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581862" w14:textId="77777777" w:rsidR="0053590A" w:rsidRDefault="0053590A">
      <w:pPr>
        <w:pStyle w:val="BodyText"/>
        <w:kinsoku w:val="0"/>
        <w:overflowPunct w:val="0"/>
        <w:spacing w:before="9"/>
        <w:rPr>
          <w:rFonts w:ascii="Times New Roman" w:hAnsi="Times New Roman" w:cs="Times New Roman"/>
          <w:i w:val="0"/>
          <w:iCs w:val="0"/>
          <w:sz w:val="12"/>
          <w:szCs w:val="12"/>
        </w:rPr>
      </w:pPr>
    </w:p>
    <w:p w14:paraId="44AC66D4" w14:textId="77777777" w:rsidR="0053590A" w:rsidRDefault="0053590A">
      <w:pPr>
        <w:pStyle w:val="BodyText"/>
        <w:kinsoku w:val="0"/>
        <w:overflowPunct w:val="0"/>
        <w:ind w:left="921"/>
        <w:rPr>
          <w:rFonts w:ascii="Times New Roman" w:hAnsi="Times New Roman" w:cs="Times New Roman"/>
          <w:i w:val="0"/>
          <w:iCs w:val="0"/>
          <w:sz w:val="20"/>
          <w:szCs w:val="20"/>
        </w:rPr>
      </w:pPr>
      <w:r>
        <w:rPr>
          <w:rFonts w:ascii="Times New Roman" w:hAnsi="Times New Roman" w:cs="Times New Roman"/>
          <w:i w:val="0"/>
          <w:iCs w:val="0"/>
          <w:noProof/>
          <w:sz w:val="20"/>
          <w:szCs w:val="20"/>
        </w:rPr>
        <w:drawing>
          <wp:inline distT="0" distB="0" distL="0" distR="0" wp14:anchorId="1A4D4DB5" wp14:editId="22AAE662">
            <wp:extent cx="2923540" cy="1419860"/>
            <wp:effectExtent l="0" t="0" r="0" b="0"/>
            <wp:docPr id="1"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23540" cy="1419860"/>
                    </a:xfrm>
                    <a:prstGeom prst="rect">
                      <a:avLst/>
                    </a:prstGeom>
                    <a:noFill/>
                    <a:ln>
                      <a:noFill/>
                    </a:ln>
                  </pic:spPr>
                </pic:pic>
              </a:graphicData>
            </a:graphic>
          </wp:inline>
        </w:drawing>
      </w:r>
    </w:p>
    <w:p w14:paraId="24F1BD57" w14:textId="77777777" w:rsidR="0053590A" w:rsidRDefault="0053590A">
      <w:pPr>
        <w:pStyle w:val="BodyText"/>
        <w:kinsoku w:val="0"/>
        <w:overflowPunct w:val="0"/>
        <w:rPr>
          <w:rFonts w:ascii="Times New Roman" w:hAnsi="Times New Roman" w:cs="Times New Roman"/>
          <w:i w:val="0"/>
          <w:iCs w:val="0"/>
          <w:sz w:val="20"/>
          <w:szCs w:val="20"/>
        </w:rPr>
      </w:pPr>
    </w:p>
    <w:p w14:paraId="68F982C7" w14:textId="77777777" w:rsidR="0053590A" w:rsidRDefault="0053590A">
      <w:pPr>
        <w:pStyle w:val="BodyText"/>
        <w:kinsoku w:val="0"/>
        <w:overflowPunct w:val="0"/>
        <w:rPr>
          <w:rFonts w:ascii="Times New Roman" w:hAnsi="Times New Roman" w:cs="Times New Roman"/>
          <w:i w:val="0"/>
          <w:iCs w:val="0"/>
          <w:sz w:val="20"/>
          <w:szCs w:val="20"/>
        </w:rPr>
      </w:pPr>
    </w:p>
    <w:p w14:paraId="471AF3C5" w14:textId="77777777" w:rsidR="0053590A" w:rsidRDefault="0053590A">
      <w:pPr>
        <w:pStyle w:val="BodyText"/>
        <w:kinsoku w:val="0"/>
        <w:overflowPunct w:val="0"/>
        <w:rPr>
          <w:rFonts w:ascii="Times New Roman" w:hAnsi="Times New Roman" w:cs="Times New Roman"/>
          <w:i w:val="0"/>
          <w:iCs w:val="0"/>
          <w:sz w:val="20"/>
          <w:szCs w:val="20"/>
        </w:rPr>
      </w:pPr>
    </w:p>
    <w:p w14:paraId="7006A07C" w14:textId="77777777" w:rsidR="0053590A" w:rsidRPr="004C67D8" w:rsidRDefault="0053590A">
      <w:pPr>
        <w:pStyle w:val="BodyText"/>
        <w:kinsoku w:val="0"/>
        <w:overflowPunct w:val="0"/>
        <w:spacing w:before="7"/>
        <w:rPr>
          <w:rFonts w:ascii="Aptos" w:hAnsi="Aptos" w:cs="Times New Roman"/>
          <w:i w:val="0"/>
          <w:iCs w:val="0"/>
          <w:sz w:val="25"/>
          <w:szCs w:val="25"/>
        </w:rPr>
      </w:pPr>
    </w:p>
    <w:p w14:paraId="49479FAB" w14:textId="77777777" w:rsidR="0053590A" w:rsidRPr="00F8431F" w:rsidRDefault="0053590A">
      <w:pPr>
        <w:pStyle w:val="Title"/>
        <w:kinsoku w:val="0"/>
        <w:overflowPunct w:val="0"/>
        <w:rPr>
          <w:rFonts w:ascii="Aptos" w:hAnsi="Aptos"/>
          <w:color w:val="025537"/>
        </w:rPr>
      </w:pPr>
      <w:r w:rsidRPr="00F8431F">
        <w:rPr>
          <w:rFonts w:ascii="Aptos" w:hAnsi="Aptos"/>
          <w:color w:val="025537"/>
        </w:rPr>
        <w:t xml:space="preserve">THE </w:t>
      </w:r>
      <w:r w:rsidRPr="007C5C4B">
        <w:rPr>
          <w:rFonts w:ascii="Aptos" w:hAnsi="Aptos"/>
          <w:color w:val="025537"/>
        </w:rPr>
        <w:t>LAND</w:t>
      </w:r>
      <w:r w:rsidRPr="00F8431F">
        <w:rPr>
          <w:rFonts w:ascii="Aptos" w:hAnsi="Aptos"/>
          <w:color w:val="025537"/>
        </w:rPr>
        <w:t xml:space="preserve"> DEVELOPMENT</w:t>
      </w:r>
      <w:r w:rsidRPr="00F8431F">
        <w:rPr>
          <w:rFonts w:ascii="Aptos" w:hAnsi="Aptos"/>
          <w:color w:val="025537"/>
          <w:spacing w:val="-12"/>
        </w:rPr>
        <w:t xml:space="preserve"> </w:t>
      </w:r>
      <w:r w:rsidRPr="00F8431F">
        <w:rPr>
          <w:rFonts w:ascii="Aptos" w:hAnsi="Aptos"/>
          <w:color w:val="025537"/>
        </w:rPr>
        <w:t>AGENCY</w:t>
      </w:r>
    </w:p>
    <w:p w14:paraId="5BC54F3E" w14:textId="77777777" w:rsidR="0053590A" w:rsidRPr="00F8431F" w:rsidRDefault="0053590A">
      <w:pPr>
        <w:pStyle w:val="BodyText"/>
        <w:kinsoku w:val="0"/>
        <w:overflowPunct w:val="0"/>
        <w:rPr>
          <w:rFonts w:ascii="Aptos" w:hAnsi="Aptos"/>
          <w:b/>
          <w:bCs/>
          <w:i w:val="0"/>
          <w:iCs w:val="0"/>
          <w:color w:val="025537"/>
          <w:sz w:val="48"/>
          <w:szCs w:val="48"/>
        </w:rPr>
      </w:pPr>
    </w:p>
    <w:p w14:paraId="3B7DDB7C" w14:textId="77777777" w:rsidR="0053590A" w:rsidRPr="00F8431F" w:rsidRDefault="0053590A">
      <w:pPr>
        <w:pStyle w:val="BodyText"/>
        <w:kinsoku w:val="0"/>
        <w:overflowPunct w:val="0"/>
        <w:rPr>
          <w:rFonts w:ascii="Aptos" w:hAnsi="Aptos"/>
          <w:b/>
          <w:bCs/>
          <w:i w:val="0"/>
          <w:iCs w:val="0"/>
          <w:color w:val="025537"/>
          <w:sz w:val="48"/>
          <w:szCs w:val="48"/>
        </w:rPr>
      </w:pPr>
    </w:p>
    <w:p w14:paraId="6659F558" w14:textId="77777777" w:rsidR="0053590A" w:rsidRPr="00F8431F" w:rsidRDefault="0053590A">
      <w:pPr>
        <w:pStyle w:val="BodyText"/>
        <w:kinsoku w:val="0"/>
        <w:overflowPunct w:val="0"/>
        <w:spacing w:before="4"/>
        <w:rPr>
          <w:rFonts w:ascii="Aptos" w:hAnsi="Aptos"/>
          <w:b/>
          <w:bCs/>
          <w:i w:val="0"/>
          <w:iCs w:val="0"/>
          <w:color w:val="025537"/>
          <w:sz w:val="60"/>
          <w:szCs w:val="60"/>
        </w:rPr>
      </w:pPr>
    </w:p>
    <w:p w14:paraId="24260DE2" w14:textId="77777777" w:rsidR="0053590A" w:rsidRPr="00F8431F" w:rsidRDefault="0053590A">
      <w:pPr>
        <w:pStyle w:val="BodyText"/>
        <w:kinsoku w:val="0"/>
        <w:overflowPunct w:val="0"/>
        <w:spacing w:before="1"/>
        <w:ind w:left="926"/>
        <w:rPr>
          <w:rFonts w:ascii="Aptos" w:hAnsi="Aptos"/>
          <w:b/>
          <w:bCs/>
          <w:i w:val="0"/>
          <w:iCs w:val="0"/>
          <w:color w:val="025537"/>
          <w:sz w:val="36"/>
          <w:szCs w:val="36"/>
        </w:rPr>
      </w:pPr>
      <w:r w:rsidRPr="00F8431F">
        <w:rPr>
          <w:rFonts w:ascii="Aptos" w:hAnsi="Aptos"/>
          <w:b/>
          <w:bCs/>
          <w:i w:val="0"/>
          <w:iCs w:val="0"/>
          <w:color w:val="025537"/>
          <w:sz w:val="36"/>
          <w:szCs w:val="36"/>
        </w:rPr>
        <w:t>Applicant Submission</w:t>
      </w:r>
      <w:r w:rsidRPr="00F8431F">
        <w:rPr>
          <w:rFonts w:ascii="Aptos" w:hAnsi="Aptos"/>
          <w:b/>
          <w:bCs/>
          <w:i w:val="0"/>
          <w:iCs w:val="0"/>
          <w:color w:val="025537"/>
          <w:spacing w:val="-4"/>
          <w:sz w:val="36"/>
          <w:szCs w:val="36"/>
        </w:rPr>
        <w:t xml:space="preserve"> </w:t>
      </w:r>
      <w:r w:rsidRPr="00F8431F">
        <w:rPr>
          <w:rFonts w:ascii="Aptos" w:hAnsi="Aptos"/>
          <w:b/>
          <w:bCs/>
          <w:i w:val="0"/>
          <w:iCs w:val="0"/>
          <w:color w:val="025537"/>
          <w:sz w:val="36"/>
          <w:szCs w:val="36"/>
        </w:rPr>
        <w:t>Document</w:t>
      </w:r>
    </w:p>
    <w:p w14:paraId="62EF5391" w14:textId="77777777" w:rsidR="0053590A" w:rsidRPr="00F8431F" w:rsidRDefault="0053590A">
      <w:pPr>
        <w:pStyle w:val="BodyText"/>
        <w:kinsoku w:val="0"/>
        <w:overflowPunct w:val="0"/>
        <w:rPr>
          <w:rFonts w:ascii="Aptos" w:hAnsi="Aptos"/>
          <w:b/>
          <w:bCs/>
          <w:i w:val="0"/>
          <w:iCs w:val="0"/>
          <w:color w:val="025537"/>
          <w:sz w:val="36"/>
          <w:szCs w:val="36"/>
        </w:rPr>
      </w:pPr>
    </w:p>
    <w:p w14:paraId="1265D1EC" w14:textId="77777777" w:rsidR="0053590A" w:rsidRPr="00F8431F" w:rsidRDefault="0053590A">
      <w:pPr>
        <w:pStyle w:val="BodyText"/>
        <w:kinsoku w:val="0"/>
        <w:overflowPunct w:val="0"/>
        <w:rPr>
          <w:rFonts w:ascii="Aptos" w:hAnsi="Aptos"/>
          <w:b/>
          <w:bCs/>
          <w:i w:val="0"/>
          <w:iCs w:val="0"/>
          <w:color w:val="025537"/>
          <w:sz w:val="36"/>
          <w:szCs w:val="36"/>
        </w:rPr>
      </w:pPr>
    </w:p>
    <w:p w14:paraId="673301F4" w14:textId="77777777" w:rsidR="0053590A" w:rsidRPr="00F8431F" w:rsidRDefault="0053590A">
      <w:pPr>
        <w:pStyle w:val="BodyText"/>
        <w:kinsoku w:val="0"/>
        <w:overflowPunct w:val="0"/>
        <w:rPr>
          <w:rFonts w:ascii="Aptos" w:hAnsi="Aptos"/>
          <w:b/>
          <w:bCs/>
          <w:i w:val="0"/>
          <w:iCs w:val="0"/>
          <w:color w:val="025537"/>
          <w:sz w:val="36"/>
          <w:szCs w:val="36"/>
        </w:rPr>
      </w:pPr>
    </w:p>
    <w:p w14:paraId="2ADEE8D3" w14:textId="77777777" w:rsidR="0053590A" w:rsidRPr="00F8431F" w:rsidRDefault="0053590A">
      <w:pPr>
        <w:pStyle w:val="BodyText"/>
        <w:kinsoku w:val="0"/>
        <w:overflowPunct w:val="0"/>
        <w:spacing w:before="3"/>
        <w:rPr>
          <w:rFonts w:ascii="Aptos" w:hAnsi="Aptos"/>
          <w:b/>
          <w:bCs/>
          <w:i w:val="0"/>
          <w:iCs w:val="0"/>
          <w:color w:val="025537"/>
          <w:sz w:val="47"/>
          <w:szCs w:val="47"/>
        </w:rPr>
      </w:pPr>
    </w:p>
    <w:p w14:paraId="34FE651B" w14:textId="77777777" w:rsidR="00257ABF" w:rsidRPr="00F8431F" w:rsidRDefault="00217D7A">
      <w:pPr>
        <w:pStyle w:val="BodyText"/>
        <w:kinsoku w:val="0"/>
        <w:overflowPunct w:val="0"/>
        <w:ind w:left="926"/>
        <w:rPr>
          <w:rFonts w:ascii="Aptos" w:hAnsi="Aptos"/>
          <w:b/>
          <w:bCs/>
          <w:i w:val="0"/>
          <w:iCs w:val="0"/>
          <w:color w:val="025537"/>
          <w:sz w:val="28"/>
          <w:szCs w:val="28"/>
        </w:rPr>
      </w:pPr>
      <w:r w:rsidRPr="00F8431F">
        <w:rPr>
          <w:rFonts w:ascii="Aptos" w:hAnsi="Aptos"/>
          <w:b/>
          <w:bCs/>
          <w:i w:val="0"/>
          <w:iCs w:val="0"/>
          <w:color w:val="025537"/>
          <w:sz w:val="28"/>
          <w:szCs w:val="28"/>
        </w:rPr>
        <w:t>Establishment of a Multi Operator Framework</w:t>
      </w:r>
    </w:p>
    <w:p w14:paraId="4496B1CE" w14:textId="03D6EBB9" w:rsidR="0053590A" w:rsidRPr="00F8431F" w:rsidRDefault="00257ABF">
      <w:pPr>
        <w:pStyle w:val="BodyText"/>
        <w:kinsoku w:val="0"/>
        <w:overflowPunct w:val="0"/>
        <w:ind w:left="926"/>
        <w:rPr>
          <w:rFonts w:ascii="Aptos" w:hAnsi="Aptos"/>
          <w:b/>
          <w:bCs/>
          <w:i w:val="0"/>
          <w:iCs w:val="0"/>
          <w:color w:val="025537"/>
          <w:sz w:val="28"/>
          <w:szCs w:val="28"/>
        </w:rPr>
      </w:pPr>
      <w:r w:rsidRPr="00F8431F">
        <w:rPr>
          <w:rFonts w:ascii="Aptos" w:hAnsi="Aptos"/>
          <w:b/>
          <w:bCs/>
          <w:i w:val="0"/>
          <w:iCs w:val="0"/>
          <w:color w:val="025537"/>
          <w:sz w:val="28"/>
          <w:szCs w:val="28"/>
        </w:rPr>
        <w:t xml:space="preserve">The Provision of Site Investigation Services </w:t>
      </w:r>
      <w:r w:rsidR="00813FE1" w:rsidRPr="00F8431F">
        <w:rPr>
          <w:rFonts w:ascii="Aptos" w:hAnsi="Aptos"/>
          <w:b/>
          <w:bCs/>
          <w:i w:val="0"/>
          <w:iCs w:val="0"/>
          <w:color w:val="025537"/>
          <w:sz w:val="28"/>
          <w:szCs w:val="28"/>
        </w:rPr>
        <w:t>(Nationwide)</w:t>
      </w:r>
    </w:p>
    <w:p w14:paraId="41FBEB9E" w14:textId="74B33753" w:rsidR="0053590A" w:rsidRPr="00F8431F" w:rsidRDefault="00813FE1" w:rsidP="00C0566D">
      <w:pPr>
        <w:pStyle w:val="BodyText"/>
        <w:kinsoku w:val="0"/>
        <w:overflowPunct w:val="0"/>
        <w:spacing w:before="188"/>
        <w:ind w:left="926"/>
        <w:rPr>
          <w:rFonts w:ascii="Aptos" w:hAnsi="Aptos"/>
          <w:i w:val="0"/>
          <w:iCs w:val="0"/>
          <w:color w:val="025537"/>
          <w:sz w:val="24"/>
          <w:szCs w:val="24"/>
        </w:rPr>
      </w:pPr>
      <w:r w:rsidRPr="00F8431F">
        <w:rPr>
          <w:rFonts w:ascii="Aptos" w:hAnsi="Aptos"/>
          <w:i w:val="0"/>
          <w:iCs w:val="0"/>
          <w:color w:val="025537"/>
          <w:sz w:val="24"/>
          <w:szCs w:val="24"/>
        </w:rPr>
        <w:t>RFT</w:t>
      </w:r>
      <w:r w:rsidR="0053590A" w:rsidRPr="00F8431F">
        <w:rPr>
          <w:rFonts w:ascii="Aptos" w:hAnsi="Aptos"/>
          <w:i w:val="0"/>
          <w:iCs w:val="0"/>
          <w:color w:val="025537"/>
          <w:sz w:val="24"/>
          <w:szCs w:val="24"/>
        </w:rPr>
        <w:t xml:space="preserve"> issue date:</w:t>
      </w:r>
      <w:r w:rsidR="00046C1E" w:rsidRPr="00F8431F">
        <w:rPr>
          <w:rFonts w:ascii="Aptos" w:hAnsi="Aptos"/>
          <w:i w:val="0"/>
          <w:iCs w:val="0"/>
          <w:color w:val="025537"/>
          <w:sz w:val="24"/>
          <w:szCs w:val="24"/>
        </w:rPr>
        <w:t xml:space="preserve"> </w:t>
      </w:r>
      <w:r w:rsidR="00F8431F" w:rsidRPr="00F8431F">
        <w:rPr>
          <w:rFonts w:ascii="Aptos" w:hAnsi="Aptos"/>
          <w:i w:val="0"/>
          <w:iCs w:val="0"/>
          <w:color w:val="025537"/>
          <w:sz w:val="24"/>
          <w:szCs w:val="24"/>
        </w:rPr>
        <w:t>07</w:t>
      </w:r>
      <w:r w:rsidR="00F8431F" w:rsidRPr="00F8431F">
        <w:rPr>
          <w:rFonts w:ascii="Aptos" w:hAnsi="Aptos"/>
          <w:i w:val="0"/>
          <w:iCs w:val="0"/>
          <w:color w:val="025537"/>
          <w:sz w:val="24"/>
          <w:szCs w:val="24"/>
          <w:vertAlign w:val="superscript"/>
        </w:rPr>
        <w:t>th</w:t>
      </w:r>
      <w:r w:rsidR="00F8431F" w:rsidRPr="00F8431F">
        <w:rPr>
          <w:rFonts w:ascii="Aptos" w:hAnsi="Aptos"/>
          <w:i w:val="0"/>
          <w:iCs w:val="0"/>
          <w:color w:val="025537"/>
          <w:sz w:val="24"/>
          <w:szCs w:val="24"/>
        </w:rPr>
        <w:t xml:space="preserve"> August 2026</w:t>
      </w:r>
    </w:p>
    <w:p w14:paraId="2267A33C" w14:textId="16944E44" w:rsidR="00C0566D" w:rsidRPr="004C67D8" w:rsidRDefault="00C0566D" w:rsidP="00C0566D">
      <w:pPr>
        <w:pStyle w:val="BodyText"/>
        <w:kinsoku w:val="0"/>
        <w:overflowPunct w:val="0"/>
        <w:spacing w:before="188"/>
        <w:ind w:left="926"/>
        <w:rPr>
          <w:rFonts w:ascii="Aptos" w:hAnsi="Aptos"/>
          <w:i w:val="0"/>
          <w:iCs w:val="0"/>
          <w:sz w:val="24"/>
          <w:szCs w:val="24"/>
        </w:rPr>
        <w:sectPr w:rsidR="00C0566D" w:rsidRPr="004C67D8" w:rsidSect="00CA6B9C">
          <w:headerReference w:type="default" r:id="rId9"/>
          <w:headerReference w:type="first" r:id="rId10"/>
          <w:type w:val="continuous"/>
          <w:pgSz w:w="11900" w:h="16840"/>
          <w:pgMar w:top="1701" w:right="580" w:bottom="1361" w:left="600" w:header="720" w:footer="720" w:gutter="0"/>
          <w:cols w:space="720"/>
          <w:noEndnote/>
          <w:titlePg/>
          <w:docGrid w:linePitch="299"/>
        </w:sectPr>
      </w:pPr>
    </w:p>
    <w:p w14:paraId="0BDDE0DF" w14:textId="245B457D" w:rsidR="000629B3" w:rsidRPr="004C67D8" w:rsidRDefault="00CD7EB9" w:rsidP="00B007F6">
      <w:pPr>
        <w:tabs>
          <w:tab w:val="left" w:pos="3143"/>
          <w:tab w:val="left" w:pos="6600"/>
        </w:tabs>
        <w:ind w:right="372"/>
        <w:rPr>
          <w:rFonts w:ascii="Aptos" w:hAnsi="Aptos"/>
        </w:rPr>
      </w:pPr>
      <w:r w:rsidRPr="004C67D8">
        <w:rPr>
          <w:rFonts w:ascii="Aptos" w:hAnsi="Aptos"/>
        </w:rPr>
        <w:lastRenderedPageBreak/>
        <w:tab/>
      </w:r>
    </w:p>
    <w:sdt>
      <w:sdtPr>
        <w:rPr>
          <w:rFonts w:ascii="Aptos" w:eastAsiaTheme="minorEastAsia" w:hAnsi="Aptos" w:cs="Calibri"/>
          <w:color w:val="auto"/>
          <w:sz w:val="22"/>
          <w:szCs w:val="22"/>
          <w:lang w:val="en-IE" w:eastAsia="en-IE"/>
          <w14:ligatures w14:val="standardContextual"/>
        </w:rPr>
        <w:id w:val="1144383749"/>
        <w:docPartObj>
          <w:docPartGallery w:val="Table of Contents"/>
          <w:docPartUnique/>
        </w:docPartObj>
      </w:sdtPr>
      <w:sdtEndPr/>
      <w:sdtContent>
        <w:p w14:paraId="6614678F" w14:textId="305E060B" w:rsidR="006824ED" w:rsidRPr="004C67D8" w:rsidRDefault="006824ED">
          <w:pPr>
            <w:pStyle w:val="TOCHeading"/>
            <w:rPr>
              <w:rFonts w:ascii="Aptos" w:hAnsi="Aptos"/>
            </w:rPr>
          </w:pPr>
          <w:r w:rsidRPr="004C67D8">
            <w:rPr>
              <w:rFonts w:ascii="Aptos" w:hAnsi="Aptos"/>
            </w:rPr>
            <w:t>Table of Contents</w:t>
          </w:r>
        </w:p>
        <w:p w14:paraId="32B2EED3" w14:textId="77777777" w:rsidR="005D6372" w:rsidRPr="004C67D8" w:rsidRDefault="005D6372" w:rsidP="005D6372">
          <w:pPr>
            <w:rPr>
              <w:rFonts w:ascii="Aptos" w:hAnsi="Aptos"/>
              <w:lang w:val="en-US" w:eastAsia="en-US"/>
            </w:rPr>
          </w:pPr>
        </w:p>
        <w:p w14:paraId="37D5BEC7" w14:textId="52272053" w:rsidR="006824ED" w:rsidRPr="004C67D8" w:rsidRDefault="00F90C9C" w:rsidP="00C0566D">
          <w:pPr>
            <w:pStyle w:val="TOC1"/>
            <w:numPr>
              <w:ilvl w:val="0"/>
              <w:numId w:val="17"/>
            </w:numPr>
            <w:rPr>
              <w:rFonts w:ascii="Aptos" w:hAnsi="Aptos"/>
            </w:rPr>
          </w:pPr>
          <w:r w:rsidRPr="004C67D8">
            <w:rPr>
              <w:rFonts w:ascii="Aptos" w:hAnsi="Aptos"/>
              <w:b/>
              <w:bCs/>
            </w:rPr>
            <w:t xml:space="preserve">Applicant </w:t>
          </w:r>
          <w:r w:rsidR="006824ED" w:rsidRPr="004C67D8">
            <w:rPr>
              <w:rFonts w:ascii="Aptos" w:hAnsi="Aptos"/>
              <w:b/>
              <w:bCs/>
            </w:rPr>
            <w:t>Details</w:t>
          </w:r>
          <w:r w:rsidR="006824ED" w:rsidRPr="004C67D8">
            <w:rPr>
              <w:rFonts w:ascii="Aptos" w:hAnsi="Aptos"/>
            </w:rPr>
            <w:ptab w:relativeTo="margin" w:alignment="right" w:leader="dot"/>
          </w:r>
          <w:r w:rsidR="00CA6B9C" w:rsidRPr="004C67D8">
            <w:rPr>
              <w:rFonts w:ascii="Aptos" w:hAnsi="Aptos"/>
              <w:b/>
              <w:bCs/>
            </w:rPr>
            <w:t>3</w:t>
          </w:r>
        </w:p>
        <w:p w14:paraId="4537A9FD" w14:textId="33F35017" w:rsidR="006824ED" w:rsidRPr="004C67D8" w:rsidRDefault="00F90C9C" w:rsidP="00C0566D">
          <w:pPr>
            <w:pStyle w:val="TOC1"/>
            <w:numPr>
              <w:ilvl w:val="0"/>
              <w:numId w:val="17"/>
            </w:numPr>
            <w:rPr>
              <w:rFonts w:ascii="Aptos" w:hAnsi="Aptos"/>
              <w:b/>
              <w:bCs/>
            </w:rPr>
          </w:pPr>
          <w:r w:rsidRPr="004C67D8">
            <w:rPr>
              <w:rFonts w:ascii="Aptos" w:hAnsi="Aptos"/>
              <w:b/>
              <w:bCs/>
            </w:rPr>
            <w:t>Applicant</w:t>
          </w:r>
          <w:r w:rsidR="006824ED" w:rsidRPr="004C67D8">
            <w:rPr>
              <w:rFonts w:ascii="Aptos" w:hAnsi="Aptos"/>
              <w:b/>
              <w:bCs/>
            </w:rPr>
            <w:t xml:space="preserve"> Submission</w:t>
          </w:r>
          <w:r w:rsidR="006824ED" w:rsidRPr="004C67D8">
            <w:rPr>
              <w:rFonts w:ascii="Aptos" w:hAnsi="Aptos"/>
            </w:rPr>
            <w:ptab w:relativeTo="margin" w:alignment="right" w:leader="dot"/>
          </w:r>
          <w:r w:rsidR="009E510B" w:rsidRPr="004C67D8">
            <w:rPr>
              <w:rFonts w:ascii="Aptos" w:hAnsi="Aptos"/>
              <w:b/>
              <w:bCs/>
            </w:rPr>
            <w:t>6</w:t>
          </w:r>
        </w:p>
        <w:p w14:paraId="43505458" w14:textId="34EA5E69" w:rsidR="006824ED" w:rsidRPr="004C67D8" w:rsidRDefault="006824ED" w:rsidP="00C0566D">
          <w:pPr>
            <w:pStyle w:val="TOC1"/>
            <w:numPr>
              <w:ilvl w:val="0"/>
              <w:numId w:val="17"/>
            </w:numPr>
            <w:rPr>
              <w:rFonts w:ascii="Aptos" w:hAnsi="Aptos"/>
              <w:b/>
              <w:bCs/>
            </w:rPr>
          </w:pPr>
          <w:r w:rsidRPr="004C67D8">
            <w:rPr>
              <w:rFonts w:ascii="Aptos" w:hAnsi="Aptos"/>
              <w:b/>
              <w:bCs/>
            </w:rPr>
            <w:t>Submission Checklist</w:t>
          </w:r>
          <w:r w:rsidR="00CA6B9C" w:rsidRPr="004C67D8">
            <w:rPr>
              <w:rFonts w:ascii="Aptos" w:hAnsi="Aptos"/>
              <w:b/>
              <w:bCs/>
            </w:rPr>
            <w:t>………………………………</w:t>
          </w:r>
          <w:r w:rsidRPr="004C67D8">
            <w:rPr>
              <w:rFonts w:ascii="Aptos" w:hAnsi="Aptos"/>
              <w:b/>
              <w:bCs/>
            </w:rPr>
            <w:ptab w:relativeTo="margin" w:alignment="right" w:leader="dot"/>
          </w:r>
          <w:r w:rsidR="00BC3188" w:rsidRPr="004C67D8">
            <w:rPr>
              <w:rFonts w:ascii="Aptos" w:hAnsi="Aptos"/>
              <w:b/>
              <w:bCs/>
            </w:rPr>
            <w:t>12</w:t>
          </w:r>
        </w:p>
        <w:p w14:paraId="404D5C22" w14:textId="77777777" w:rsidR="00F55493" w:rsidRPr="004C67D8" w:rsidRDefault="00F55493" w:rsidP="00B007F6">
          <w:pPr>
            <w:ind w:right="-317"/>
            <w:rPr>
              <w:rFonts w:ascii="Aptos" w:hAnsi="Aptos"/>
            </w:rPr>
          </w:pPr>
        </w:p>
        <w:p w14:paraId="36895769" w14:textId="59F7FF13" w:rsidR="006824ED" w:rsidRPr="004C67D8" w:rsidRDefault="006824ED" w:rsidP="00C0566D">
          <w:pPr>
            <w:pStyle w:val="TOC1"/>
            <w:ind w:left="720" w:firstLine="720"/>
            <w:rPr>
              <w:rFonts w:ascii="Aptos" w:hAnsi="Aptos"/>
              <w:b/>
              <w:bCs/>
            </w:rPr>
          </w:pPr>
          <w:r w:rsidRPr="004C67D8">
            <w:rPr>
              <w:rFonts w:ascii="Aptos" w:hAnsi="Aptos"/>
              <w:b/>
              <w:bCs/>
            </w:rPr>
            <w:t xml:space="preserve">Appendix A – </w:t>
          </w:r>
          <w:r w:rsidR="00F90C9C" w:rsidRPr="004C67D8">
            <w:rPr>
              <w:rFonts w:ascii="Aptos" w:hAnsi="Aptos"/>
              <w:b/>
              <w:bCs/>
            </w:rPr>
            <w:t>Applicant</w:t>
          </w:r>
          <w:r w:rsidRPr="004C67D8">
            <w:rPr>
              <w:rFonts w:ascii="Aptos" w:hAnsi="Aptos"/>
              <w:b/>
              <w:bCs/>
            </w:rPr>
            <w:t xml:space="preserve"> Declaration</w:t>
          </w:r>
          <w:r w:rsidRPr="004C67D8">
            <w:rPr>
              <w:rFonts w:ascii="Aptos" w:hAnsi="Aptos"/>
              <w:b/>
              <w:bCs/>
            </w:rPr>
            <w:ptab w:relativeTo="margin" w:alignment="right" w:leader="dot"/>
          </w:r>
          <w:r w:rsidR="00D23122" w:rsidRPr="004C67D8">
            <w:rPr>
              <w:rFonts w:ascii="Aptos" w:hAnsi="Aptos"/>
              <w:b/>
              <w:bCs/>
            </w:rPr>
            <w:t>13</w:t>
          </w:r>
        </w:p>
        <w:p w14:paraId="2DA50E23" w14:textId="40AAA70A" w:rsidR="00F55493" w:rsidRPr="004C67D8" w:rsidRDefault="006824ED" w:rsidP="00B007F6">
          <w:pPr>
            <w:pStyle w:val="TOC1"/>
            <w:ind w:left="720" w:firstLine="720"/>
            <w:rPr>
              <w:rFonts w:ascii="Aptos" w:hAnsi="Aptos"/>
              <w:b/>
              <w:bCs/>
            </w:rPr>
          </w:pPr>
          <w:r w:rsidRPr="004C67D8">
            <w:rPr>
              <w:rFonts w:ascii="Aptos" w:hAnsi="Aptos"/>
              <w:b/>
              <w:bCs/>
            </w:rPr>
            <w:t>Applicant B – CV Template</w:t>
          </w:r>
          <w:r w:rsidRPr="004C67D8">
            <w:rPr>
              <w:rFonts w:ascii="Aptos" w:hAnsi="Aptos"/>
              <w:b/>
              <w:bCs/>
            </w:rPr>
            <w:ptab w:relativeTo="margin" w:alignment="right" w:leader="dot"/>
          </w:r>
          <w:r w:rsidR="00C0566D" w:rsidRPr="004C67D8">
            <w:rPr>
              <w:rFonts w:ascii="Aptos" w:hAnsi="Aptos"/>
              <w:b/>
              <w:bCs/>
            </w:rPr>
            <w:t>1</w:t>
          </w:r>
          <w:r w:rsidR="00D23122" w:rsidRPr="004C67D8">
            <w:rPr>
              <w:rFonts w:ascii="Aptos" w:hAnsi="Aptos"/>
              <w:b/>
              <w:bCs/>
            </w:rPr>
            <w:t>5</w:t>
          </w:r>
        </w:p>
        <w:p w14:paraId="1973983F" w14:textId="6D859F9C" w:rsidR="00F55493" w:rsidRPr="004C67D8" w:rsidRDefault="00C0566D" w:rsidP="00B007F6">
          <w:pPr>
            <w:pStyle w:val="TOC1"/>
            <w:ind w:left="720" w:firstLine="720"/>
            <w:rPr>
              <w:rFonts w:ascii="Aptos" w:hAnsi="Aptos"/>
              <w:b/>
              <w:bCs/>
            </w:rPr>
          </w:pPr>
          <w:r w:rsidRPr="004C67D8">
            <w:rPr>
              <w:rFonts w:ascii="Aptos" w:hAnsi="Aptos"/>
              <w:b/>
              <w:bCs/>
            </w:rPr>
            <w:t xml:space="preserve">Applicant C – </w:t>
          </w:r>
          <w:r w:rsidR="00F55493" w:rsidRPr="004C67D8">
            <w:rPr>
              <w:rFonts w:ascii="Aptos" w:hAnsi="Aptos"/>
              <w:b/>
              <w:bCs/>
            </w:rPr>
            <w:t xml:space="preserve">Relevant Company </w:t>
          </w:r>
          <w:r w:rsidRPr="004C67D8">
            <w:rPr>
              <w:rFonts w:ascii="Aptos" w:hAnsi="Aptos"/>
              <w:b/>
              <w:bCs/>
            </w:rPr>
            <w:t>Experience Template</w:t>
          </w:r>
          <w:r w:rsidR="00F55493" w:rsidRPr="004C67D8">
            <w:rPr>
              <w:rFonts w:ascii="Aptos" w:hAnsi="Aptos"/>
              <w:b/>
              <w:bCs/>
            </w:rPr>
            <w:t xml:space="preserve"> </w:t>
          </w:r>
          <w:r w:rsidRPr="004C67D8">
            <w:rPr>
              <w:rFonts w:ascii="Aptos" w:hAnsi="Aptos"/>
              <w:b/>
              <w:bCs/>
            </w:rPr>
            <w:ptab w:relativeTo="margin" w:alignment="right" w:leader="dot"/>
          </w:r>
          <w:r w:rsidRPr="004C67D8">
            <w:rPr>
              <w:rFonts w:ascii="Aptos" w:hAnsi="Aptos"/>
              <w:b/>
              <w:bCs/>
            </w:rPr>
            <w:t>1</w:t>
          </w:r>
          <w:r w:rsidR="00D23122" w:rsidRPr="004C67D8">
            <w:rPr>
              <w:rFonts w:ascii="Aptos" w:hAnsi="Aptos"/>
              <w:b/>
              <w:bCs/>
            </w:rPr>
            <w:t>8</w:t>
          </w:r>
        </w:p>
        <w:p w14:paraId="50E02ED0" w14:textId="50C2A402" w:rsidR="00B67C77" w:rsidRPr="004C67D8" w:rsidRDefault="00B67C77" w:rsidP="00B67C77">
          <w:pPr>
            <w:pStyle w:val="TOC1"/>
            <w:ind w:left="720" w:firstLine="720"/>
            <w:rPr>
              <w:rFonts w:ascii="Aptos" w:hAnsi="Aptos"/>
              <w:b/>
              <w:bCs/>
            </w:rPr>
          </w:pPr>
          <w:r w:rsidRPr="004C67D8">
            <w:rPr>
              <w:rFonts w:ascii="Aptos" w:hAnsi="Aptos"/>
              <w:b/>
              <w:bCs/>
            </w:rPr>
            <w:t xml:space="preserve">Applicant D – Delivery Methodology Template </w:t>
          </w:r>
          <w:r w:rsidRPr="004C67D8">
            <w:rPr>
              <w:rFonts w:ascii="Aptos" w:hAnsi="Aptos"/>
              <w:b/>
              <w:bCs/>
            </w:rPr>
            <w:ptab w:relativeTo="margin" w:alignment="right" w:leader="dot"/>
          </w:r>
          <w:r w:rsidRPr="004C67D8">
            <w:rPr>
              <w:rFonts w:ascii="Aptos" w:hAnsi="Aptos"/>
              <w:b/>
              <w:bCs/>
            </w:rPr>
            <w:t>18</w:t>
          </w:r>
        </w:p>
        <w:p w14:paraId="788ED566" w14:textId="5BEF8D46" w:rsidR="00F55493" w:rsidRPr="004C67D8" w:rsidRDefault="006824ED" w:rsidP="00B007F6">
          <w:pPr>
            <w:pStyle w:val="TOC1"/>
            <w:ind w:left="720" w:firstLine="720"/>
            <w:rPr>
              <w:rFonts w:ascii="Aptos" w:hAnsi="Aptos"/>
              <w:b/>
              <w:bCs/>
            </w:rPr>
          </w:pPr>
          <w:r w:rsidRPr="004C67D8">
            <w:rPr>
              <w:rFonts w:ascii="Aptos" w:hAnsi="Aptos"/>
              <w:b/>
              <w:bCs/>
            </w:rPr>
            <w:t xml:space="preserve">Applicant </w:t>
          </w:r>
          <w:r w:rsidR="00B67C77" w:rsidRPr="004C67D8">
            <w:rPr>
              <w:rFonts w:ascii="Aptos" w:hAnsi="Aptos"/>
              <w:b/>
              <w:bCs/>
            </w:rPr>
            <w:t>E</w:t>
          </w:r>
          <w:r w:rsidRPr="004C67D8">
            <w:rPr>
              <w:rFonts w:ascii="Aptos" w:hAnsi="Aptos"/>
              <w:b/>
              <w:bCs/>
            </w:rPr>
            <w:t xml:space="preserve"> – Evidence of Insurance – Letter Template</w:t>
          </w:r>
          <w:r w:rsidRPr="004C67D8">
            <w:rPr>
              <w:rFonts w:ascii="Aptos" w:hAnsi="Aptos"/>
              <w:b/>
              <w:bCs/>
            </w:rPr>
            <w:ptab w:relativeTo="margin" w:alignment="right" w:leader="dot"/>
          </w:r>
          <w:r w:rsidR="00D23122" w:rsidRPr="004C67D8">
            <w:rPr>
              <w:rFonts w:ascii="Aptos" w:hAnsi="Aptos"/>
              <w:b/>
              <w:bCs/>
            </w:rPr>
            <w:t>20</w:t>
          </w:r>
        </w:p>
        <w:p w14:paraId="36647C34" w14:textId="2B508333" w:rsidR="006824ED" w:rsidRPr="004C67D8" w:rsidRDefault="006824ED" w:rsidP="00C0566D">
          <w:pPr>
            <w:pStyle w:val="TOC2"/>
            <w:ind w:left="720" w:firstLine="720"/>
            <w:rPr>
              <w:rFonts w:ascii="Aptos" w:hAnsi="Aptos"/>
              <w:b/>
              <w:bCs/>
            </w:rPr>
          </w:pPr>
          <w:r w:rsidRPr="004C67D8">
            <w:rPr>
              <w:rFonts w:ascii="Aptos" w:hAnsi="Aptos"/>
              <w:b/>
              <w:bCs/>
            </w:rPr>
            <w:t xml:space="preserve">Applicant </w:t>
          </w:r>
          <w:r w:rsidR="00B67C77" w:rsidRPr="004C67D8">
            <w:rPr>
              <w:rFonts w:ascii="Aptos" w:hAnsi="Aptos"/>
              <w:b/>
              <w:bCs/>
            </w:rPr>
            <w:t>F</w:t>
          </w:r>
          <w:r w:rsidRPr="004C67D8">
            <w:rPr>
              <w:rFonts w:ascii="Aptos" w:hAnsi="Aptos"/>
              <w:b/>
              <w:bCs/>
            </w:rPr>
            <w:t xml:space="preserve"> – Health and Safety Information </w:t>
          </w:r>
          <w:r w:rsidRPr="004C67D8">
            <w:rPr>
              <w:rFonts w:ascii="Aptos" w:hAnsi="Aptos"/>
              <w:b/>
              <w:bCs/>
            </w:rPr>
            <w:ptab w:relativeTo="margin" w:alignment="right" w:leader="dot"/>
          </w:r>
          <w:r w:rsidR="009E510B" w:rsidRPr="004C67D8">
            <w:rPr>
              <w:rFonts w:ascii="Aptos" w:hAnsi="Aptos"/>
              <w:b/>
              <w:bCs/>
            </w:rPr>
            <w:t>2</w:t>
          </w:r>
          <w:r w:rsidR="005D6372" w:rsidRPr="004C67D8">
            <w:rPr>
              <w:rFonts w:ascii="Aptos" w:hAnsi="Aptos"/>
              <w:b/>
              <w:bCs/>
            </w:rPr>
            <w:t>3</w:t>
          </w:r>
        </w:p>
        <w:p w14:paraId="0CB4A30C" w14:textId="2965A8E5" w:rsidR="006824ED" w:rsidRPr="004C67D8" w:rsidRDefault="006824ED" w:rsidP="00C0566D">
          <w:pPr>
            <w:pStyle w:val="TOC2"/>
            <w:ind w:left="720" w:firstLine="720"/>
            <w:rPr>
              <w:rFonts w:ascii="Aptos" w:hAnsi="Aptos"/>
              <w:lang w:val="en-US" w:eastAsia="en-US"/>
            </w:rPr>
          </w:pPr>
          <w:r w:rsidRPr="004C67D8">
            <w:rPr>
              <w:rFonts w:ascii="Aptos" w:hAnsi="Aptos"/>
              <w:b/>
              <w:bCs/>
            </w:rPr>
            <w:t xml:space="preserve">Applicant </w:t>
          </w:r>
          <w:r w:rsidR="00B67C77" w:rsidRPr="004C67D8">
            <w:rPr>
              <w:rFonts w:ascii="Aptos" w:hAnsi="Aptos"/>
              <w:b/>
              <w:bCs/>
            </w:rPr>
            <w:t>G</w:t>
          </w:r>
          <w:r w:rsidRPr="004C67D8">
            <w:rPr>
              <w:rFonts w:ascii="Aptos" w:hAnsi="Aptos"/>
              <w:b/>
              <w:bCs/>
            </w:rPr>
            <w:t xml:space="preserve"> – Applicant’s Self Declaration re Regulation 57</w:t>
          </w:r>
          <w:r w:rsidRPr="004C67D8">
            <w:rPr>
              <w:rFonts w:ascii="Aptos" w:hAnsi="Aptos"/>
              <w:b/>
              <w:bCs/>
            </w:rPr>
            <w:ptab w:relativeTo="margin" w:alignment="right" w:leader="dot"/>
          </w:r>
          <w:r w:rsidR="00C0566D" w:rsidRPr="004C67D8">
            <w:rPr>
              <w:rFonts w:ascii="Aptos" w:hAnsi="Aptos"/>
              <w:b/>
              <w:bCs/>
            </w:rPr>
            <w:t>2</w:t>
          </w:r>
          <w:r w:rsidR="005D6372" w:rsidRPr="004C67D8">
            <w:rPr>
              <w:rFonts w:ascii="Aptos" w:hAnsi="Aptos"/>
              <w:b/>
              <w:bCs/>
            </w:rPr>
            <w:t>6</w:t>
          </w:r>
        </w:p>
      </w:sdtContent>
    </w:sdt>
    <w:p w14:paraId="4BDC3371" w14:textId="77777777" w:rsidR="00CD7EB9" w:rsidRPr="004C67D8" w:rsidRDefault="00CD7EB9" w:rsidP="00CD7EB9">
      <w:pPr>
        <w:rPr>
          <w:rFonts w:ascii="Aptos" w:hAnsi="Aptos"/>
        </w:rPr>
      </w:pPr>
    </w:p>
    <w:p w14:paraId="111E99C7" w14:textId="77777777" w:rsidR="00CD7EB9" w:rsidRPr="004C67D8" w:rsidRDefault="00CD7EB9" w:rsidP="00CD7EB9">
      <w:pPr>
        <w:rPr>
          <w:rFonts w:ascii="Aptos" w:hAnsi="Aptos"/>
        </w:rPr>
      </w:pPr>
    </w:p>
    <w:p w14:paraId="77FF8D1D" w14:textId="77777777" w:rsidR="00CD7EB9" w:rsidRPr="004C67D8" w:rsidRDefault="00CD7EB9" w:rsidP="00CD7EB9">
      <w:pPr>
        <w:rPr>
          <w:rFonts w:ascii="Aptos" w:hAnsi="Aptos"/>
        </w:rPr>
      </w:pPr>
    </w:p>
    <w:p w14:paraId="1A7B4371" w14:textId="77777777" w:rsidR="00CD7EB9" w:rsidRPr="004C67D8" w:rsidRDefault="00CD7EB9" w:rsidP="00CD7EB9">
      <w:pPr>
        <w:rPr>
          <w:rFonts w:ascii="Aptos" w:hAnsi="Aptos"/>
        </w:rPr>
      </w:pPr>
    </w:p>
    <w:p w14:paraId="2673FC15" w14:textId="77777777" w:rsidR="00CD7EB9" w:rsidRPr="004C67D8" w:rsidRDefault="00CD7EB9" w:rsidP="00CD7EB9">
      <w:pPr>
        <w:rPr>
          <w:rFonts w:ascii="Aptos" w:hAnsi="Aptos"/>
        </w:rPr>
      </w:pPr>
    </w:p>
    <w:p w14:paraId="2455BE3E" w14:textId="77777777" w:rsidR="00CD7EB9" w:rsidRPr="004C67D8" w:rsidRDefault="00CD7EB9" w:rsidP="00CD7EB9">
      <w:pPr>
        <w:rPr>
          <w:rFonts w:ascii="Aptos" w:hAnsi="Aptos"/>
        </w:rPr>
      </w:pPr>
    </w:p>
    <w:p w14:paraId="51A028C2" w14:textId="77777777" w:rsidR="00CD7EB9" w:rsidRPr="004C67D8" w:rsidRDefault="00CD7EB9" w:rsidP="00CD7EB9">
      <w:pPr>
        <w:rPr>
          <w:rFonts w:ascii="Aptos" w:hAnsi="Aptos"/>
        </w:rPr>
      </w:pPr>
    </w:p>
    <w:p w14:paraId="46EA338C" w14:textId="77777777" w:rsidR="00CA6B9C" w:rsidRPr="004C67D8" w:rsidRDefault="00CA6B9C" w:rsidP="00CD7EB9">
      <w:pPr>
        <w:tabs>
          <w:tab w:val="left" w:pos="4170"/>
        </w:tabs>
        <w:rPr>
          <w:rFonts w:ascii="Aptos" w:hAnsi="Aptos"/>
        </w:rPr>
      </w:pPr>
    </w:p>
    <w:p w14:paraId="1F3ECA85" w14:textId="77777777" w:rsidR="00CA6B9C" w:rsidRPr="004C67D8" w:rsidRDefault="00CA6B9C" w:rsidP="00CD7EB9">
      <w:pPr>
        <w:tabs>
          <w:tab w:val="left" w:pos="4170"/>
        </w:tabs>
        <w:rPr>
          <w:rFonts w:ascii="Aptos" w:hAnsi="Aptos"/>
        </w:rPr>
      </w:pPr>
    </w:p>
    <w:p w14:paraId="01CF796F" w14:textId="77777777" w:rsidR="00C0566D" w:rsidRPr="004C67D8" w:rsidRDefault="00C0566D" w:rsidP="00CD7EB9">
      <w:pPr>
        <w:tabs>
          <w:tab w:val="left" w:pos="4170"/>
        </w:tabs>
        <w:rPr>
          <w:rFonts w:ascii="Aptos" w:hAnsi="Aptos"/>
        </w:rPr>
      </w:pPr>
    </w:p>
    <w:p w14:paraId="2E44F0CE" w14:textId="77777777" w:rsidR="00C0566D" w:rsidRPr="004C67D8" w:rsidRDefault="00C0566D" w:rsidP="00CD7EB9">
      <w:pPr>
        <w:tabs>
          <w:tab w:val="left" w:pos="4170"/>
        </w:tabs>
        <w:rPr>
          <w:rFonts w:ascii="Aptos" w:hAnsi="Aptos"/>
        </w:rPr>
      </w:pPr>
    </w:p>
    <w:p w14:paraId="3D870A9A" w14:textId="77777777" w:rsidR="00C0566D" w:rsidRPr="004C67D8" w:rsidRDefault="00C0566D" w:rsidP="00CD7EB9">
      <w:pPr>
        <w:tabs>
          <w:tab w:val="left" w:pos="4170"/>
        </w:tabs>
        <w:rPr>
          <w:rFonts w:ascii="Aptos" w:hAnsi="Aptos"/>
        </w:rPr>
      </w:pPr>
    </w:p>
    <w:p w14:paraId="43928668" w14:textId="77777777" w:rsidR="00C0566D" w:rsidRPr="004C67D8" w:rsidRDefault="00C0566D" w:rsidP="00CD7EB9">
      <w:pPr>
        <w:tabs>
          <w:tab w:val="left" w:pos="4170"/>
        </w:tabs>
        <w:rPr>
          <w:rFonts w:ascii="Aptos" w:hAnsi="Aptos"/>
        </w:rPr>
      </w:pPr>
    </w:p>
    <w:p w14:paraId="635389BB" w14:textId="77777777" w:rsidR="00C0566D" w:rsidRPr="004C67D8" w:rsidRDefault="00C0566D" w:rsidP="00CD7EB9">
      <w:pPr>
        <w:tabs>
          <w:tab w:val="left" w:pos="4170"/>
        </w:tabs>
        <w:rPr>
          <w:rFonts w:ascii="Aptos" w:hAnsi="Aptos"/>
        </w:rPr>
      </w:pPr>
    </w:p>
    <w:p w14:paraId="6BDE7A52" w14:textId="77777777" w:rsidR="00C0566D" w:rsidRPr="004C67D8" w:rsidRDefault="00C0566D" w:rsidP="00CD7EB9">
      <w:pPr>
        <w:tabs>
          <w:tab w:val="left" w:pos="4170"/>
        </w:tabs>
        <w:rPr>
          <w:rFonts w:ascii="Aptos" w:hAnsi="Aptos"/>
        </w:rPr>
      </w:pPr>
    </w:p>
    <w:p w14:paraId="29F8880B" w14:textId="77777777" w:rsidR="00C0566D" w:rsidRPr="004C67D8" w:rsidRDefault="00C0566D" w:rsidP="00CD7EB9">
      <w:pPr>
        <w:tabs>
          <w:tab w:val="left" w:pos="4170"/>
        </w:tabs>
        <w:rPr>
          <w:rFonts w:ascii="Aptos" w:hAnsi="Aptos"/>
        </w:rPr>
      </w:pPr>
    </w:p>
    <w:p w14:paraId="7AC25D5B" w14:textId="77777777" w:rsidR="00C0566D" w:rsidRPr="004C67D8" w:rsidRDefault="00C0566D" w:rsidP="00CD7EB9">
      <w:pPr>
        <w:tabs>
          <w:tab w:val="left" w:pos="4170"/>
        </w:tabs>
        <w:rPr>
          <w:rFonts w:ascii="Aptos" w:hAnsi="Aptos"/>
        </w:rPr>
      </w:pPr>
    </w:p>
    <w:p w14:paraId="2C203954" w14:textId="77777777" w:rsidR="00C0566D" w:rsidRPr="004C67D8" w:rsidRDefault="00C0566D" w:rsidP="00CD7EB9">
      <w:pPr>
        <w:tabs>
          <w:tab w:val="left" w:pos="4170"/>
        </w:tabs>
        <w:rPr>
          <w:rFonts w:ascii="Aptos" w:hAnsi="Aptos"/>
        </w:rPr>
      </w:pPr>
    </w:p>
    <w:p w14:paraId="2C6EB2DE" w14:textId="77777777" w:rsidR="00C0566D" w:rsidRPr="004C67D8" w:rsidRDefault="00C0566D" w:rsidP="00CD7EB9">
      <w:pPr>
        <w:tabs>
          <w:tab w:val="left" w:pos="4170"/>
        </w:tabs>
        <w:rPr>
          <w:rFonts w:ascii="Aptos" w:hAnsi="Aptos"/>
        </w:rPr>
      </w:pPr>
    </w:p>
    <w:p w14:paraId="3AAB977C" w14:textId="77777777" w:rsidR="00C0566D" w:rsidRPr="004C67D8" w:rsidRDefault="00C0566D" w:rsidP="00CD7EB9">
      <w:pPr>
        <w:tabs>
          <w:tab w:val="left" w:pos="4170"/>
        </w:tabs>
        <w:rPr>
          <w:rFonts w:ascii="Aptos" w:hAnsi="Aptos"/>
        </w:rPr>
      </w:pPr>
    </w:p>
    <w:p w14:paraId="059E781C" w14:textId="77777777" w:rsidR="00C0566D" w:rsidRPr="004C67D8" w:rsidRDefault="00C0566D" w:rsidP="00CD7EB9">
      <w:pPr>
        <w:tabs>
          <w:tab w:val="left" w:pos="4170"/>
        </w:tabs>
        <w:rPr>
          <w:rFonts w:ascii="Aptos" w:hAnsi="Aptos"/>
        </w:rPr>
      </w:pPr>
    </w:p>
    <w:p w14:paraId="6295D79D" w14:textId="77777777" w:rsidR="00C0566D" w:rsidRPr="004C67D8" w:rsidRDefault="00C0566D" w:rsidP="00CD7EB9">
      <w:pPr>
        <w:tabs>
          <w:tab w:val="left" w:pos="4170"/>
        </w:tabs>
        <w:rPr>
          <w:rFonts w:ascii="Aptos" w:hAnsi="Aptos"/>
        </w:rPr>
      </w:pPr>
    </w:p>
    <w:p w14:paraId="4F25851D" w14:textId="77777777" w:rsidR="00C0566D" w:rsidRPr="004C67D8" w:rsidRDefault="00C0566D" w:rsidP="00CD7EB9">
      <w:pPr>
        <w:tabs>
          <w:tab w:val="left" w:pos="4170"/>
        </w:tabs>
        <w:rPr>
          <w:rFonts w:ascii="Aptos" w:hAnsi="Aptos"/>
        </w:rPr>
      </w:pPr>
    </w:p>
    <w:p w14:paraId="11D6FB41" w14:textId="77777777" w:rsidR="00C0566D" w:rsidRPr="004C67D8" w:rsidRDefault="00C0566D" w:rsidP="00CD7EB9">
      <w:pPr>
        <w:tabs>
          <w:tab w:val="left" w:pos="4170"/>
        </w:tabs>
        <w:rPr>
          <w:rFonts w:ascii="Aptos" w:hAnsi="Aptos"/>
        </w:rPr>
      </w:pPr>
    </w:p>
    <w:p w14:paraId="47B24606" w14:textId="77777777" w:rsidR="00C0566D" w:rsidRPr="004C67D8" w:rsidRDefault="00C0566D" w:rsidP="00CD7EB9">
      <w:pPr>
        <w:tabs>
          <w:tab w:val="left" w:pos="4170"/>
        </w:tabs>
        <w:rPr>
          <w:rFonts w:ascii="Aptos" w:hAnsi="Aptos"/>
        </w:rPr>
      </w:pPr>
    </w:p>
    <w:p w14:paraId="1C9AC2D6" w14:textId="77777777" w:rsidR="00C0566D" w:rsidRPr="004C67D8" w:rsidRDefault="00C0566D" w:rsidP="00CD7EB9">
      <w:pPr>
        <w:tabs>
          <w:tab w:val="left" w:pos="4170"/>
        </w:tabs>
        <w:rPr>
          <w:rFonts w:ascii="Aptos" w:hAnsi="Aptos"/>
        </w:rPr>
      </w:pPr>
    </w:p>
    <w:p w14:paraId="15055100" w14:textId="77777777" w:rsidR="00C0566D" w:rsidRPr="004C67D8" w:rsidRDefault="00C0566D" w:rsidP="00CD7EB9">
      <w:pPr>
        <w:tabs>
          <w:tab w:val="left" w:pos="4170"/>
        </w:tabs>
        <w:rPr>
          <w:rFonts w:ascii="Aptos" w:hAnsi="Aptos"/>
        </w:rPr>
      </w:pPr>
    </w:p>
    <w:p w14:paraId="4425B8B6" w14:textId="77777777" w:rsidR="00B007F6" w:rsidRPr="004C67D8" w:rsidRDefault="00B007F6" w:rsidP="00CD7EB9">
      <w:pPr>
        <w:tabs>
          <w:tab w:val="left" w:pos="4170"/>
        </w:tabs>
        <w:rPr>
          <w:rFonts w:ascii="Aptos" w:hAnsi="Aptos"/>
        </w:rPr>
      </w:pPr>
    </w:p>
    <w:p w14:paraId="0E6FD3B7" w14:textId="77777777" w:rsidR="00B007F6" w:rsidRPr="004C67D8" w:rsidRDefault="00B007F6" w:rsidP="00CD7EB9">
      <w:pPr>
        <w:tabs>
          <w:tab w:val="left" w:pos="4170"/>
        </w:tabs>
        <w:rPr>
          <w:rFonts w:ascii="Aptos" w:hAnsi="Aptos"/>
        </w:rPr>
      </w:pPr>
    </w:p>
    <w:p w14:paraId="40BE61FC" w14:textId="77777777" w:rsidR="00B007F6" w:rsidRPr="004C67D8" w:rsidRDefault="00B007F6" w:rsidP="00CD7EB9">
      <w:pPr>
        <w:tabs>
          <w:tab w:val="left" w:pos="4170"/>
        </w:tabs>
        <w:rPr>
          <w:rFonts w:ascii="Aptos" w:hAnsi="Aptos"/>
        </w:rPr>
      </w:pPr>
    </w:p>
    <w:p w14:paraId="40C46692" w14:textId="77777777" w:rsidR="00B007F6" w:rsidRPr="004C67D8" w:rsidRDefault="00B007F6" w:rsidP="00CD7EB9">
      <w:pPr>
        <w:tabs>
          <w:tab w:val="left" w:pos="4170"/>
        </w:tabs>
        <w:rPr>
          <w:rFonts w:ascii="Aptos" w:hAnsi="Aptos"/>
        </w:rPr>
      </w:pPr>
    </w:p>
    <w:p w14:paraId="105D8343" w14:textId="77777777" w:rsidR="00B007F6" w:rsidRPr="004C67D8" w:rsidRDefault="00B007F6" w:rsidP="00CD7EB9">
      <w:pPr>
        <w:tabs>
          <w:tab w:val="left" w:pos="4170"/>
        </w:tabs>
        <w:rPr>
          <w:rFonts w:ascii="Aptos" w:hAnsi="Aptos"/>
        </w:rPr>
      </w:pPr>
    </w:p>
    <w:p w14:paraId="33DA66D1" w14:textId="7787EF2F" w:rsidR="00CD7EB9" w:rsidRPr="004C67D8" w:rsidRDefault="00CD7EB9" w:rsidP="00CD7EB9">
      <w:pPr>
        <w:tabs>
          <w:tab w:val="left" w:pos="4170"/>
        </w:tabs>
        <w:rPr>
          <w:rFonts w:ascii="Aptos" w:hAnsi="Aptos"/>
        </w:rPr>
      </w:pPr>
      <w:r w:rsidRPr="004C67D8">
        <w:rPr>
          <w:rFonts w:ascii="Aptos" w:hAnsi="Aptos"/>
        </w:rPr>
        <w:lastRenderedPageBreak/>
        <w:tab/>
      </w:r>
    </w:p>
    <w:p w14:paraId="41597D03" w14:textId="0B516B5F" w:rsidR="0053590A" w:rsidRPr="004C67D8" w:rsidRDefault="00F90C9C">
      <w:pPr>
        <w:pStyle w:val="Heading1"/>
        <w:numPr>
          <w:ilvl w:val="0"/>
          <w:numId w:val="14"/>
        </w:numPr>
        <w:tabs>
          <w:tab w:val="left" w:pos="1251"/>
        </w:tabs>
        <w:kinsoku w:val="0"/>
        <w:overflowPunct w:val="0"/>
        <w:ind w:hanging="433"/>
        <w:rPr>
          <w:rFonts w:ascii="Aptos" w:hAnsi="Aptos"/>
        </w:rPr>
      </w:pPr>
      <w:r w:rsidRPr="004C67D8">
        <w:rPr>
          <w:rFonts w:ascii="Aptos" w:hAnsi="Aptos"/>
        </w:rPr>
        <w:t>Applicant</w:t>
      </w:r>
      <w:r w:rsidR="00B007F6" w:rsidRPr="004C67D8">
        <w:rPr>
          <w:rFonts w:ascii="Aptos" w:hAnsi="Aptos"/>
        </w:rPr>
        <w:t xml:space="preserve"> </w:t>
      </w:r>
      <w:r w:rsidR="0053590A" w:rsidRPr="004C67D8">
        <w:rPr>
          <w:rFonts w:ascii="Aptos" w:hAnsi="Aptos"/>
        </w:rPr>
        <w:t>Details</w:t>
      </w:r>
    </w:p>
    <w:p w14:paraId="211DBED9" w14:textId="77777777" w:rsidR="0053590A" w:rsidRPr="004C67D8" w:rsidRDefault="0053590A" w:rsidP="003C776E">
      <w:pPr>
        <w:pStyle w:val="Heading2"/>
        <w:numPr>
          <w:ilvl w:val="1"/>
          <w:numId w:val="14"/>
        </w:numPr>
        <w:tabs>
          <w:tab w:val="left" w:pos="1395"/>
        </w:tabs>
        <w:kinsoku w:val="0"/>
        <w:overflowPunct w:val="0"/>
        <w:spacing w:before="65"/>
        <w:ind w:hanging="118"/>
        <w:rPr>
          <w:rFonts w:ascii="Aptos" w:hAnsi="Aptos"/>
        </w:rPr>
      </w:pPr>
      <w:r w:rsidRPr="004C67D8">
        <w:rPr>
          <w:rFonts w:ascii="Aptos" w:hAnsi="Aptos"/>
        </w:rPr>
        <w:t>Main/Lead</w:t>
      </w:r>
      <w:r w:rsidRPr="004C67D8">
        <w:rPr>
          <w:rFonts w:ascii="Aptos" w:hAnsi="Aptos"/>
          <w:spacing w:val="-3"/>
        </w:rPr>
        <w:t xml:space="preserve"> </w:t>
      </w:r>
      <w:r w:rsidRPr="004C67D8">
        <w:rPr>
          <w:rFonts w:ascii="Aptos" w:hAnsi="Aptos"/>
        </w:rPr>
        <w:t>Applicant</w:t>
      </w:r>
    </w:p>
    <w:p w14:paraId="0D2F4DBF" w14:textId="77777777" w:rsidR="0053590A" w:rsidRPr="004C67D8" w:rsidRDefault="0053590A">
      <w:pPr>
        <w:pStyle w:val="BodyText"/>
        <w:kinsoku w:val="0"/>
        <w:overflowPunct w:val="0"/>
        <w:rPr>
          <w:rFonts w:ascii="Aptos" w:hAnsi="Aptos"/>
          <w:b/>
          <w:bCs/>
          <w:i w:val="0"/>
          <w:iCs w:val="0"/>
          <w:sz w:val="20"/>
          <w:szCs w:val="20"/>
        </w:rPr>
      </w:pPr>
    </w:p>
    <w:p w14:paraId="6AC653BA" w14:textId="77777777" w:rsidR="0053590A" w:rsidRPr="004C67D8" w:rsidRDefault="0053590A">
      <w:pPr>
        <w:pStyle w:val="BodyText"/>
        <w:kinsoku w:val="0"/>
        <w:overflowPunct w:val="0"/>
        <w:spacing w:before="7" w:after="1"/>
        <w:rPr>
          <w:rFonts w:ascii="Aptos" w:hAnsi="Aptos"/>
          <w:b/>
          <w:bCs/>
          <w:i w:val="0"/>
          <w:iCs w:val="0"/>
          <w:sz w:val="18"/>
          <w:szCs w:val="18"/>
        </w:rPr>
      </w:pPr>
    </w:p>
    <w:tbl>
      <w:tblPr>
        <w:tblW w:w="0" w:type="auto"/>
        <w:tblInd w:w="1242" w:type="dxa"/>
        <w:tblLayout w:type="fixed"/>
        <w:tblCellMar>
          <w:left w:w="0" w:type="dxa"/>
          <w:right w:w="0" w:type="dxa"/>
        </w:tblCellMar>
        <w:tblLook w:val="0000" w:firstRow="0" w:lastRow="0" w:firstColumn="0" w:lastColumn="0" w:noHBand="0" w:noVBand="0"/>
      </w:tblPr>
      <w:tblGrid>
        <w:gridCol w:w="4140"/>
        <w:gridCol w:w="4071"/>
      </w:tblGrid>
      <w:tr w:rsidR="00C60C2E" w:rsidRPr="004C67D8" w14:paraId="14C82415" w14:textId="77777777" w:rsidTr="00C80F68">
        <w:trPr>
          <w:trHeight w:val="263"/>
        </w:trPr>
        <w:tc>
          <w:tcPr>
            <w:tcW w:w="4140" w:type="dxa"/>
            <w:tcBorders>
              <w:top w:val="single" w:sz="4" w:space="0" w:color="000000"/>
              <w:left w:val="single" w:sz="4" w:space="0" w:color="000000"/>
              <w:bottom w:val="single" w:sz="4" w:space="0" w:color="000000"/>
              <w:right w:val="single" w:sz="4" w:space="0" w:color="000000"/>
            </w:tcBorders>
            <w:shd w:val="clear" w:color="auto" w:fill="11707D"/>
          </w:tcPr>
          <w:p w14:paraId="55870160" w14:textId="77777777" w:rsidR="0053590A" w:rsidRPr="004C67D8" w:rsidRDefault="0053590A">
            <w:pPr>
              <w:pStyle w:val="TableParagraph"/>
              <w:kinsoku w:val="0"/>
              <w:overflowPunct w:val="0"/>
              <w:spacing w:before="1" w:line="242" w:lineRule="exact"/>
              <w:ind w:left="2011"/>
              <w:rPr>
                <w:rFonts w:ascii="Aptos" w:hAnsi="Aptos"/>
                <w:b/>
                <w:bCs/>
                <w:color w:val="FFFFFF"/>
                <w:sz w:val="20"/>
                <w:szCs w:val="20"/>
              </w:rPr>
            </w:pPr>
            <w:r w:rsidRPr="004C67D8">
              <w:rPr>
                <w:rFonts w:ascii="Aptos" w:hAnsi="Aptos"/>
                <w:b/>
                <w:bCs/>
                <w:color w:val="FFFFFF"/>
                <w:sz w:val="20"/>
                <w:szCs w:val="20"/>
              </w:rPr>
              <w:t>Information</w:t>
            </w:r>
          </w:p>
        </w:tc>
        <w:tc>
          <w:tcPr>
            <w:tcW w:w="4071" w:type="dxa"/>
            <w:tcBorders>
              <w:top w:val="single" w:sz="4" w:space="0" w:color="000000"/>
              <w:left w:val="single" w:sz="4" w:space="0" w:color="000000"/>
              <w:bottom w:val="single" w:sz="4" w:space="0" w:color="000000"/>
              <w:right w:val="single" w:sz="4" w:space="0" w:color="000000"/>
            </w:tcBorders>
            <w:shd w:val="clear" w:color="auto" w:fill="11707D"/>
          </w:tcPr>
          <w:p w14:paraId="374CB4FD" w14:textId="77777777" w:rsidR="0053590A" w:rsidRPr="004C67D8" w:rsidRDefault="0053590A">
            <w:pPr>
              <w:pStyle w:val="TableParagraph"/>
              <w:kinsoku w:val="0"/>
              <w:overflowPunct w:val="0"/>
              <w:spacing w:before="1" w:line="242" w:lineRule="exact"/>
              <w:ind w:left="1804"/>
              <w:rPr>
                <w:rFonts w:ascii="Aptos" w:hAnsi="Aptos"/>
                <w:b/>
                <w:bCs/>
                <w:color w:val="FFFFFF"/>
                <w:sz w:val="20"/>
                <w:szCs w:val="20"/>
              </w:rPr>
            </w:pPr>
            <w:r w:rsidRPr="004C67D8">
              <w:rPr>
                <w:rFonts w:ascii="Aptos" w:hAnsi="Aptos"/>
                <w:b/>
                <w:bCs/>
                <w:color w:val="FFFFFF"/>
                <w:sz w:val="20"/>
                <w:szCs w:val="20"/>
              </w:rPr>
              <w:t>Applicant</w:t>
            </w:r>
            <w:r w:rsidRPr="004C67D8">
              <w:rPr>
                <w:rFonts w:ascii="Aptos" w:hAnsi="Aptos"/>
                <w:b/>
                <w:bCs/>
                <w:color w:val="FFFFFF"/>
                <w:spacing w:val="-2"/>
                <w:sz w:val="20"/>
                <w:szCs w:val="20"/>
              </w:rPr>
              <w:t xml:space="preserve"> </w:t>
            </w:r>
            <w:r w:rsidRPr="004C67D8">
              <w:rPr>
                <w:rFonts w:ascii="Aptos" w:hAnsi="Aptos"/>
                <w:b/>
                <w:bCs/>
                <w:color w:val="FFFFFF"/>
                <w:sz w:val="20"/>
                <w:szCs w:val="20"/>
              </w:rPr>
              <w:t>Entry</w:t>
            </w:r>
          </w:p>
        </w:tc>
      </w:tr>
      <w:tr w:rsidR="00C60C2E" w:rsidRPr="004C67D8" w14:paraId="3EC8A86A" w14:textId="77777777" w:rsidTr="00C80F68">
        <w:trPr>
          <w:trHeight w:val="290"/>
        </w:trPr>
        <w:tc>
          <w:tcPr>
            <w:tcW w:w="4140" w:type="dxa"/>
            <w:tcBorders>
              <w:top w:val="single" w:sz="4" w:space="0" w:color="000000"/>
              <w:left w:val="single" w:sz="4" w:space="0" w:color="000000"/>
              <w:bottom w:val="single" w:sz="4" w:space="0" w:color="000000"/>
              <w:right w:val="single" w:sz="4" w:space="0" w:color="000000"/>
            </w:tcBorders>
          </w:tcPr>
          <w:p w14:paraId="5D1CE8C2" w14:textId="77777777" w:rsidR="0053590A" w:rsidRPr="004C67D8" w:rsidRDefault="0053590A">
            <w:pPr>
              <w:pStyle w:val="TableParagraph"/>
              <w:kinsoku w:val="0"/>
              <w:overflowPunct w:val="0"/>
              <w:spacing w:line="268" w:lineRule="exact"/>
              <w:ind w:left="141"/>
              <w:rPr>
                <w:rFonts w:ascii="Aptos" w:hAnsi="Aptos"/>
                <w:sz w:val="22"/>
                <w:szCs w:val="22"/>
              </w:rPr>
            </w:pPr>
            <w:r w:rsidRPr="004C67D8">
              <w:rPr>
                <w:rFonts w:ascii="Aptos" w:hAnsi="Aptos"/>
                <w:sz w:val="22"/>
                <w:szCs w:val="22"/>
              </w:rPr>
              <w:t>Name of</w:t>
            </w:r>
            <w:r w:rsidRPr="004C67D8">
              <w:rPr>
                <w:rFonts w:ascii="Aptos" w:hAnsi="Aptos"/>
                <w:spacing w:val="-5"/>
                <w:sz w:val="22"/>
                <w:szCs w:val="22"/>
              </w:rPr>
              <w:t xml:space="preserve"> </w:t>
            </w:r>
            <w:r w:rsidRPr="004C67D8">
              <w:rPr>
                <w:rFonts w:ascii="Aptos" w:hAnsi="Aptos"/>
                <w:sz w:val="22"/>
                <w:szCs w:val="22"/>
              </w:rPr>
              <w:t>Applicant</w:t>
            </w:r>
          </w:p>
        </w:tc>
        <w:tc>
          <w:tcPr>
            <w:tcW w:w="4071" w:type="dxa"/>
            <w:tcBorders>
              <w:top w:val="single" w:sz="4" w:space="0" w:color="000000"/>
              <w:left w:val="single" w:sz="4" w:space="0" w:color="000000"/>
              <w:bottom w:val="single" w:sz="4" w:space="0" w:color="000000"/>
              <w:right w:val="single" w:sz="4" w:space="0" w:color="000000"/>
            </w:tcBorders>
          </w:tcPr>
          <w:p w14:paraId="391A3DFB" w14:textId="77777777" w:rsidR="0053590A" w:rsidRPr="004C67D8" w:rsidRDefault="0053590A">
            <w:pPr>
              <w:pStyle w:val="TableParagraph"/>
              <w:kinsoku w:val="0"/>
              <w:overflowPunct w:val="0"/>
              <w:rPr>
                <w:rFonts w:ascii="Aptos" w:hAnsi="Aptos" w:cs="Times New Roman"/>
                <w:sz w:val="20"/>
                <w:szCs w:val="20"/>
              </w:rPr>
            </w:pPr>
          </w:p>
        </w:tc>
      </w:tr>
      <w:tr w:rsidR="00C60C2E" w:rsidRPr="004C67D8" w14:paraId="6B72226D" w14:textId="77777777" w:rsidTr="00C80F68">
        <w:trPr>
          <w:trHeight w:val="287"/>
        </w:trPr>
        <w:tc>
          <w:tcPr>
            <w:tcW w:w="4140" w:type="dxa"/>
            <w:tcBorders>
              <w:top w:val="single" w:sz="4" w:space="0" w:color="000000"/>
              <w:left w:val="single" w:sz="4" w:space="0" w:color="000000"/>
              <w:bottom w:val="single" w:sz="4" w:space="0" w:color="000000"/>
              <w:right w:val="single" w:sz="4" w:space="0" w:color="000000"/>
            </w:tcBorders>
          </w:tcPr>
          <w:p w14:paraId="32F1C95E" w14:textId="77777777" w:rsidR="0053590A" w:rsidRPr="004C67D8" w:rsidRDefault="0053590A">
            <w:pPr>
              <w:pStyle w:val="TableParagraph"/>
              <w:kinsoku w:val="0"/>
              <w:overflowPunct w:val="0"/>
              <w:spacing w:line="268" w:lineRule="exact"/>
              <w:ind w:left="141"/>
              <w:rPr>
                <w:rFonts w:ascii="Aptos" w:hAnsi="Aptos"/>
                <w:sz w:val="22"/>
                <w:szCs w:val="22"/>
              </w:rPr>
            </w:pPr>
            <w:r w:rsidRPr="004C67D8">
              <w:rPr>
                <w:rFonts w:ascii="Aptos" w:hAnsi="Aptos"/>
                <w:sz w:val="22"/>
                <w:szCs w:val="22"/>
              </w:rPr>
              <w:t>Address of Registered Head</w:t>
            </w:r>
            <w:r w:rsidRPr="004C67D8">
              <w:rPr>
                <w:rFonts w:ascii="Aptos" w:hAnsi="Aptos"/>
                <w:spacing w:val="-14"/>
                <w:sz w:val="22"/>
                <w:szCs w:val="22"/>
              </w:rPr>
              <w:t xml:space="preserve"> </w:t>
            </w:r>
            <w:r w:rsidRPr="004C67D8">
              <w:rPr>
                <w:rFonts w:ascii="Aptos" w:hAnsi="Aptos"/>
                <w:sz w:val="22"/>
                <w:szCs w:val="22"/>
              </w:rPr>
              <w:t>Office</w:t>
            </w:r>
          </w:p>
        </w:tc>
        <w:tc>
          <w:tcPr>
            <w:tcW w:w="4071" w:type="dxa"/>
            <w:tcBorders>
              <w:top w:val="single" w:sz="4" w:space="0" w:color="000000"/>
              <w:left w:val="single" w:sz="4" w:space="0" w:color="000000"/>
              <w:bottom w:val="single" w:sz="4" w:space="0" w:color="000000"/>
              <w:right w:val="single" w:sz="4" w:space="0" w:color="000000"/>
            </w:tcBorders>
          </w:tcPr>
          <w:p w14:paraId="00C6F358" w14:textId="77777777" w:rsidR="0053590A" w:rsidRPr="004C67D8" w:rsidRDefault="0053590A">
            <w:pPr>
              <w:pStyle w:val="TableParagraph"/>
              <w:kinsoku w:val="0"/>
              <w:overflowPunct w:val="0"/>
              <w:rPr>
                <w:rFonts w:ascii="Aptos" w:hAnsi="Aptos" w:cs="Times New Roman"/>
                <w:sz w:val="20"/>
                <w:szCs w:val="20"/>
              </w:rPr>
            </w:pPr>
          </w:p>
        </w:tc>
      </w:tr>
      <w:tr w:rsidR="00C60C2E" w:rsidRPr="004C67D8" w14:paraId="155F2617" w14:textId="77777777" w:rsidTr="00C80F68">
        <w:trPr>
          <w:trHeight w:val="290"/>
        </w:trPr>
        <w:tc>
          <w:tcPr>
            <w:tcW w:w="4140" w:type="dxa"/>
            <w:tcBorders>
              <w:top w:val="single" w:sz="4" w:space="0" w:color="000000"/>
              <w:left w:val="single" w:sz="4" w:space="0" w:color="000000"/>
              <w:bottom w:val="single" w:sz="4" w:space="0" w:color="000000"/>
              <w:right w:val="single" w:sz="4" w:space="0" w:color="000000"/>
            </w:tcBorders>
          </w:tcPr>
          <w:p w14:paraId="149F96EE" w14:textId="77777777" w:rsidR="0053590A" w:rsidRPr="004C67D8" w:rsidRDefault="0053590A">
            <w:pPr>
              <w:pStyle w:val="TableParagraph"/>
              <w:kinsoku w:val="0"/>
              <w:overflowPunct w:val="0"/>
              <w:spacing w:before="1"/>
              <w:ind w:left="141"/>
              <w:rPr>
                <w:rFonts w:ascii="Aptos" w:hAnsi="Aptos"/>
                <w:sz w:val="22"/>
                <w:szCs w:val="22"/>
              </w:rPr>
            </w:pPr>
            <w:r w:rsidRPr="004C67D8">
              <w:rPr>
                <w:rFonts w:ascii="Aptos" w:hAnsi="Aptos"/>
                <w:sz w:val="22"/>
                <w:szCs w:val="22"/>
              </w:rPr>
              <w:t>Address(es) of Other Relevant</w:t>
            </w:r>
            <w:r w:rsidRPr="004C67D8">
              <w:rPr>
                <w:rFonts w:ascii="Aptos" w:hAnsi="Aptos"/>
                <w:spacing w:val="-12"/>
                <w:sz w:val="22"/>
                <w:szCs w:val="22"/>
              </w:rPr>
              <w:t xml:space="preserve"> </w:t>
            </w:r>
            <w:r w:rsidRPr="004C67D8">
              <w:rPr>
                <w:rFonts w:ascii="Aptos" w:hAnsi="Aptos"/>
                <w:sz w:val="22"/>
                <w:szCs w:val="22"/>
              </w:rPr>
              <w:t>Office(s)</w:t>
            </w:r>
          </w:p>
        </w:tc>
        <w:tc>
          <w:tcPr>
            <w:tcW w:w="4071" w:type="dxa"/>
            <w:tcBorders>
              <w:top w:val="single" w:sz="4" w:space="0" w:color="000000"/>
              <w:left w:val="single" w:sz="4" w:space="0" w:color="000000"/>
              <w:bottom w:val="single" w:sz="4" w:space="0" w:color="000000"/>
              <w:right w:val="single" w:sz="4" w:space="0" w:color="000000"/>
            </w:tcBorders>
          </w:tcPr>
          <w:p w14:paraId="496DD3B2" w14:textId="77777777" w:rsidR="0053590A" w:rsidRPr="004C67D8" w:rsidRDefault="0053590A">
            <w:pPr>
              <w:pStyle w:val="TableParagraph"/>
              <w:kinsoku w:val="0"/>
              <w:overflowPunct w:val="0"/>
              <w:rPr>
                <w:rFonts w:ascii="Aptos" w:hAnsi="Aptos" w:cs="Times New Roman"/>
                <w:sz w:val="20"/>
                <w:szCs w:val="20"/>
              </w:rPr>
            </w:pPr>
          </w:p>
        </w:tc>
      </w:tr>
      <w:tr w:rsidR="00C60C2E" w:rsidRPr="004C67D8" w14:paraId="6365E332" w14:textId="77777777" w:rsidTr="00C80F68">
        <w:trPr>
          <w:trHeight w:val="290"/>
        </w:trPr>
        <w:tc>
          <w:tcPr>
            <w:tcW w:w="4140" w:type="dxa"/>
            <w:tcBorders>
              <w:top w:val="single" w:sz="4" w:space="0" w:color="000000"/>
              <w:left w:val="single" w:sz="4" w:space="0" w:color="000000"/>
              <w:bottom w:val="single" w:sz="4" w:space="0" w:color="000000"/>
              <w:right w:val="single" w:sz="4" w:space="0" w:color="000000"/>
            </w:tcBorders>
          </w:tcPr>
          <w:p w14:paraId="7E44EC56" w14:textId="77777777" w:rsidR="0053590A" w:rsidRPr="004C67D8" w:rsidRDefault="0053590A">
            <w:pPr>
              <w:pStyle w:val="TableParagraph"/>
              <w:kinsoku w:val="0"/>
              <w:overflowPunct w:val="0"/>
              <w:spacing w:before="1"/>
              <w:ind w:left="141"/>
              <w:rPr>
                <w:rFonts w:ascii="Aptos" w:hAnsi="Aptos"/>
                <w:sz w:val="22"/>
                <w:szCs w:val="22"/>
              </w:rPr>
            </w:pPr>
            <w:r w:rsidRPr="004C67D8">
              <w:rPr>
                <w:rFonts w:ascii="Aptos" w:hAnsi="Aptos"/>
                <w:sz w:val="22"/>
                <w:szCs w:val="22"/>
              </w:rPr>
              <w:t>Date Business Commenced</w:t>
            </w:r>
            <w:r w:rsidRPr="004C67D8">
              <w:rPr>
                <w:rFonts w:ascii="Aptos" w:hAnsi="Aptos"/>
                <w:spacing w:val="-12"/>
                <w:sz w:val="22"/>
                <w:szCs w:val="22"/>
              </w:rPr>
              <w:t xml:space="preserve"> </w:t>
            </w:r>
            <w:r w:rsidRPr="004C67D8">
              <w:rPr>
                <w:rFonts w:ascii="Aptos" w:hAnsi="Aptos"/>
                <w:sz w:val="22"/>
                <w:szCs w:val="22"/>
              </w:rPr>
              <w:t>Trading</w:t>
            </w:r>
          </w:p>
        </w:tc>
        <w:tc>
          <w:tcPr>
            <w:tcW w:w="4071" w:type="dxa"/>
            <w:tcBorders>
              <w:top w:val="single" w:sz="4" w:space="0" w:color="000000"/>
              <w:left w:val="single" w:sz="4" w:space="0" w:color="000000"/>
              <w:bottom w:val="single" w:sz="4" w:space="0" w:color="000000"/>
              <w:right w:val="single" w:sz="4" w:space="0" w:color="000000"/>
            </w:tcBorders>
          </w:tcPr>
          <w:p w14:paraId="352B90FC" w14:textId="77777777" w:rsidR="0053590A" w:rsidRPr="004C67D8" w:rsidRDefault="0053590A">
            <w:pPr>
              <w:pStyle w:val="TableParagraph"/>
              <w:kinsoku w:val="0"/>
              <w:overflowPunct w:val="0"/>
              <w:rPr>
                <w:rFonts w:ascii="Aptos" w:hAnsi="Aptos" w:cs="Times New Roman"/>
                <w:sz w:val="20"/>
                <w:szCs w:val="20"/>
              </w:rPr>
            </w:pPr>
          </w:p>
        </w:tc>
      </w:tr>
      <w:tr w:rsidR="00C60C2E" w:rsidRPr="004C67D8" w14:paraId="697B8756" w14:textId="77777777" w:rsidTr="00C80F68">
        <w:trPr>
          <w:trHeight w:val="580"/>
        </w:trPr>
        <w:tc>
          <w:tcPr>
            <w:tcW w:w="4140" w:type="dxa"/>
            <w:tcBorders>
              <w:top w:val="single" w:sz="4" w:space="0" w:color="000000"/>
              <w:left w:val="single" w:sz="4" w:space="0" w:color="000000"/>
              <w:bottom w:val="single" w:sz="4" w:space="0" w:color="000000"/>
              <w:right w:val="single" w:sz="4" w:space="0" w:color="000000"/>
            </w:tcBorders>
          </w:tcPr>
          <w:p w14:paraId="56C9D239" w14:textId="77777777" w:rsidR="0053590A" w:rsidRPr="004C67D8" w:rsidRDefault="0053590A">
            <w:pPr>
              <w:pStyle w:val="TableParagraph"/>
              <w:kinsoku w:val="0"/>
              <w:overflowPunct w:val="0"/>
              <w:spacing w:line="268" w:lineRule="exact"/>
              <w:ind w:left="141"/>
              <w:rPr>
                <w:rFonts w:ascii="Aptos" w:hAnsi="Aptos"/>
                <w:sz w:val="22"/>
                <w:szCs w:val="22"/>
              </w:rPr>
            </w:pPr>
            <w:r w:rsidRPr="004C67D8">
              <w:rPr>
                <w:rFonts w:ascii="Aptos" w:hAnsi="Aptos"/>
                <w:sz w:val="22"/>
                <w:szCs w:val="22"/>
              </w:rPr>
              <w:t>Applicant’s Most Recent</w:t>
            </w:r>
            <w:r w:rsidRPr="004C67D8">
              <w:rPr>
                <w:rFonts w:ascii="Aptos" w:hAnsi="Aptos"/>
                <w:spacing w:val="-11"/>
                <w:sz w:val="22"/>
                <w:szCs w:val="22"/>
              </w:rPr>
              <w:t xml:space="preserve"> </w:t>
            </w:r>
            <w:r w:rsidRPr="004C67D8">
              <w:rPr>
                <w:rFonts w:ascii="Aptos" w:hAnsi="Aptos"/>
                <w:sz w:val="22"/>
                <w:szCs w:val="22"/>
              </w:rPr>
              <w:t>Business</w:t>
            </w:r>
          </w:p>
          <w:p w14:paraId="1792C57A" w14:textId="77777777" w:rsidR="0053590A" w:rsidRPr="004C67D8" w:rsidRDefault="0053590A">
            <w:pPr>
              <w:pStyle w:val="TableParagraph"/>
              <w:kinsoku w:val="0"/>
              <w:overflowPunct w:val="0"/>
              <w:spacing w:before="22"/>
              <w:ind w:left="141"/>
              <w:rPr>
                <w:rFonts w:ascii="Aptos" w:hAnsi="Aptos"/>
                <w:sz w:val="22"/>
                <w:szCs w:val="22"/>
              </w:rPr>
            </w:pPr>
            <w:r w:rsidRPr="004C67D8">
              <w:rPr>
                <w:rFonts w:ascii="Aptos" w:hAnsi="Aptos"/>
                <w:sz w:val="22"/>
                <w:szCs w:val="22"/>
              </w:rPr>
              <w:t>Accounting</w:t>
            </w:r>
            <w:r w:rsidRPr="004C67D8">
              <w:rPr>
                <w:rFonts w:ascii="Aptos" w:hAnsi="Aptos"/>
                <w:spacing w:val="-5"/>
                <w:sz w:val="22"/>
                <w:szCs w:val="22"/>
              </w:rPr>
              <w:t xml:space="preserve"> </w:t>
            </w:r>
            <w:r w:rsidRPr="004C67D8">
              <w:rPr>
                <w:rFonts w:ascii="Aptos" w:hAnsi="Aptos"/>
                <w:sz w:val="22"/>
                <w:szCs w:val="22"/>
              </w:rPr>
              <w:t>Period</w:t>
            </w:r>
          </w:p>
        </w:tc>
        <w:tc>
          <w:tcPr>
            <w:tcW w:w="4071" w:type="dxa"/>
            <w:tcBorders>
              <w:top w:val="single" w:sz="4" w:space="0" w:color="000000"/>
              <w:left w:val="single" w:sz="4" w:space="0" w:color="000000"/>
              <w:bottom w:val="single" w:sz="4" w:space="0" w:color="000000"/>
              <w:right w:val="single" w:sz="4" w:space="0" w:color="000000"/>
            </w:tcBorders>
          </w:tcPr>
          <w:p w14:paraId="74AE9AF4" w14:textId="77777777" w:rsidR="0053590A" w:rsidRPr="004C67D8" w:rsidRDefault="0053590A">
            <w:pPr>
              <w:pStyle w:val="TableParagraph"/>
              <w:kinsoku w:val="0"/>
              <w:overflowPunct w:val="0"/>
              <w:rPr>
                <w:rFonts w:ascii="Aptos" w:hAnsi="Aptos" w:cs="Times New Roman"/>
                <w:sz w:val="20"/>
                <w:szCs w:val="20"/>
              </w:rPr>
            </w:pPr>
          </w:p>
        </w:tc>
      </w:tr>
      <w:tr w:rsidR="00C60C2E" w:rsidRPr="004C67D8" w14:paraId="1000BFE1" w14:textId="77777777" w:rsidTr="00C80F68">
        <w:trPr>
          <w:trHeight w:val="290"/>
        </w:trPr>
        <w:tc>
          <w:tcPr>
            <w:tcW w:w="4140" w:type="dxa"/>
            <w:tcBorders>
              <w:top w:val="single" w:sz="4" w:space="0" w:color="000000"/>
              <w:left w:val="single" w:sz="4" w:space="0" w:color="000000"/>
              <w:bottom w:val="single" w:sz="4" w:space="0" w:color="000000"/>
              <w:right w:val="single" w:sz="4" w:space="0" w:color="000000"/>
            </w:tcBorders>
          </w:tcPr>
          <w:p w14:paraId="4303E275" w14:textId="77777777" w:rsidR="0053590A" w:rsidRPr="004C67D8" w:rsidRDefault="0053590A">
            <w:pPr>
              <w:pStyle w:val="TableParagraph"/>
              <w:kinsoku w:val="0"/>
              <w:overflowPunct w:val="0"/>
              <w:spacing w:line="268" w:lineRule="exact"/>
              <w:ind w:left="141"/>
              <w:rPr>
                <w:rFonts w:ascii="Aptos" w:hAnsi="Aptos"/>
                <w:sz w:val="22"/>
                <w:szCs w:val="22"/>
              </w:rPr>
            </w:pPr>
            <w:r w:rsidRPr="004C67D8">
              <w:rPr>
                <w:rFonts w:ascii="Aptos" w:hAnsi="Aptos"/>
                <w:sz w:val="22"/>
                <w:szCs w:val="22"/>
              </w:rPr>
              <w:t>Applicant’s Business</w:t>
            </w:r>
            <w:r w:rsidRPr="004C67D8">
              <w:rPr>
                <w:rFonts w:ascii="Aptos" w:hAnsi="Aptos"/>
                <w:spacing w:val="-8"/>
                <w:sz w:val="22"/>
                <w:szCs w:val="22"/>
              </w:rPr>
              <w:t xml:space="preserve"> </w:t>
            </w:r>
            <w:r w:rsidRPr="004C67D8">
              <w:rPr>
                <w:rFonts w:ascii="Aptos" w:hAnsi="Aptos"/>
                <w:sz w:val="22"/>
                <w:szCs w:val="22"/>
              </w:rPr>
              <w:t>Name</w:t>
            </w:r>
          </w:p>
        </w:tc>
        <w:tc>
          <w:tcPr>
            <w:tcW w:w="4071" w:type="dxa"/>
            <w:tcBorders>
              <w:top w:val="single" w:sz="4" w:space="0" w:color="000000"/>
              <w:left w:val="single" w:sz="4" w:space="0" w:color="000000"/>
              <w:bottom w:val="single" w:sz="4" w:space="0" w:color="000000"/>
              <w:right w:val="single" w:sz="4" w:space="0" w:color="000000"/>
            </w:tcBorders>
          </w:tcPr>
          <w:p w14:paraId="071371C8" w14:textId="77777777" w:rsidR="0053590A" w:rsidRPr="004C67D8" w:rsidRDefault="0053590A">
            <w:pPr>
              <w:pStyle w:val="TableParagraph"/>
              <w:kinsoku w:val="0"/>
              <w:overflowPunct w:val="0"/>
              <w:rPr>
                <w:rFonts w:ascii="Aptos" w:hAnsi="Aptos" w:cs="Times New Roman"/>
                <w:sz w:val="20"/>
                <w:szCs w:val="20"/>
              </w:rPr>
            </w:pPr>
          </w:p>
        </w:tc>
      </w:tr>
      <w:tr w:rsidR="00C60C2E" w:rsidRPr="004C67D8" w14:paraId="0EAD9B84" w14:textId="77777777" w:rsidTr="00C80F68">
        <w:trPr>
          <w:trHeight w:val="290"/>
        </w:trPr>
        <w:tc>
          <w:tcPr>
            <w:tcW w:w="4140" w:type="dxa"/>
            <w:tcBorders>
              <w:top w:val="single" w:sz="4" w:space="0" w:color="000000"/>
              <w:left w:val="single" w:sz="4" w:space="0" w:color="000000"/>
              <w:bottom w:val="single" w:sz="4" w:space="0" w:color="000000"/>
              <w:right w:val="single" w:sz="4" w:space="0" w:color="000000"/>
            </w:tcBorders>
          </w:tcPr>
          <w:p w14:paraId="07CDD363" w14:textId="77777777" w:rsidR="0053590A" w:rsidRPr="004C67D8" w:rsidRDefault="0053590A">
            <w:pPr>
              <w:pStyle w:val="TableParagraph"/>
              <w:kinsoku w:val="0"/>
              <w:overflowPunct w:val="0"/>
              <w:spacing w:line="268" w:lineRule="exact"/>
              <w:ind w:left="141"/>
              <w:rPr>
                <w:rFonts w:ascii="Aptos" w:hAnsi="Aptos"/>
                <w:sz w:val="22"/>
                <w:szCs w:val="22"/>
              </w:rPr>
            </w:pPr>
            <w:r w:rsidRPr="004C67D8">
              <w:rPr>
                <w:rFonts w:ascii="Aptos" w:hAnsi="Aptos"/>
                <w:sz w:val="22"/>
                <w:szCs w:val="22"/>
              </w:rPr>
              <w:t>Applicant’s Business</w:t>
            </w:r>
            <w:r w:rsidRPr="004C67D8">
              <w:rPr>
                <w:rFonts w:ascii="Aptos" w:hAnsi="Aptos"/>
                <w:spacing w:val="-10"/>
                <w:sz w:val="22"/>
                <w:szCs w:val="22"/>
              </w:rPr>
              <w:t xml:space="preserve"> </w:t>
            </w:r>
            <w:r w:rsidRPr="004C67D8">
              <w:rPr>
                <w:rFonts w:ascii="Aptos" w:hAnsi="Aptos"/>
                <w:sz w:val="22"/>
                <w:szCs w:val="22"/>
              </w:rPr>
              <w:t>Address</w:t>
            </w:r>
          </w:p>
        </w:tc>
        <w:tc>
          <w:tcPr>
            <w:tcW w:w="4071" w:type="dxa"/>
            <w:tcBorders>
              <w:top w:val="single" w:sz="4" w:space="0" w:color="000000"/>
              <w:left w:val="single" w:sz="4" w:space="0" w:color="000000"/>
              <w:bottom w:val="single" w:sz="4" w:space="0" w:color="000000"/>
              <w:right w:val="single" w:sz="4" w:space="0" w:color="000000"/>
            </w:tcBorders>
          </w:tcPr>
          <w:p w14:paraId="7E333CBA" w14:textId="77777777" w:rsidR="0053590A" w:rsidRPr="004C67D8" w:rsidRDefault="0053590A">
            <w:pPr>
              <w:pStyle w:val="TableParagraph"/>
              <w:kinsoku w:val="0"/>
              <w:overflowPunct w:val="0"/>
              <w:rPr>
                <w:rFonts w:ascii="Aptos" w:hAnsi="Aptos" w:cs="Times New Roman"/>
                <w:sz w:val="20"/>
                <w:szCs w:val="20"/>
              </w:rPr>
            </w:pPr>
          </w:p>
        </w:tc>
      </w:tr>
      <w:tr w:rsidR="00C60C2E" w:rsidRPr="004C67D8" w14:paraId="503C46AE" w14:textId="77777777" w:rsidTr="00C80F68">
        <w:trPr>
          <w:trHeight w:val="580"/>
        </w:trPr>
        <w:tc>
          <w:tcPr>
            <w:tcW w:w="4140" w:type="dxa"/>
            <w:tcBorders>
              <w:top w:val="single" w:sz="4" w:space="0" w:color="000000"/>
              <w:left w:val="single" w:sz="4" w:space="0" w:color="000000"/>
              <w:bottom w:val="single" w:sz="4" w:space="0" w:color="000000"/>
              <w:right w:val="single" w:sz="4" w:space="0" w:color="000000"/>
            </w:tcBorders>
          </w:tcPr>
          <w:p w14:paraId="3533D8D1" w14:textId="77777777" w:rsidR="0053590A" w:rsidRPr="004C67D8" w:rsidRDefault="0053590A">
            <w:pPr>
              <w:pStyle w:val="TableParagraph"/>
              <w:kinsoku w:val="0"/>
              <w:overflowPunct w:val="0"/>
              <w:spacing w:line="268" w:lineRule="exact"/>
              <w:ind w:left="141"/>
              <w:rPr>
                <w:rFonts w:ascii="Aptos" w:hAnsi="Aptos"/>
                <w:sz w:val="22"/>
                <w:szCs w:val="22"/>
              </w:rPr>
            </w:pPr>
            <w:r w:rsidRPr="004C67D8">
              <w:rPr>
                <w:rFonts w:ascii="Aptos" w:hAnsi="Aptos"/>
                <w:sz w:val="22"/>
                <w:szCs w:val="22"/>
              </w:rPr>
              <w:t>Applicant’s Company Registration</w:t>
            </w:r>
            <w:r w:rsidRPr="004C67D8">
              <w:rPr>
                <w:rFonts w:ascii="Aptos" w:hAnsi="Aptos"/>
                <w:spacing w:val="-15"/>
                <w:sz w:val="22"/>
                <w:szCs w:val="22"/>
              </w:rPr>
              <w:t xml:space="preserve"> </w:t>
            </w:r>
            <w:r w:rsidRPr="004C67D8">
              <w:rPr>
                <w:rFonts w:ascii="Aptos" w:hAnsi="Aptos"/>
                <w:sz w:val="22"/>
                <w:szCs w:val="22"/>
              </w:rPr>
              <w:t>Number</w:t>
            </w:r>
          </w:p>
          <w:p w14:paraId="211196CE" w14:textId="77777777" w:rsidR="0053590A" w:rsidRPr="004C67D8" w:rsidRDefault="0053590A">
            <w:pPr>
              <w:pStyle w:val="TableParagraph"/>
              <w:kinsoku w:val="0"/>
              <w:overflowPunct w:val="0"/>
              <w:spacing w:before="22"/>
              <w:ind w:left="141"/>
              <w:rPr>
                <w:rFonts w:ascii="Aptos" w:hAnsi="Aptos"/>
                <w:sz w:val="22"/>
                <w:szCs w:val="22"/>
              </w:rPr>
            </w:pPr>
            <w:r w:rsidRPr="004C67D8">
              <w:rPr>
                <w:rFonts w:ascii="Aptos" w:hAnsi="Aptos"/>
                <w:sz w:val="22"/>
                <w:szCs w:val="22"/>
              </w:rPr>
              <w:t>(CRO No. or</w:t>
            </w:r>
            <w:r w:rsidRPr="004C67D8">
              <w:rPr>
                <w:rFonts w:ascii="Aptos" w:hAnsi="Aptos"/>
                <w:spacing w:val="-7"/>
                <w:sz w:val="22"/>
                <w:szCs w:val="22"/>
              </w:rPr>
              <w:t xml:space="preserve"> </w:t>
            </w:r>
            <w:r w:rsidRPr="004C67D8">
              <w:rPr>
                <w:rFonts w:ascii="Aptos" w:hAnsi="Aptos"/>
                <w:sz w:val="22"/>
                <w:szCs w:val="22"/>
              </w:rPr>
              <w:t>equivalent)</w:t>
            </w:r>
          </w:p>
        </w:tc>
        <w:tc>
          <w:tcPr>
            <w:tcW w:w="4071" w:type="dxa"/>
            <w:tcBorders>
              <w:top w:val="single" w:sz="4" w:space="0" w:color="000000"/>
              <w:left w:val="single" w:sz="4" w:space="0" w:color="000000"/>
              <w:bottom w:val="single" w:sz="4" w:space="0" w:color="000000"/>
              <w:right w:val="single" w:sz="4" w:space="0" w:color="000000"/>
            </w:tcBorders>
          </w:tcPr>
          <w:p w14:paraId="3AD31E40" w14:textId="77777777" w:rsidR="0053590A" w:rsidRPr="004C67D8" w:rsidRDefault="0053590A">
            <w:pPr>
              <w:pStyle w:val="TableParagraph"/>
              <w:kinsoku w:val="0"/>
              <w:overflowPunct w:val="0"/>
              <w:rPr>
                <w:rFonts w:ascii="Aptos" w:hAnsi="Aptos" w:cs="Times New Roman"/>
                <w:sz w:val="20"/>
                <w:szCs w:val="20"/>
              </w:rPr>
            </w:pPr>
          </w:p>
        </w:tc>
      </w:tr>
      <w:tr w:rsidR="00C60C2E" w:rsidRPr="004C67D8" w14:paraId="15114AA5" w14:textId="77777777" w:rsidTr="00C80F68">
        <w:trPr>
          <w:trHeight w:val="287"/>
        </w:trPr>
        <w:tc>
          <w:tcPr>
            <w:tcW w:w="4140" w:type="dxa"/>
            <w:tcBorders>
              <w:top w:val="single" w:sz="4" w:space="0" w:color="000000"/>
              <w:left w:val="single" w:sz="4" w:space="0" w:color="000000"/>
              <w:bottom w:val="single" w:sz="4" w:space="0" w:color="000000"/>
              <w:right w:val="single" w:sz="4" w:space="0" w:color="000000"/>
            </w:tcBorders>
          </w:tcPr>
          <w:p w14:paraId="33705B5A" w14:textId="77777777" w:rsidR="0053590A" w:rsidRPr="004C67D8" w:rsidRDefault="0053590A">
            <w:pPr>
              <w:pStyle w:val="TableParagraph"/>
              <w:kinsoku w:val="0"/>
              <w:overflowPunct w:val="0"/>
              <w:spacing w:line="268" w:lineRule="exact"/>
              <w:ind w:left="141"/>
              <w:rPr>
                <w:rFonts w:ascii="Aptos" w:hAnsi="Aptos"/>
                <w:sz w:val="22"/>
                <w:szCs w:val="22"/>
              </w:rPr>
            </w:pPr>
            <w:r w:rsidRPr="004C67D8">
              <w:rPr>
                <w:rFonts w:ascii="Aptos" w:hAnsi="Aptos"/>
                <w:sz w:val="22"/>
                <w:szCs w:val="22"/>
              </w:rPr>
              <w:t>Applicant’s Business Registration</w:t>
            </w:r>
            <w:r w:rsidRPr="004C67D8">
              <w:rPr>
                <w:rFonts w:ascii="Aptos" w:hAnsi="Aptos"/>
                <w:spacing w:val="-15"/>
                <w:sz w:val="22"/>
                <w:szCs w:val="22"/>
              </w:rPr>
              <w:t xml:space="preserve"> </w:t>
            </w:r>
            <w:r w:rsidRPr="004C67D8">
              <w:rPr>
                <w:rFonts w:ascii="Aptos" w:hAnsi="Aptos"/>
                <w:sz w:val="22"/>
                <w:szCs w:val="22"/>
              </w:rPr>
              <w:t>Number</w:t>
            </w:r>
          </w:p>
        </w:tc>
        <w:tc>
          <w:tcPr>
            <w:tcW w:w="4071" w:type="dxa"/>
            <w:tcBorders>
              <w:top w:val="single" w:sz="4" w:space="0" w:color="000000"/>
              <w:left w:val="single" w:sz="4" w:space="0" w:color="000000"/>
              <w:bottom w:val="single" w:sz="4" w:space="0" w:color="000000"/>
              <w:right w:val="single" w:sz="4" w:space="0" w:color="000000"/>
            </w:tcBorders>
          </w:tcPr>
          <w:p w14:paraId="786D52E0" w14:textId="77777777" w:rsidR="0053590A" w:rsidRPr="004C67D8" w:rsidRDefault="0053590A">
            <w:pPr>
              <w:pStyle w:val="TableParagraph"/>
              <w:kinsoku w:val="0"/>
              <w:overflowPunct w:val="0"/>
              <w:rPr>
                <w:rFonts w:ascii="Aptos" w:hAnsi="Aptos" w:cs="Times New Roman"/>
                <w:sz w:val="20"/>
                <w:szCs w:val="20"/>
              </w:rPr>
            </w:pPr>
          </w:p>
        </w:tc>
      </w:tr>
      <w:tr w:rsidR="00C60C2E" w:rsidRPr="004C67D8" w14:paraId="3EF3418E" w14:textId="77777777" w:rsidTr="00C80F68">
        <w:trPr>
          <w:trHeight w:val="290"/>
        </w:trPr>
        <w:tc>
          <w:tcPr>
            <w:tcW w:w="4140" w:type="dxa"/>
            <w:tcBorders>
              <w:top w:val="single" w:sz="4" w:space="0" w:color="000000"/>
              <w:left w:val="single" w:sz="4" w:space="0" w:color="000000"/>
              <w:bottom w:val="single" w:sz="4" w:space="0" w:color="000000"/>
              <w:right w:val="single" w:sz="4" w:space="0" w:color="000000"/>
            </w:tcBorders>
          </w:tcPr>
          <w:p w14:paraId="53696BBD" w14:textId="77777777" w:rsidR="0053590A" w:rsidRPr="004C67D8" w:rsidRDefault="0053590A">
            <w:pPr>
              <w:pStyle w:val="TableParagraph"/>
              <w:kinsoku w:val="0"/>
              <w:overflowPunct w:val="0"/>
              <w:spacing w:before="1"/>
              <w:ind w:left="141"/>
              <w:rPr>
                <w:rFonts w:ascii="Aptos" w:hAnsi="Aptos"/>
                <w:sz w:val="22"/>
                <w:szCs w:val="22"/>
              </w:rPr>
            </w:pPr>
            <w:r w:rsidRPr="004C67D8">
              <w:rPr>
                <w:rFonts w:ascii="Aptos" w:hAnsi="Aptos"/>
                <w:sz w:val="22"/>
                <w:szCs w:val="22"/>
              </w:rPr>
              <w:t>Applicant’s Tax Reference</w:t>
            </w:r>
            <w:r w:rsidRPr="004C67D8">
              <w:rPr>
                <w:rFonts w:ascii="Aptos" w:hAnsi="Aptos"/>
                <w:spacing w:val="-13"/>
                <w:sz w:val="22"/>
                <w:szCs w:val="22"/>
              </w:rPr>
              <w:t xml:space="preserve"> </w:t>
            </w:r>
            <w:r w:rsidRPr="004C67D8">
              <w:rPr>
                <w:rFonts w:ascii="Aptos" w:hAnsi="Aptos"/>
                <w:sz w:val="22"/>
                <w:szCs w:val="22"/>
              </w:rPr>
              <w:t>Number</w:t>
            </w:r>
          </w:p>
        </w:tc>
        <w:tc>
          <w:tcPr>
            <w:tcW w:w="4071" w:type="dxa"/>
            <w:tcBorders>
              <w:top w:val="single" w:sz="4" w:space="0" w:color="000000"/>
              <w:left w:val="single" w:sz="4" w:space="0" w:color="000000"/>
              <w:bottom w:val="single" w:sz="4" w:space="0" w:color="000000"/>
              <w:right w:val="single" w:sz="4" w:space="0" w:color="000000"/>
            </w:tcBorders>
          </w:tcPr>
          <w:p w14:paraId="0E571CA9" w14:textId="77777777" w:rsidR="0053590A" w:rsidRPr="004C67D8" w:rsidRDefault="0053590A">
            <w:pPr>
              <w:pStyle w:val="TableParagraph"/>
              <w:kinsoku w:val="0"/>
              <w:overflowPunct w:val="0"/>
              <w:rPr>
                <w:rFonts w:ascii="Aptos" w:hAnsi="Aptos" w:cs="Times New Roman"/>
                <w:sz w:val="20"/>
                <w:szCs w:val="20"/>
              </w:rPr>
            </w:pPr>
          </w:p>
        </w:tc>
      </w:tr>
      <w:tr w:rsidR="00C60C2E" w:rsidRPr="004C67D8" w14:paraId="24DD7415" w14:textId="77777777" w:rsidTr="00C80F68">
        <w:trPr>
          <w:trHeight w:val="870"/>
        </w:trPr>
        <w:tc>
          <w:tcPr>
            <w:tcW w:w="4140" w:type="dxa"/>
            <w:tcBorders>
              <w:top w:val="single" w:sz="4" w:space="0" w:color="000000"/>
              <w:left w:val="single" w:sz="4" w:space="0" w:color="000000"/>
              <w:bottom w:val="single" w:sz="4" w:space="0" w:color="000000"/>
              <w:right w:val="single" w:sz="4" w:space="0" w:color="000000"/>
            </w:tcBorders>
          </w:tcPr>
          <w:p w14:paraId="1526CD57" w14:textId="77777777" w:rsidR="0053590A" w:rsidRPr="004C67D8" w:rsidRDefault="0053590A">
            <w:pPr>
              <w:pStyle w:val="TableParagraph"/>
              <w:kinsoku w:val="0"/>
              <w:overflowPunct w:val="0"/>
              <w:spacing w:before="1" w:line="256" w:lineRule="auto"/>
              <w:ind w:left="141" w:right="411"/>
              <w:rPr>
                <w:rFonts w:ascii="Aptos" w:hAnsi="Aptos"/>
                <w:sz w:val="22"/>
                <w:szCs w:val="22"/>
              </w:rPr>
            </w:pPr>
            <w:r w:rsidRPr="004C67D8">
              <w:rPr>
                <w:rFonts w:ascii="Aptos" w:hAnsi="Aptos"/>
                <w:sz w:val="22"/>
                <w:szCs w:val="22"/>
              </w:rPr>
              <w:t>Applicant's Self-Assessment Tax Returns Accounting Period for Revenue</w:t>
            </w:r>
            <w:r w:rsidRPr="004C67D8">
              <w:rPr>
                <w:rFonts w:ascii="Aptos" w:hAnsi="Aptos"/>
                <w:spacing w:val="-6"/>
                <w:sz w:val="22"/>
                <w:szCs w:val="22"/>
              </w:rPr>
              <w:t xml:space="preserve"> </w:t>
            </w:r>
            <w:r w:rsidRPr="004C67D8">
              <w:rPr>
                <w:rFonts w:ascii="Aptos" w:hAnsi="Aptos"/>
                <w:sz w:val="22"/>
                <w:szCs w:val="22"/>
              </w:rPr>
              <w:t>(or</w:t>
            </w:r>
          </w:p>
          <w:p w14:paraId="0CA03389" w14:textId="77777777" w:rsidR="0053590A" w:rsidRPr="004C67D8" w:rsidRDefault="0053590A">
            <w:pPr>
              <w:pStyle w:val="TableParagraph"/>
              <w:kinsoku w:val="0"/>
              <w:overflowPunct w:val="0"/>
              <w:spacing w:before="4"/>
              <w:ind w:left="141"/>
              <w:rPr>
                <w:rFonts w:ascii="Aptos" w:hAnsi="Aptos"/>
                <w:sz w:val="22"/>
                <w:szCs w:val="22"/>
              </w:rPr>
            </w:pPr>
            <w:r w:rsidRPr="004C67D8">
              <w:rPr>
                <w:rFonts w:ascii="Aptos" w:hAnsi="Aptos"/>
                <w:sz w:val="22"/>
                <w:szCs w:val="22"/>
              </w:rPr>
              <w:t>equivalent in other tax</w:t>
            </w:r>
            <w:r w:rsidRPr="004C67D8">
              <w:rPr>
                <w:rFonts w:ascii="Aptos" w:hAnsi="Aptos"/>
                <w:spacing w:val="-13"/>
                <w:sz w:val="22"/>
                <w:szCs w:val="22"/>
              </w:rPr>
              <w:t xml:space="preserve"> </w:t>
            </w:r>
            <w:r w:rsidRPr="004C67D8">
              <w:rPr>
                <w:rFonts w:ascii="Aptos" w:hAnsi="Aptos"/>
                <w:sz w:val="22"/>
                <w:szCs w:val="22"/>
              </w:rPr>
              <w:t>jurisdictions)</w:t>
            </w:r>
          </w:p>
        </w:tc>
        <w:tc>
          <w:tcPr>
            <w:tcW w:w="4071" w:type="dxa"/>
            <w:tcBorders>
              <w:top w:val="single" w:sz="4" w:space="0" w:color="000000"/>
              <w:left w:val="single" w:sz="4" w:space="0" w:color="000000"/>
              <w:bottom w:val="single" w:sz="4" w:space="0" w:color="000000"/>
              <w:right w:val="single" w:sz="4" w:space="0" w:color="000000"/>
            </w:tcBorders>
          </w:tcPr>
          <w:p w14:paraId="78E5D9B2" w14:textId="77777777" w:rsidR="0053590A" w:rsidRPr="004C67D8" w:rsidRDefault="0053590A">
            <w:pPr>
              <w:pStyle w:val="TableParagraph"/>
              <w:kinsoku w:val="0"/>
              <w:overflowPunct w:val="0"/>
              <w:rPr>
                <w:rFonts w:ascii="Aptos" w:hAnsi="Aptos" w:cs="Times New Roman"/>
                <w:sz w:val="20"/>
                <w:szCs w:val="20"/>
              </w:rPr>
            </w:pPr>
          </w:p>
        </w:tc>
      </w:tr>
      <w:tr w:rsidR="00C60C2E" w:rsidRPr="004C67D8" w14:paraId="1D5CF985" w14:textId="77777777" w:rsidTr="00C80F68">
        <w:trPr>
          <w:trHeight w:val="290"/>
        </w:trPr>
        <w:tc>
          <w:tcPr>
            <w:tcW w:w="4140" w:type="dxa"/>
            <w:tcBorders>
              <w:top w:val="single" w:sz="4" w:space="0" w:color="000000"/>
              <w:left w:val="single" w:sz="4" w:space="0" w:color="000000"/>
              <w:bottom w:val="single" w:sz="4" w:space="0" w:color="000000"/>
              <w:right w:val="single" w:sz="4" w:space="0" w:color="000000"/>
            </w:tcBorders>
          </w:tcPr>
          <w:p w14:paraId="5EBB0B31" w14:textId="77777777" w:rsidR="0053590A" w:rsidRPr="004C67D8" w:rsidRDefault="0053590A">
            <w:pPr>
              <w:pStyle w:val="TableParagraph"/>
              <w:kinsoku w:val="0"/>
              <w:overflowPunct w:val="0"/>
              <w:spacing w:line="268" w:lineRule="exact"/>
              <w:ind w:left="141"/>
              <w:rPr>
                <w:rFonts w:ascii="Aptos" w:hAnsi="Aptos"/>
                <w:sz w:val="22"/>
                <w:szCs w:val="22"/>
              </w:rPr>
            </w:pPr>
            <w:r w:rsidRPr="004C67D8">
              <w:rPr>
                <w:rFonts w:ascii="Aptos" w:hAnsi="Aptos"/>
                <w:sz w:val="22"/>
                <w:szCs w:val="22"/>
              </w:rPr>
              <w:t>Business</w:t>
            </w:r>
            <w:r w:rsidRPr="004C67D8">
              <w:rPr>
                <w:rFonts w:ascii="Aptos" w:hAnsi="Aptos"/>
                <w:spacing w:val="-5"/>
                <w:sz w:val="22"/>
                <w:szCs w:val="22"/>
              </w:rPr>
              <w:t xml:space="preserve"> </w:t>
            </w:r>
            <w:r w:rsidRPr="004C67D8">
              <w:rPr>
                <w:rFonts w:ascii="Aptos" w:hAnsi="Aptos"/>
                <w:sz w:val="22"/>
                <w:szCs w:val="22"/>
              </w:rPr>
              <w:t>Telephone</w:t>
            </w:r>
          </w:p>
        </w:tc>
        <w:tc>
          <w:tcPr>
            <w:tcW w:w="4071" w:type="dxa"/>
            <w:tcBorders>
              <w:top w:val="single" w:sz="4" w:space="0" w:color="000000"/>
              <w:left w:val="single" w:sz="4" w:space="0" w:color="000000"/>
              <w:bottom w:val="single" w:sz="4" w:space="0" w:color="000000"/>
              <w:right w:val="single" w:sz="4" w:space="0" w:color="000000"/>
            </w:tcBorders>
          </w:tcPr>
          <w:p w14:paraId="48A92E2B" w14:textId="77777777" w:rsidR="0053590A" w:rsidRPr="004C67D8" w:rsidRDefault="0053590A">
            <w:pPr>
              <w:pStyle w:val="TableParagraph"/>
              <w:kinsoku w:val="0"/>
              <w:overflowPunct w:val="0"/>
              <w:rPr>
                <w:rFonts w:ascii="Aptos" w:hAnsi="Aptos" w:cs="Times New Roman"/>
                <w:sz w:val="20"/>
                <w:szCs w:val="20"/>
              </w:rPr>
            </w:pPr>
          </w:p>
        </w:tc>
      </w:tr>
      <w:tr w:rsidR="00C60C2E" w:rsidRPr="004C67D8" w14:paraId="70CB3D69" w14:textId="77777777" w:rsidTr="00C80F68">
        <w:trPr>
          <w:trHeight w:val="290"/>
        </w:trPr>
        <w:tc>
          <w:tcPr>
            <w:tcW w:w="4140" w:type="dxa"/>
            <w:tcBorders>
              <w:top w:val="single" w:sz="4" w:space="0" w:color="000000"/>
              <w:left w:val="single" w:sz="4" w:space="0" w:color="000000"/>
              <w:bottom w:val="single" w:sz="4" w:space="0" w:color="000000"/>
              <w:right w:val="single" w:sz="4" w:space="0" w:color="000000"/>
            </w:tcBorders>
          </w:tcPr>
          <w:p w14:paraId="12DD2B40" w14:textId="77777777" w:rsidR="0053590A" w:rsidRPr="004C67D8" w:rsidRDefault="0053590A">
            <w:pPr>
              <w:pStyle w:val="TableParagraph"/>
              <w:kinsoku w:val="0"/>
              <w:overflowPunct w:val="0"/>
              <w:spacing w:line="268" w:lineRule="exact"/>
              <w:ind w:left="141"/>
              <w:rPr>
                <w:rFonts w:ascii="Aptos" w:hAnsi="Aptos"/>
                <w:sz w:val="22"/>
                <w:szCs w:val="22"/>
              </w:rPr>
            </w:pPr>
            <w:r w:rsidRPr="004C67D8">
              <w:rPr>
                <w:rFonts w:ascii="Aptos" w:hAnsi="Aptos"/>
                <w:sz w:val="22"/>
                <w:szCs w:val="22"/>
              </w:rPr>
              <w:t>Business Email</w:t>
            </w:r>
            <w:r w:rsidRPr="004C67D8">
              <w:rPr>
                <w:rFonts w:ascii="Aptos" w:hAnsi="Aptos"/>
                <w:spacing w:val="-6"/>
                <w:sz w:val="22"/>
                <w:szCs w:val="22"/>
              </w:rPr>
              <w:t xml:space="preserve"> </w:t>
            </w:r>
            <w:r w:rsidRPr="004C67D8">
              <w:rPr>
                <w:rFonts w:ascii="Aptos" w:hAnsi="Aptos"/>
                <w:sz w:val="22"/>
                <w:szCs w:val="22"/>
              </w:rPr>
              <w:t>Address</w:t>
            </w:r>
          </w:p>
        </w:tc>
        <w:tc>
          <w:tcPr>
            <w:tcW w:w="4071" w:type="dxa"/>
            <w:tcBorders>
              <w:top w:val="single" w:sz="4" w:space="0" w:color="000000"/>
              <w:left w:val="single" w:sz="4" w:space="0" w:color="000000"/>
              <w:bottom w:val="single" w:sz="4" w:space="0" w:color="000000"/>
              <w:right w:val="single" w:sz="4" w:space="0" w:color="000000"/>
            </w:tcBorders>
          </w:tcPr>
          <w:p w14:paraId="49D0F81D" w14:textId="77777777" w:rsidR="0053590A" w:rsidRPr="004C67D8" w:rsidRDefault="0053590A">
            <w:pPr>
              <w:pStyle w:val="TableParagraph"/>
              <w:kinsoku w:val="0"/>
              <w:overflowPunct w:val="0"/>
              <w:rPr>
                <w:rFonts w:ascii="Aptos" w:hAnsi="Aptos" w:cs="Times New Roman"/>
                <w:sz w:val="20"/>
                <w:szCs w:val="20"/>
              </w:rPr>
            </w:pPr>
          </w:p>
        </w:tc>
      </w:tr>
    </w:tbl>
    <w:p w14:paraId="3FFFCCEC" w14:textId="77777777" w:rsidR="0053590A" w:rsidRPr="004C67D8" w:rsidRDefault="0053590A">
      <w:pPr>
        <w:pStyle w:val="BodyText"/>
        <w:kinsoku w:val="0"/>
        <w:overflowPunct w:val="0"/>
        <w:rPr>
          <w:rFonts w:ascii="Aptos" w:hAnsi="Aptos"/>
          <w:b/>
          <w:bCs/>
          <w:i w:val="0"/>
          <w:iCs w:val="0"/>
          <w:sz w:val="20"/>
          <w:szCs w:val="20"/>
        </w:rPr>
      </w:pPr>
    </w:p>
    <w:p w14:paraId="5365433D" w14:textId="77777777" w:rsidR="0053590A" w:rsidRPr="004C67D8" w:rsidRDefault="0053590A">
      <w:pPr>
        <w:pStyle w:val="BodyText"/>
        <w:kinsoku w:val="0"/>
        <w:overflowPunct w:val="0"/>
        <w:spacing w:before="8"/>
        <w:rPr>
          <w:rFonts w:ascii="Aptos" w:hAnsi="Aptos"/>
          <w:b/>
          <w:bCs/>
          <w:i w:val="0"/>
          <w:iCs w:val="0"/>
          <w:sz w:val="16"/>
          <w:szCs w:val="16"/>
        </w:rPr>
      </w:pPr>
    </w:p>
    <w:p w14:paraId="6ED15C44" w14:textId="77777777" w:rsidR="0053590A" w:rsidRPr="004C67D8" w:rsidRDefault="0053590A">
      <w:pPr>
        <w:pStyle w:val="BodyText"/>
        <w:kinsoku w:val="0"/>
        <w:overflowPunct w:val="0"/>
        <w:ind w:left="818"/>
        <w:rPr>
          <w:rFonts w:ascii="Aptos" w:hAnsi="Aptos"/>
          <w:i w:val="0"/>
          <w:iCs w:val="0"/>
          <w:sz w:val="22"/>
          <w:szCs w:val="22"/>
        </w:rPr>
      </w:pPr>
      <w:r w:rsidRPr="004C67D8">
        <w:rPr>
          <w:rFonts w:ascii="Aptos" w:hAnsi="Aptos"/>
          <w:i w:val="0"/>
          <w:iCs w:val="0"/>
          <w:sz w:val="22"/>
          <w:szCs w:val="22"/>
        </w:rPr>
        <w:t>Fill in the details below if the company is a subsidiary, otherwise enter ‘Not</w:t>
      </w:r>
      <w:r w:rsidRPr="004C67D8">
        <w:rPr>
          <w:rFonts w:ascii="Aptos" w:hAnsi="Aptos"/>
          <w:i w:val="0"/>
          <w:iCs w:val="0"/>
          <w:spacing w:val="-33"/>
          <w:sz w:val="22"/>
          <w:szCs w:val="22"/>
        </w:rPr>
        <w:t xml:space="preserve"> </w:t>
      </w:r>
      <w:r w:rsidRPr="004C67D8">
        <w:rPr>
          <w:rFonts w:ascii="Aptos" w:hAnsi="Aptos"/>
          <w:i w:val="0"/>
          <w:iCs w:val="0"/>
          <w:sz w:val="22"/>
          <w:szCs w:val="22"/>
        </w:rPr>
        <w:t>Applicable’.</w:t>
      </w:r>
    </w:p>
    <w:p w14:paraId="70CD8620" w14:textId="77777777" w:rsidR="0053590A" w:rsidRPr="004C67D8" w:rsidRDefault="0053590A">
      <w:pPr>
        <w:pStyle w:val="BodyText"/>
        <w:kinsoku w:val="0"/>
        <w:overflowPunct w:val="0"/>
        <w:rPr>
          <w:rFonts w:ascii="Aptos" w:hAnsi="Aptos"/>
          <w:i w:val="0"/>
          <w:iCs w:val="0"/>
          <w:sz w:val="20"/>
          <w:szCs w:val="20"/>
        </w:rPr>
      </w:pPr>
    </w:p>
    <w:p w14:paraId="179F6959" w14:textId="77777777" w:rsidR="0053590A" w:rsidRPr="004C67D8" w:rsidRDefault="0053590A">
      <w:pPr>
        <w:pStyle w:val="BodyText"/>
        <w:kinsoku w:val="0"/>
        <w:overflowPunct w:val="0"/>
        <w:rPr>
          <w:rFonts w:ascii="Aptos" w:hAnsi="Aptos"/>
          <w:i w:val="0"/>
          <w:iCs w:val="0"/>
          <w:sz w:val="20"/>
          <w:szCs w:val="20"/>
        </w:rPr>
      </w:pPr>
    </w:p>
    <w:p w14:paraId="59992836" w14:textId="77777777" w:rsidR="0053590A" w:rsidRPr="004C67D8" w:rsidRDefault="0053590A">
      <w:pPr>
        <w:pStyle w:val="BodyText"/>
        <w:kinsoku w:val="0"/>
        <w:overflowPunct w:val="0"/>
        <w:spacing w:before="10"/>
        <w:rPr>
          <w:rFonts w:ascii="Aptos" w:hAnsi="Aptos"/>
          <w:i w:val="0"/>
          <w:iCs w:val="0"/>
          <w:sz w:val="11"/>
          <w:szCs w:val="11"/>
        </w:rPr>
      </w:pPr>
    </w:p>
    <w:tbl>
      <w:tblPr>
        <w:tblW w:w="0" w:type="auto"/>
        <w:tblInd w:w="1237" w:type="dxa"/>
        <w:tblLayout w:type="fixed"/>
        <w:tblCellMar>
          <w:left w:w="0" w:type="dxa"/>
          <w:right w:w="0" w:type="dxa"/>
        </w:tblCellMar>
        <w:tblLook w:val="0000" w:firstRow="0" w:lastRow="0" w:firstColumn="0" w:lastColumn="0" w:noHBand="0" w:noVBand="0"/>
      </w:tblPr>
      <w:tblGrid>
        <w:gridCol w:w="4145"/>
        <w:gridCol w:w="4077"/>
      </w:tblGrid>
      <w:tr w:rsidR="00C60C2E" w:rsidRPr="004C67D8" w14:paraId="691E4BCC" w14:textId="77777777" w:rsidTr="00C80F68">
        <w:trPr>
          <w:trHeight w:val="263"/>
        </w:trPr>
        <w:tc>
          <w:tcPr>
            <w:tcW w:w="4145" w:type="dxa"/>
            <w:tcBorders>
              <w:top w:val="single" w:sz="4" w:space="0" w:color="000000"/>
              <w:left w:val="single" w:sz="4" w:space="0" w:color="000000"/>
              <w:bottom w:val="single" w:sz="4" w:space="0" w:color="000000"/>
              <w:right w:val="single" w:sz="4" w:space="0" w:color="000000"/>
            </w:tcBorders>
            <w:shd w:val="clear" w:color="auto" w:fill="11707D"/>
          </w:tcPr>
          <w:p w14:paraId="63A89840" w14:textId="77777777" w:rsidR="0053590A" w:rsidRPr="004C67D8" w:rsidRDefault="0053590A">
            <w:pPr>
              <w:pStyle w:val="TableParagraph"/>
              <w:kinsoku w:val="0"/>
              <w:overflowPunct w:val="0"/>
              <w:spacing w:before="1" w:line="242" w:lineRule="exact"/>
              <w:ind w:left="1982"/>
              <w:rPr>
                <w:rFonts w:ascii="Aptos" w:hAnsi="Aptos"/>
                <w:b/>
                <w:bCs/>
                <w:color w:val="FFFFFF"/>
                <w:sz w:val="20"/>
                <w:szCs w:val="20"/>
              </w:rPr>
            </w:pPr>
            <w:r w:rsidRPr="004C67D8">
              <w:rPr>
                <w:rFonts w:ascii="Aptos" w:hAnsi="Aptos"/>
                <w:b/>
                <w:bCs/>
                <w:color w:val="FFFFFF"/>
                <w:sz w:val="20"/>
                <w:szCs w:val="20"/>
              </w:rPr>
              <w:t>Information</w:t>
            </w:r>
          </w:p>
        </w:tc>
        <w:tc>
          <w:tcPr>
            <w:tcW w:w="4077" w:type="dxa"/>
            <w:tcBorders>
              <w:top w:val="single" w:sz="4" w:space="0" w:color="000000"/>
              <w:left w:val="single" w:sz="4" w:space="0" w:color="000000"/>
              <w:bottom w:val="single" w:sz="4" w:space="0" w:color="000000"/>
              <w:right w:val="single" w:sz="4" w:space="0" w:color="000000"/>
            </w:tcBorders>
            <w:shd w:val="clear" w:color="auto" w:fill="11707D"/>
          </w:tcPr>
          <w:p w14:paraId="55E5BA06" w14:textId="77777777" w:rsidR="0053590A" w:rsidRPr="004C67D8" w:rsidRDefault="0053590A">
            <w:pPr>
              <w:pStyle w:val="TableParagraph"/>
              <w:kinsoku w:val="0"/>
              <w:overflowPunct w:val="0"/>
              <w:spacing w:before="1" w:line="242" w:lineRule="exact"/>
              <w:ind w:left="1840"/>
              <w:rPr>
                <w:rFonts w:ascii="Aptos" w:hAnsi="Aptos"/>
                <w:b/>
                <w:bCs/>
                <w:color w:val="FFFFFF"/>
                <w:sz w:val="20"/>
                <w:szCs w:val="20"/>
              </w:rPr>
            </w:pPr>
            <w:r w:rsidRPr="004C67D8">
              <w:rPr>
                <w:rFonts w:ascii="Aptos" w:hAnsi="Aptos"/>
                <w:b/>
                <w:bCs/>
                <w:color w:val="FFFFFF"/>
                <w:sz w:val="20"/>
                <w:szCs w:val="20"/>
              </w:rPr>
              <w:t>Applicant</w:t>
            </w:r>
            <w:r w:rsidRPr="004C67D8">
              <w:rPr>
                <w:rFonts w:ascii="Aptos" w:hAnsi="Aptos"/>
                <w:b/>
                <w:bCs/>
                <w:color w:val="FFFFFF"/>
                <w:spacing w:val="-2"/>
                <w:sz w:val="20"/>
                <w:szCs w:val="20"/>
              </w:rPr>
              <w:t xml:space="preserve"> </w:t>
            </w:r>
            <w:r w:rsidRPr="004C67D8">
              <w:rPr>
                <w:rFonts w:ascii="Aptos" w:hAnsi="Aptos"/>
                <w:b/>
                <w:bCs/>
                <w:color w:val="FFFFFF"/>
                <w:sz w:val="20"/>
                <w:szCs w:val="20"/>
              </w:rPr>
              <w:t>Entry</w:t>
            </w:r>
          </w:p>
        </w:tc>
      </w:tr>
      <w:tr w:rsidR="00C60C2E" w:rsidRPr="004C67D8" w14:paraId="3A0F7427" w14:textId="77777777" w:rsidTr="00C80F68">
        <w:trPr>
          <w:trHeight w:val="1158"/>
        </w:trPr>
        <w:tc>
          <w:tcPr>
            <w:tcW w:w="4145" w:type="dxa"/>
            <w:tcBorders>
              <w:top w:val="single" w:sz="4" w:space="0" w:color="000000"/>
              <w:left w:val="single" w:sz="4" w:space="0" w:color="000000"/>
              <w:bottom w:val="single" w:sz="4" w:space="0" w:color="000000"/>
              <w:right w:val="single" w:sz="4" w:space="0" w:color="000000"/>
            </w:tcBorders>
          </w:tcPr>
          <w:p w14:paraId="4A4EC639" w14:textId="77777777" w:rsidR="0053590A" w:rsidRPr="004C67D8" w:rsidRDefault="0053590A">
            <w:pPr>
              <w:pStyle w:val="TableParagraph"/>
              <w:kinsoku w:val="0"/>
              <w:overflowPunct w:val="0"/>
              <w:spacing w:line="259" w:lineRule="auto"/>
              <w:ind w:left="141" w:right="140"/>
              <w:rPr>
                <w:rFonts w:ascii="Aptos" w:hAnsi="Aptos"/>
                <w:sz w:val="22"/>
                <w:szCs w:val="22"/>
              </w:rPr>
            </w:pPr>
            <w:r w:rsidRPr="004C67D8">
              <w:rPr>
                <w:rFonts w:ascii="Aptos" w:hAnsi="Aptos"/>
                <w:sz w:val="22"/>
                <w:szCs w:val="22"/>
              </w:rPr>
              <w:t>Name and address of parent company and interest parent has in Applicant company (for example, wholly owned by</w:t>
            </w:r>
            <w:r w:rsidRPr="004C67D8">
              <w:rPr>
                <w:rFonts w:ascii="Aptos" w:hAnsi="Aptos"/>
                <w:spacing w:val="-7"/>
                <w:sz w:val="22"/>
                <w:szCs w:val="22"/>
              </w:rPr>
              <w:t xml:space="preserve"> </w:t>
            </w:r>
            <w:r w:rsidRPr="004C67D8">
              <w:rPr>
                <w:rFonts w:ascii="Aptos" w:hAnsi="Aptos"/>
                <w:sz w:val="22"/>
                <w:szCs w:val="22"/>
              </w:rPr>
              <w:t>single</w:t>
            </w:r>
          </w:p>
          <w:p w14:paraId="4B174EE0" w14:textId="77777777" w:rsidR="0053590A" w:rsidRPr="004C67D8" w:rsidRDefault="0053590A">
            <w:pPr>
              <w:pStyle w:val="TableParagraph"/>
              <w:kinsoku w:val="0"/>
              <w:overflowPunct w:val="0"/>
              <w:spacing w:line="267" w:lineRule="exact"/>
              <w:ind w:left="141"/>
              <w:rPr>
                <w:rFonts w:ascii="Aptos" w:hAnsi="Aptos"/>
                <w:sz w:val="22"/>
                <w:szCs w:val="22"/>
              </w:rPr>
            </w:pPr>
            <w:r w:rsidRPr="004C67D8">
              <w:rPr>
                <w:rFonts w:ascii="Aptos" w:hAnsi="Aptos"/>
                <w:sz w:val="22"/>
                <w:szCs w:val="22"/>
              </w:rPr>
              <w:t>parent</w:t>
            </w:r>
            <w:r w:rsidRPr="004C67D8">
              <w:rPr>
                <w:rFonts w:ascii="Aptos" w:hAnsi="Aptos"/>
                <w:spacing w:val="-5"/>
                <w:sz w:val="22"/>
                <w:szCs w:val="22"/>
              </w:rPr>
              <w:t xml:space="preserve"> </w:t>
            </w:r>
            <w:r w:rsidRPr="004C67D8">
              <w:rPr>
                <w:rFonts w:ascii="Aptos" w:hAnsi="Aptos"/>
                <w:sz w:val="22"/>
                <w:szCs w:val="22"/>
              </w:rPr>
              <w:t>company)</w:t>
            </w:r>
          </w:p>
        </w:tc>
        <w:tc>
          <w:tcPr>
            <w:tcW w:w="4077" w:type="dxa"/>
            <w:tcBorders>
              <w:top w:val="single" w:sz="4" w:space="0" w:color="000000"/>
              <w:left w:val="single" w:sz="4" w:space="0" w:color="000000"/>
              <w:bottom w:val="single" w:sz="4" w:space="0" w:color="000000"/>
              <w:right w:val="single" w:sz="4" w:space="0" w:color="000000"/>
            </w:tcBorders>
          </w:tcPr>
          <w:p w14:paraId="5839BCDE" w14:textId="77777777" w:rsidR="0053590A" w:rsidRPr="004C67D8" w:rsidRDefault="0053590A">
            <w:pPr>
              <w:pStyle w:val="TableParagraph"/>
              <w:kinsoku w:val="0"/>
              <w:overflowPunct w:val="0"/>
              <w:rPr>
                <w:rFonts w:ascii="Aptos" w:hAnsi="Aptos" w:cs="Times New Roman"/>
                <w:sz w:val="20"/>
                <w:szCs w:val="20"/>
              </w:rPr>
            </w:pPr>
          </w:p>
        </w:tc>
      </w:tr>
      <w:tr w:rsidR="00C60C2E" w:rsidRPr="004C67D8" w14:paraId="4E276259" w14:textId="77777777" w:rsidTr="00C80F68">
        <w:trPr>
          <w:trHeight w:val="290"/>
        </w:trPr>
        <w:tc>
          <w:tcPr>
            <w:tcW w:w="4145" w:type="dxa"/>
            <w:tcBorders>
              <w:top w:val="single" w:sz="4" w:space="0" w:color="000000"/>
              <w:left w:val="single" w:sz="4" w:space="0" w:color="000000"/>
              <w:bottom w:val="single" w:sz="4" w:space="0" w:color="000000"/>
              <w:right w:val="single" w:sz="4" w:space="0" w:color="000000"/>
            </w:tcBorders>
          </w:tcPr>
          <w:p w14:paraId="7DE7DE65" w14:textId="77777777" w:rsidR="0053590A" w:rsidRPr="004C67D8" w:rsidRDefault="0053590A">
            <w:pPr>
              <w:pStyle w:val="TableParagraph"/>
              <w:kinsoku w:val="0"/>
              <w:overflowPunct w:val="0"/>
              <w:spacing w:line="268" w:lineRule="exact"/>
              <w:ind w:left="141"/>
              <w:rPr>
                <w:rFonts w:ascii="Aptos" w:hAnsi="Aptos"/>
                <w:sz w:val="22"/>
                <w:szCs w:val="22"/>
              </w:rPr>
            </w:pPr>
            <w:r w:rsidRPr="004C67D8">
              <w:rPr>
                <w:rFonts w:ascii="Aptos" w:hAnsi="Aptos"/>
                <w:sz w:val="22"/>
                <w:szCs w:val="22"/>
              </w:rPr>
              <w:t>Parent Company Registration</w:t>
            </w:r>
            <w:r w:rsidRPr="004C67D8">
              <w:rPr>
                <w:rFonts w:ascii="Aptos" w:hAnsi="Aptos"/>
                <w:spacing w:val="-13"/>
                <w:sz w:val="22"/>
                <w:szCs w:val="22"/>
              </w:rPr>
              <w:t xml:space="preserve"> </w:t>
            </w:r>
            <w:r w:rsidRPr="004C67D8">
              <w:rPr>
                <w:rFonts w:ascii="Aptos" w:hAnsi="Aptos"/>
                <w:sz w:val="22"/>
                <w:szCs w:val="22"/>
              </w:rPr>
              <w:t>Number</w:t>
            </w:r>
          </w:p>
        </w:tc>
        <w:tc>
          <w:tcPr>
            <w:tcW w:w="4077" w:type="dxa"/>
            <w:tcBorders>
              <w:top w:val="single" w:sz="4" w:space="0" w:color="000000"/>
              <w:left w:val="single" w:sz="4" w:space="0" w:color="000000"/>
              <w:bottom w:val="single" w:sz="4" w:space="0" w:color="000000"/>
              <w:right w:val="single" w:sz="4" w:space="0" w:color="000000"/>
            </w:tcBorders>
          </w:tcPr>
          <w:p w14:paraId="434BCDEA" w14:textId="77777777" w:rsidR="0053590A" w:rsidRPr="004C67D8" w:rsidRDefault="0053590A">
            <w:pPr>
              <w:pStyle w:val="TableParagraph"/>
              <w:kinsoku w:val="0"/>
              <w:overflowPunct w:val="0"/>
              <w:rPr>
                <w:rFonts w:ascii="Aptos" w:hAnsi="Aptos" w:cs="Times New Roman"/>
                <w:sz w:val="20"/>
                <w:szCs w:val="20"/>
              </w:rPr>
            </w:pPr>
          </w:p>
        </w:tc>
      </w:tr>
      <w:tr w:rsidR="00C60C2E" w:rsidRPr="004C67D8" w14:paraId="58D872C8" w14:textId="77777777" w:rsidTr="00C80F68">
        <w:trPr>
          <w:trHeight w:val="290"/>
        </w:trPr>
        <w:tc>
          <w:tcPr>
            <w:tcW w:w="4145" w:type="dxa"/>
            <w:tcBorders>
              <w:top w:val="single" w:sz="4" w:space="0" w:color="000000"/>
              <w:left w:val="single" w:sz="4" w:space="0" w:color="000000"/>
              <w:bottom w:val="single" w:sz="4" w:space="0" w:color="000000"/>
              <w:right w:val="single" w:sz="4" w:space="0" w:color="000000"/>
            </w:tcBorders>
          </w:tcPr>
          <w:p w14:paraId="57F4D017" w14:textId="77777777" w:rsidR="0053590A" w:rsidRPr="004C67D8" w:rsidRDefault="0053590A">
            <w:pPr>
              <w:pStyle w:val="TableParagraph"/>
              <w:kinsoku w:val="0"/>
              <w:overflowPunct w:val="0"/>
              <w:spacing w:line="268" w:lineRule="exact"/>
              <w:ind w:left="141"/>
              <w:rPr>
                <w:rFonts w:ascii="Aptos" w:hAnsi="Aptos"/>
                <w:sz w:val="22"/>
                <w:szCs w:val="22"/>
              </w:rPr>
            </w:pPr>
            <w:r w:rsidRPr="004C67D8">
              <w:rPr>
                <w:rFonts w:ascii="Aptos" w:hAnsi="Aptos"/>
                <w:sz w:val="22"/>
                <w:szCs w:val="22"/>
              </w:rPr>
              <w:t>Parent Company Tax Reference</w:t>
            </w:r>
            <w:r w:rsidRPr="004C67D8">
              <w:rPr>
                <w:rFonts w:ascii="Aptos" w:hAnsi="Aptos"/>
                <w:spacing w:val="-14"/>
                <w:sz w:val="22"/>
                <w:szCs w:val="22"/>
              </w:rPr>
              <w:t xml:space="preserve"> </w:t>
            </w:r>
            <w:r w:rsidRPr="004C67D8">
              <w:rPr>
                <w:rFonts w:ascii="Aptos" w:hAnsi="Aptos"/>
                <w:sz w:val="22"/>
                <w:szCs w:val="22"/>
              </w:rPr>
              <w:t>Number</w:t>
            </w:r>
          </w:p>
        </w:tc>
        <w:tc>
          <w:tcPr>
            <w:tcW w:w="4077" w:type="dxa"/>
            <w:tcBorders>
              <w:top w:val="single" w:sz="4" w:space="0" w:color="000000"/>
              <w:left w:val="single" w:sz="4" w:space="0" w:color="000000"/>
              <w:bottom w:val="single" w:sz="4" w:space="0" w:color="000000"/>
              <w:right w:val="single" w:sz="4" w:space="0" w:color="000000"/>
            </w:tcBorders>
          </w:tcPr>
          <w:p w14:paraId="65DFE170" w14:textId="77777777" w:rsidR="0053590A" w:rsidRPr="004C67D8" w:rsidRDefault="0053590A">
            <w:pPr>
              <w:pStyle w:val="TableParagraph"/>
              <w:kinsoku w:val="0"/>
              <w:overflowPunct w:val="0"/>
              <w:rPr>
                <w:rFonts w:ascii="Aptos" w:hAnsi="Aptos" w:cs="Times New Roman"/>
                <w:sz w:val="20"/>
                <w:szCs w:val="20"/>
              </w:rPr>
            </w:pPr>
          </w:p>
        </w:tc>
      </w:tr>
    </w:tbl>
    <w:p w14:paraId="02B84E7B" w14:textId="77777777" w:rsidR="0053590A" w:rsidRPr="004C67D8" w:rsidRDefault="0053590A">
      <w:pPr>
        <w:pStyle w:val="BodyText"/>
        <w:kinsoku w:val="0"/>
        <w:overflowPunct w:val="0"/>
        <w:rPr>
          <w:rFonts w:ascii="Aptos" w:hAnsi="Aptos"/>
          <w:i w:val="0"/>
          <w:iCs w:val="0"/>
          <w:sz w:val="20"/>
          <w:szCs w:val="20"/>
        </w:rPr>
      </w:pPr>
    </w:p>
    <w:p w14:paraId="73A786C4" w14:textId="77777777" w:rsidR="0053590A" w:rsidRPr="004C67D8" w:rsidRDefault="0053590A">
      <w:pPr>
        <w:pStyle w:val="BodyText"/>
        <w:kinsoku w:val="0"/>
        <w:overflowPunct w:val="0"/>
        <w:spacing w:before="11"/>
        <w:rPr>
          <w:rFonts w:ascii="Aptos" w:hAnsi="Aptos"/>
          <w:i w:val="0"/>
          <w:iCs w:val="0"/>
          <w:sz w:val="16"/>
          <w:szCs w:val="16"/>
        </w:rPr>
      </w:pPr>
    </w:p>
    <w:p w14:paraId="7CEA1559" w14:textId="77777777" w:rsidR="0053590A" w:rsidRPr="004C67D8" w:rsidRDefault="0053590A">
      <w:pPr>
        <w:pStyle w:val="Heading2"/>
        <w:numPr>
          <w:ilvl w:val="1"/>
          <w:numId w:val="14"/>
        </w:numPr>
        <w:tabs>
          <w:tab w:val="left" w:pos="1395"/>
        </w:tabs>
        <w:kinsoku w:val="0"/>
        <w:overflowPunct w:val="0"/>
        <w:spacing w:before="0"/>
        <w:ind w:hanging="577"/>
        <w:rPr>
          <w:rFonts w:ascii="Aptos" w:hAnsi="Aptos"/>
        </w:rPr>
      </w:pPr>
      <w:r w:rsidRPr="004C67D8">
        <w:rPr>
          <w:rFonts w:ascii="Aptos" w:hAnsi="Aptos"/>
        </w:rPr>
        <w:t>Applicant’s Authorised</w:t>
      </w:r>
      <w:r w:rsidRPr="004C67D8">
        <w:rPr>
          <w:rFonts w:ascii="Aptos" w:hAnsi="Aptos"/>
          <w:spacing w:val="-9"/>
        </w:rPr>
        <w:t xml:space="preserve"> </w:t>
      </w:r>
      <w:r w:rsidRPr="004C67D8">
        <w:rPr>
          <w:rFonts w:ascii="Aptos" w:hAnsi="Aptos"/>
        </w:rPr>
        <w:t>Representative</w:t>
      </w:r>
    </w:p>
    <w:p w14:paraId="3B41E9C0" w14:textId="77777777" w:rsidR="0053590A" w:rsidRPr="004C67D8" w:rsidRDefault="0053590A">
      <w:pPr>
        <w:pStyle w:val="BodyText"/>
        <w:kinsoku w:val="0"/>
        <w:overflowPunct w:val="0"/>
        <w:spacing w:before="19" w:line="259" w:lineRule="auto"/>
        <w:ind w:left="1670" w:right="1379"/>
        <w:rPr>
          <w:rFonts w:ascii="Aptos" w:hAnsi="Aptos"/>
          <w:i w:val="0"/>
          <w:iCs w:val="0"/>
          <w:sz w:val="22"/>
          <w:szCs w:val="22"/>
        </w:rPr>
      </w:pPr>
      <w:r w:rsidRPr="004C67D8">
        <w:rPr>
          <w:rFonts w:ascii="Aptos" w:hAnsi="Aptos"/>
          <w:i w:val="0"/>
          <w:iCs w:val="0"/>
          <w:sz w:val="22"/>
          <w:szCs w:val="22"/>
        </w:rPr>
        <w:t>Note - There is no need to enter address, telephone, and email if identical to business details in Section 1.1. If identical insert ‘Refer to Section</w:t>
      </w:r>
      <w:r w:rsidRPr="004C67D8">
        <w:rPr>
          <w:rFonts w:ascii="Aptos" w:hAnsi="Aptos"/>
          <w:i w:val="0"/>
          <w:iCs w:val="0"/>
          <w:spacing w:val="-9"/>
          <w:sz w:val="22"/>
          <w:szCs w:val="22"/>
        </w:rPr>
        <w:t xml:space="preserve"> </w:t>
      </w:r>
      <w:r w:rsidRPr="004C67D8">
        <w:rPr>
          <w:rFonts w:ascii="Aptos" w:hAnsi="Aptos"/>
          <w:i w:val="0"/>
          <w:iCs w:val="0"/>
          <w:sz w:val="22"/>
          <w:szCs w:val="22"/>
        </w:rPr>
        <w:t>1.1’</w:t>
      </w:r>
    </w:p>
    <w:p w14:paraId="6AB12C4F" w14:textId="77777777" w:rsidR="0053590A" w:rsidRPr="004C67D8" w:rsidRDefault="0053590A">
      <w:pPr>
        <w:pStyle w:val="BodyText"/>
        <w:kinsoku w:val="0"/>
        <w:overflowPunct w:val="0"/>
        <w:spacing w:before="4"/>
        <w:rPr>
          <w:rFonts w:ascii="Aptos" w:hAnsi="Aptos"/>
          <w:i w:val="0"/>
          <w:iCs w:val="0"/>
          <w:sz w:val="13"/>
          <w:szCs w:val="13"/>
        </w:rPr>
      </w:pPr>
    </w:p>
    <w:tbl>
      <w:tblPr>
        <w:tblW w:w="0" w:type="auto"/>
        <w:tblInd w:w="1237" w:type="dxa"/>
        <w:tblLayout w:type="fixed"/>
        <w:tblCellMar>
          <w:left w:w="0" w:type="dxa"/>
          <w:right w:w="0" w:type="dxa"/>
        </w:tblCellMar>
        <w:tblLook w:val="0000" w:firstRow="0" w:lastRow="0" w:firstColumn="0" w:lastColumn="0" w:noHBand="0" w:noVBand="0"/>
      </w:tblPr>
      <w:tblGrid>
        <w:gridCol w:w="4145"/>
        <w:gridCol w:w="4077"/>
      </w:tblGrid>
      <w:tr w:rsidR="00C60C2E" w:rsidRPr="004C67D8" w14:paraId="591908DA" w14:textId="77777777" w:rsidTr="00C80F68">
        <w:trPr>
          <w:trHeight w:val="302"/>
        </w:trPr>
        <w:tc>
          <w:tcPr>
            <w:tcW w:w="4145" w:type="dxa"/>
            <w:tcBorders>
              <w:top w:val="single" w:sz="4" w:space="0" w:color="000000"/>
              <w:left w:val="single" w:sz="4" w:space="0" w:color="000000"/>
              <w:bottom w:val="single" w:sz="4" w:space="0" w:color="000000"/>
              <w:right w:val="single" w:sz="4" w:space="0" w:color="000000"/>
            </w:tcBorders>
            <w:shd w:val="clear" w:color="auto" w:fill="11707D"/>
          </w:tcPr>
          <w:p w14:paraId="29FDD06E" w14:textId="77777777" w:rsidR="0053590A" w:rsidRPr="004C67D8" w:rsidRDefault="0053590A">
            <w:pPr>
              <w:pStyle w:val="TableParagraph"/>
              <w:kinsoku w:val="0"/>
              <w:overflowPunct w:val="0"/>
              <w:spacing w:before="39" w:line="242" w:lineRule="exact"/>
              <w:ind w:left="1395" w:right="1389"/>
              <w:jc w:val="center"/>
              <w:rPr>
                <w:rFonts w:ascii="Aptos" w:hAnsi="Aptos"/>
                <w:b/>
                <w:bCs/>
                <w:color w:val="FFFFFF"/>
                <w:sz w:val="20"/>
                <w:szCs w:val="20"/>
              </w:rPr>
            </w:pPr>
            <w:r w:rsidRPr="004C67D8">
              <w:rPr>
                <w:rFonts w:ascii="Aptos" w:hAnsi="Aptos"/>
                <w:b/>
                <w:bCs/>
                <w:color w:val="FFFFFF"/>
                <w:sz w:val="20"/>
                <w:szCs w:val="20"/>
              </w:rPr>
              <w:t>Information</w:t>
            </w:r>
          </w:p>
        </w:tc>
        <w:tc>
          <w:tcPr>
            <w:tcW w:w="4077" w:type="dxa"/>
            <w:tcBorders>
              <w:top w:val="single" w:sz="4" w:space="0" w:color="000000"/>
              <w:left w:val="single" w:sz="4" w:space="0" w:color="000000"/>
              <w:bottom w:val="single" w:sz="4" w:space="0" w:color="000000"/>
              <w:right w:val="single" w:sz="4" w:space="0" w:color="000000"/>
            </w:tcBorders>
            <w:shd w:val="clear" w:color="auto" w:fill="11707D"/>
          </w:tcPr>
          <w:p w14:paraId="0931DDDC" w14:textId="77777777" w:rsidR="0053590A" w:rsidRPr="004C67D8" w:rsidRDefault="0053590A">
            <w:pPr>
              <w:pStyle w:val="TableParagraph"/>
              <w:kinsoku w:val="0"/>
              <w:overflowPunct w:val="0"/>
              <w:spacing w:before="39" w:line="242" w:lineRule="exact"/>
              <w:ind w:left="1395" w:right="1389"/>
              <w:jc w:val="center"/>
              <w:rPr>
                <w:rFonts w:ascii="Aptos" w:hAnsi="Aptos"/>
                <w:b/>
                <w:bCs/>
                <w:color w:val="FFFFFF"/>
                <w:sz w:val="20"/>
                <w:szCs w:val="20"/>
              </w:rPr>
            </w:pPr>
            <w:r w:rsidRPr="004C67D8">
              <w:rPr>
                <w:rFonts w:ascii="Aptos" w:hAnsi="Aptos"/>
                <w:b/>
                <w:bCs/>
                <w:color w:val="FFFFFF"/>
                <w:sz w:val="20"/>
                <w:szCs w:val="20"/>
              </w:rPr>
              <w:t>Applicant</w:t>
            </w:r>
            <w:r w:rsidRPr="004C67D8">
              <w:rPr>
                <w:rFonts w:ascii="Aptos" w:hAnsi="Aptos"/>
                <w:b/>
                <w:bCs/>
                <w:color w:val="FFFFFF"/>
                <w:spacing w:val="-2"/>
                <w:sz w:val="20"/>
                <w:szCs w:val="20"/>
              </w:rPr>
              <w:t xml:space="preserve"> </w:t>
            </w:r>
            <w:r w:rsidRPr="004C67D8">
              <w:rPr>
                <w:rFonts w:ascii="Aptos" w:hAnsi="Aptos"/>
                <w:b/>
                <w:bCs/>
                <w:color w:val="FFFFFF"/>
                <w:sz w:val="20"/>
                <w:szCs w:val="20"/>
              </w:rPr>
              <w:t>Entry</w:t>
            </w:r>
          </w:p>
        </w:tc>
      </w:tr>
      <w:tr w:rsidR="00C60C2E" w:rsidRPr="004C67D8" w14:paraId="4F0D38F2" w14:textId="77777777" w:rsidTr="00C80F68">
        <w:trPr>
          <w:trHeight w:val="330"/>
        </w:trPr>
        <w:tc>
          <w:tcPr>
            <w:tcW w:w="4145" w:type="dxa"/>
            <w:tcBorders>
              <w:top w:val="single" w:sz="4" w:space="0" w:color="000000"/>
              <w:left w:val="single" w:sz="4" w:space="0" w:color="000000"/>
              <w:bottom w:val="single" w:sz="4" w:space="0" w:color="000000"/>
              <w:right w:val="single" w:sz="4" w:space="0" w:color="000000"/>
            </w:tcBorders>
          </w:tcPr>
          <w:p w14:paraId="30757B6C" w14:textId="77777777" w:rsidR="0053590A" w:rsidRPr="004C67D8" w:rsidRDefault="0053590A">
            <w:pPr>
              <w:pStyle w:val="TableParagraph"/>
              <w:kinsoku w:val="0"/>
              <w:overflowPunct w:val="0"/>
              <w:spacing w:before="40"/>
              <w:ind w:left="107"/>
              <w:rPr>
                <w:rFonts w:ascii="Aptos" w:hAnsi="Aptos"/>
                <w:sz w:val="22"/>
                <w:szCs w:val="22"/>
              </w:rPr>
            </w:pPr>
            <w:r w:rsidRPr="004C67D8">
              <w:rPr>
                <w:rFonts w:ascii="Aptos" w:hAnsi="Aptos"/>
                <w:sz w:val="22"/>
                <w:szCs w:val="22"/>
              </w:rPr>
              <w:t>Name of Authorised</w:t>
            </w:r>
            <w:r w:rsidRPr="004C67D8">
              <w:rPr>
                <w:rFonts w:ascii="Aptos" w:hAnsi="Aptos"/>
                <w:spacing w:val="-11"/>
                <w:sz w:val="22"/>
                <w:szCs w:val="22"/>
              </w:rPr>
              <w:t xml:space="preserve"> </w:t>
            </w:r>
            <w:r w:rsidRPr="004C67D8">
              <w:rPr>
                <w:rFonts w:ascii="Aptos" w:hAnsi="Aptos"/>
                <w:sz w:val="22"/>
                <w:szCs w:val="22"/>
              </w:rPr>
              <w:t>Representative</w:t>
            </w:r>
          </w:p>
        </w:tc>
        <w:tc>
          <w:tcPr>
            <w:tcW w:w="4077" w:type="dxa"/>
            <w:tcBorders>
              <w:top w:val="single" w:sz="4" w:space="0" w:color="000000"/>
              <w:left w:val="single" w:sz="4" w:space="0" w:color="000000"/>
              <w:bottom w:val="single" w:sz="4" w:space="0" w:color="000000"/>
              <w:right w:val="single" w:sz="4" w:space="0" w:color="000000"/>
            </w:tcBorders>
          </w:tcPr>
          <w:p w14:paraId="260CAB1D" w14:textId="77777777" w:rsidR="0053590A" w:rsidRPr="004C67D8" w:rsidRDefault="0053590A">
            <w:pPr>
              <w:pStyle w:val="TableParagraph"/>
              <w:kinsoku w:val="0"/>
              <w:overflowPunct w:val="0"/>
              <w:rPr>
                <w:rFonts w:ascii="Aptos" w:hAnsi="Aptos" w:cs="Times New Roman"/>
                <w:sz w:val="20"/>
                <w:szCs w:val="20"/>
              </w:rPr>
            </w:pPr>
          </w:p>
        </w:tc>
      </w:tr>
      <w:tr w:rsidR="00C60C2E" w:rsidRPr="004C67D8" w14:paraId="27F4B060" w14:textId="77777777" w:rsidTr="00C80F68">
        <w:trPr>
          <w:trHeight w:val="328"/>
        </w:trPr>
        <w:tc>
          <w:tcPr>
            <w:tcW w:w="4145" w:type="dxa"/>
            <w:tcBorders>
              <w:top w:val="single" w:sz="4" w:space="0" w:color="000000"/>
              <w:left w:val="single" w:sz="4" w:space="0" w:color="000000"/>
              <w:bottom w:val="single" w:sz="4" w:space="0" w:color="000000"/>
              <w:right w:val="single" w:sz="4" w:space="0" w:color="000000"/>
            </w:tcBorders>
          </w:tcPr>
          <w:p w14:paraId="494E8BB5" w14:textId="77777777" w:rsidR="0053590A" w:rsidRPr="004C67D8" w:rsidRDefault="0053590A">
            <w:pPr>
              <w:pStyle w:val="TableParagraph"/>
              <w:kinsoku w:val="0"/>
              <w:overflowPunct w:val="0"/>
              <w:spacing w:before="40"/>
              <w:ind w:left="107"/>
              <w:rPr>
                <w:rFonts w:ascii="Aptos" w:hAnsi="Aptos"/>
                <w:sz w:val="22"/>
                <w:szCs w:val="22"/>
              </w:rPr>
            </w:pPr>
            <w:r w:rsidRPr="004C67D8">
              <w:rPr>
                <w:rFonts w:ascii="Aptos" w:hAnsi="Aptos"/>
                <w:sz w:val="22"/>
                <w:szCs w:val="22"/>
              </w:rPr>
              <w:t>Representative’s</w:t>
            </w:r>
            <w:r w:rsidRPr="004C67D8">
              <w:rPr>
                <w:rFonts w:ascii="Aptos" w:hAnsi="Aptos"/>
                <w:spacing w:val="-10"/>
                <w:sz w:val="22"/>
                <w:szCs w:val="22"/>
              </w:rPr>
              <w:t xml:space="preserve"> </w:t>
            </w:r>
            <w:r w:rsidRPr="004C67D8">
              <w:rPr>
                <w:rFonts w:ascii="Aptos" w:hAnsi="Aptos"/>
                <w:sz w:val="22"/>
                <w:szCs w:val="22"/>
              </w:rPr>
              <w:t>Address</w:t>
            </w:r>
          </w:p>
        </w:tc>
        <w:tc>
          <w:tcPr>
            <w:tcW w:w="4077" w:type="dxa"/>
            <w:tcBorders>
              <w:top w:val="single" w:sz="4" w:space="0" w:color="000000"/>
              <w:left w:val="single" w:sz="4" w:space="0" w:color="000000"/>
              <w:bottom w:val="single" w:sz="4" w:space="0" w:color="000000"/>
              <w:right w:val="single" w:sz="4" w:space="0" w:color="000000"/>
            </w:tcBorders>
          </w:tcPr>
          <w:p w14:paraId="655278E4" w14:textId="77777777" w:rsidR="0053590A" w:rsidRPr="004C67D8" w:rsidRDefault="0053590A">
            <w:pPr>
              <w:pStyle w:val="TableParagraph"/>
              <w:kinsoku w:val="0"/>
              <w:overflowPunct w:val="0"/>
              <w:rPr>
                <w:rFonts w:ascii="Aptos" w:hAnsi="Aptos" w:cs="Times New Roman"/>
                <w:sz w:val="20"/>
                <w:szCs w:val="20"/>
              </w:rPr>
            </w:pPr>
          </w:p>
        </w:tc>
      </w:tr>
      <w:tr w:rsidR="00C60C2E" w:rsidRPr="004C67D8" w14:paraId="40B14845" w14:textId="77777777" w:rsidTr="00C80F68">
        <w:trPr>
          <w:trHeight w:val="330"/>
        </w:trPr>
        <w:tc>
          <w:tcPr>
            <w:tcW w:w="4145" w:type="dxa"/>
            <w:tcBorders>
              <w:top w:val="single" w:sz="4" w:space="0" w:color="000000"/>
              <w:left w:val="single" w:sz="4" w:space="0" w:color="000000"/>
              <w:bottom w:val="single" w:sz="4" w:space="0" w:color="000000"/>
              <w:right w:val="single" w:sz="4" w:space="0" w:color="000000"/>
            </w:tcBorders>
          </w:tcPr>
          <w:p w14:paraId="711F1BC7" w14:textId="77777777" w:rsidR="0053590A" w:rsidRPr="004C67D8" w:rsidRDefault="0053590A">
            <w:pPr>
              <w:pStyle w:val="TableParagraph"/>
              <w:kinsoku w:val="0"/>
              <w:overflowPunct w:val="0"/>
              <w:spacing w:before="42"/>
              <w:ind w:left="107"/>
              <w:rPr>
                <w:rFonts w:ascii="Aptos" w:hAnsi="Aptos"/>
                <w:sz w:val="22"/>
                <w:szCs w:val="22"/>
              </w:rPr>
            </w:pPr>
            <w:r w:rsidRPr="004C67D8">
              <w:rPr>
                <w:rFonts w:ascii="Aptos" w:hAnsi="Aptos"/>
                <w:sz w:val="22"/>
                <w:szCs w:val="22"/>
              </w:rPr>
              <w:lastRenderedPageBreak/>
              <w:t>Representative’s</w:t>
            </w:r>
            <w:r w:rsidRPr="004C67D8">
              <w:rPr>
                <w:rFonts w:ascii="Aptos" w:hAnsi="Aptos"/>
                <w:spacing w:val="-14"/>
                <w:sz w:val="22"/>
                <w:szCs w:val="22"/>
              </w:rPr>
              <w:t xml:space="preserve"> </w:t>
            </w:r>
            <w:r w:rsidRPr="004C67D8">
              <w:rPr>
                <w:rFonts w:ascii="Aptos" w:hAnsi="Aptos"/>
                <w:sz w:val="22"/>
                <w:szCs w:val="22"/>
              </w:rPr>
              <w:t>Telephone</w:t>
            </w:r>
          </w:p>
        </w:tc>
        <w:tc>
          <w:tcPr>
            <w:tcW w:w="4077" w:type="dxa"/>
            <w:tcBorders>
              <w:top w:val="single" w:sz="4" w:space="0" w:color="000000"/>
              <w:left w:val="single" w:sz="4" w:space="0" w:color="000000"/>
              <w:bottom w:val="single" w:sz="4" w:space="0" w:color="000000"/>
              <w:right w:val="single" w:sz="4" w:space="0" w:color="000000"/>
            </w:tcBorders>
          </w:tcPr>
          <w:p w14:paraId="51799761" w14:textId="77777777" w:rsidR="0053590A" w:rsidRPr="004C67D8" w:rsidRDefault="0053590A">
            <w:pPr>
              <w:pStyle w:val="TableParagraph"/>
              <w:kinsoku w:val="0"/>
              <w:overflowPunct w:val="0"/>
              <w:rPr>
                <w:rFonts w:ascii="Aptos" w:hAnsi="Aptos" w:cs="Times New Roman"/>
                <w:sz w:val="20"/>
                <w:szCs w:val="20"/>
              </w:rPr>
            </w:pPr>
          </w:p>
        </w:tc>
      </w:tr>
      <w:tr w:rsidR="00C60C2E" w:rsidRPr="004C67D8" w14:paraId="6D29ADA4" w14:textId="77777777" w:rsidTr="00C80F68">
        <w:trPr>
          <w:trHeight w:val="330"/>
        </w:trPr>
        <w:tc>
          <w:tcPr>
            <w:tcW w:w="4145" w:type="dxa"/>
            <w:tcBorders>
              <w:top w:val="single" w:sz="4" w:space="0" w:color="000000"/>
              <w:left w:val="single" w:sz="4" w:space="0" w:color="000000"/>
              <w:bottom w:val="single" w:sz="4" w:space="0" w:color="000000"/>
              <w:right w:val="single" w:sz="4" w:space="0" w:color="000000"/>
            </w:tcBorders>
          </w:tcPr>
          <w:p w14:paraId="6C2E4559" w14:textId="77777777" w:rsidR="0053590A" w:rsidRPr="004C67D8" w:rsidRDefault="0053590A">
            <w:pPr>
              <w:pStyle w:val="TableParagraph"/>
              <w:kinsoku w:val="0"/>
              <w:overflowPunct w:val="0"/>
              <w:spacing w:before="40"/>
              <w:ind w:left="107"/>
              <w:rPr>
                <w:rFonts w:ascii="Aptos" w:hAnsi="Aptos"/>
                <w:sz w:val="22"/>
                <w:szCs w:val="22"/>
              </w:rPr>
            </w:pPr>
            <w:r w:rsidRPr="004C67D8">
              <w:rPr>
                <w:rFonts w:ascii="Aptos" w:hAnsi="Aptos"/>
                <w:sz w:val="22"/>
                <w:szCs w:val="22"/>
              </w:rPr>
              <w:t>Representative’s Email</w:t>
            </w:r>
            <w:r w:rsidRPr="004C67D8">
              <w:rPr>
                <w:rFonts w:ascii="Aptos" w:hAnsi="Aptos"/>
                <w:spacing w:val="-12"/>
                <w:sz w:val="22"/>
                <w:szCs w:val="22"/>
              </w:rPr>
              <w:t xml:space="preserve"> </w:t>
            </w:r>
            <w:r w:rsidRPr="004C67D8">
              <w:rPr>
                <w:rFonts w:ascii="Aptos" w:hAnsi="Aptos"/>
                <w:sz w:val="22"/>
                <w:szCs w:val="22"/>
              </w:rPr>
              <w:t>Address</w:t>
            </w:r>
          </w:p>
        </w:tc>
        <w:tc>
          <w:tcPr>
            <w:tcW w:w="4077" w:type="dxa"/>
            <w:tcBorders>
              <w:top w:val="single" w:sz="4" w:space="0" w:color="000000"/>
              <w:left w:val="single" w:sz="4" w:space="0" w:color="000000"/>
              <w:bottom w:val="single" w:sz="4" w:space="0" w:color="000000"/>
              <w:right w:val="single" w:sz="4" w:space="0" w:color="000000"/>
            </w:tcBorders>
          </w:tcPr>
          <w:p w14:paraId="46274FB5" w14:textId="77777777" w:rsidR="0053590A" w:rsidRPr="004C67D8" w:rsidRDefault="0053590A">
            <w:pPr>
              <w:pStyle w:val="TableParagraph"/>
              <w:kinsoku w:val="0"/>
              <w:overflowPunct w:val="0"/>
              <w:rPr>
                <w:rFonts w:ascii="Aptos" w:hAnsi="Aptos" w:cs="Times New Roman"/>
                <w:sz w:val="20"/>
                <w:szCs w:val="20"/>
              </w:rPr>
            </w:pPr>
          </w:p>
        </w:tc>
      </w:tr>
    </w:tbl>
    <w:p w14:paraId="4805039B" w14:textId="77777777" w:rsidR="0053590A" w:rsidRPr="004C67D8" w:rsidRDefault="0053590A">
      <w:pPr>
        <w:rPr>
          <w:rFonts w:ascii="Aptos" w:hAnsi="Aptos"/>
          <w:sz w:val="13"/>
          <w:szCs w:val="13"/>
        </w:rPr>
      </w:pPr>
    </w:p>
    <w:p w14:paraId="4DB0E976" w14:textId="77777777" w:rsidR="00C242AE" w:rsidRPr="004C67D8" w:rsidRDefault="00C242AE" w:rsidP="00C242AE">
      <w:pPr>
        <w:rPr>
          <w:rFonts w:ascii="Aptos" w:hAnsi="Aptos"/>
          <w:sz w:val="13"/>
          <w:szCs w:val="13"/>
        </w:rPr>
      </w:pPr>
    </w:p>
    <w:p w14:paraId="6F24D864" w14:textId="77777777" w:rsidR="00C242AE" w:rsidRPr="004C67D8" w:rsidRDefault="00C242AE" w:rsidP="00C242AE">
      <w:pPr>
        <w:rPr>
          <w:rFonts w:ascii="Aptos" w:hAnsi="Aptos"/>
          <w:sz w:val="13"/>
          <w:szCs w:val="13"/>
        </w:rPr>
      </w:pPr>
    </w:p>
    <w:p w14:paraId="38BDB250" w14:textId="77777777" w:rsidR="00C242AE" w:rsidRPr="004C67D8" w:rsidRDefault="00C242AE" w:rsidP="00C242AE">
      <w:pPr>
        <w:rPr>
          <w:rFonts w:ascii="Aptos" w:hAnsi="Aptos"/>
          <w:sz w:val="13"/>
          <w:szCs w:val="13"/>
        </w:rPr>
      </w:pPr>
    </w:p>
    <w:p w14:paraId="701D6A09" w14:textId="6D92C4BD" w:rsidR="0053590A" w:rsidRPr="004C67D8" w:rsidRDefault="00C242AE">
      <w:pPr>
        <w:pStyle w:val="Heading2"/>
        <w:numPr>
          <w:ilvl w:val="1"/>
          <w:numId w:val="14"/>
        </w:numPr>
        <w:tabs>
          <w:tab w:val="left" w:pos="1395"/>
        </w:tabs>
        <w:kinsoku w:val="0"/>
        <w:overflowPunct w:val="0"/>
        <w:ind w:hanging="577"/>
        <w:rPr>
          <w:rFonts w:ascii="Aptos" w:hAnsi="Aptos"/>
        </w:rPr>
      </w:pPr>
      <w:r w:rsidRPr="004C67D8">
        <w:rPr>
          <w:rFonts w:ascii="Aptos" w:hAnsi="Aptos"/>
        </w:rPr>
        <w:t>N</w:t>
      </w:r>
      <w:r w:rsidR="0053590A" w:rsidRPr="004C67D8">
        <w:rPr>
          <w:rFonts w:ascii="Aptos" w:hAnsi="Aptos"/>
        </w:rPr>
        <w:t>ature of</w:t>
      </w:r>
      <w:r w:rsidR="0053590A" w:rsidRPr="004C67D8">
        <w:rPr>
          <w:rFonts w:ascii="Aptos" w:hAnsi="Aptos"/>
          <w:spacing w:val="-5"/>
        </w:rPr>
        <w:t xml:space="preserve"> </w:t>
      </w:r>
      <w:r w:rsidR="0053590A" w:rsidRPr="004C67D8">
        <w:rPr>
          <w:rFonts w:ascii="Aptos" w:hAnsi="Aptos"/>
        </w:rPr>
        <w:t>Applicant</w:t>
      </w:r>
    </w:p>
    <w:p w14:paraId="3379CDFC" w14:textId="77777777" w:rsidR="0053590A" w:rsidRPr="004C67D8" w:rsidRDefault="0053590A">
      <w:pPr>
        <w:pStyle w:val="BodyText"/>
        <w:kinsoku w:val="0"/>
        <w:overflowPunct w:val="0"/>
        <w:rPr>
          <w:rFonts w:ascii="Aptos" w:hAnsi="Aptos"/>
          <w:b/>
          <w:bCs/>
          <w:i w:val="0"/>
          <w:iCs w:val="0"/>
          <w:sz w:val="20"/>
          <w:szCs w:val="20"/>
        </w:rPr>
      </w:pPr>
    </w:p>
    <w:p w14:paraId="62E019FB" w14:textId="77777777" w:rsidR="0053590A" w:rsidRPr="004C67D8" w:rsidRDefault="0053590A">
      <w:pPr>
        <w:pStyle w:val="BodyText"/>
        <w:kinsoku w:val="0"/>
        <w:overflowPunct w:val="0"/>
        <w:spacing w:before="8"/>
        <w:rPr>
          <w:rFonts w:ascii="Aptos" w:hAnsi="Aptos"/>
          <w:b/>
          <w:bCs/>
          <w:i w:val="0"/>
          <w:iCs w:val="0"/>
          <w:sz w:val="18"/>
          <w:szCs w:val="18"/>
        </w:rPr>
      </w:pPr>
    </w:p>
    <w:tbl>
      <w:tblPr>
        <w:tblW w:w="0" w:type="auto"/>
        <w:tblInd w:w="1237" w:type="dxa"/>
        <w:tblLayout w:type="fixed"/>
        <w:tblCellMar>
          <w:left w:w="0" w:type="dxa"/>
          <w:right w:w="0" w:type="dxa"/>
        </w:tblCellMar>
        <w:tblLook w:val="0000" w:firstRow="0" w:lastRow="0" w:firstColumn="0" w:lastColumn="0" w:noHBand="0" w:noVBand="0"/>
      </w:tblPr>
      <w:tblGrid>
        <w:gridCol w:w="4111"/>
        <w:gridCol w:w="4111"/>
      </w:tblGrid>
      <w:tr w:rsidR="00C60C2E" w:rsidRPr="004C67D8" w14:paraId="0BF30D45" w14:textId="77777777">
        <w:trPr>
          <w:trHeight w:val="263"/>
        </w:trPr>
        <w:tc>
          <w:tcPr>
            <w:tcW w:w="4111" w:type="dxa"/>
            <w:tcBorders>
              <w:top w:val="single" w:sz="4" w:space="0" w:color="000000"/>
              <w:left w:val="single" w:sz="4" w:space="0" w:color="000000"/>
              <w:bottom w:val="single" w:sz="4" w:space="0" w:color="000000"/>
              <w:right w:val="single" w:sz="4" w:space="0" w:color="000000"/>
            </w:tcBorders>
            <w:shd w:val="clear" w:color="auto" w:fill="11707D"/>
          </w:tcPr>
          <w:p w14:paraId="4A519F6E" w14:textId="77777777" w:rsidR="0053590A" w:rsidRPr="004C67D8" w:rsidRDefault="0053590A">
            <w:pPr>
              <w:pStyle w:val="TableParagraph"/>
              <w:kinsoku w:val="0"/>
              <w:overflowPunct w:val="0"/>
              <w:spacing w:before="1" w:line="242" w:lineRule="exact"/>
              <w:ind w:left="1395" w:right="1389"/>
              <w:jc w:val="center"/>
              <w:rPr>
                <w:rFonts w:ascii="Aptos" w:hAnsi="Aptos"/>
                <w:b/>
                <w:bCs/>
                <w:color w:val="FFFFFF"/>
                <w:sz w:val="20"/>
                <w:szCs w:val="20"/>
              </w:rPr>
            </w:pPr>
            <w:r w:rsidRPr="004C67D8">
              <w:rPr>
                <w:rFonts w:ascii="Aptos" w:hAnsi="Aptos"/>
                <w:b/>
                <w:bCs/>
                <w:color w:val="FFFFFF"/>
                <w:sz w:val="20"/>
                <w:szCs w:val="20"/>
              </w:rPr>
              <w:t>Information</w:t>
            </w:r>
          </w:p>
        </w:tc>
        <w:tc>
          <w:tcPr>
            <w:tcW w:w="4111" w:type="dxa"/>
            <w:tcBorders>
              <w:top w:val="single" w:sz="4" w:space="0" w:color="000000"/>
              <w:left w:val="single" w:sz="4" w:space="0" w:color="000000"/>
              <w:bottom w:val="single" w:sz="4" w:space="0" w:color="000000"/>
              <w:right w:val="single" w:sz="4" w:space="0" w:color="000000"/>
            </w:tcBorders>
            <w:shd w:val="clear" w:color="auto" w:fill="11707D"/>
          </w:tcPr>
          <w:p w14:paraId="385E125B" w14:textId="77777777" w:rsidR="0053590A" w:rsidRPr="004C67D8" w:rsidRDefault="0053590A">
            <w:pPr>
              <w:pStyle w:val="TableParagraph"/>
              <w:kinsoku w:val="0"/>
              <w:overflowPunct w:val="0"/>
              <w:spacing w:before="1" w:line="242" w:lineRule="exact"/>
              <w:ind w:left="1395" w:right="1389"/>
              <w:jc w:val="center"/>
              <w:rPr>
                <w:rFonts w:ascii="Aptos" w:hAnsi="Aptos"/>
                <w:b/>
                <w:bCs/>
                <w:color w:val="FFFFFF"/>
                <w:sz w:val="20"/>
                <w:szCs w:val="20"/>
              </w:rPr>
            </w:pPr>
            <w:r w:rsidRPr="004C67D8">
              <w:rPr>
                <w:rFonts w:ascii="Aptos" w:hAnsi="Aptos"/>
                <w:b/>
                <w:bCs/>
                <w:color w:val="FFFFFF"/>
                <w:sz w:val="20"/>
                <w:szCs w:val="20"/>
              </w:rPr>
              <w:t>Applicant</w:t>
            </w:r>
            <w:r w:rsidRPr="004C67D8">
              <w:rPr>
                <w:rFonts w:ascii="Aptos" w:hAnsi="Aptos"/>
                <w:b/>
                <w:bCs/>
                <w:color w:val="FFFFFF"/>
                <w:spacing w:val="-2"/>
                <w:sz w:val="20"/>
                <w:szCs w:val="20"/>
              </w:rPr>
              <w:t xml:space="preserve"> </w:t>
            </w:r>
            <w:r w:rsidRPr="004C67D8">
              <w:rPr>
                <w:rFonts w:ascii="Aptos" w:hAnsi="Aptos"/>
                <w:b/>
                <w:bCs/>
                <w:color w:val="FFFFFF"/>
                <w:sz w:val="20"/>
                <w:szCs w:val="20"/>
              </w:rPr>
              <w:t>Entry</w:t>
            </w:r>
          </w:p>
        </w:tc>
      </w:tr>
      <w:tr w:rsidR="00C60C2E" w:rsidRPr="004C67D8" w14:paraId="3CAAFCD6" w14:textId="77777777">
        <w:trPr>
          <w:trHeight w:val="870"/>
        </w:trPr>
        <w:tc>
          <w:tcPr>
            <w:tcW w:w="4111" w:type="dxa"/>
            <w:tcBorders>
              <w:top w:val="single" w:sz="4" w:space="0" w:color="000000"/>
              <w:left w:val="single" w:sz="4" w:space="0" w:color="000000"/>
              <w:bottom w:val="single" w:sz="4" w:space="0" w:color="000000"/>
              <w:right w:val="single" w:sz="4" w:space="0" w:color="000000"/>
            </w:tcBorders>
          </w:tcPr>
          <w:p w14:paraId="0650CC3D" w14:textId="77777777" w:rsidR="0053590A" w:rsidRPr="004C67D8" w:rsidRDefault="0053590A">
            <w:pPr>
              <w:pStyle w:val="TableParagraph"/>
              <w:kinsoku w:val="0"/>
              <w:overflowPunct w:val="0"/>
              <w:spacing w:line="259" w:lineRule="auto"/>
              <w:ind w:left="141" w:right="567" w:hanging="34"/>
              <w:rPr>
                <w:rFonts w:ascii="Aptos" w:hAnsi="Aptos"/>
                <w:sz w:val="22"/>
                <w:szCs w:val="22"/>
              </w:rPr>
            </w:pPr>
            <w:r w:rsidRPr="004C67D8">
              <w:rPr>
                <w:rFonts w:ascii="Aptos" w:hAnsi="Aptos"/>
                <w:sz w:val="22"/>
                <w:szCs w:val="22"/>
              </w:rPr>
              <w:t>Nature of Applicant (for example, sole trader, company, Joint</w:t>
            </w:r>
            <w:r w:rsidRPr="004C67D8">
              <w:rPr>
                <w:rFonts w:ascii="Aptos" w:hAnsi="Aptos"/>
                <w:spacing w:val="-2"/>
                <w:sz w:val="22"/>
                <w:szCs w:val="22"/>
              </w:rPr>
              <w:t xml:space="preserve"> </w:t>
            </w:r>
            <w:r w:rsidRPr="004C67D8">
              <w:rPr>
                <w:rFonts w:ascii="Aptos" w:hAnsi="Aptos"/>
                <w:sz w:val="22"/>
                <w:szCs w:val="22"/>
              </w:rPr>
              <w:t>Venture,</w:t>
            </w:r>
          </w:p>
          <w:p w14:paraId="64B7EE2A" w14:textId="77777777" w:rsidR="0053590A" w:rsidRPr="004C67D8" w:rsidRDefault="0053590A">
            <w:pPr>
              <w:pStyle w:val="TableParagraph"/>
              <w:kinsoku w:val="0"/>
              <w:overflowPunct w:val="0"/>
              <w:ind w:left="141"/>
              <w:rPr>
                <w:rFonts w:ascii="Aptos" w:hAnsi="Aptos"/>
                <w:sz w:val="22"/>
                <w:szCs w:val="22"/>
              </w:rPr>
            </w:pPr>
            <w:r w:rsidRPr="004C67D8">
              <w:rPr>
                <w:rFonts w:ascii="Aptos" w:hAnsi="Aptos"/>
                <w:sz w:val="22"/>
                <w:szCs w:val="22"/>
              </w:rPr>
              <w:t>Partnership)</w:t>
            </w:r>
          </w:p>
        </w:tc>
        <w:tc>
          <w:tcPr>
            <w:tcW w:w="4111" w:type="dxa"/>
            <w:tcBorders>
              <w:top w:val="single" w:sz="4" w:space="0" w:color="000000"/>
              <w:left w:val="single" w:sz="4" w:space="0" w:color="000000"/>
              <w:bottom w:val="single" w:sz="4" w:space="0" w:color="000000"/>
              <w:right w:val="single" w:sz="4" w:space="0" w:color="000000"/>
            </w:tcBorders>
          </w:tcPr>
          <w:p w14:paraId="7F38AF53" w14:textId="77777777" w:rsidR="0053590A" w:rsidRPr="004C67D8" w:rsidRDefault="0053590A">
            <w:pPr>
              <w:pStyle w:val="TableParagraph"/>
              <w:kinsoku w:val="0"/>
              <w:overflowPunct w:val="0"/>
              <w:rPr>
                <w:rFonts w:ascii="Aptos" w:hAnsi="Aptos" w:cs="Times New Roman"/>
                <w:sz w:val="20"/>
                <w:szCs w:val="20"/>
              </w:rPr>
            </w:pPr>
          </w:p>
        </w:tc>
      </w:tr>
    </w:tbl>
    <w:p w14:paraId="06B276FC" w14:textId="77777777" w:rsidR="0053590A" w:rsidRPr="004C67D8" w:rsidRDefault="0053590A">
      <w:pPr>
        <w:pStyle w:val="BodyText"/>
        <w:kinsoku w:val="0"/>
        <w:overflowPunct w:val="0"/>
        <w:rPr>
          <w:rFonts w:ascii="Aptos" w:hAnsi="Aptos"/>
          <w:b/>
          <w:bCs/>
          <w:i w:val="0"/>
          <w:iCs w:val="0"/>
          <w:sz w:val="20"/>
          <w:szCs w:val="20"/>
        </w:rPr>
      </w:pPr>
    </w:p>
    <w:p w14:paraId="078B61D7" w14:textId="77777777" w:rsidR="0053590A" w:rsidRPr="004C67D8" w:rsidRDefault="0053590A">
      <w:pPr>
        <w:pStyle w:val="BodyText"/>
        <w:kinsoku w:val="0"/>
        <w:overflowPunct w:val="0"/>
        <w:spacing w:before="8"/>
        <w:rPr>
          <w:rFonts w:ascii="Aptos" w:hAnsi="Aptos"/>
          <w:b/>
          <w:bCs/>
          <w:i w:val="0"/>
          <w:iCs w:val="0"/>
          <w:sz w:val="16"/>
          <w:szCs w:val="16"/>
        </w:rPr>
      </w:pPr>
    </w:p>
    <w:p w14:paraId="093522BE" w14:textId="77777777" w:rsidR="0053590A" w:rsidRPr="004C67D8" w:rsidRDefault="0053590A">
      <w:pPr>
        <w:pStyle w:val="BodyText"/>
        <w:kinsoku w:val="0"/>
        <w:overflowPunct w:val="0"/>
        <w:ind w:left="818"/>
        <w:rPr>
          <w:rFonts w:ascii="Aptos" w:hAnsi="Aptos"/>
          <w:i w:val="0"/>
          <w:iCs w:val="0"/>
          <w:sz w:val="22"/>
          <w:szCs w:val="22"/>
        </w:rPr>
      </w:pPr>
      <w:r w:rsidRPr="004C67D8">
        <w:rPr>
          <w:rFonts w:ascii="Aptos" w:hAnsi="Aptos"/>
          <w:i w:val="0"/>
          <w:iCs w:val="0"/>
          <w:sz w:val="22"/>
          <w:szCs w:val="22"/>
        </w:rPr>
        <w:t>Complete the relevant box below. If not in use enter ‘Not Applicable’ / ‘N/A’ in each</w:t>
      </w:r>
      <w:r w:rsidRPr="004C67D8">
        <w:rPr>
          <w:rFonts w:ascii="Aptos" w:hAnsi="Aptos"/>
          <w:i w:val="0"/>
          <w:iCs w:val="0"/>
          <w:spacing w:val="-36"/>
          <w:sz w:val="22"/>
          <w:szCs w:val="22"/>
        </w:rPr>
        <w:t xml:space="preserve"> </w:t>
      </w:r>
      <w:r w:rsidRPr="004C67D8">
        <w:rPr>
          <w:rFonts w:ascii="Aptos" w:hAnsi="Aptos"/>
          <w:i w:val="0"/>
          <w:iCs w:val="0"/>
          <w:sz w:val="22"/>
          <w:szCs w:val="22"/>
        </w:rPr>
        <w:t>column.</w:t>
      </w:r>
    </w:p>
    <w:p w14:paraId="568277E3" w14:textId="77777777" w:rsidR="0053590A" w:rsidRPr="004C67D8" w:rsidRDefault="0053590A">
      <w:pPr>
        <w:pStyle w:val="BodyText"/>
        <w:kinsoku w:val="0"/>
        <w:overflowPunct w:val="0"/>
        <w:spacing w:after="1"/>
        <w:rPr>
          <w:rFonts w:ascii="Aptos" w:hAnsi="Aptos"/>
          <w:i w:val="0"/>
          <w:iCs w:val="0"/>
          <w:sz w:val="15"/>
          <w:szCs w:val="15"/>
        </w:rPr>
      </w:pPr>
    </w:p>
    <w:tbl>
      <w:tblPr>
        <w:tblW w:w="0" w:type="auto"/>
        <w:tblInd w:w="1237" w:type="dxa"/>
        <w:tblLayout w:type="fixed"/>
        <w:tblCellMar>
          <w:left w:w="0" w:type="dxa"/>
          <w:right w:w="0" w:type="dxa"/>
        </w:tblCellMar>
        <w:tblLook w:val="0000" w:firstRow="0" w:lastRow="0" w:firstColumn="0" w:lastColumn="0" w:noHBand="0" w:noVBand="0"/>
      </w:tblPr>
      <w:tblGrid>
        <w:gridCol w:w="4111"/>
        <w:gridCol w:w="4111"/>
      </w:tblGrid>
      <w:tr w:rsidR="00C60C2E" w:rsidRPr="004C67D8" w14:paraId="582CC48F" w14:textId="77777777">
        <w:trPr>
          <w:trHeight w:val="263"/>
        </w:trPr>
        <w:tc>
          <w:tcPr>
            <w:tcW w:w="4111" w:type="dxa"/>
            <w:tcBorders>
              <w:top w:val="single" w:sz="4" w:space="0" w:color="000000"/>
              <w:left w:val="single" w:sz="4" w:space="0" w:color="000000"/>
              <w:bottom w:val="single" w:sz="4" w:space="0" w:color="000000"/>
              <w:right w:val="single" w:sz="4" w:space="0" w:color="000000"/>
            </w:tcBorders>
            <w:shd w:val="clear" w:color="auto" w:fill="11707D"/>
          </w:tcPr>
          <w:p w14:paraId="663E2763" w14:textId="77777777" w:rsidR="0053590A" w:rsidRPr="004C67D8" w:rsidRDefault="0053590A">
            <w:pPr>
              <w:pStyle w:val="TableParagraph"/>
              <w:kinsoku w:val="0"/>
              <w:overflowPunct w:val="0"/>
              <w:spacing w:before="1" w:line="242" w:lineRule="exact"/>
              <w:ind w:left="1395" w:right="1389"/>
              <w:jc w:val="center"/>
              <w:rPr>
                <w:rFonts w:ascii="Aptos" w:hAnsi="Aptos"/>
                <w:b/>
                <w:bCs/>
                <w:color w:val="FFFFFF"/>
                <w:sz w:val="20"/>
                <w:szCs w:val="20"/>
              </w:rPr>
            </w:pPr>
            <w:r w:rsidRPr="004C67D8">
              <w:rPr>
                <w:rFonts w:ascii="Aptos" w:hAnsi="Aptos"/>
                <w:b/>
                <w:bCs/>
                <w:color w:val="FFFFFF"/>
                <w:sz w:val="20"/>
                <w:szCs w:val="20"/>
              </w:rPr>
              <w:t>Information</w:t>
            </w:r>
          </w:p>
        </w:tc>
        <w:tc>
          <w:tcPr>
            <w:tcW w:w="4111" w:type="dxa"/>
            <w:tcBorders>
              <w:top w:val="single" w:sz="4" w:space="0" w:color="000000"/>
              <w:left w:val="single" w:sz="4" w:space="0" w:color="000000"/>
              <w:bottom w:val="single" w:sz="4" w:space="0" w:color="000000"/>
              <w:right w:val="single" w:sz="4" w:space="0" w:color="000000"/>
            </w:tcBorders>
            <w:shd w:val="clear" w:color="auto" w:fill="11707D"/>
          </w:tcPr>
          <w:p w14:paraId="7979FEB1" w14:textId="77777777" w:rsidR="0053590A" w:rsidRPr="004C67D8" w:rsidRDefault="0053590A">
            <w:pPr>
              <w:pStyle w:val="TableParagraph"/>
              <w:kinsoku w:val="0"/>
              <w:overflowPunct w:val="0"/>
              <w:spacing w:before="1" w:line="242" w:lineRule="exact"/>
              <w:ind w:left="1395" w:right="1389"/>
              <w:jc w:val="center"/>
              <w:rPr>
                <w:rFonts w:ascii="Aptos" w:hAnsi="Aptos"/>
                <w:b/>
                <w:bCs/>
                <w:color w:val="FFFFFF"/>
                <w:sz w:val="20"/>
                <w:szCs w:val="20"/>
              </w:rPr>
            </w:pPr>
            <w:r w:rsidRPr="004C67D8">
              <w:rPr>
                <w:rFonts w:ascii="Aptos" w:hAnsi="Aptos"/>
                <w:b/>
                <w:bCs/>
                <w:color w:val="FFFFFF"/>
                <w:sz w:val="20"/>
                <w:szCs w:val="20"/>
              </w:rPr>
              <w:t>Applicant</w:t>
            </w:r>
            <w:r w:rsidRPr="004C67D8">
              <w:rPr>
                <w:rFonts w:ascii="Aptos" w:hAnsi="Aptos"/>
                <w:b/>
                <w:bCs/>
                <w:color w:val="FFFFFF"/>
                <w:spacing w:val="-2"/>
                <w:sz w:val="20"/>
                <w:szCs w:val="20"/>
              </w:rPr>
              <w:t xml:space="preserve"> </w:t>
            </w:r>
            <w:r w:rsidRPr="004C67D8">
              <w:rPr>
                <w:rFonts w:ascii="Aptos" w:hAnsi="Aptos"/>
                <w:b/>
                <w:bCs/>
                <w:color w:val="FFFFFF"/>
                <w:sz w:val="20"/>
                <w:szCs w:val="20"/>
              </w:rPr>
              <w:t>Entry</w:t>
            </w:r>
          </w:p>
        </w:tc>
      </w:tr>
      <w:tr w:rsidR="00C60C2E" w:rsidRPr="004C67D8" w14:paraId="39D23685" w14:textId="77777777">
        <w:trPr>
          <w:trHeight w:val="290"/>
        </w:trPr>
        <w:tc>
          <w:tcPr>
            <w:tcW w:w="4111" w:type="dxa"/>
            <w:tcBorders>
              <w:top w:val="single" w:sz="4" w:space="0" w:color="000000"/>
              <w:left w:val="single" w:sz="4" w:space="0" w:color="000000"/>
              <w:bottom w:val="single" w:sz="4" w:space="0" w:color="000000"/>
              <w:right w:val="single" w:sz="4" w:space="0" w:color="000000"/>
            </w:tcBorders>
          </w:tcPr>
          <w:p w14:paraId="487D9052" w14:textId="77777777" w:rsidR="0053590A" w:rsidRPr="004C67D8" w:rsidRDefault="0053590A">
            <w:pPr>
              <w:pStyle w:val="TableParagraph"/>
              <w:kinsoku w:val="0"/>
              <w:overflowPunct w:val="0"/>
              <w:spacing w:line="268" w:lineRule="exact"/>
              <w:ind w:left="107"/>
              <w:rPr>
                <w:rFonts w:ascii="Aptos" w:hAnsi="Aptos"/>
                <w:sz w:val="22"/>
                <w:szCs w:val="22"/>
              </w:rPr>
            </w:pPr>
            <w:r w:rsidRPr="004C67D8">
              <w:rPr>
                <w:rFonts w:ascii="Aptos" w:hAnsi="Aptos"/>
                <w:sz w:val="22"/>
                <w:szCs w:val="22"/>
              </w:rPr>
              <w:t>Company</w:t>
            </w:r>
            <w:r w:rsidRPr="004C67D8">
              <w:rPr>
                <w:rFonts w:ascii="Aptos" w:hAnsi="Aptos"/>
                <w:spacing w:val="-3"/>
                <w:sz w:val="22"/>
                <w:szCs w:val="22"/>
              </w:rPr>
              <w:t xml:space="preserve"> </w:t>
            </w:r>
            <w:r w:rsidRPr="004C67D8">
              <w:rPr>
                <w:rFonts w:ascii="Aptos" w:hAnsi="Aptos"/>
                <w:sz w:val="22"/>
                <w:szCs w:val="22"/>
              </w:rPr>
              <w:t>Type</w:t>
            </w:r>
          </w:p>
        </w:tc>
        <w:tc>
          <w:tcPr>
            <w:tcW w:w="4111" w:type="dxa"/>
            <w:tcBorders>
              <w:top w:val="single" w:sz="4" w:space="0" w:color="000000"/>
              <w:left w:val="single" w:sz="4" w:space="0" w:color="000000"/>
              <w:bottom w:val="single" w:sz="4" w:space="0" w:color="000000"/>
              <w:right w:val="single" w:sz="4" w:space="0" w:color="000000"/>
            </w:tcBorders>
          </w:tcPr>
          <w:p w14:paraId="1416629F" w14:textId="77777777" w:rsidR="0053590A" w:rsidRPr="004C67D8" w:rsidRDefault="0053590A">
            <w:pPr>
              <w:pStyle w:val="TableParagraph"/>
              <w:kinsoku w:val="0"/>
              <w:overflowPunct w:val="0"/>
              <w:rPr>
                <w:rFonts w:ascii="Aptos" w:hAnsi="Aptos" w:cs="Times New Roman"/>
                <w:sz w:val="20"/>
                <w:szCs w:val="20"/>
              </w:rPr>
            </w:pPr>
          </w:p>
        </w:tc>
      </w:tr>
      <w:tr w:rsidR="00C60C2E" w:rsidRPr="004C67D8" w14:paraId="0B2F8361" w14:textId="77777777">
        <w:trPr>
          <w:trHeight w:val="287"/>
        </w:trPr>
        <w:tc>
          <w:tcPr>
            <w:tcW w:w="4111" w:type="dxa"/>
            <w:tcBorders>
              <w:top w:val="single" w:sz="4" w:space="0" w:color="000000"/>
              <w:left w:val="single" w:sz="4" w:space="0" w:color="000000"/>
              <w:bottom w:val="single" w:sz="4" w:space="0" w:color="000000"/>
              <w:right w:val="single" w:sz="4" w:space="0" w:color="000000"/>
            </w:tcBorders>
          </w:tcPr>
          <w:p w14:paraId="50824E1A" w14:textId="77777777" w:rsidR="0053590A" w:rsidRPr="004C67D8" w:rsidRDefault="0053590A">
            <w:pPr>
              <w:pStyle w:val="TableParagraph"/>
              <w:kinsoku w:val="0"/>
              <w:overflowPunct w:val="0"/>
              <w:spacing w:line="268" w:lineRule="exact"/>
              <w:ind w:left="107"/>
              <w:rPr>
                <w:rFonts w:ascii="Aptos" w:hAnsi="Aptos"/>
                <w:sz w:val="22"/>
                <w:szCs w:val="22"/>
              </w:rPr>
            </w:pPr>
            <w:r w:rsidRPr="004C67D8">
              <w:rPr>
                <w:rFonts w:ascii="Aptos" w:hAnsi="Aptos"/>
                <w:sz w:val="22"/>
                <w:szCs w:val="22"/>
              </w:rPr>
              <w:t>Year</w:t>
            </w:r>
            <w:r w:rsidRPr="004C67D8">
              <w:rPr>
                <w:rFonts w:ascii="Aptos" w:hAnsi="Aptos"/>
                <w:spacing w:val="-5"/>
                <w:sz w:val="22"/>
                <w:szCs w:val="22"/>
              </w:rPr>
              <w:t xml:space="preserve"> </w:t>
            </w:r>
            <w:r w:rsidRPr="004C67D8">
              <w:rPr>
                <w:rFonts w:ascii="Aptos" w:hAnsi="Aptos"/>
                <w:sz w:val="22"/>
                <w:szCs w:val="22"/>
              </w:rPr>
              <w:t>Established</w:t>
            </w:r>
          </w:p>
        </w:tc>
        <w:tc>
          <w:tcPr>
            <w:tcW w:w="4111" w:type="dxa"/>
            <w:tcBorders>
              <w:top w:val="single" w:sz="4" w:space="0" w:color="000000"/>
              <w:left w:val="single" w:sz="4" w:space="0" w:color="000000"/>
              <w:bottom w:val="single" w:sz="4" w:space="0" w:color="000000"/>
              <w:right w:val="single" w:sz="4" w:space="0" w:color="000000"/>
            </w:tcBorders>
          </w:tcPr>
          <w:p w14:paraId="31FB27B8" w14:textId="77777777" w:rsidR="0053590A" w:rsidRPr="004C67D8" w:rsidRDefault="0053590A">
            <w:pPr>
              <w:pStyle w:val="TableParagraph"/>
              <w:kinsoku w:val="0"/>
              <w:overflowPunct w:val="0"/>
              <w:rPr>
                <w:rFonts w:ascii="Aptos" w:hAnsi="Aptos" w:cs="Times New Roman"/>
                <w:sz w:val="20"/>
                <w:szCs w:val="20"/>
              </w:rPr>
            </w:pPr>
          </w:p>
        </w:tc>
      </w:tr>
      <w:tr w:rsidR="00C60C2E" w:rsidRPr="004C67D8" w14:paraId="19529093" w14:textId="77777777">
        <w:trPr>
          <w:trHeight w:val="580"/>
        </w:trPr>
        <w:tc>
          <w:tcPr>
            <w:tcW w:w="4111" w:type="dxa"/>
            <w:tcBorders>
              <w:top w:val="single" w:sz="4" w:space="0" w:color="000000"/>
              <w:left w:val="single" w:sz="4" w:space="0" w:color="000000"/>
              <w:bottom w:val="single" w:sz="4" w:space="0" w:color="000000"/>
              <w:right w:val="single" w:sz="4" w:space="0" w:color="000000"/>
            </w:tcBorders>
          </w:tcPr>
          <w:p w14:paraId="38CFE94B" w14:textId="77777777" w:rsidR="0053590A" w:rsidRPr="004C67D8" w:rsidRDefault="0053590A">
            <w:pPr>
              <w:pStyle w:val="TableParagraph"/>
              <w:kinsoku w:val="0"/>
              <w:overflowPunct w:val="0"/>
              <w:spacing w:before="1"/>
              <w:ind w:left="107"/>
              <w:rPr>
                <w:rFonts w:ascii="Aptos" w:hAnsi="Aptos"/>
                <w:sz w:val="22"/>
                <w:szCs w:val="22"/>
              </w:rPr>
            </w:pPr>
            <w:r w:rsidRPr="004C67D8">
              <w:rPr>
                <w:rFonts w:ascii="Aptos" w:hAnsi="Aptos"/>
                <w:sz w:val="22"/>
                <w:szCs w:val="22"/>
              </w:rPr>
              <w:t>Number of years actively trading</w:t>
            </w:r>
            <w:r w:rsidRPr="004C67D8">
              <w:rPr>
                <w:rFonts w:ascii="Aptos" w:hAnsi="Aptos"/>
                <w:spacing w:val="-16"/>
                <w:sz w:val="22"/>
                <w:szCs w:val="22"/>
              </w:rPr>
              <w:t xml:space="preserve"> </w:t>
            </w:r>
            <w:r w:rsidRPr="004C67D8">
              <w:rPr>
                <w:rFonts w:ascii="Aptos" w:hAnsi="Aptos"/>
                <w:sz w:val="22"/>
                <w:szCs w:val="22"/>
              </w:rPr>
              <w:t>under</w:t>
            </w:r>
          </w:p>
          <w:p w14:paraId="1B35BFE9" w14:textId="77777777" w:rsidR="0053590A" w:rsidRPr="004C67D8" w:rsidRDefault="0053590A">
            <w:pPr>
              <w:pStyle w:val="TableParagraph"/>
              <w:kinsoku w:val="0"/>
              <w:overflowPunct w:val="0"/>
              <w:spacing w:before="20"/>
              <w:ind w:left="107"/>
              <w:rPr>
                <w:rFonts w:ascii="Aptos" w:hAnsi="Aptos"/>
                <w:sz w:val="22"/>
                <w:szCs w:val="22"/>
              </w:rPr>
            </w:pPr>
            <w:r w:rsidRPr="004C67D8">
              <w:rPr>
                <w:rFonts w:ascii="Aptos" w:hAnsi="Aptos"/>
                <w:sz w:val="22"/>
                <w:szCs w:val="22"/>
              </w:rPr>
              <w:t>present</w:t>
            </w:r>
            <w:r w:rsidRPr="004C67D8">
              <w:rPr>
                <w:rFonts w:ascii="Aptos" w:hAnsi="Aptos"/>
                <w:spacing w:val="-2"/>
                <w:sz w:val="22"/>
                <w:szCs w:val="22"/>
              </w:rPr>
              <w:t xml:space="preserve"> </w:t>
            </w:r>
            <w:r w:rsidRPr="004C67D8">
              <w:rPr>
                <w:rFonts w:ascii="Aptos" w:hAnsi="Aptos"/>
                <w:sz w:val="22"/>
                <w:szCs w:val="22"/>
              </w:rPr>
              <w:t>name</w:t>
            </w:r>
          </w:p>
        </w:tc>
        <w:tc>
          <w:tcPr>
            <w:tcW w:w="4111" w:type="dxa"/>
            <w:tcBorders>
              <w:top w:val="single" w:sz="4" w:space="0" w:color="000000"/>
              <w:left w:val="single" w:sz="4" w:space="0" w:color="000000"/>
              <w:bottom w:val="single" w:sz="4" w:space="0" w:color="000000"/>
              <w:right w:val="single" w:sz="4" w:space="0" w:color="000000"/>
            </w:tcBorders>
          </w:tcPr>
          <w:p w14:paraId="78100311" w14:textId="77777777" w:rsidR="0053590A" w:rsidRPr="004C67D8" w:rsidRDefault="0053590A">
            <w:pPr>
              <w:pStyle w:val="TableParagraph"/>
              <w:kinsoku w:val="0"/>
              <w:overflowPunct w:val="0"/>
              <w:rPr>
                <w:rFonts w:ascii="Aptos" w:hAnsi="Aptos" w:cs="Times New Roman"/>
                <w:sz w:val="20"/>
                <w:szCs w:val="20"/>
              </w:rPr>
            </w:pPr>
          </w:p>
        </w:tc>
      </w:tr>
      <w:tr w:rsidR="00C60C2E" w:rsidRPr="004C67D8" w14:paraId="5D8E9199" w14:textId="77777777">
        <w:trPr>
          <w:trHeight w:val="290"/>
        </w:trPr>
        <w:tc>
          <w:tcPr>
            <w:tcW w:w="4111" w:type="dxa"/>
            <w:tcBorders>
              <w:top w:val="single" w:sz="4" w:space="0" w:color="000000"/>
              <w:left w:val="single" w:sz="4" w:space="0" w:color="000000"/>
              <w:bottom w:val="single" w:sz="4" w:space="0" w:color="000000"/>
              <w:right w:val="single" w:sz="4" w:space="0" w:color="000000"/>
            </w:tcBorders>
          </w:tcPr>
          <w:p w14:paraId="0F811260" w14:textId="77777777" w:rsidR="0053590A" w:rsidRPr="004C67D8" w:rsidRDefault="0053590A">
            <w:pPr>
              <w:pStyle w:val="TableParagraph"/>
              <w:kinsoku w:val="0"/>
              <w:overflowPunct w:val="0"/>
              <w:spacing w:line="268" w:lineRule="exact"/>
              <w:ind w:left="107"/>
              <w:rPr>
                <w:rFonts w:ascii="Aptos" w:hAnsi="Aptos"/>
                <w:sz w:val="22"/>
                <w:szCs w:val="22"/>
              </w:rPr>
            </w:pPr>
            <w:r w:rsidRPr="004C67D8">
              <w:rPr>
                <w:rFonts w:ascii="Aptos" w:hAnsi="Aptos"/>
                <w:sz w:val="22"/>
                <w:szCs w:val="22"/>
              </w:rPr>
              <w:t>Name of</w:t>
            </w:r>
            <w:r w:rsidRPr="004C67D8">
              <w:rPr>
                <w:rFonts w:ascii="Aptos" w:hAnsi="Aptos"/>
                <w:spacing w:val="-11"/>
                <w:sz w:val="22"/>
                <w:szCs w:val="22"/>
              </w:rPr>
              <w:t xml:space="preserve"> </w:t>
            </w:r>
            <w:r w:rsidRPr="004C67D8">
              <w:rPr>
                <w:rFonts w:ascii="Aptos" w:hAnsi="Aptos"/>
                <w:sz w:val="22"/>
                <w:szCs w:val="22"/>
              </w:rPr>
              <w:t>Chairperson/CEO/MD</w:t>
            </w:r>
          </w:p>
        </w:tc>
        <w:tc>
          <w:tcPr>
            <w:tcW w:w="4111" w:type="dxa"/>
            <w:tcBorders>
              <w:top w:val="single" w:sz="4" w:space="0" w:color="000000"/>
              <w:left w:val="single" w:sz="4" w:space="0" w:color="000000"/>
              <w:bottom w:val="single" w:sz="4" w:space="0" w:color="000000"/>
              <w:right w:val="single" w:sz="4" w:space="0" w:color="000000"/>
            </w:tcBorders>
          </w:tcPr>
          <w:p w14:paraId="65AA9E7A" w14:textId="77777777" w:rsidR="0053590A" w:rsidRPr="004C67D8" w:rsidRDefault="0053590A">
            <w:pPr>
              <w:pStyle w:val="TableParagraph"/>
              <w:kinsoku w:val="0"/>
              <w:overflowPunct w:val="0"/>
              <w:rPr>
                <w:rFonts w:ascii="Aptos" w:hAnsi="Aptos" w:cs="Times New Roman"/>
                <w:sz w:val="20"/>
                <w:szCs w:val="20"/>
              </w:rPr>
            </w:pPr>
          </w:p>
        </w:tc>
      </w:tr>
      <w:tr w:rsidR="00C60C2E" w:rsidRPr="004C67D8" w14:paraId="0F43F7AB" w14:textId="77777777">
        <w:trPr>
          <w:trHeight w:val="580"/>
        </w:trPr>
        <w:tc>
          <w:tcPr>
            <w:tcW w:w="4111" w:type="dxa"/>
            <w:tcBorders>
              <w:top w:val="single" w:sz="4" w:space="0" w:color="000000"/>
              <w:left w:val="single" w:sz="4" w:space="0" w:color="000000"/>
              <w:bottom w:val="single" w:sz="4" w:space="0" w:color="000000"/>
              <w:right w:val="single" w:sz="4" w:space="0" w:color="000000"/>
            </w:tcBorders>
          </w:tcPr>
          <w:p w14:paraId="41748E46" w14:textId="77777777" w:rsidR="0053590A" w:rsidRPr="004C67D8" w:rsidRDefault="0053590A">
            <w:pPr>
              <w:pStyle w:val="TableParagraph"/>
              <w:kinsoku w:val="0"/>
              <w:overflowPunct w:val="0"/>
              <w:spacing w:line="268" w:lineRule="exact"/>
              <w:ind w:left="107"/>
              <w:rPr>
                <w:rFonts w:ascii="Aptos" w:hAnsi="Aptos"/>
                <w:sz w:val="22"/>
                <w:szCs w:val="22"/>
              </w:rPr>
            </w:pPr>
            <w:r w:rsidRPr="004C67D8">
              <w:rPr>
                <w:rFonts w:ascii="Aptos" w:hAnsi="Aptos"/>
                <w:sz w:val="22"/>
                <w:szCs w:val="22"/>
              </w:rPr>
              <w:t>Interest of Chairperson/CEO/MD in</w:t>
            </w:r>
            <w:r w:rsidRPr="004C67D8">
              <w:rPr>
                <w:rFonts w:ascii="Aptos" w:hAnsi="Aptos"/>
                <w:spacing w:val="-17"/>
                <w:sz w:val="22"/>
                <w:szCs w:val="22"/>
              </w:rPr>
              <w:t xml:space="preserve"> </w:t>
            </w:r>
            <w:r w:rsidRPr="004C67D8">
              <w:rPr>
                <w:rFonts w:ascii="Aptos" w:hAnsi="Aptos"/>
                <w:sz w:val="22"/>
                <w:szCs w:val="22"/>
              </w:rPr>
              <w:t>other</w:t>
            </w:r>
          </w:p>
          <w:p w14:paraId="2F82D84A" w14:textId="77777777" w:rsidR="0053590A" w:rsidRPr="004C67D8" w:rsidRDefault="0053590A">
            <w:pPr>
              <w:pStyle w:val="TableParagraph"/>
              <w:kinsoku w:val="0"/>
              <w:overflowPunct w:val="0"/>
              <w:spacing w:before="22"/>
              <w:ind w:left="107"/>
              <w:rPr>
                <w:rFonts w:ascii="Aptos" w:hAnsi="Aptos"/>
                <w:sz w:val="22"/>
                <w:szCs w:val="22"/>
              </w:rPr>
            </w:pPr>
            <w:r w:rsidRPr="004C67D8">
              <w:rPr>
                <w:rFonts w:ascii="Aptos" w:hAnsi="Aptos"/>
                <w:sz w:val="22"/>
                <w:szCs w:val="22"/>
              </w:rPr>
              <w:t>companies</w:t>
            </w:r>
          </w:p>
        </w:tc>
        <w:tc>
          <w:tcPr>
            <w:tcW w:w="4111" w:type="dxa"/>
            <w:tcBorders>
              <w:top w:val="single" w:sz="4" w:space="0" w:color="000000"/>
              <w:left w:val="single" w:sz="4" w:space="0" w:color="000000"/>
              <w:bottom w:val="single" w:sz="4" w:space="0" w:color="000000"/>
              <w:right w:val="single" w:sz="4" w:space="0" w:color="000000"/>
            </w:tcBorders>
          </w:tcPr>
          <w:p w14:paraId="49B065F3" w14:textId="77777777" w:rsidR="0053590A" w:rsidRPr="004C67D8" w:rsidRDefault="0053590A">
            <w:pPr>
              <w:pStyle w:val="TableParagraph"/>
              <w:kinsoku w:val="0"/>
              <w:overflowPunct w:val="0"/>
              <w:rPr>
                <w:rFonts w:ascii="Aptos" w:hAnsi="Aptos" w:cs="Times New Roman"/>
                <w:sz w:val="20"/>
                <w:szCs w:val="20"/>
              </w:rPr>
            </w:pPr>
          </w:p>
        </w:tc>
      </w:tr>
      <w:tr w:rsidR="00C60C2E" w:rsidRPr="004C67D8" w14:paraId="528B18BC" w14:textId="77777777">
        <w:trPr>
          <w:trHeight w:val="580"/>
        </w:trPr>
        <w:tc>
          <w:tcPr>
            <w:tcW w:w="4111" w:type="dxa"/>
            <w:tcBorders>
              <w:top w:val="single" w:sz="4" w:space="0" w:color="000000"/>
              <w:left w:val="single" w:sz="4" w:space="0" w:color="000000"/>
              <w:bottom w:val="single" w:sz="4" w:space="0" w:color="000000"/>
              <w:right w:val="single" w:sz="4" w:space="0" w:color="000000"/>
            </w:tcBorders>
          </w:tcPr>
          <w:p w14:paraId="3D810D2C" w14:textId="77777777" w:rsidR="0053590A" w:rsidRPr="004C67D8" w:rsidRDefault="0053590A">
            <w:pPr>
              <w:pStyle w:val="TableParagraph"/>
              <w:kinsoku w:val="0"/>
              <w:overflowPunct w:val="0"/>
              <w:spacing w:line="268" w:lineRule="exact"/>
              <w:ind w:left="107"/>
              <w:rPr>
                <w:rFonts w:ascii="Aptos" w:hAnsi="Aptos"/>
                <w:sz w:val="22"/>
                <w:szCs w:val="22"/>
              </w:rPr>
            </w:pPr>
            <w:r w:rsidRPr="004C67D8">
              <w:rPr>
                <w:rFonts w:ascii="Aptos" w:hAnsi="Aptos"/>
                <w:sz w:val="22"/>
                <w:szCs w:val="22"/>
              </w:rPr>
              <w:t>Changes to group structures or</w:t>
            </w:r>
            <w:r w:rsidRPr="004C67D8">
              <w:rPr>
                <w:rFonts w:ascii="Aptos" w:hAnsi="Aptos"/>
                <w:spacing w:val="-14"/>
                <w:sz w:val="22"/>
                <w:szCs w:val="22"/>
              </w:rPr>
              <w:t xml:space="preserve"> </w:t>
            </w:r>
            <w:r w:rsidRPr="004C67D8">
              <w:rPr>
                <w:rFonts w:ascii="Aptos" w:hAnsi="Aptos"/>
                <w:sz w:val="22"/>
                <w:szCs w:val="22"/>
              </w:rPr>
              <w:t>mergers</w:t>
            </w:r>
          </w:p>
          <w:p w14:paraId="1AE337B7" w14:textId="77777777" w:rsidR="0053590A" w:rsidRPr="004C67D8" w:rsidRDefault="0053590A">
            <w:pPr>
              <w:pStyle w:val="TableParagraph"/>
              <w:kinsoku w:val="0"/>
              <w:overflowPunct w:val="0"/>
              <w:spacing w:before="22"/>
              <w:ind w:left="107"/>
              <w:rPr>
                <w:rFonts w:ascii="Aptos" w:hAnsi="Aptos"/>
                <w:sz w:val="22"/>
                <w:szCs w:val="22"/>
              </w:rPr>
            </w:pPr>
            <w:r w:rsidRPr="004C67D8">
              <w:rPr>
                <w:rFonts w:ascii="Aptos" w:hAnsi="Aptos"/>
                <w:sz w:val="22"/>
                <w:szCs w:val="22"/>
              </w:rPr>
              <w:t>over the past 5</w:t>
            </w:r>
            <w:r w:rsidRPr="004C67D8">
              <w:rPr>
                <w:rFonts w:ascii="Aptos" w:hAnsi="Aptos"/>
                <w:spacing w:val="-5"/>
                <w:sz w:val="22"/>
                <w:szCs w:val="22"/>
              </w:rPr>
              <w:t xml:space="preserve"> </w:t>
            </w:r>
            <w:r w:rsidRPr="004C67D8">
              <w:rPr>
                <w:rFonts w:ascii="Aptos" w:hAnsi="Aptos"/>
                <w:sz w:val="22"/>
                <w:szCs w:val="22"/>
              </w:rPr>
              <w:t>years</w:t>
            </w:r>
          </w:p>
        </w:tc>
        <w:tc>
          <w:tcPr>
            <w:tcW w:w="4111" w:type="dxa"/>
            <w:tcBorders>
              <w:top w:val="single" w:sz="4" w:space="0" w:color="000000"/>
              <w:left w:val="single" w:sz="4" w:space="0" w:color="000000"/>
              <w:bottom w:val="single" w:sz="4" w:space="0" w:color="000000"/>
              <w:right w:val="single" w:sz="4" w:space="0" w:color="000000"/>
            </w:tcBorders>
          </w:tcPr>
          <w:p w14:paraId="19DD1C15" w14:textId="77777777" w:rsidR="0053590A" w:rsidRPr="004C67D8" w:rsidRDefault="0053590A">
            <w:pPr>
              <w:pStyle w:val="TableParagraph"/>
              <w:kinsoku w:val="0"/>
              <w:overflowPunct w:val="0"/>
              <w:rPr>
                <w:rFonts w:ascii="Aptos" w:hAnsi="Aptos" w:cs="Times New Roman"/>
                <w:sz w:val="20"/>
                <w:szCs w:val="20"/>
              </w:rPr>
            </w:pPr>
          </w:p>
        </w:tc>
      </w:tr>
    </w:tbl>
    <w:p w14:paraId="3D40CC99" w14:textId="77777777" w:rsidR="0053590A" w:rsidRPr="004C67D8" w:rsidRDefault="0053590A">
      <w:pPr>
        <w:pStyle w:val="BodyText"/>
        <w:kinsoku w:val="0"/>
        <w:overflowPunct w:val="0"/>
        <w:rPr>
          <w:rFonts w:ascii="Aptos" w:hAnsi="Aptos"/>
          <w:i w:val="0"/>
          <w:iCs w:val="0"/>
          <w:sz w:val="22"/>
          <w:szCs w:val="22"/>
        </w:rPr>
      </w:pPr>
    </w:p>
    <w:p w14:paraId="79F5DD6C" w14:textId="77777777" w:rsidR="0053590A" w:rsidRPr="004C67D8" w:rsidRDefault="0053590A">
      <w:pPr>
        <w:pStyle w:val="BodyText"/>
        <w:kinsoku w:val="0"/>
        <w:overflowPunct w:val="0"/>
        <w:spacing w:before="179" w:line="259" w:lineRule="auto"/>
        <w:ind w:left="818" w:right="1345"/>
        <w:rPr>
          <w:rFonts w:ascii="Aptos" w:hAnsi="Aptos"/>
          <w:i w:val="0"/>
          <w:iCs w:val="0"/>
          <w:sz w:val="22"/>
          <w:szCs w:val="22"/>
        </w:rPr>
      </w:pPr>
      <w:r w:rsidRPr="004C67D8">
        <w:rPr>
          <w:rFonts w:ascii="Aptos" w:hAnsi="Aptos"/>
          <w:i w:val="0"/>
          <w:iCs w:val="0"/>
          <w:sz w:val="22"/>
          <w:szCs w:val="22"/>
        </w:rPr>
        <w:t>This box to be filled in only by the Lead of a Legal Partnership, a Consortium or any type of Joint Venture.</w:t>
      </w:r>
    </w:p>
    <w:p w14:paraId="683C8240" w14:textId="77777777" w:rsidR="0053590A" w:rsidRPr="004C67D8" w:rsidRDefault="0053590A">
      <w:pPr>
        <w:pStyle w:val="BodyText"/>
        <w:kinsoku w:val="0"/>
        <w:overflowPunct w:val="0"/>
        <w:spacing w:before="1" w:after="1"/>
        <w:rPr>
          <w:rFonts w:ascii="Aptos" w:hAnsi="Aptos"/>
          <w:i w:val="0"/>
          <w:iCs w:val="0"/>
          <w:sz w:val="13"/>
          <w:szCs w:val="13"/>
        </w:rPr>
      </w:pPr>
    </w:p>
    <w:tbl>
      <w:tblPr>
        <w:tblW w:w="0" w:type="auto"/>
        <w:tblInd w:w="1237" w:type="dxa"/>
        <w:tblLayout w:type="fixed"/>
        <w:tblCellMar>
          <w:left w:w="0" w:type="dxa"/>
          <w:right w:w="0" w:type="dxa"/>
        </w:tblCellMar>
        <w:tblLook w:val="0000" w:firstRow="0" w:lastRow="0" w:firstColumn="0" w:lastColumn="0" w:noHBand="0" w:noVBand="0"/>
      </w:tblPr>
      <w:tblGrid>
        <w:gridCol w:w="4111"/>
        <w:gridCol w:w="4111"/>
      </w:tblGrid>
      <w:tr w:rsidR="00C60C2E" w:rsidRPr="004C67D8" w14:paraId="2E5CF448" w14:textId="77777777">
        <w:trPr>
          <w:trHeight w:val="263"/>
        </w:trPr>
        <w:tc>
          <w:tcPr>
            <w:tcW w:w="4111" w:type="dxa"/>
            <w:tcBorders>
              <w:top w:val="single" w:sz="4" w:space="0" w:color="000000"/>
              <w:left w:val="single" w:sz="4" w:space="0" w:color="000000"/>
              <w:bottom w:val="single" w:sz="4" w:space="0" w:color="000000"/>
              <w:right w:val="single" w:sz="4" w:space="0" w:color="000000"/>
            </w:tcBorders>
            <w:shd w:val="clear" w:color="auto" w:fill="11707D"/>
          </w:tcPr>
          <w:p w14:paraId="745DC191" w14:textId="77777777" w:rsidR="0053590A" w:rsidRPr="004C67D8" w:rsidRDefault="0053590A">
            <w:pPr>
              <w:pStyle w:val="TableParagraph"/>
              <w:kinsoku w:val="0"/>
              <w:overflowPunct w:val="0"/>
              <w:rPr>
                <w:rFonts w:ascii="Aptos" w:hAnsi="Aptos" w:cs="Times New Roman"/>
                <w:sz w:val="18"/>
                <w:szCs w:val="18"/>
              </w:rPr>
            </w:pPr>
          </w:p>
        </w:tc>
        <w:tc>
          <w:tcPr>
            <w:tcW w:w="4111" w:type="dxa"/>
            <w:tcBorders>
              <w:top w:val="single" w:sz="4" w:space="0" w:color="000000"/>
              <w:left w:val="single" w:sz="4" w:space="0" w:color="000000"/>
              <w:bottom w:val="single" w:sz="4" w:space="0" w:color="000000"/>
              <w:right w:val="single" w:sz="4" w:space="0" w:color="000000"/>
            </w:tcBorders>
            <w:shd w:val="clear" w:color="auto" w:fill="11707D"/>
          </w:tcPr>
          <w:p w14:paraId="4BD7BC3B" w14:textId="77777777" w:rsidR="0053590A" w:rsidRPr="004C67D8" w:rsidRDefault="0053590A">
            <w:pPr>
              <w:pStyle w:val="TableParagraph"/>
              <w:kinsoku w:val="0"/>
              <w:overflowPunct w:val="0"/>
              <w:rPr>
                <w:rFonts w:ascii="Aptos" w:hAnsi="Aptos" w:cs="Times New Roman"/>
                <w:sz w:val="18"/>
                <w:szCs w:val="18"/>
              </w:rPr>
            </w:pPr>
          </w:p>
        </w:tc>
      </w:tr>
      <w:tr w:rsidR="00C60C2E" w:rsidRPr="004C67D8" w14:paraId="24814A92" w14:textId="77777777">
        <w:trPr>
          <w:trHeight w:val="290"/>
        </w:trPr>
        <w:tc>
          <w:tcPr>
            <w:tcW w:w="4111" w:type="dxa"/>
            <w:vMerge w:val="restart"/>
            <w:tcBorders>
              <w:top w:val="single" w:sz="4" w:space="0" w:color="000000"/>
              <w:left w:val="single" w:sz="4" w:space="0" w:color="000000"/>
              <w:bottom w:val="single" w:sz="4" w:space="0" w:color="000000"/>
              <w:right w:val="single" w:sz="4" w:space="0" w:color="000000"/>
            </w:tcBorders>
          </w:tcPr>
          <w:p w14:paraId="3F14479F" w14:textId="77777777" w:rsidR="0053590A" w:rsidRPr="004C67D8" w:rsidRDefault="0053590A">
            <w:pPr>
              <w:pStyle w:val="TableParagraph"/>
              <w:kinsoku w:val="0"/>
              <w:overflowPunct w:val="0"/>
              <w:spacing w:before="10"/>
              <w:rPr>
                <w:rFonts w:ascii="Aptos" w:hAnsi="Aptos"/>
              </w:rPr>
            </w:pPr>
          </w:p>
          <w:p w14:paraId="080C73F5" w14:textId="77777777" w:rsidR="0053590A" w:rsidRPr="004C67D8" w:rsidRDefault="0053590A">
            <w:pPr>
              <w:pStyle w:val="TableParagraph"/>
              <w:kinsoku w:val="0"/>
              <w:overflowPunct w:val="0"/>
              <w:spacing w:before="1" w:line="259" w:lineRule="auto"/>
              <w:ind w:left="136" w:right="587" w:hanging="29"/>
              <w:rPr>
                <w:rFonts w:ascii="Aptos" w:hAnsi="Aptos"/>
                <w:sz w:val="22"/>
                <w:szCs w:val="22"/>
              </w:rPr>
            </w:pPr>
            <w:r w:rsidRPr="004C67D8">
              <w:rPr>
                <w:rFonts w:ascii="Aptos" w:hAnsi="Aptos"/>
                <w:sz w:val="22"/>
                <w:szCs w:val="22"/>
              </w:rPr>
              <w:t xml:space="preserve">Names of all members in </w:t>
            </w:r>
            <w:r w:rsidRPr="004C67D8">
              <w:rPr>
                <w:rFonts w:ascii="Aptos" w:hAnsi="Aptos"/>
                <w:i/>
                <w:iCs/>
                <w:sz w:val="22"/>
                <w:szCs w:val="22"/>
              </w:rPr>
              <w:t>Partnership</w:t>
            </w:r>
            <w:r w:rsidRPr="004C67D8">
              <w:rPr>
                <w:rFonts w:ascii="Aptos" w:hAnsi="Aptos"/>
                <w:sz w:val="22"/>
                <w:szCs w:val="22"/>
              </w:rPr>
              <w:t xml:space="preserve">, </w:t>
            </w:r>
            <w:r w:rsidRPr="004C67D8">
              <w:rPr>
                <w:rFonts w:ascii="Aptos" w:hAnsi="Aptos"/>
                <w:i/>
                <w:iCs/>
                <w:sz w:val="22"/>
                <w:szCs w:val="22"/>
              </w:rPr>
              <w:t xml:space="preserve">Consortium </w:t>
            </w:r>
            <w:r w:rsidRPr="004C67D8">
              <w:rPr>
                <w:rFonts w:ascii="Aptos" w:hAnsi="Aptos"/>
                <w:sz w:val="22"/>
                <w:szCs w:val="22"/>
              </w:rPr>
              <w:t xml:space="preserve">or </w:t>
            </w:r>
            <w:r w:rsidRPr="004C67D8">
              <w:rPr>
                <w:rFonts w:ascii="Aptos" w:hAnsi="Aptos"/>
                <w:i/>
                <w:iCs/>
                <w:sz w:val="22"/>
                <w:szCs w:val="22"/>
              </w:rPr>
              <w:t>Joint Venture</w:t>
            </w:r>
            <w:r w:rsidRPr="004C67D8">
              <w:rPr>
                <w:rFonts w:ascii="Aptos" w:hAnsi="Aptos"/>
                <w:i/>
                <w:iCs/>
                <w:spacing w:val="-12"/>
                <w:sz w:val="22"/>
                <w:szCs w:val="22"/>
              </w:rPr>
              <w:t xml:space="preserve"> </w:t>
            </w:r>
            <w:r w:rsidRPr="004C67D8">
              <w:rPr>
                <w:rFonts w:ascii="Aptos" w:hAnsi="Aptos"/>
                <w:sz w:val="22"/>
                <w:szCs w:val="22"/>
              </w:rPr>
              <w:t>company</w:t>
            </w:r>
          </w:p>
        </w:tc>
        <w:tc>
          <w:tcPr>
            <w:tcW w:w="4111" w:type="dxa"/>
            <w:tcBorders>
              <w:top w:val="single" w:sz="4" w:space="0" w:color="000000"/>
              <w:left w:val="single" w:sz="4" w:space="0" w:color="000000"/>
              <w:bottom w:val="single" w:sz="4" w:space="0" w:color="000000"/>
              <w:right w:val="single" w:sz="4" w:space="0" w:color="000000"/>
            </w:tcBorders>
          </w:tcPr>
          <w:p w14:paraId="60C945A2" w14:textId="77777777" w:rsidR="0053590A" w:rsidRPr="004C67D8" w:rsidRDefault="0053590A">
            <w:pPr>
              <w:pStyle w:val="TableParagraph"/>
              <w:kinsoku w:val="0"/>
              <w:overflowPunct w:val="0"/>
              <w:spacing w:line="268" w:lineRule="exact"/>
              <w:ind w:left="107"/>
              <w:rPr>
                <w:rFonts w:ascii="Aptos" w:hAnsi="Aptos"/>
                <w:sz w:val="22"/>
                <w:szCs w:val="22"/>
              </w:rPr>
            </w:pPr>
            <w:r w:rsidRPr="004C67D8">
              <w:rPr>
                <w:rFonts w:ascii="Aptos" w:hAnsi="Aptos"/>
                <w:sz w:val="22"/>
                <w:szCs w:val="22"/>
              </w:rPr>
              <w:t>1.</w:t>
            </w:r>
          </w:p>
        </w:tc>
      </w:tr>
      <w:tr w:rsidR="00C60C2E" w:rsidRPr="004C67D8" w14:paraId="03607F61" w14:textId="77777777">
        <w:trPr>
          <w:trHeight w:val="290"/>
        </w:trPr>
        <w:tc>
          <w:tcPr>
            <w:tcW w:w="4111" w:type="dxa"/>
            <w:vMerge/>
            <w:tcBorders>
              <w:top w:val="nil"/>
              <w:left w:val="single" w:sz="4" w:space="0" w:color="000000"/>
              <w:bottom w:val="single" w:sz="4" w:space="0" w:color="000000"/>
              <w:right w:val="single" w:sz="4" w:space="0" w:color="000000"/>
            </w:tcBorders>
          </w:tcPr>
          <w:p w14:paraId="0F167A0A" w14:textId="77777777" w:rsidR="0053590A" w:rsidRPr="004C67D8" w:rsidRDefault="0053590A">
            <w:pPr>
              <w:pStyle w:val="BodyText"/>
              <w:kinsoku w:val="0"/>
              <w:overflowPunct w:val="0"/>
              <w:spacing w:before="1" w:after="1"/>
              <w:rPr>
                <w:rFonts w:ascii="Aptos" w:hAnsi="Aptos"/>
                <w:i w:val="0"/>
                <w:iCs w:val="0"/>
                <w:sz w:val="2"/>
                <w:szCs w:val="2"/>
              </w:rPr>
            </w:pPr>
          </w:p>
        </w:tc>
        <w:tc>
          <w:tcPr>
            <w:tcW w:w="4111" w:type="dxa"/>
            <w:tcBorders>
              <w:top w:val="single" w:sz="4" w:space="0" w:color="000000"/>
              <w:left w:val="single" w:sz="4" w:space="0" w:color="000000"/>
              <w:bottom w:val="single" w:sz="4" w:space="0" w:color="000000"/>
              <w:right w:val="single" w:sz="4" w:space="0" w:color="000000"/>
            </w:tcBorders>
          </w:tcPr>
          <w:p w14:paraId="6C54918B" w14:textId="77777777" w:rsidR="0053590A" w:rsidRPr="004C67D8" w:rsidRDefault="0053590A">
            <w:pPr>
              <w:pStyle w:val="TableParagraph"/>
              <w:kinsoku w:val="0"/>
              <w:overflowPunct w:val="0"/>
              <w:spacing w:line="268" w:lineRule="exact"/>
              <w:ind w:left="107"/>
              <w:rPr>
                <w:rFonts w:ascii="Aptos" w:hAnsi="Aptos"/>
                <w:sz w:val="22"/>
                <w:szCs w:val="22"/>
              </w:rPr>
            </w:pPr>
            <w:r w:rsidRPr="004C67D8">
              <w:rPr>
                <w:rFonts w:ascii="Aptos" w:hAnsi="Aptos"/>
                <w:sz w:val="22"/>
                <w:szCs w:val="22"/>
              </w:rPr>
              <w:t>2.</w:t>
            </w:r>
          </w:p>
        </w:tc>
      </w:tr>
      <w:tr w:rsidR="00C60C2E" w:rsidRPr="004C67D8" w14:paraId="30AEE5D0" w14:textId="77777777">
        <w:trPr>
          <w:trHeight w:val="290"/>
        </w:trPr>
        <w:tc>
          <w:tcPr>
            <w:tcW w:w="4111" w:type="dxa"/>
            <w:vMerge/>
            <w:tcBorders>
              <w:top w:val="nil"/>
              <w:left w:val="single" w:sz="4" w:space="0" w:color="000000"/>
              <w:bottom w:val="single" w:sz="4" w:space="0" w:color="000000"/>
              <w:right w:val="single" w:sz="4" w:space="0" w:color="000000"/>
            </w:tcBorders>
          </w:tcPr>
          <w:p w14:paraId="280365B6" w14:textId="77777777" w:rsidR="0053590A" w:rsidRPr="004C67D8" w:rsidRDefault="0053590A">
            <w:pPr>
              <w:pStyle w:val="BodyText"/>
              <w:kinsoku w:val="0"/>
              <w:overflowPunct w:val="0"/>
              <w:spacing w:before="1" w:after="1"/>
              <w:rPr>
                <w:rFonts w:ascii="Aptos" w:hAnsi="Aptos"/>
                <w:i w:val="0"/>
                <w:iCs w:val="0"/>
                <w:sz w:val="2"/>
                <w:szCs w:val="2"/>
              </w:rPr>
            </w:pPr>
          </w:p>
        </w:tc>
        <w:tc>
          <w:tcPr>
            <w:tcW w:w="4111" w:type="dxa"/>
            <w:tcBorders>
              <w:top w:val="single" w:sz="4" w:space="0" w:color="000000"/>
              <w:left w:val="single" w:sz="4" w:space="0" w:color="000000"/>
              <w:bottom w:val="single" w:sz="4" w:space="0" w:color="000000"/>
              <w:right w:val="single" w:sz="4" w:space="0" w:color="000000"/>
            </w:tcBorders>
          </w:tcPr>
          <w:p w14:paraId="2561B6CF" w14:textId="77777777" w:rsidR="0053590A" w:rsidRPr="004C67D8" w:rsidRDefault="0053590A">
            <w:pPr>
              <w:pStyle w:val="TableParagraph"/>
              <w:kinsoku w:val="0"/>
              <w:overflowPunct w:val="0"/>
              <w:spacing w:line="268" w:lineRule="exact"/>
              <w:ind w:left="107"/>
              <w:rPr>
                <w:rFonts w:ascii="Aptos" w:hAnsi="Aptos"/>
                <w:sz w:val="22"/>
                <w:szCs w:val="22"/>
              </w:rPr>
            </w:pPr>
            <w:r w:rsidRPr="004C67D8">
              <w:rPr>
                <w:rFonts w:ascii="Aptos" w:hAnsi="Aptos"/>
                <w:sz w:val="22"/>
                <w:szCs w:val="22"/>
              </w:rPr>
              <w:t>3.</w:t>
            </w:r>
          </w:p>
        </w:tc>
      </w:tr>
      <w:tr w:rsidR="00C60C2E" w:rsidRPr="004C67D8" w14:paraId="081CDDF1" w14:textId="77777777">
        <w:trPr>
          <w:trHeight w:val="290"/>
        </w:trPr>
        <w:tc>
          <w:tcPr>
            <w:tcW w:w="4111" w:type="dxa"/>
            <w:vMerge/>
            <w:tcBorders>
              <w:top w:val="nil"/>
              <w:left w:val="single" w:sz="4" w:space="0" w:color="000000"/>
              <w:bottom w:val="single" w:sz="4" w:space="0" w:color="000000"/>
              <w:right w:val="single" w:sz="4" w:space="0" w:color="000000"/>
            </w:tcBorders>
          </w:tcPr>
          <w:p w14:paraId="40B32265" w14:textId="77777777" w:rsidR="0053590A" w:rsidRPr="004C67D8" w:rsidRDefault="0053590A">
            <w:pPr>
              <w:pStyle w:val="BodyText"/>
              <w:kinsoku w:val="0"/>
              <w:overflowPunct w:val="0"/>
              <w:spacing w:before="1" w:after="1"/>
              <w:rPr>
                <w:rFonts w:ascii="Aptos" w:hAnsi="Aptos"/>
                <w:i w:val="0"/>
                <w:iCs w:val="0"/>
                <w:sz w:val="2"/>
                <w:szCs w:val="2"/>
              </w:rPr>
            </w:pPr>
          </w:p>
        </w:tc>
        <w:tc>
          <w:tcPr>
            <w:tcW w:w="4111" w:type="dxa"/>
            <w:tcBorders>
              <w:top w:val="single" w:sz="4" w:space="0" w:color="000000"/>
              <w:left w:val="single" w:sz="4" w:space="0" w:color="000000"/>
              <w:bottom w:val="single" w:sz="4" w:space="0" w:color="000000"/>
              <w:right w:val="single" w:sz="4" w:space="0" w:color="000000"/>
            </w:tcBorders>
          </w:tcPr>
          <w:p w14:paraId="333B619F" w14:textId="77777777" w:rsidR="0053590A" w:rsidRPr="004C67D8" w:rsidRDefault="0053590A">
            <w:pPr>
              <w:pStyle w:val="TableParagraph"/>
              <w:kinsoku w:val="0"/>
              <w:overflowPunct w:val="0"/>
              <w:spacing w:line="268" w:lineRule="exact"/>
              <w:ind w:left="107"/>
              <w:rPr>
                <w:rFonts w:ascii="Aptos" w:hAnsi="Aptos"/>
                <w:sz w:val="22"/>
                <w:szCs w:val="22"/>
              </w:rPr>
            </w:pPr>
            <w:r w:rsidRPr="004C67D8">
              <w:rPr>
                <w:rFonts w:ascii="Aptos" w:hAnsi="Aptos"/>
                <w:sz w:val="22"/>
                <w:szCs w:val="22"/>
              </w:rPr>
              <w:t>4.</w:t>
            </w:r>
          </w:p>
        </w:tc>
      </w:tr>
      <w:tr w:rsidR="00C60C2E" w:rsidRPr="004C67D8" w14:paraId="12659F11" w14:textId="77777777">
        <w:trPr>
          <w:trHeight w:val="578"/>
        </w:trPr>
        <w:tc>
          <w:tcPr>
            <w:tcW w:w="4111" w:type="dxa"/>
            <w:tcBorders>
              <w:top w:val="single" w:sz="4" w:space="0" w:color="000000"/>
              <w:left w:val="single" w:sz="4" w:space="0" w:color="000000"/>
              <w:bottom w:val="single" w:sz="4" w:space="0" w:color="000000"/>
              <w:right w:val="single" w:sz="4" w:space="0" w:color="000000"/>
            </w:tcBorders>
          </w:tcPr>
          <w:p w14:paraId="567B1D79" w14:textId="77777777" w:rsidR="0053590A" w:rsidRPr="004C67D8" w:rsidRDefault="0053590A">
            <w:pPr>
              <w:pStyle w:val="TableParagraph"/>
              <w:kinsoku w:val="0"/>
              <w:overflowPunct w:val="0"/>
              <w:spacing w:line="268" w:lineRule="exact"/>
              <w:ind w:left="141"/>
              <w:rPr>
                <w:rFonts w:ascii="Aptos" w:hAnsi="Aptos"/>
                <w:i/>
                <w:iCs/>
                <w:sz w:val="22"/>
                <w:szCs w:val="22"/>
              </w:rPr>
            </w:pPr>
            <w:r w:rsidRPr="004C67D8">
              <w:rPr>
                <w:rFonts w:ascii="Aptos" w:hAnsi="Aptos"/>
                <w:sz w:val="22"/>
                <w:szCs w:val="22"/>
              </w:rPr>
              <w:t xml:space="preserve">Was the </w:t>
            </w:r>
            <w:r w:rsidRPr="004C67D8">
              <w:rPr>
                <w:rFonts w:ascii="Aptos" w:hAnsi="Aptos"/>
                <w:i/>
                <w:iCs/>
                <w:sz w:val="22"/>
                <w:szCs w:val="22"/>
              </w:rPr>
              <w:t>Partnership</w:t>
            </w:r>
            <w:r w:rsidRPr="004C67D8">
              <w:rPr>
                <w:rFonts w:ascii="Aptos" w:hAnsi="Aptos"/>
                <w:sz w:val="22"/>
                <w:szCs w:val="22"/>
              </w:rPr>
              <w:t xml:space="preserve">, </w:t>
            </w:r>
            <w:r w:rsidRPr="004C67D8">
              <w:rPr>
                <w:rFonts w:ascii="Aptos" w:hAnsi="Aptos"/>
                <w:i/>
                <w:iCs/>
                <w:sz w:val="22"/>
                <w:szCs w:val="22"/>
              </w:rPr>
              <w:t xml:space="preserve">Consortium </w:t>
            </w:r>
            <w:r w:rsidRPr="004C67D8">
              <w:rPr>
                <w:rFonts w:ascii="Aptos" w:hAnsi="Aptos"/>
                <w:sz w:val="22"/>
                <w:szCs w:val="22"/>
              </w:rPr>
              <w:t>or a</w:t>
            </w:r>
            <w:r w:rsidRPr="004C67D8">
              <w:rPr>
                <w:rFonts w:ascii="Aptos" w:hAnsi="Aptos"/>
                <w:spacing w:val="-14"/>
                <w:sz w:val="22"/>
                <w:szCs w:val="22"/>
              </w:rPr>
              <w:t xml:space="preserve"> </w:t>
            </w:r>
            <w:r w:rsidRPr="004C67D8">
              <w:rPr>
                <w:rFonts w:ascii="Aptos" w:hAnsi="Aptos"/>
                <w:i/>
                <w:iCs/>
                <w:sz w:val="22"/>
                <w:szCs w:val="22"/>
              </w:rPr>
              <w:t>Joint</w:t>
            </w:r>
          </w:p>
          <w:p w14:paraId="4C268A44" w14:textId="77777777" w:rsidR="0053590A" w:rsidRPr="004C67D8" w:rsidRDefault="0053590A">
            <w:pPr>
              <w:pStyle w:val="TableParagraph"/>
              <w:kinsoku w:val="0"/>
              <w:overflowPunct w:val="0"/>
              <w:spacing w:before="22"/>
              <w:ind w:left="141"/>
              <w:rPr>
                <w:rFonts w:ascii="Aptos" w:hAnsi="Aptos"/>
                <w:sz w:val="22"/>
                <w:szCs w:val="22"/>
              </w:rPr>
            </w:pPr>
            <w:r w:rsidRPr="004C67D8">
              <w:rPr>
                <w:rFonts w:ascii="Aptos" w:hAnsi="Aptos"/>
                <w:i/>
                <w:iCs/>
                <w:sz w:val="22"/>
                <w:szCs w:val="22"/>
              </w:rPr>
              <w:t xml:space="preserve">Venture </w:t>
            </w:r>
            <w:r w:rsidRPr="004C67D8">
              <w:rPr>
                <w:rFonts w:ascii="Aptos" w:hAnsi="Aptos"/>
                <w:sz w:val="22"/>
                <w:szCs w:val="22"/>
              </w:rPr>
              <w:t>company formed for this</w:t>
            </w:r>
            <w:r w:rsidRPr="004C67D8">
              <w:rPr>
                <w:rFonts w:ascii="Aptos" w:hAnsi="Aptos"/>
                <w:spacing w:val="-16"/>
                <w:sz w:val="22"/>
                <w:szCs w:val="22"/>
              </w:rPr>
              <w:t xml:space="preserve"> </w:t>
            </w:r>
            <w:r w:rsidRPr="004C67D8">
              <w:rPr>
                <w:rFonts w:ascii="Aptos" w:hAnsi="Aptos"/>
                <w:sz w:val="22"/>
                <w:szCs w:val="22"/>
              </w:rPr>
              <w:t>project?</w:t>
            </w:r>
          </w:p>
        </w:tc>
        <w:tc>
          <w:tcPr>
            <w:tcW w:w="4111" w:type="dxa"/>
            <w:tcBorders>
              <w:top w:val="single" w:sz="4" w:space="0" w:color="000000"/>
              <w:left w:val="single" w:sz="4" w:space="0" w:color="000000"/>
              <w:bottom w:val="single" w:sz="4" w:space="0" w:color="000000"/>
              <w:right w:val="single" w:sz="4" w:space="0" w:color="000000"/>
            </w:tcBorders>
          </w:tcPr>
          <w:p w14:paraId="7D932E56" w14:textId="77777777" w:rsidR="0053590A" w:rsidRPr="004C67D8" w:rsidRDefault="0053590A">
            <w:pPr>
              <w:pStyle w:val="TableParagraph"/>
              <w:kinsoku w:val="0"/>
              <w:overflowPunct w:val="0"/>
              <w:rPr>
                <w:rFonts w:ascii="Aptos" w:hAnsi="Aptos" w:cs="Times New Roman"/>
                <w:sz w:val="20"/>
                <w:szCs w:val="20"/>
              </w:rPr>
            </w:pPr>
          </w:p>
        </w:tc>
      </w:tr>
      <w:tr w:rsidR="00C60C2E" w:rsidRPr="004C67D8" w14:paraId="14FB2BDA" w14:textId="77777777">
        <w:trPr>
          <w:trHeight w:val="870"/>
        </w:trPr>
        <w:tc>
          <w:tcPr>
            <w:tcW w:w="4111" w:type="dxa"/>
            <w:tcBorders>
              <w:top w:val="single" w:sz="4" w:space="0" w:color="000000"/>
              <w:left w:val="single" w:sz="4" w:space="0" w:color="000000"/>
              <w:bottom w:val="single" w:sz="4" w:space="0" w:color="000000"/>
              <w:right w:val="single" w:sz="4" w:space="0" w:color="000000"/>
            </w:tcBorders>
          </w:tcPr>
          <w:p w14:paraId="5F941289" w14:textId="77777777" w:rsidR="0053590A" w:rsidRPr="004C67D8" w:rsidRDefault="0053590A">
            <w:pPr>
              <w:pStyle w:val="TableParagraph"/>
              <w:kinsoku w:val="0"/>
              <w:overflowPunct w:val="0"/>
              <w:spacing w:before="1" w:line="256" w:lineRule="auto"/>
              <w:ind w:left="141" w:right="186"/>
              <w:rPr>
                <w:rFonts w:ascii="Aptos" w:hAnsi="Aptos"/>
                <w:sz w:val="22"/>
                <w:szCs w:val="22"/>
              </w:rPr>
            </w:pPr>
            <w:r w:rsidRPr="004C67D8">
              <w:rPr>
                <w:rFonts w:ascii="Aptos" w:hAnsi="Aptos"/>
                <w:sz w:val="22"/>
                <w:szCs w:val="22"/>
              </w:rPr>
              <w:t>If you answered ‘No’ above, state number of years actively trading under</w:t>
            </w:r>
            <w:r w:rsidRPr="004C67D8">
              <w:rPr>
                <w:rFonts w:ascii="Aptos" w:hAnsi="Aptos"/>
                <w:spacing w:val="-7"/>
                <w:sz w:val="22"/>
                <w:szCs w:val="22"/>
              </w:rPr>
              <w:t xml:space="preserve"> </w:t>
            </w:r>
            <w:r w:rsidRPr="004C67D8">
              <w:rPr>
                <w:rFonts w:ascii="Aptos" w:hAnsi="Aptos"/>
                <w:sz w:val="22"/>
                <w:szCs w:val="22"/>
              </w:rPr>
              <w:t>present</w:t>
            </w:r>
          </w:p>
          <w:p w14:paraId="4E97F6EC" w14:textId="77777777" w:rsidR="0053590A" w:rsidRPr="004C67D8" w:rsidRDefault="0053590A">
            <w:pPr>
              <w:pStyle w:val="TableParagraph"/>
              <w:kinsoku w:val="0"/>
              <w:overflowPunct w:val="0"/>
              <w:spacing w:before="4"/>
              <w:ind w:left="141"/>
              <w:rPr>
                <w:rFonts w:ascii="Aptos" w:hAnsi="Aptos"/>
                <w:sz w:val="22"/>
                <w:szCs w:val="22"/>
              </w:rPr>
            </w:pPr>
            <w:r w:rsidRPr="004C67D8">
              <w:rPr>
                <w:rFonts w:ascii="Aptos" w:hAnsi="Aptos"/>
                <w:sz w:val="22"/>
                <w:szCs w:val="22"/>
              </w:rPr>
              <w:t>name</w:t>
            </w:r>
          </w:p>
        </w:tc>
        <w:tc>
          <w:tcPr>
            <w:tcW w:w="4111" w:type="dxa"/>
            <w:tcBorders>
              <w:top w:val="single" w:sz="4" w:space="0" w:color="000000"/>
              <w:left w:val="single" w:sz="4" w:space="0" w:color="000000"/>
              <w:bottom w:val="single" w:sz="4" w:space="0" w:color="000000"/>
              <w:right w:val="single" w:sz="4" w:space="0" w:color="000000"/>
            </w:tcBorders>
          </w:tcPr>
          <w:p w14:paraId="36E89DD1" w14:textId="77777777" w:rsidR="0053590A" w:rsidRPr="004C67D8" w:rsidRDefault="0053590A">
            <w:pPr>
              <w:pStyle w:val="TableParagraph"/>
              <w:kinsoku w:val="0"/>
              <w:overflowPunct w:val="0"/>
              <w:rPr>
                <w:rFonts w:ascii="Aptos" w:hAnsi="Aptos" w:cs="Times New Roman"/>
                <w:sz w:val="20"/>
                <w:szCs w:val="20"/>
              </w:rPr>
            </w:pPr>
          </w:p>
        </w:tc>
      </w:tr>
      <w:tr w:rsidR="00C60C2E" w:rsidRPr="004C67D8" w14:paraId="196138CF" w14:textId="77777777">
        <w:trPr>
          <w:trHeight w:val="580"/>
        </w:trPr>
        <w:tc>
          <w:tcPr>
            <w:tcW w:w="4111" w:type="dxa"/>
            <w:tcBorders>
              <w:top w:val="single" w:sz="4" w:space="0" w:color="000000"/>
              <w:left w:val="single" w:sz="4" w:space="0" w:color="000000"/>
              <w:bottom w:val="single" w:sz="4" w:space="0" w:color="000000"/>
              <w:right w:val="single" w:sz="4" w:space="0" w:color="000000"/>
            </w:tcBorders>
          </w:tcPr>
          <w:p w14:paraId="02CE0445" w14:textId="77777777" w:rsidR="0053590A" w:rsidRPr="004C67D8" w:rsidRDefault="0053590A">
            <w:pPr>
              <w:pStyle w:val="TableParagraph"/>
              <w:kinsoku w:val="0"/>
              <w:overflowPunct w:val="0"/>
              <w:spacing w:line="268" w:lineRule="exact"/>
              <w:ind w:left="141"/>
              <w:rPr>
                <w:rFonts w:ascii="Aptos" w:hAnsi="Aptos"/>
                <w:sz w:val="22"/>
                <w:szCs w:val="22"/>
              </w:rPr>
            </w:pPr>
            <w:r w:rsidRPr="004C67D8">
              <w:rPr>
                <w:rFonts w:ascii="Aptos" w:hAnsi="Aptos"/>
                <w:sz w:val="22"/>
                <w:szCs w:val="22"/>
              </w:rPr>
              <w:t>Method of financing the</w:t>
            </w:r>
            <w:r w:rsidRPr="004C67D8">
              <w:rPr>
                <w:rFonts w:ascii="Aptos" w:hAnsi="Aptos"/>
                <w:spacing w:val="-12"/>
                <w:sz w:val="22"/>
                <w:szCs w:val="22"/>
              </w:rPr>
              <w:t xml:space="preserve"> </w:t>
            </w:r>
            <w:r w:rsidRPr="004C67D8">
              <w:rPr>
                <w:rFonts w:ascii="Aptos" w:hAnsi="Aptos"/>
                <w:i/>
                <w:iCs/>
                <w:sz w:val="22"/>
                <w:szCs w:val="22"/>
              </w:rPr>
              <w:t>Partnership</w:t>
            </w:r>
            <w:r w:rsidRPr="004C67D8">
              <w:rPr>
                <w:rFonts w:ascii="Aptos" w:hAnsi="Aptos"/>
                <w:sz w:val="22"/>
                <w:szCs w:val="22"/>
              </w:rPr>
              <w:t>,</w:t>
            </w:r>
          </w:p>
          <w:p w14:paraId="348675C7" w14:textId="77777777" w:rsidR="0053590A" w:rsidRPr="004C67D8" w:rsidRDefault="0053590A">
            <w:pPr>
              <w:pStyle w:val="TableParagraph"/>
              <w:kinsoku w:val="0"/>
              <w:overflowPunct w:val="0"/>
              <w:spacing w:before="22"/>
              <w:ind w:left="141"/>
              <w:rPr>
                <w:rFonts w:ascii="Aptos" w:hAnsi="Aptos"/>
                <w:sz w:val="22"/>
                <w:szCs w:val="22"/>
              </w:rPr>
            </w:pPr>
            <w:r w:rsidRPr="004C67D8">
              <w:rPr>
                <w:rFonts w:ascii="Aptos" w:hAnsi="Aptos"/>
                <w:i/>
                <w:iCs/>
                <w:sz w:val="22"/>
                <w:szCs w:val="22"/>
              </w:rPr>
              <w:t xml:space="preserve">Consortium </w:t>
            </w:r>
            <w:r w:rsidRPr="004C67D8">
              <w:rPr>
                <w:rFonts w:ascii="Aptos" w:hAnsi="Aptos"/>
                <w:sz w:val="22"/>
                <w:szCs w:val="22"/>
              </w:rPr>
              <w:t xml:space="preserve">or </w:t>
            </w:r>
            <w:r w:rsidRPr="004C67D8">
              <w:rPr>
                <w:rFonts w:ascii="Aptos" w:hAnsi="Aptos"/>
                <w:i/>
                <w:iCs/>
                <w:sz w:val="22"/>
                <w:szCs w:val="22"/>
              </w:rPr>
              <w:t>Joint Venture</w:t>
            </w:r>
            <w:r w:rsidRPr="004C67D8">
              <w:rPr>
                <w:rFonts w:ascii="Aptos" w:hAnsi="Aptos"/>
                <w:i/>
                <w:iCs/>
                <w:spacing w:val="-13"/>
                <w:sz w:val="22"/>
                <w:szCs w:val="22"/>
              </w:rPr>
              <w:t xml:space="preserve"> </w:t>
            </w:r>
            <w:r w:rsidRPr="004C67D8">
              <w:rPr>
                <w:rFonts w:ascii="Aptos" w:hAnsi="Aptos"/>
                <w:sz w:val="22"/>
                <w:szCs w:val="22"/>
              </w:rPr>
              <w:t>company</w:t>
            </w:r>
          </w:p>
        </w:tc>
        <w:tc>
          <w:tcPr>
            <w:tcW w:w="4111" w:type="dxa"/>
            <w:tcBorders>
              <w:top w:val="single" w:sz="4" w:space="0" w:color="000000"/>
              <w:left w:val="single" w:sz="4" w:space="0" w:color="000000"/>
              <w:bottom w:val="single" w:sz="4" w:space="0" w:color="000000"/>
              <w:right w:val="single" w:sz="4" w:space="0" w:color="000000"/>
            </w:tcBorders>
          </w:tcPr>
          <w:p w14:paraId="25611B4E" w14:textId="77777777" w:rsidR="0053590A" w:rsidRPr="004C67D8" w:rsidRDefault="0053590A">
            <w:pPr>
              <w:pStyle w:val="TableParagraph"/>
              <w:kinsoku w:val="0"/>
              <w:overflowPunct w:val="0"/>
              <w:rPr>
                <w:rFonts w:ascii="Aptos" w:hAnsi="Aptos" w:cs="Times New Roman"/>
                <w:sz w:val="20"/>
                <w:szCs w:val="20"/>
              </w:rPr>
            </w:pPr>
          </w:p>
        </w:tc>
      </w:tr>
    </w:tbl>
    <w:p w14:paraId="2F0FB885" w14:textId="77777777" w:rsidR="0053590A" w:rsidRPr="004C67D8" w:rsidRDefault="0053590A">
      <w:pPr>
        <w:rPr>
          <w:rFonts w:ascii="Aptos" w:hAnsi="Aptos"/>
          <w:sz w:val="13"/>
          <w:szCs w:val="13"/>
        </w:rPr>
      </w:pPr>
    </w:p>
    <w:p w14:paraId="293437B5" w14:textId="77777777" w:rsidR="00C80F68" w:rsidRPr="004C67D8" w:rsidRDefault="00C80F68" w:rsidP="00C80F68">
      <w:pPr>
        <w:rPr>
          <w:rFonts w:ascii="Aptos" w:hAnsi="Aptos"/>
          <w:sz w:val="13"/>
          <w:szCs w:val="13"/>
        </w:rPr>
      </w:pPr>
    </w:p>
    <w:p w14:paraId="4FC07176" w14:textId="77777777" w:rsidR="00C80F68" w:rsidRPr="004C67D8" w:rsidRDefault="00C80F68" w:rsidP="00C80F68">
      <w:pPr>
        <w:rPr>
          <w:rFonts w:ascii="Aptos" w:hAnsi="Aptos"/>
          <w:sz w:val="13"/>
          <w:szCs w:val="13"/>
        </w:rPr>
      </w:pPr>
    </w:p>
    <w:p w14:paraId="7FFA7B25" w14:textId="77777777" w:rsidR="00C80F68" w:rsidRPr="004C67D8" w:rsidRDefault="00C80F68" w:rsidP="00C80F68">
      <w:pPr>
        <w:rPr>
          <w:rFonts w:ascii="Aptos" w:hAnsi="Aptos"/>
          <w:sz w:val="13"/>
          <w:szCs w:val="13"/>
        </w:rPr>
      </w:pPr>
    </w:p>
    <w:p w14:paraId="5E5B288D" w14:textId="0C7BCC38" w:rsidR="00C80F68" w:rsidRPr="004C67D8" w:rsidRDefault="00C80F68" w:rsidP="00C80F68">
      <w:pPr>
        <w:pStyle w:val="Heading2"/>
        <w:numPr>
          <w:ilvl w:val="1"/>
          <w:numId w:val="14"/>
        </w:numPr>
        <w:tabs>
          <w:tab w:val="left" w:pos="1395"/>
        </w:tabs>
        <w:kinsoku w:val="0"/>
        <w:overflowPunct w:val="0"/>
        <w:spacing w:before="0"/>
        <w:rPr>
          <w:rFonts w:ascii="Aptos" w:hAnsi="Aptos"/>
        </w:rPr>
      </w:pPr>
      <w:r w:rsidRPr="004C67D8">
        <w:rPr>
          <w:rFonts w:ascii="Aptos" w:hAnsi="Aptos"/>
        </w:rPr>
        <w:lastRenderedPageBreak/>
        <w:t>Applicant’s Proposed Sub-Consultants</w:t>
      </w:r>
    </w:p>
    <w:p w14:paraId="6A2F9FAF" w14:textId="57158518" w:rsidR="00C80F68" w:rsidRPr="004C67D8" w:rsidRDefault="00C80F68" w:rsidP="00C80F68">
      <w:pPr>
        <w:pStyle w:val="BodyText"/>
        <w:kinsoku w:val="0"/>
        <w:overflowPunct w:val="0"/>
        <w:spacing w:before="19" w:line="259" w:lineRule="auto"/>
        <w:ind w:left="1670" w:right="1379"/>
        <w:rPr>
          <w:rFonts w:ascii="Aptos" w:hAnsi="Aptos"/>
          <w:i w:val="0"/>
          <w:iCs w:val="0"/>
          <w:sz w:val="22"/>
          <w:szCs w:val="22"/>
        </w:rPr>
      </w:pPr>
      <w:r w:rsidRPr="004C67D8">
        <w:rPr>
          <w:rFonts w:ascii="Aptos" w:hAnsi="Aptos"/>
          <w:i w:val="0"/>
          <w:iCs w:val="0"/>
          <w:sz w:val="22"/>
          <w:szCs w:val="22"/>
        </w:rPr>
        <w:t>The table below is to be completed by the Applicant with the names o</w:t>
      </w:r>
      <w:r w:rsidR="006862B6" w:rsidRPr="004C67D8">
        <w:rPr>
          <w:rFonts w:ascii="Aptos" w:hAnsi="Aptos"/>
          <w:i w:val="0"/>
          <w:iCs w:val="0"/>
          <w:sz w:val="22"/>
          <w:szCs w:val="22"/>
        </w:rPr>
        <w:t>f</w:t>
      </w:r>
      <w:r w:rsidRPr="004C67D8">
        <w:rPr>
          <w:rFonts w:ascii="Aptos" w:hAnsi="Aptos"/>
          <w:i w:val="0"/>
          <w:iCs w:val="0"/>
          <w:sz w:val="22"/>
          <w:szCs w:val="22"/>
        </w:rPr>
        <w:t xml:space="preserve"> the Design Sub-consultants as required in this PQQ. (Also refer to criteria 5.9 &amp; 5.10)</w:t>
      </w:r>
    </w:p>
    <w:p w14:paraId="400DDD15" w14:textId="77777777" w:rsidR="00C80F68" w:rsidRPr="004C67D8" w:rsidRDefault="00C80F68" w:rsidP="00C80F68">
      <w:pPr>
        <w:pStyle w:val="BodyText"/>
        <w:kinsoku w:val="0"/>
        <w:overflowPunct w:val="0"/>
        <w:spacing w:before="4"/>
        <w:rPr>
          <w:rFonts w:ascii="Aptos" w:hAnsi="Aptos"/>
          <w:i w:val="0"/>
          <w:iCs w:val="0"/>
          <w:sz w:val="13"/>
          <w:szCs w:val="13"/>
        </w:rPr>
      </w:pPr>
    </w:p>
    <w:tbl>
      <w:tblPr>
        <w:tblW w:w="0" w:type="auto"/>
        <w:tblInd w:w="1237" w:type="dxa"/>
        <w:tblLayout w:type="fixed"/>
        <w:tblCellMar>
          <w:left w:w="0" w:type="dxa"/>
          <w:right w:w="0" w:type="dxa"/>
        </w:tblCellMar>
        <w:tblLook w:val="0000" w:firstRow="0" w:lastRow="0" w:firstColumn="0" w:lastColumn="0" w:noHBand="0" w:noVBand="0"/>
      </w:tblPr>
      <w:tblGrid>
        <w:gridCol w:w="4428"/>
        <w:gridCol w:w="3828"/>
      </w:tblGrid>
      <w:tr w:rsidR="00C80F68" w:rsidRPr="004C67D8" w14:paraId="3CDB1DDE" w14:textId="77777777" w:rsidTr="00452AB3">
        <w:trPr>
          <w:trHeight w:val="302"/>
        </w:trPr>
        <w:tc>
          <w:tcPr>
            <w:tcW w:w="4428" w:type="dxa"/>
            <w:tcBorders>
              <w:top w:val="single" w:sz="4" w:space="0" w:color="000000"/>
              <w:left w:val="single" w:sz="4" w:space="0" w:color="000000"/>
              <w:bottom w:val="single" w:sz="4" w:space="0" w:color="000000"/>
              <w:right w:val="single" w:sz="4" w:space="0" w:color="000000"/>
            </w:tcBorders>
            <w:shd w:val="clear" w:color="auto" w:fill="11707D"/>
          </w:tcPr>
          <w:p w14:paraId="6EE746AB" w14:textId="6BB827CC" w:rsidR="00C80F68" w:rsidRPr="004C67D8" w:rsidRDefault="00C80F68" w:rsidP="00895C57">
            <w:pPr>
              <w:pStyle w:val="TableParagraph"/>
              <w:kinsoku w:val="0"/>
              <w:overflowPunct w:val="0"/>
              <w:spacing w:before="39" w:line="242" w:lineRule="exact"/>
              <w:ind w:left="1395" w:right="1389"/>
              <w:jc w:val="center"/>
              <w:rPr>
                <w:rFonts w:ascii="Aptos" w:hAnsi="Aptos"/>
                <w:b/>
                <w:bCs/>
                <w:color w:val="FFFFFF"/>
                <w:sz w:val="20"/>
                <w:szCs w:val="20"/>
              </w:rPr>
            </w:pPr>
            <w:r w:rsidRPr="004C67D8">
              <w:rPr>
                <w:rFonts w:ascii="Aptos" w:hAnsi="Aptos"/>
                <w:b/>
                <w:bCs/>
                <w:color w:val="FFFFFF"/>
                <w:sz w:val="20"/>
                <w:szCs w:val="20"/>
              </w:rPr>
              <w:t>Discipline</w:t>
            </w:r>
          </w:p>
        </w:tc>
        <w:tc>
          <w:tcPr>
            <w:tcW w:w="3828" w:type="dxa"/>
            <w:tcBorders>
              <w:top w:val="single" w:sz="4" w:space="0" w:color="000000"/>
              <w:left w:val="single" w:sz="4" w:space="0" w:color="000000"/>
              <w:bottom w:val="single" w:sz="4" w:space="0" w:color="000000"/>
              <w:right w:val="single" w:sz="4" w:space="0" w:color="000000"/>
            </w:tcBorders>
            <w:shd w:val="clear" w:color="auto" w:fill="11707D"/>
          </w:tcPr>
          <w:p w14:paraId="398EF85F" w14:textId="5AC4FA27" w:rsidR="00C80F68" w:rsidRPr="004C67D8" w:rsidRDefault="00C80F68" w:rsidP="00452AB3">
            <w:pPr>
              <w:pStyle w:val="TableParagraph"/>
              <w:kinsoku w:val="0"/>
              <w:overflowPunct w:val="0"/>
              <w:spacing w:before="39" w:line="242" w:lineRule="exact"/>
              <w:ind w:right="1389"/>
              <w:jc w:val="center"/>
              <w:rPr>
                <w:rFonts w:ascii="Aptos" w:hAnsi="Aptos"/>
                <w:b/>
                <w:bCs/>
                <w:color w:val="FFFFFF"/>
                <w:sz w:val="20"/>
                <w:szCs w:val="20"/>
              </w:rPr>
            </w:pPr>
            <w:r w:rsidRPr="004C67D8">
              <w:rPr>
                <w:rFonts w:ascii="Aptos" w:hAnsi="Aptos"/>
                <w:b/>
                <w:bCs/>
                <w:color w:val="FFFFFF"/>
                <w:sz w:val="20"/>
                <w:szCs w:val="20"/>
              </w:rPr>
              <w:t xml:space="preserve">Design Sub-Consultant </w:t>
            </w:r>
            <w:r w:rsidR="00452AB3" w:rsidRPr="004C67D8">
              <w:rPr>
                <w:rFonts w:ascii="Aptos" w:hAnsi="Aptos"/>
                <w:b/>
                <w:bCs/>
                <w:color w:val="FFFFFF"/>
                <w:sz w:val="20"/>
                <w:szCs w:val="20"/>
              </w:rPr>
              <w:t>N</w:t>
            </w:r>
            <w:r w:rsidRPr="004C67D8">
              <w:rPr>
                <w:rFonts w:ascii="Aptos" w:hAnsi="Aptos"/>
                <w:b/>
                <w:bCs/>
                <w:color w:val="FFFFFF"/>
                <w:sz w:val="20"/>
                <w:szCs w:val="20"/>
              </w:rPr>
              <w:t>ame</w:t>
            </w:r>
          </w:p>
        </w:tc>
      </w:tr>
      <w:tr w:rsidR="00C80F68" w:rsidRPr="004C67D8" w14:paraId="594486C0" w14:textId="77777777" w:rsidTr="00452AB3">
        <w:trPr>
          <w:trHeight w:val="330"/>
        </w:trPr>
        <w:tc>
          <w:tcPr>
            <w:tcW w:w="4428" w:type="dxa"/>
            <w:tcBorders>
              <w:top w:val="single" w:sz="4" w:space="0" w:color="000000"/>
              <w:left w:val="single" w:sz="4" w:space="0" w:color="000000"/>
              <w:bottom w:val="single" w:sz="4" w:space="0" w:color="000000"/>
              <w:right w:val="single" w:sz="4" w:space="0" w:color="000000"/>
            </w:tcBorders>
          </w:tcPr>
          <w:p w14:paraId="3D15A0D2" w14:textId="1BB0BD37" w:rsidR="00C80F68" w:rsidRPr="004C67D8" w:rsidRDefault="00C80F68" w:rsidP="00895C57">
            <w:pPr>
              <w:pStyle w:val="TableParagraph"/>
              <w:kinsoku w:val="0"/>
              <w:overflowPunct w:val="0"/>
              <w:spacing w:before="40"/>
              <w:ind w:left="107"/>
              <w:rPr>
                <w:rFonts w:ascii="Aptos" w:hAnsi="Aptos"/>
                <w:sz w:val="22"/>
                <w:szCs w:val="22"/>
              </w:rPr>
            </w:pPr>
          </w:p>
        </w:tc>
        <w:tc>
          <w:tcPr>
            <w:tcW w:w="3828" w:type="dxa"/>
            <w:tcBorders>
              <w:top w:val="single" w:sz="4" w:space="0" w:color="000000"/>
              <w:left w:val="single" w:sz="4" w:space="0" w:color="000000"/>
              <w:bottom w:val="single" w:sz="4" w:space="0" w:color="000000"/>
              <w:right w:val="single" w:sz="4" w:space="0" w:color="000000"/>
            </w:tcBorders>
          </w:tcPr>
          <w:p w14:paraId="01C76399" w14:textId="77777777" w:rsidR="00C80F68" w:rsidRPr="004C67D8" w:rsidRDefault="00C80F68" w:rsidP="00895C57">
            <w:pPr>
              <w:pStyle w:val="TableParagraph"/>
              <w:kinsoku w:val="0"/>
              <w:overflowPunct w:val="0"/>
              <w:rPr>
                <w:rFonts w:ascii="Aptos" w:hAnsi="Aptos" w:cs="Times New Roman"/>
                <w:sz w:val="20"/>
                <w:szCs w:val="20"/>
              </w:rPr>
            </w:pPr>
          </w:p>
        </w:tc>
      </w:tr>
      <w:tr w:rsidR="00C80F68" w:rsidRPr="004C67D8" w14:paraId="3D43055A" w14:textId="77777777" w:rsidTr="00452AB3">
        <w:trPr>
          <w:trHeight w:val="328"/>
        </w:trPr>
        <w:tc>
          <w:tcPr>
            <w:tcW w:w="4428" w:type="dxa"/>
            <w:tcBorders>
              <w:top w:val="single" w:sz="4" w:space="0" w:color="000000"/>
              <w:left w:val="single" w:sz="4" w:space="0" w:color="000000"/>
              <w:bottom w:val="single" w:sz="4" w:space="0" w:color="000000"/>
              <w:right w:val="single" w:sz="4" w:space="0" w:color="000000"/>
            </w:tcBorders>
          </w:tcPr>
          <w:p w14:paraId="34F24700" w14:textId="66579F66" w:rsidR="00C80F68" w:rsidRPr="004C67D8" w:rsidRDefault="00C80F68" w:rsidP="00895C57">
            <w:pPr>
              <w:pStyle w:val="TableParagraph"/>
              <w:kinsoku w:val="0"/>
              <w:overflowPunct w:val="0"/>
              <w:spacing w:before="40"/>
              <w:ind w:left="107"/>
              <w:rPr>
                <w:rFonts w:ascii="Aptos" w:hAnsi="Aptos"/>
                <w:sz w:val="22"/>
                <w:szCs w:val="22"/>
              </w:rPr>
            </w:pPr>
          </w:p>
        </w:tc>
        <w:tc>
          <w:tcPr>
            <w:tcW w:w="3828" w:type="dxa"/>
            <w:tcBorders>
              <w:top w:val="single" w:sz="4" w:space="0" w:color="000000"/>
              <w:left w:val="single" w:sz="4" w:space="0" w:color="000000"/>
              <w:bottom w:val="single" w:sz="4" w:space="0" w:color="000000"/>
              <w:right w:val="single" w:sz="4" w:space="0" w:color="000000"/>
            </w:tcBorders>
          </w:tcPr>
          <w:p w14:paraId="4D9A8DE9" w14:textId="77777777" w:rsidR="00C80F68" w:rsidRPr="004C67D8" w:rsidRDefault="00C80F68" w:rsidP="00895C57">
            <w:pPr>
              <w:pStyle w:val="TableParagraph"/>
              <w:kinsoku w:val="0"/>
              <w:overflowPunct w:val="0"/>
              <w:rPr>
                <w:rFonts w:ascii="Aptos" w:hAnsi="Aptos" w:cs="Times New Roman"/>
                <w:sz w:val="20"/>
                <w:szCs w:val="20"/>
              </w:rPr>
            </w:pPr>
          </w:p>
        </w:tc>
      </w:tr>
      <w:tr w:rsidR="00C80F68" w:rsidRPr="004C67D8" w14:paraId="7605F44F" w14:textId="77777777" w:rsidTr="00452AB3">
        <w:trPr>
          <w:trHeight w:val="330"/>
        </w:trPr>
        <w:tc>
          <w:tcPr>
            <w:tcW w:w="4428" w:type="dxa"/>
            <w:tcBorders>
              <w:top w:val="single" w:sz="4" w:space="0" w:color="000000"/>
              <w:left w:val="single" w:sz="4" w:space="0" w:color="000000"/>
              <w:bottom w:val="single" w:sz="4" w:space="0" w:color="000000"/>
              <w:right w:val="single" w:sz="4" w:space="0" w:color="000000"/>
            </w:tcBorders>
          </w:tcPr>
          <w:p w14:paraId="4F312224" w14:textId="4A8B03A4" w:rsidR="00C80F68" w:rsidRPr="004C67D8" w:rsidRDefault="00C80F68" w:rsidP="00C80F68">
            <w:pPr>
              <w:pStyle w:val="TableParagraph"/>
              <w:kinsoku w:val="0"/>
              <w:overflowPunct w:val="0"/>
              <w:spacing w:before="42"/>
              <w:rPr>
                <w:rFonts w:ascii="Aptos" w:hAnsi="Aptos"/>
                <w:sz w:val="22"/>
                <w:szCs w:val="22"/>
              </w:rPr>
            </w:pPr>
          </w:p>
        </w:tc>
        <w:tc>
          <w:tcPr>
            <w:tcW w:w="3828" w:type="dxa"/>
            <w:tcBorders>
              <w:top w:val="single" w:sz="4" w:space="0" w:color="000000"/>
              <w:left w:val="single" w:sz="4" w:space="0" w:color="000000"/>
              <w:bottom w:val="single" w:sz="4" w:space="0" w:color="000000"/>
              <w:right w:val="single" w:sz="4" w:space="0" w:color="000000"/>
            </w:tcBorders>
          </w:tcPr>
          <w:p w14:paraId="2AF78DC1" w14:textId="77777777" w:rsidR="00C80F68" w:rsidRPr="004C67D8" w:rsidRDefault="00C80F68" w:rsidP="00895C57">
            <w:pPr>
              <w:pStyle w:val="TableParagraph"/>
              <w:kinsoku w:val="0"/>
              <w:overflowPunct w:val="0"/>
              <w:rPr>
                <w:rFonts w:ascii="Aptos" w:hAnsi="Aptos" w:cs="Times New Roman"/>
                <w:sz w:val="20"/>
                <w:szCs w:val="20"/>
              </w:rPr>
            </w:pPr>
          </w:p>
        </w:tc>
      </w:tr>
      <w:tr w:rsidR="00C80F68" w:rsidRPr="004C67D8" w14:paraId="12415993" w14:textId="77777777" w:rsidTr="00452AB3">
        <w:trPr>
          <w:trHeight w:val="330"/>
        </w:trPr>
        <w:tc>
          <w:tcPr>
            <w:tcW w:w="4428" w:type="dxa"/>
            <w:tcBorders>
              <w:top w:val="single" w:sz="4" w:space="0" w:color="000000"/>
              <w:left w:val="single" w:sz="4" w:space="0" w:color="000000"/>
              <w:bottom w:val="single" w:sz="4" w:space="0" w:color="000000"/>
              <w:right w:val="single" w:sz="4" w:space="0" w:color="000000"/>
            </w:tcBorders>
          </w:tcPr>
          <w:p w14:paraId="5D7A7AAD" w14:textId="52178085" w:rsidR="00C80F68" w:rsidRPr="004C67D8" w:rsidRDefault="00C80F68" w:rsidP="00895C57">
            <w:pPr>
              <w:pStyle w:val="TableParagraph"/>
              <w:kinsoku w:val="0"/>
              <w:overflowPunct w:val="0"/>
              <w:spacing w:before="40"/>
              <w:ind w:left="107"/>
              <w:rPr>
                <w:rFonts w:ascii="Aptos" w:hAnsi="Aptos"/>
                <w:sz w:val="22"/>
                <w:szCs w:val="22"/>
              </w:rPr>
            </w:pPr>
          </w:p>
        </w:tc>
        <w:tc>
          <w:tcPr>
            <w:tcW w:w="3828" w:type="dxa"/>
            <w:tcBorders>
              <w:top w:val="single" w:sz="4" w:space="0" w:color="000000"/>
              <w:left w:val="single" w:sz="4" w:space="0" w:color="000000"/>
              <w:bottom w:val="single" w:sz="4" w:space="0" w:color="000000"/>
              <w:right w:val="single" w:sz="4" w:space="0" w:color="000000"/>
            </w:tcBorders>
          </w:tcPr>
          <w:p w14:paraId="3EC121FA" w14:textId="77777777" w:rsidR="00C80F68" w:rsidRPr="004C67D8" w:rsidRDefault="00C80F68" w:rsidP="00895C57">
            <w:pPr>
              <w:pStyle w:val="TableParagraph"/>
              <w:kinsoku w:val="0"/>
              <w:overflowPunct w:val="0"/>
              <w:rPr>
                <w:rFonts w:ascii="Aptos" w:hAnsi="Aptos" w:cs="Times New Roman"/>
                <w:sz w:val="20"/>
                <w:szCs w:val="20"/>
              </w:rPr>
            </w:pPr>
          </w:p>
        </w:tc>
      </w:tr>
      <w:tr w:rsidR="00C80F68" w:rsidRPr="004C67D8" w14:paraId="5F120BEF" w14:textId="77777777" w:rsidTr="00452AB3">
        <w:trPr>
          <w:trHeight w:val="330"/>
        </w:trPr>
        <w:tc>
          <w:tcPr>
            <w:tcW w:w="4428" w:type="dxa"/>
            <w:tcBorders>
              <w:top w:val="single" w:sz="4" w:space="0" w:color="000000"/>
              <w:left w:val="single" w:sz="4" w:space="0" w:color="000000"/>
              <w:bottom w:val="single" w:sz="4" w:space="0" w:color="000000"/>
              <w:right w:val="single" w:sz="4" w:space="0" w:color="000000"/>
            </w:tcBorders>
          </w:tcPr>
          <w:p w14:paraId="1745B417" w14:textId="6AAA5544" w:rsidR="00C80F68" w:rsidRPr="004C67D8" w:rsidRDefault="00C80F68" w:rsidP="00895C57">
            <w:pPr>
              <w:pStyle w:val="TableParagraph"/>
              <w:kinsoku w:val="0"/>
              <w:overflowPunct w:val="0"/>
              <w:spacing w:before="40"/>
              <w:ind w:left="107"/>
              <w:rPr>
                <w:rFonts w:ascii="Aptos" w:hAnsi="Aptos"/>
                <w:sz w:val="22"/>
                <w:szCs w:val="22"/>
              </w:rPr>
            </w:pPr>
          </w:p>
        </w:tc>
        <w:tc>
          <w:tcPr>
            <w:tcW w:w="3828" w:type="dxa"/>
            <w:tcBorders>
              <w:top w:val="single" w:sz="4" w:space="0" w:color="000000"/>
              <w:left w:val="single" w:sz="4" w:space="0" w:color="000000"/>
              <w:bottom w:val="single" w:sz="4" w:space="0" w:color="000000"/>
              <w:right w:val="single" w:sz="4" w:space="0" w:color="000000"/>
            </w:tcBorders>
          </w:tcPr>
          <w:p w14:paraId="681A96A4" w14:textId="77777777" w:rsidR="00C80F68" w:rsidRPr="004C67D8" w:rsidRDefault="00C80F68" w:rsidP="00895C57">
            <w:pPr>
              <w:pStyle w:val="TableParagraph"/>
              <w:kinsoku w:val="0"/>
              <w:overflowPunct w:val="0"/>
              <w:rPr>
                <w:rFonts w:ascii="Aptos" w:hAnsi="Aptos" w:cs="Times New Roman"/>
                <w:sz w:val="20"/>
                <w:szCs w:val="20"/>
              </w:rPr>
            </w:pPr>
          </w:p>
        </w:tc>
      </w:tr>
      <w:tr w:rsidR="00C80F68" w:rsidRPr="004C67D8" w14:paraId="0B1C7CC6" w14:textId="77777777" w:rsidTr="00452AB3">
        <w:trPr>
          <w:trHeight w:val="330"/>
        </w:trPr>
        <w:tc>
          <w:tcPr>
            <w:tcW w:w="4428" w:type="dxa"/>
            <w:tcBorders>
              <w:top w:val="single" w:sz="4" w:space="0" w:color="000000"/>
              <w:left w:val="single" w:sz="4" w:space="0" w:color="000000"/>
              <w:bottom w:val="single" w:sz="4" w:space="0" w:color="000000"/>
              <w:right w:val="single" w:sz="4" w:space="0" w:color="000000"/>
            </w:tcBorders>
          </w:tcPr>
          <w:p w14:paraId="4521305E" w14:textId="23960193" w:rsidR="00C80F68" w:rsidRPr="004C67D8" w:rsidRDefault="00C80F68" w:rsidP="00895C57">
            <w:pPr>
              <w:pStyle w:val="TableParagraph"/>
              <w:kinsoku w:val="0"/>
              <w:overflowPunct w:val="0"/>
              <w:spacing w:before="40"/>
              <w:ind w:left="107"/>
              <w:rPr>
                <w:rFonts w:ascii="Aptos" w:hAnsi="Aptos"/>
                <w:sz w:val="22"/>
                <w:szCs w:val="22"/>
              </w:rPr>
            </w:pPr>
          </w:p>
        </w:tc>
        <w:tc>
          <w:tcPr>
            <w:tcW w:w="3828" w:type="dxa"/>
            <w:tcBorders>
              <w:top w:val="single" w:sz="4" w:space="0" w:color="000000"/>
              <w:left w:val="single" w:sz="4" w:space="0" w:color="000000"/>
              <w:bottom w:val="single" w:sz="4" w:space="0" w:color="000000"/>
              <w:right w:val="single" w:sz="4" w:space="0" w:color="000000"/>
            </w:tcBorders>
          </w:tcPr>
          <w:p w14:paraId="2549610A" w14:textId="77777777" w:rsidR="00C80F68" w:rsidRPr="004C67D8" w:rsidRDefault="00C80F68" w:rsidP="00895C57">
            <w:pPr>
              <w:pStyle w:val="TableParagraph"/>
              <w:kinsoku w:val="0"/>
              <w:overflowPunct w:val="0"/>
              <w:rPr>
                <w:rFonts w:ascii="Aptos" w:hAnsi="Aptos" w:cs="Times New Roman"/>
                <w:sz w:val="20"/>
                <w:szCs w:val="20"/>
              </w:rPr>
            </w:pPr>
          </w:p>
        </w:tc>
      </w:tr>
      <w:tr w:rsidR="00C80F68" w:rsidRPr="004C67D8" w14:paraId="7C2BB2E6" w14:textId="77777777" w:rsidTr="00452AB3">
        <w:trPr>
          <w:trHeight w:val="330"/>
        </w:trPr>
        <w:tc>
          <w:tcPr>
            <w:tcW w:w="4428" w:type="dxa"/>
            <w:tcBorders>
              <w:top w:val="single" w:sz="4" w:space="0" w:color="000000"/>
              <w:left w:val="single" w:sz="4" w:space="0" w:color="000000"/>
              <w:bottom w:val="single" w:sz="4" w:space="0" w:color="000000"/>
              <w:right w:val="single" w:sz="4" w:space="0" w:color="000000"/>
            </w:tcBorders>
          </w:tcPr>
          <w:p w14:paraId="574A5E46" w14:textId="4CC71F25" w:rsidR="00C80F68" w:rsidRPr="004C67D8" w:rsidRDefault="00C80F68" w:rsidP="00895C57">
            <w:pPr>
              <w:pStyle w:val="TableParagraph"/>
              <w:kinsoku w:val="0"/>
              <w:overflowPunct w:val="0"/>
              <w:spacing w:before="40"/>
              <w:ind w:left="107"/>
              <w:rPr>
                <w:rFonts w:ascii="Aptos" w:hAnsi="Aptos"/>
                <w:sz w:val="22"/>
                <w:szCs w:val="22"/>
              </w:rPr>
            </w:pPr>
          </w:p>
        </w:tc>
        <w:tc>
          <w:tcPr>
            <w:tcW w:w="3828" w:type="dxa"/>
            <w:tcBorders>
              <w:top w:val="single" w:sz="4" w:space="0" w:color="000000"/>
              <w:left w:val="single" w:sz="4" w:space="0" w:color="000000"/>
              <w:bottom w:val="single" w:sz="4" w:space="0" w:color="000000"/>
              <w:right w:val="single" w:sz="4" w:space="0" w:color="000000"/>
            </w:tcBorders>
          </w:tcPr>
          <w:p w14:paraId="5B0F7C98" w14:textId="77777777" w:rsidR="00C80F68" w:rsidRPr="004C67D8" w:rsidRDefault="00C80F68" w:rsidP="00895C57">
            <w:pPr>
              <w:pStyle w:val="TableParagraph"/>
              <w:kinsoku w:val="0"/>
              <w:overflowPunct w:val="0"/>
              <w:rPr>
                <w:rFonts w:ascii="Aptos" w:hAnsi="Aptos" w:cs="Times New Roman"/>
                <w:sz w:val="20"/>
                <w:szCs w:val="20"/>
              </w:rPr>
            </w:pPr>
          </w:p>
        </w:tc>
      </w:tr>
    </w:tbl>
    <w:p w14:paraId="743E834C" w14:textId="77777777" w:rsidR="00C80F68" w:rsidRPr="004C67D8" w:rsidRDefault="00C80F68" w:rsidP="00C80F68">
      <w:pPr>
        <w:rPr>
          <w:rFonts w:ascii="Aptos" w:hAnsi="Aptos"/>
          <w:sz w:val="13"/>
          <w:szCs w:val="13"/>
        </w:rPr>
      </w:pPr>
    </w:p>
    <w:p w14:paraId="39693C0A" w14:textId="77777777" w:rsidR="00145A15" w:rsidRPr="004C67D8" w:rsidRDefault="00145A15" w:rsidP="00145A15">
      <w:pPr>
        <w:rPr>
          <w:rFonts w:ascii="Aptos" w:hAnsi="Aptos"/>
          <w:sz w:val="13"/>
          <w:szCs w:val="13"/>
        </w:rPr>
      </w:pPr>
    </w:p>
    <w:p w14:paraId="174C9D97" w14:textId="77777777" w:rsidR="00145A15" w:rsidRPr="004C67D8" w:rsidRDefault="00145A15" w:rsidP="00145A15">
      <w:pPr>
        <w:rPr>
          <w:rFonts w:ascii="Aptos" w:hAnsi="Aptos"/>
          <w:sz w:val="13"/>
          <w:szCs w:val="13"/>
        </w:rPr>
      </w:pPr>
    </w:p>
    <w:p w14:paraId="379C07D5" w14:textId="77777777" w:rsidR="00145A15" w:rsidRPr="004C67D8" w:rsidRDefault="00145A15" w:rsidP="00145A15">
      <w:pPr>
        <w:rPr>
          <w:rFonts w:ascii="Aptos" w:hAnsi="Aptos"/>
          <w:sz w:val="13"/>
          <w:szCs w:val="13"/>
        </w:rPr>
      </w:pPr>
    </w:p>
    <w:p w14:paraId="2F88F0F4" w14:textId="77777777" w:rsidR="00145A15" w:rsidRPr="004C67D8" w:rsidRDefault="00145A15" w:rsidP="00145A15">
      <w:pPr>
        <w:rPr>
          <w:rFonts w:ascii="Aptos" w:hAnsi="Aptos"/>
          <w:sz w:val="13"/>
          <w:szCs w:val="13"/>
        </w:rPr>
      </w:pPr>
    </w:p>
    <w:p w14:paraId="5CFDF4B5" w14:textId="77777777" w:rsidR="00C80F68" w:rsidRPr="004C67D8" w:rsidRDefault="00C80F68" w:rsidP="00C80F68">
      <w:pPr>
        <w:rPr>
          <w:rFonts w:ascii="Aptos" w:hAnsi="Aptos"/>
          <w:sz w:val="13"/>
          <w:szCs w:val="13"/>
        </w:rPr>
      </w:pPr>
    </w:p>
    <w:p w14:paraId="75D3EE9E" w14:textId="7526BDEE" w:rsidR="00C80F68" w:rsidRPr="004C67D8" w:rsidRDefault="00C80F68" w:rsidP="00C80F68">
      <w:pPr>
        <w:tabs>
          <w:tab w:val="left" w:pos="1125"/>
        </w:tabs>
        <w:rPr>
          <w:rFonts w:ascii="Aptos" w:hAnsi="Aptos"/>
          <w:sz w:val="13"/>
          <w:szCs w:val="13"/>
        </w:rPr>
      </w:pPr>
      <w:r w:rsidRPr="004C67D8">
        <w:rPr>
          <w:rFonts w:ascii="Aptos" w:hAnsi="Aptos"/>
          <w:sz w:val="13"/>
          <w:szCs w:val="13"/>
        </w:rPr>
        <w:tab/>
      </w:r>
    </w:p>
    <w:p w14:paraId="41CD1CE3" w14:textId="5E7622ED" w:rsidR="00C80F68" w:rsidRPr="004C67D8" w:rsidRDefault="00C80F68" w:rsidP="00C80F68">
      <w:pPr>
        <w:tabs>
          <w:tab w:val="left" w:pos="1125"/>
        </w:tabs>
        <w:rPr>
          <w:rFonts w:ascii="Aptos" w:hAnsi="Aptos"/>
          <w:sz w:val="13"/>
          <w:szCs w:val="13"/>
        </w:rPr>
        <w:sectPr w:rsidR="00C80F68" w:rsidRPr="004C67D8" w:rsidSect="00CA6B9C">
          <w:footerReference w:type="default" r:id="rId11"/>
          <w:pgSz w:w="11900" w:h="16840"/>
          <w:pgMar w:top="1701" w:right="580" w:bottom="1361" w:left="600" w:header="0" w:footer="608" w:gutter="0"/>
          <w:cols w:space="720"/>
          <w:noEndnote/>
        </w:sectPr>
      </w:pPr>
      <w:r w:rsidRPr="004C67D8">
        <w:rPr>
          <w:rFonts w:ascii="Aptos" w:hAnsi="Aptos"/>
          <w:sz w:val="13"/>
          <w:szCs w:val="13"/>
        </w:rPr>
        <w:tab/>
      </w:r>
    </w:p>
    <w:p w14:paraId="61AF5944" w14:textId="2D214483" w:rsidR="0053590A" w:rsidRPr="004C67D8" w:rsidRDefault="00F90C9C" w:rsidP="00C80F68">
      <w:pPr>
        <w:pStyle w:val="Heading1"/>
        <w:numPr>
          <w:ilvl w:val="0"/>
          <w:numId w:val="14"/>
        </w:numPr>
        <w:tabs>
          <w:tab w:val="left" w:pos="1251"/>
        </w:tabs>
        <w:kinsoku w:val="0"/>
        <w:overflowPunct w:val="0"/>
        <w:spacing w:before="103"/>
        <w:ind w:hanging="433"/>
        <w:rPr>
          <w:rFonts w:ascii="Aptos" w:hAnsi="Aptos" w:cstheme="minorHAnsi"/>
        </w:rPr>
      </w:pPr>
      <w:r w:rsidRPr="004C67D8">
        <w:rPr>
          <w:rFonts w:ascii="Aptos" w:hAnsi="Aptos" w:cstheme="minorHAnsi"/>
        </w:rPr>
        <w:lastRenderedPageBreak/>
        <w:t>Applicant</w:t>
      </w:r>
      <w:r w:rsidR="0053590A" w:rsidRPr="004C67D8">
        <w:rPr>
          <w:rFonts w:ascii="Aptos" w:hAnsi="Aptos" w:cstheme="minorHAnsi"/>
          <w:spacing w:val="-11"/>
        </w:rPr>
        <w:t xml:space="preserve"> </w:t>
      </w:r>
      <w:r w:rsidR="0053590A" w:rsidRPr="004C67D8">
        <w:rPr>
          <w:rFonts w:ascii="Aptos" w:hAnsi="Aptos" w:cstheme="minorHAnsi"/>
        </w:rPr>
        <w:t>Submission</w:t>
      </w:r>
    </w:p>
    <w:p w14:paraId="1F0061A4" w14:textId="35658DD1" w:rsidR="0053590A" w:rsidRPr="004C67D8" w:rsidRDefault="0053590A" w:rsidP="00392C57">
      <w:pPr>
        <w:pStyle w:val="BodyText"/>
        <w:kinsoku w:val="0"/>
        <w:overflowPunct w:val="0"/>
        <w:spacing w:before="24"/>
        <w:ind w:left="1276"/>
        <w:rPr>
          <w:rFonts w:ascii="Aptos" w:hAnsi="Aptos" w:cstheme="minorHAnsi"/>
          <w:i w:val="0"/>
          <w:iCs w:val="0"/>
          <w:sz w:val="22"/>
          <w:szCs w:val="22"/>
        </w:rPr>
      </w:pPr>
      <w:r w:rsidRPr="004C67D8">
        <w:rPr>
          <w:rFonts w:ascii="Aptos" w:hAnsi="Aptos" w:cstheme="minorHAnsi"/>
          <w:i w:val="0"/>
          <w:iCs w:val="0"/>
          <w:sz w:val="22"/>
          <w:szCs w:val="22"/>
        </w:rPr>
        <w:t>Refer</w:t>
      </w:r>
      <w:r w:rsidRPr="004C67D8">
        <w:rPr>
          <w:rFonts w:ascii="Aptos" w:hAnsi="Aptos" w:cstheme="minorHAnsi"/>
          <w:i w:val="0"/>
          <w:iCs w:val="0"/>
          <w:spacing w:val="-5"/>
          <w:sz w:val="22"/>
          <w:szCs w:val="22"/>
        </w:rPr>
        <w:t xml:space="preserve"> </w:t>
      </w:r>
      <w:r w:rsidRPr="004C67D8">
        <w:rPr>
          <w:rFonts w:ascii="Aptos" w:hAnsi="Aptos" w:cstheme="minorHAnsi"/>
          <w:i w:val="0"/>
          <w:iCs w:val="0"/>
          <w:sz w:val="22"/>
          <w:szCs w:val="22"/>
        </w:rPr>
        <w:t>to</w:t>
      </w:r>
      <w:r w:rsidRPr="004C67D8">
        <w:rPr>
          <w:rFonts w:ascii="Aptos" w:hAnsi="Aptos" w:cstheme="minorHAnsi"/>
          <w:i w:val="0"/>
          <w:iCs w:val="0"/>
          <w:spacing w:val="-3"/>
          <w:sz w:val="22"/>
          <w:szCs w:val="22"/>
        </w:rPr>
        <w:t xml:space="preserve"> </w:t>
      </w:r>
      <w:r w:rsidRPr="004C67D8">
        <w:rPr>
          <w:rFonts w:ascii="Aptos" w:hAnsi="Aptos" w:cstheme="minorHAnsi"/>
          <w:i w:val="0"/>
          <w:iCs w:val="0"/>
          <w:sz w:val="22"/>
          <w:szCs w:val="22"/>
        </w:rPr>
        <w:t>the</w:t>
      </w:r>
      <w:r w:rsidRPr="004C67D8">
        <w:rPr>
          <w:rFonts w:ascii="Aptos" w:hAnsi="Aptos" w:cstheme="minorHAnsi"/>
          <w:i w:val="0"/>
          <w:iCs w:val="0"/>
          <w:spacing w:val="-2"/>
          <w:sz w:val="22"/>
          <w:szCs w:val="22"/>
        </w:rPr>
        <w:t xml:space="preserve"> </w:t>
      </w:r>
      <w:r w:rsidRPr="004C67D8">
        <w:rPr>
          <w:rFonts w:ascii="Aptos" w:hAnsi="Aptos" w:cstheme="minorHAnsi"/>
          <w:i w:val="0"/>
          <w:iCs w:val="0"/>
          <w:sz w:val="22"/>
          <w:szCs w:val="22"/>
        </w:rPr>
        <w:t>relevant</w:t>
      </w:r>
      <w:r w:rsidRPr="004C67D8">
        <w:rPr>
          <w:rFonts w:ascii="Aptos" w:hAnsi="Aptos" w:cstheme="minorHAnsi"/>
          <w:i w:val="0"/>
          <w:iCs w:val="0"/>
          <w:spacing w:val="-1"/>
          <w:sz w:val="22"/>
          <w:szCs w:val="22"/>
        </w:rPr>
        <w:t xml:space="preserve"> </w:t>
      </w:r>
      <w:r w:rsidRPr="004C67D8">
        <w:rPr>
          <w:rFonts w:ascii="Aptos" w:hAnsi="Aptos" w:cstheme="minorHAnsi"/>
          <w:i w:val="0"/>
          <w:iCs w:val="0"/>
          <w:sz w:val="22"/>
          <w:szCs w:val="22"/>
        </w:rPr>
        <w:t>Sections</w:t>
      </w:r>
      <w:r w:rsidRPr="004C67D8">
        <w:rPr>
          <w:rFonts w:ascii="Aptos" w:hAnsi="Aptos" w:cstheme="minorHAnsi"/>
          <w:i w:val="0"/>
          <w:iCs w:val="0"/>
          <w:spacing w:val="-3"/>
          <w:sz w:val="22"/>
          <w:szCs w:val="22"/>
        </w:rPr>
        <w:t xml:space="preserve"> </w:t>
      </w:r>
      <w:r w:rsidRPr="004C67D8">
        <w:rPr>
          <w:rFonts w:ascii="Aptos" w:hAnsi="Aptos" w:cstheme="minorHAnsi"/>
          <w:i w:val="0"/>
          <w:iCs w:val="0"/>
          <w:sz w:val="22"/>
          <w:szCs w:val="22"/>
        </w:rPr>
        <w:t>of</w:t>
      </w:r>
      <w:r w:rsidRPr="004C67D8">
        <w:rPr>
          <w:rFonts w:ascii="Aptos" w:hAnsi="Aptos" w:cstheme="minorHAnsi"/>
          <w:i w:val="0"/>
          <w:iCs w:val="0"/>
          <w:spacing w:val="-4"/>
          <w:sz w:val="22"/>
          <w:szCs w:val="22"/>
        </w:rPr>
        <w:t xml:space="preserve"> </w:t>
      </w:r>
      <w:r w:rsidRPr="004C67D8">
        <w:rPr>
          <w:rFonts w:ascii="Aptos" w:hAnsi="Aptos" w:cstheme="minorHAnsi"/>
          <w:i w:val="0"/>
          <w:iCs w:val="0"/>
          <w:sz w:val="22"/>
          <w:szCs w:val="22"/>
        </w:rPr>
        <w:t>the</w:t>
      </w:r>
      <w:r w:rsidRPr="004C67D8">
        <w:rPr>
          <w:rFonts w:ascii="Aptos" w:hAnsi="Aptos" w:cstheme="minorHAnsi"/>
          <w:i w:val="0"/>
          <w:iCs w:val="0"/>
          <w:spacing w:val="-3"/>
          <w:sz w:val="22"/>
          <w:szCs w:val="22"/>
        </w:rPr>
        <w:t xml:space="preserve"> </w:t>
      </w:r>
      <w:r w:rsidR="004A355F" w:rsidRPr="004C67D8">
        <w:rPr>
          <w:rFonts w:ascii="Aptos" w:hAnsi="Aptos" w:cstheme="minorHAnsi"/>
          <w:i w:val="0"/>
          <w:iCs w:val="0"/>
          <w:spacing w:val="-3"/>
          <w:sz w:val="22"/>
          <w:szCs w:val="22"/>
        </w:rPr>
        <w:t xml:space="preserve">Request for Tender </w:t>
      </w:r>
      <w:r w:rsidRPr="004C67D8">
        <w:rPr>
          <w:rFonts w:ascii="Aptos" w:hAnsi="Aptos" w:cstheme="minorHAnsi"/>
          <w:i w:val="0"/>
          <w:iCs w:val="0"/>
          <w:sz w:val="22"/>
          <w:szCs w:val="22"/>
        </w:rPr>
        <w:t>(“</w:t>
      </w:r>
      <w:r w:rsidR="004A355F" w:rsidRPr="004C67D8">
        <w:rPr>
          <w:rFonts w:ascii="Aptos" w:hAnsi="Aptos" w:cstheme="minorHAnsi"/>
          <w:b/>
          <w:bCs/>
          <w:i w:val="0"/>
          <w:iCs w:val="0"/>
          <w:sz w:val="22"/>
          <w:szCs w:val="22"/>
        </w:rPr>
        <w:t>RFT</w:t>
      </w:r>
      <w:r w:rsidRPr="004C67D8">
        <w:rPr>
          <w:rFonts w:ascii="Aptos" w:hAnsi="Aptos" w:cstheme="minorHAnsi"/>
          <w:i w:val="0"/>
          <w:iCs w:val="0"/>
          <w:sz w:val="22"/>
          <w:szCs w:val="22"/>
        </w:rPr>
        <w:t>”)</w:t>
      </w:r>
      <w:r w:rsidRPr="004C67D8">
        <w:rPr>
          <w:rFonts w:ascii="Aptos" w:hAnsi="Aptos" w:cstheme="minorHAnsi"/>
          <w:i w:val="0"/>
          <w:iCs w:val="0"/>
          <w:spacing w:val="-3"/>
          <w:sz w:val="22"/>
          <w:szCs w:val="22"/>
        </w:rPr>
        <w:t xml:space="preserve"> </w:t>
      </w:r>
      <w:r w:rsidRPr="004C67D8">
        <w:rPr>
          <w:rFonts w:ascii="Aptos" w:hAnsi="Aptos" w:cstheme="minorHAnsi"/>
          <w:i w:val="0"/>
          <w:iCs w:val="0"/>
          <w:sz w:val="22"/>
          <w:szCs w:val="22"/>
        </w:rPr>
        <w:t>for</w:t>
      </w:r>
      <w:r w:rsidRPr="004C67D8">
        <w:rPr>
          <w:rFonts w:ascii="Aptos" w:hAnsi="Aptos" w:cstheme="minorHAnsi"/>
          <w:i w:val="0"/>
          <w:iCs w:val="0"/>
          <w:spacing w:val="-4"/>
          <w:sz w:val="22"/>
          <w:szCs w:val="22"/>
        </w:rPr>
        <w:t xml:space="preserve"> </w:t>
      </w:r>
      <w:r w:rsidRPr="004C67D8">
        <w:rPr>
          <w:rFonts w:ascii="Aptos" w:hAnsi="Aptos" w:cstheme="minorHAnsi"/>
          <w:i w:val="0"/>
          <w:iCs w:val="0"/>
          <w:sz w:val="22"/>
          <w:szCs w:val="22"/>
        </w:rPr>
        <w:t>full</w:t>
      </w:r>
      <w:r w:rsidRPr="004C67D8">
        <w:rPr>
          <w:rFonts w:ascii="Aptos" w:hAnsi="Aptos" w:cstheme="minorHAnsi"/>
          <w:i w:val="0"/>
          <w:iCs w:val="0"/>
          <w:spacing w:val="-2"/>
          <w:sz w:val="22"/>
          <w:szCs w:val="22"/>
        </w:rPr>
        <w:t xml:space="preserve"> </w:t>
      </w:r>
      <w:r w:rsidRPr="004C67D8">
        <w:rPr>
          <w:rFonts w:ascii="Aptos" w:hAnsi="Aptos" w:cstheme="minorHAnsi"/>
          <w:i w:val="0"/>
          <w:iCs w:val="0"/>
          <w:sz w:val="22"/>
          <w:szCs w:val="22"/>
        </w:rPr>
        <w:t>requirements.</w:t>
      </w:r>
    </w:p>
    <w:p w14:paraId="639F719B" w14:textId="77777777" w:rsidR="00041AAC" w:rsidRPr="004C67D8" w:rsidRDefault="00041AAC">
      <w:pPr>
        <w:pStyle w:val="BodyText"/>
        <w:kinsoku w:val="0"/>
        <w:overflowPunct w:val="0"/>
        <w:spacing w:before="24"/>
        <w:ind w:left="818"/>
        <w:rPr>
          <w:rFonts w:ascii="Aptos" w:hAnsi="Aptos" w:cstheme="minorHAnsi"/>
          <w:i w:val="0"/>
          <w:iCs w:val="0"/>
          <w:sz w:val="22"/>
          <w:szCs w:val="22"/>
        </w:rPr>
      </w:pPr>
    </w:p>
    <w:p w14:paraId="38E863D1" w14:textId="233D1C8D" w:rsidR="00ED5E54" w:rsidRPr="004C67D8" w:rsidRDefault="00ED5E54" w:rsidP="00C5682B">
      <w:pPr>
        <w:pStyle w:val="IntenseQuote"/>
        <w:ind w:left="0" w:firstLine="720"/>
        <w:jc w:val="left"/>
        <w:rPr>
          <w:rFonts w:ascii="Aptos" w:hAnsi="Aptos"/>
          <w:b/>
          <w:bCs/>
        </w:rPr>
      </w:pPr>
      <w:bookmarkStart w:id="0" w:name="_Toc159584628"/>
      <w:r w:rsidRPr="004C67D8">
        <w:rPr>
          <w:rFonts w:ascii="Aptos" w:hAnsi="Aptos"/>
          <w:b/>
          <w:bCs/>
        </w:rPr>
        <w:t>SELECTION CRITERIA</w:t>
      </w:r>
    </w:p>
    <w:tbl>
      <w:tblPr>
        <w:tblStyle w:val="TableGrid"/>
        <w:tblW w:w="0" w:type="auto"/>
        <w:tblInd w:w="704" w:type="dxa"/>
        <w:tblLook w:val="04A0" w:firstRow="1" w:lastRow="0" w:firstColumn="1" w:lastColumn="0" w:noHBand="0" w:noVBand="1"/>
      </w:tblPr>
      <w:tblGrid>
        <w:gridCol w:w="9072"/>
      </w:tblGrid>
      <w:tr w:rsidR="00ED5E54" w:rsidRPr="004C67D8" w14:paraId="5184BE89" w14:textId="77777777" w:rsidTr="00ED5E54">
        <w:tc>
          <w:tcPr>
            <w:tcW w:w="9072" w:type="dxa"/>
            <w:shd w:val="clear" w:color="auto" w:fill="D0CECE" w:themeFill="background2" w:themeFillShade="E6"/>
          </w:tcPr>
          <w:p w14:paraId="5CF22BBC" w14:textId="06EB204A" w:rsidR="00ED5E54" w:rsidRPr="004C67D8" w:rsidRDefault="00ED5E54" w:rsidP="00931110">
            <w:pPr>
              <w:pStyle w:val="Heading2"/>
              <w:ind w:left="0" w:firstLine="0"/>
              <w:rPr>
                <w:rFonts w:ascii="Aptos" w:eastAsiaTheme="majorEastAsia" w:hAnsi="Aptos" w:cstheme="minorHAnsi"/>
                <w:b w:val="0"/>
                <w:bCs w:val="0"/>
                <w:sz w:val="24"/>
                <w:szCs w:val="24"/>
              </w:rPr>
            </w:pPr>
            <w:r w:rsidRPr="004C67D8">
              <w:rPr>
                <w:rFonts w:ascii="Aptos" w:eastAsiaTheme="majorEastAsia" w:hAnsi="Aptos" w:cstheme="minorHAnsi"/>
                <w:sz w:val="24"/>
                <w:szCs w:val="24"/>
              </w:rPr>
              <w:t xml:space="preserve">Financial and Economic Standing Information </w:t>
            </w:r>
            <w:r w:rsidRPr="004C67D8">
              <w:rPr>
                <w:rFonts w:ascii="Aptos" w:eastAsiaTheme="majorEastAsia" w:hAnsi="Aptos" w:cstheme="minorHAnsi"/>
                <w:b w:val="0"/>
                <w:bCs w:val="0"/>
                <w:sz w:val="24"/>
                <w:szCs w:val="24"/>
              </w:rPr>
              <w:t>– Pass / Fail Criteria</w:t>
            </w:r>
          </w:p>
        </w:tc>
      </w:tr>
    </w:tbl>
    <w:p w14:paraId="29953C3B" w14:textId="77777777" w:rsidR="00ED5E54" w:rsidRPr="004C67D8" w:rsidRDefault="00ED5E54" w:rsidP="00931110">
      <w:pPr>
        <w:pStyle w:val="Heading2"/>
        <w:rPr>
          <w:rFonts w:ascii="Aptos" w:eastAsiaTheme="majorEastAsia" w:hAnsi="Aptos" w:cstheme="minorHAnsi"/>
          <w:sz w:val="24"/>
          <w:szCs w:val="24"/>
        </w:rPr>
      </w:pPr>
    </w:p>
    <w:bookmarkEnd w:id="0"/>
    <w:p w14:paraId="40121CA5" w14:textId="6172DC7C" w:rsidR="005C2230" w:rsidRPr="004C67D8" w:rsidRDefault="00F811BB" w:rsidP="002152A2">
      <w:pPr>
        <w:pStyle w:val="ListParagraph"/>
        <w:numPr>
          <w:ilvl w:val="1"/>
          <w:numId w:val="14"/>
        </w:numPr>
        <w:rPr>
          <w:rFonts w:ascii="Aptos" w:hAnsi="Aptos" w:cstheme="minorHAnsi"/>
          <w:b/>
          <w:bCs/>
        </w:rPr>
      </w:pPr>
      <w:r w:rsidRPr="004C67D8">
        <w:rPr>
          <w:rFonts w:ascii="Aptos" w:hAnsi="Aptos" w:cstheme="minorHAnsi"/>
          <w:b/>
          <w:bCs/>
        </w:rPr>
        <w:t>Tax</w:t>
      </w:r>
    </w:p>
    <w:p w14:paraId="39287DE7" w14:textId="5B2828AA" w:rsidR="002152A2" w:rsidRPr="004C67D8" w:rsidRDefault="002152A2" w:rsidP="002152A2">
      <w:pPr>
        <w:pStyle w:val="ListParagraph"/>
        <w:ind w:firstLine="0"/>
        <w:rPr>
          <w:rFonts w:ascii="Aptos" w:hAnsi="Aptos" w:cstheme="minorHAnsi"/>
          <w:b/>
          <w:bCs/>
          <w:i/>
          <w:iCs/>
        </w:rPr>
      </w:pPr>
      <w:r w:rsidRPr="004C67D8">
        <w:rPr>
          <w:rFonts w:ascii="Aptos" w:eastAsiaTheme="majorEastAsia" w:hAnsi="Aptos" w:cstheme="minorHAnsi"/>
          <w:b/>
          <w:bCs/>
          <w:i/>
          <w:iCs/>
        </w:rPr>
        <w:tab/>
      </w:r>
      <w:r w:rsidRPr="004C67D8">
        <w:rPr>
          <w:rFonts w:ascii="Aptos" w:hAnsi="Aptos" w:cstheme="minorHAnsi"/>
          <w:i/>
          <w:iCs/>
          <w:color w:val="002060"/>
          <w:sz w:val="22"/>
          <w:szCs w:val="22"/>
        </w:rPr>
        <w:t xml:space="preserve">(Refer to Section </w:t>
      </w:r>
      <w:r w:rsidR="004C0447" w:rsidRPr="004C67D8">
        <w:rPr>
          <w:rFonts w:ascii="Aptos" w:hAnsi="Aptos" w:cstheme="minorHAnsi"/>
          <w:i/>
          <w:iCs/>
          <w:color w:val="002060"/>
          <w:sz w:val="22"/>
          <w:szCs w:val="22"/>
        </w:rPr>
        <w:t>4</w:t>
      </w:r>
      <w:r w:rsidRPr="004C67D8">
        <w:rPr>
          <w:rFonts w:ascii="Aptos" w:hAnsi="Aptos" w:cstheme="minorHAnsi"/>
          <w:i/>
          <w:iCs/>
          <w:color w:val="002060"/>
          <w:sz w:val="22"/>
          <w:szCs w:val="22"/>
        </w:rPr>
        <w:t>.3</w:t>
      </w:r>
      <w:r w:rsidR="00B43BEB" w:rsidRPr="004C67D8">
        <w:rPr>
          <w:rFonts w:ascii="Aptos" w:hAnsi="Aptos" w:cstheme="minorHAnsi"/>
          <w:i/>
          <w:iCs/>
          <w:color w:val="002060"/>
          <w:sz w:val="22"/>
          <w:szCs w:val="22"/>
        </w:rPr>
        <w:t>.1</w:t>
      </w:r>
      <w:r w:rsidRPr="004C67D8">
        <w:rPr>
          <w:rFonts w:ascii="Aptos" w:hAnsi="Aptos" w:cstheme="minorHAnsi"/>
          <w:i/>
          <w:iCs/>
          <w:color w:val="002060"/>
          <w:sz w:val="22"/>
          <w:szCs w:val="22"/>
        </w:rPr>
        <w:t xml:space="preserve"> of the RFT for full</w:t>
      </w:r>
      <w:r w:rsidRPr="004C67D8">
        <w:rPr>
          <w:rFonts w:ascii="Aptos" w:hAnsi="Aptos" w:cstheme="minorHAnsi"/>
          <w:i/>
          <w:iCs/>
          <w:color w:val="002060"/>
          <w:spacing w:val="-22"/>
          <w:sz w:val="22"/>
          <w:szCs w:val="22"/>
        </w:rPr>
        <w:t xml:space="preserve"> </w:t>
      </w:r>
      <w:r w:rsidRPr="004C67D8">
        <w:rPr>
          <w:rFonts w:ascii="Aptos" w:hAnsi="Aptos" w:cstheme="minorHAnsi"/>
          <w:i/>
          <w:iCs/>
          <w:color w:val="002060"/>
          <w:sz w:val="22"/>
          <w:szCs w:val="22"/>
        </w:rPr>
        <w:t>requirements).</w:t>
      </w:r>
    </w:p>
    <w:p w14:paraId="0F58516F" w14:textId="77777777" w:rsidR="00931110" w:rsidRPr="004C67D8" w:rsidRDefault="00931110" w:rsidP="00931110">
      <w:pPr>
        <w:rPr>
          <w:rFonts w:ascii="Aptos" w:hAnsi="Aptos" w:cstheme="minorHAnsi"/>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2210"/>
        <w:gridCol w:w="1842"/>
        <w:gridCol w:w="700"/>
        <w:gridCol w:w="926"/>
        <w:gridCol w:w="2060"/>
      </w:tblGrid>
      <w:tr w:rsidR="00282738" w:rsidRPr="004C67D8" w14:paraId="7212BE48" w14:textId="77777777" w:rsidTr="00F8431F">
        <w:trPr>
          <w:trHeight w:val="548"/>
        </w:trPr>
        <w:tc>
          <w:tcPr>
            <w:tcW w:w="9214" w:type="dxa"/>
            <w:gridSpan w:val="6"/>
            <w:shd w:val="clear" w:color="auto" w:fill="025537"/>
            <w:vAlign w:val="center"/>
          </w:tcPr>
          <w:p w14:paraId="4B9A1B36" w14:textId="77777777" w:rsidR="00282738" w:rsidRPr="004C67D8" w:rsidRDefault="00282738" w:rsidP="00D43099">
            <w:pPr>
              <w:rPr>
                <w:rFonts w:ascii="Aptos" w:hAnsi="Aptos" w:cstheme="minorHAnsi"/>
                <w:b/>
              </w:rPr>
            </w:pPr>
            <w:r w:rsidRPr="004C67D8">
              <w:rPr>
                <w:rFonts w:ascii="Aptos" w:hAnsi="Aptos" w:cstheme="minorHAnsi"/>
                <w:b/>
              </w:rPr>
              <w:br w:type="page"/>
            </w:r>
            <w:r w:rsidRPr="004C67D8">
              <w:rPr>
                <w:rFonts w:ascii="Aptos" w:hAnsi="Aptos" w:cstheme="minorHAnsi"/>
                <w:b/>
                <w:color w:val="FFFFFF" w:themeColor="background1"/>
              </w:rPr>
              <w:t>Tax Clearance</w:t>
            </w:r>
          </w:p>
        </w:tc>
      </w:tr>
      <w:tr w:rsidR="00282738" w:rsidRPr="004C67D8" w14:paraId="3C408568" w14:textId="77777777" w:rsidTr="00F47C77">
        <w:trPr>
          <w:trHeight w:val="574"/>
        </w:trPr>
        <w:tc>
          <w:tcPr>
            <w:tcW w:w="6228" w:type="dxa"/>
            <w:gridSpan w:val="4"/>
            <w:vMerge w:val="restart"/>
            <w:shd w:val="clear" w:color="auto" w:fill="D9D9D9" w:themeFill="background1" w:themeFillShade="D9"/>
            <w:vAlign w:val="center"/>
          </w:tcPr>
          <w:p w14:paraId="541ABDED" w14:textId="77777777" w:rsidR="00282738" w:rsidRPr="004C67D8" w:rsidRDefault="00282738" w:rsidP="00D43099">
            <w:pPr>
              <w:rPr>
                <w:rFonts w:ascii="Aptos" w:hAnsi="Aptos" w:cstheme="minorHAnsi"/>
              </w:rPr>
            </w:pPr>
            <w:r w:rsidRPr="004C67D8">
              <w:rPr>
                <w:rFonts w:ascii="Aptos" w:hAnsi="Aptos" w:cstheme="minorHAnsi"/>
              </w:rPr>
              <w:t xml:space="preserve">I confirm and declare that the I the Tenderer and all parties associated with the tenderer are tax compliant. The Contracting Authority can verify your tax clearance status through Revenue’s online facility at </w:t>
            </w:r>
            <w:hyperlink r:id="rId12" w:history="1">
              <w:r w:rsidRPr="004C67D8">
                <w:rPr>
                  <w:rStyle w:val="Hyperlink"/>
                  <w:rFonts w:ascii="Aptos" w:hAnsi="Aptos" w:cstheme="minorHAnsi"/>
                </w:rPr>
                <w:t>http://www.revenue.ie/en/online/tax-clearance.html</w:t>
              </w:r>
            </w:hyperlink>
            <w:r w:rsidRPr="004C67D8">
              <w:rPr>
                <w:rFonts w:ascii="Aptos" w:hAnsi="Aptos" w:cstheme="minorHAnsi"/>
              </w:rPr>
              <w:t xml:space="preserve"> To this end, please confirm:</w:t>
            </w:r>
          </w:p>
        </w:tc>
        <w:tc>
          <w:tcPr>
            <w:tcW w:w="926" w:type="dxa"/>
            <w:shd w:val="clear" w:color="auto" w:fill="D9D9D9" w:themeFill="background1" w:themeFillShade="D9"/>
            <w:vAlign w:val="center"/>
          </w:tcPr>
          <w:p w14:paraId="20F50AFC" w14:textId="77777777" w:rsidR="00282738" w:rsidRPr="004C67D8" w:rsidRDefault="00282738" w:rsidP="00D43099">
            <w:pPr>
              <w:rPr>
                <w:rFonts w:ascii="Aptos" w:hAnsi="Aptos" w:cstheme="minorHAnsi"/>
              </w:rPr>
            </w:pPr>
            <w:r w:rsidRPr="004C67D8">
              <w:rPr>
                <w:rFonts w:ascii="Aptos" w:hAnsi="Aptos" w:cstheme="minorHAnsi"/>
              </w:rPr>
              <w:t>Yes</w:t>
            </w:r>
          </w:p>
        </w:tc>
        <w:tc>
          <w:tcPr>
            <w:tcW w:w="2060" w:type="dxa"/>
            <w:shd w:val="clear" w:color="auto" w:fill="FFFFFF"/>
          </w:tcPr>
          <w:p w14:paraId="73B32FDF" w14:textId="77777777" w:rsidR="00282738" w:rsidRPr="004C67D8" w:rsidRDefault="00282738" w:rsidP="00D43099">
            <w:pPr>
              <w:rPr>
                <w:rFonts w:ascii="Aptos" w:hAnsi="Aptos" w:cstheme="minorHAnsi"/>
                <w:b/>
              </w:rPr>
            </w:pPr>
          </w:p>
        </w:tc>
      </w:tr>
      <w:tr w:rsidR="00282738" w:rsidRPr="004C67D8" w14:paraId="4DC08E3A" w14:textId="77777777" w:rsidTr="00F47C77">
        <w:trPr>
          <w:trHeight w:val="271"/>
        </w:trPr>
        <w:tc>
          <w:tcPr>
            <w:tcW w:w="6228" w:type="dxa"/>
            <w:gridSpan w:val="4"/>
            <w:vMerge/>
            <w:shd w:val="clear" w:color="auto" w:fill="D9D9D9" w:themeFill="background1" w:themeFillShade="D9"/>
            <w:vAlign w:val="center"/>
          </w:tcPr>
          <w:p w14:paraId="124AC951" w14:textId="77777777" w:rsidR="00282738" w:rsidRPr="004C67D8" w:rsidRDefault="00282738" w:rsidP="00282738">
            <w:pPr>
              <w:pStyle w:val="ListParagraph"/>
              <w:widowControl/>
              <w:numPr>
                <w:ilvl w:val="0"/>
                <w:numId w:val="19"/>
              </w:numPr>
              <w:autoSpaceDE/>
              <w:autoSpaceDN/>
              <w:adjustRightInd/>
              <w:spacing w:after="120" w:line="276" w:lineRule="auto"/>
              <w:contextualSpacing/>
              <w:rPr>
                <w:rFonts w:ascii="Aptos" w:hAnsi="Aptos" w:cstheme="minorHAnsi"/>
              </w:rPr>
            </w:pPr>
          </w:p>
        </w:tc>
        <w:tc>
          <w:tcPr>
            <w:tcW w:w="926" w:type="dxa"/>
            <w:shd w:val="clear" w:color="auto" w:fill="D9D9D9" w:themeFill="background1" w:themeFillShade="D9"/>
            <w:vAlign w:val="center"/>
          </w:tcPr>
          <w:p w14:paraId="5A19D66E" w14:textId="77777777" w:rsidR="00282738" w:rsidRPr="004C67D8" w:rsidRDefault="00282738" w:rsidP="00D43099">
            <w:pPr>
              <w:rPr>
                <w:rFonts w:ascii="Aptos" w:hAnsi="Aptos" w:cstheme="minorHAnsi"/>
              </w:rPr>
            </w:pPr>
            <w:r w:rsidRPr="004C67D8">
              <w:rPr>
                <w:rFonts w:ascii="Aptos" w:hAnsi="Aptos" w:cstheme="minorHAnsi"/>
              </w:rPr>
              <w:t>No</w:t>
            </w:r>
          </w:p>
        </w:tc>
        <w:tc>
          <w:tcPr>
            <w:tcW w:w="2060" w:type="dxa"/>
            <w:shd w:val="clear" w:color="auto" w:fill="FFFFFF"/>
          </w:tcPr>
          <w:p w14:paraId="2C442808" w14:textId="77777777" w:rsidR="00282738" w:rsidRPr="004C67D8" w:rsidRDefault="00282738" w:rsidP="00D43099">
            <w:pPr>
              <w:rPr>
                <w:rFonts w:ascii="Aptos" w:hAnsi="Aptos" w:cstheme="minorHAnsi"/>
                <w:b/>
              </w:rPr>
            </w:pPr>
          </w:p>
        </w:tc>
      </w:tr>
      <w:tr w:rsidR="00282738" w:rsidRPr="004C67D8" w14:paraId="3DA319D7" w14:textId="77777777" w:rsidTr="00F47C77">
        <w:trPr>
          <w:trHeight w:val="562"/>
        </w:trPr>
        <w:tc>
          <w:tcPr>
            <w:tcW w:w="3686" w:type="dxa"/>
            <w:gridSpan w:val="2"/>
            <w:shd w:val="clear" w:color="auto" w:fill="D9D9D9" w:themeFill="background1" w:themeFillShade="D9"/>
            <w:vAlign w:val="center"/>
          </w:tcPr>
          <w:p w14:paraId="6F1D204F" w14:textId="77777777" w:rsidR="00282738" w:rsidRPr="004C67D8" w:rsidRDefault="00282738" w:rsidP="00D43099">
            <w:pPr>
              <w:rPr>
                <w:rFonts w:ascii="Aptos" w:hAnsi="Aptos" w:cstheme="minorHAnsi"/>
              </w:rPr>
            </w:pPr>
            <w:r w:rsidRPr="004C67D8">
              <w:rPr>
                <w:rFonts w:ascii="Aptos" w:hAnsi="Aptos" w:cstheme="minorHAnsi"/>
              </w:rPr>
              <w:t>Tenderer Name:</w:t>
            </w:r>
          </w:p>
        </w:tc>
        <w:tc>
          <w:tcPr>
            <w:tcW w:w="5528" w:type="dxa"/>
            <w:gridSpan w:val="4"/>
            <w:shd w:val="clear" w:color="auto" w:fill="FFFFFF"/>
            <w:vAlign w:val="center"/>
          </w:tcPr>
          <w:p w14:paraId="4B6D5D5A" w14:textId="77777777" w:rsidR="00282738" w:rsidRPr="004C67D8" w:rsidRDefault="00282738" w:rsidP="00D43099">
            <w:pPr>
              <w:rPr>
                <w:rFonts w:ascii="Aptos" w:hAnsi="Aptos" w:cstheme="minorHAnsi"/>
                <w:b/>
              </w:rPr>
            </w:pPr>
          </w:p>
        </w:tc>
      </w:tr>
      <w:tr w:rsidR="00282738" w:rsidRPr="004C67D8" w14:paraId="6A4311DD" w14:textId="77777777" w:rsidTr="00F47C77">
        <w:trPr>
          <w:trHeight w:val="530"/>
        </w:trPr>
        <w:tc>
          <w:tcPr>
            <w:tcW w:w="3686" w:type="dxa"/>
            <w:gridSpan w:val="2"/>
            <w:shd w:val="clear" w:color="auto" w:fill="D9D9D9" w:themeFill="background1" w:themeFillShade="D9"/>
            <w:vAlign w:val="center"/>
          </w:tcPr>
          <w:p w14:paraId="35232645" w14:textId="77777777" w:rsidR="00282738" w:rsidRPr="004C67D8" w:rsidRDefault="00282738" w:rsidP="00D43099">
            <w:pPr>
              <w:rPr>
                <w:rFonts w:ascii="Aptos" w:hAnsi="Aptos" w:cstheme="minorHAnsi"/>
              </w:rPr>
            </w:pPr>
            <w:r w:rsidRPr="004C67D8">
              <w:rPr>
                <w:rFonts w:ascii="Aptos" w:hAnsi="Aptos" w:cstheme="minorHAnsi"/>
              </w:rPr>
              <w:t>Tenderer PPSN/ Tax Reference Number:</w:t>
            </w:r>
          </w:p>
        </w:tc>
        <w:tc>
          <w:tcPr>
            <w:tcW w:w="5528" w:type="dxa"/>
            <w:gridSpan w:val="4"/>
            <w:shd w:val="clear" w:color="auto" w:fill="FFFFFF"/>
            <w:vAlign w:val="center"/>
          </w:tcPr>
          <w:p w14:paraId="208004C1" w14:textId="77777777" w:rsidR="00282738" w:rsidRPr="004C67D8" w:rsidRDefault="00282738" w:rsidP="00D43099">
            <w:pPr>
              <w:rPr>
                <w:rFonts w:ascii="Aptos" w:hAnsi="Aptos" w:cstheme="minorHAnsi"/>
                <w:b/>
              </w:rPr>
            </w:pPr>
          </w:p>
        </w:tc>
      </w:tr>
      <w:tr w:rsidR="00282738" w:rsidRPr="004C67D8" w14:paraId="3E6460E3" w14:textId="77777777" w:rsidTr="00F47C77">
        <w:trPr>
          <w:trHeight w:val="416"/>
        </w:trPr>
        <w:tc>
          <w:tcPr>
            <w:tcW w:w="3686" w:type="dxa"/>
            <w:gridSpan w:val="2"/>
            <w:shd w:val="clear" w:color="auto" w:fill="D9D9D9" w:themeFill="background1" w:themeFillShade="D9"/>
            <w:vAlign w:val="center"/>
          </w:tcPr>
          <w:p w14:paraId="2A113C81" w14:textId="77777777" w:rsidR="00282738" w:rsidRPr="004C67D8" w:rsidRDefault="00282738" w:rsidP="00D43099">
            <w:pPr>
              <w:rPr>
                <w:rFonts w:ascii="Aptos" w:hAnsi="Aptos" w:cstheme="minorHAnsi"/>
              </w:rPr>
            </w:pPr>
            <w:r w:rsidRPr="004C67D8">
              <w:rPr>
                <w:rFonts w:ascii="Aptos" w:hAnsi="Aptos" w:cstheme="minorHAnsi"/>
              </w:rPr>
              <w:t>Access Number:</w:t>
            </w:r>
          </w:p>
        </w:tc>
        <w:tc>
          <w:tcPr>
            <w:tcW w:w="5528" w:type="dxa"/>
            <w:gridSpan w:val="4"/>
            <w:shd w:val="clear" w:color="auto" w:fill="FFFFFF"/>
            <w:vAlign w:val="center"/>
          </w:tcPr>
          <w:p w14:paraId="724AE5F2" w14:textId="77777777" w:rsidR="00282738" w:rsidRPr="004C67D8" w:rsidRDefault="00282738" w:rsidP="00D43099">
            <w:pPr>
              <w:rPr>
                <w:rFonts w:ascii="Aptos" w:hAnsi="Aptos" w:cstheme="minorHAnsi"/>
                <w:b/>
              </w:rPr>
            </w:pPr>
          </w:p>
        </w:tc>
      </w:tr>
      <w:tr w:rsidR="00282738" w:rsidRPr="004C67D8" w14:paraId="264CD8D2" w14:textId="77777777" w:rsidTr="00F47C77">
        <w:trPr>
          <w:trHeight w:val="416"/>
        </w:trPr>
        <w:tc>
          <w:tcPr>
            <w:tcW w:w="9214" w:type="dxa"/>
            <w:gridSpan w:val="6"/>
            <w:shd w:val="clear" w:color="auto" w:fill="D9D9D9" w:themeFill="background1" w:themeFillShade="D9"/>
            <w:vAlign w:val="center"/>
          </w:tcPr>
          <w:p w14:paraId="2BE5B491" w14:textId="77777777" w:rsidR="00282738" w:rsidRPr="004C67D8" w:rsidRDefault="00282738" w:rsidP="00D43099">
            <w:pPr>
              <w:rPr>
                <w:rFonts w:ascii="Aptos" w:hAnsi="Aptos" w:cstheme="minorHAnsi"/>
              </w:rPr>
            </w:pPr>
            <w:proofErr w:type="gramStart"/>
            <w:r w:rsidRPr="004C67D8">
              <w:rPr>
                <w:rFonts w:ascii="Aptos" w:hAnsi="Aptos" w:cstheme="minorHAnsi"/>
              </w:rPr>
              <w:t>OR,</w:t>
            </w:r>
            <w:proofErr w:type="gramEnd"/>
            <w:r w:rsidRPr="004C67D8">
              <w:rPr>
                <w:rFonts w:ascii="Aptos" w:hAnsi="Aptos" w:cstheme="minorHAnsi"/>
              </w:rPr>
              <w:t xml:space="preserve"> I confirm that I hold a current valid paper Tax Clearance Certificate (generally relates to </w:t>
            </w:r>
            <w:proofErr w:type="gramStart"/>
            <w:r w:rsidRPr="004C67D8">
              <w:rPr>
                <w:rFonts w:ascii="Aptos" w:hAnsi="Aptos" w:cstheme="minorHAnsi"/>
              </w:rPr>
              <w:t>Non-Residents</w:t>
            </w:r>
            <w:proofErr w:type="gramEnd"/>
            <w:r w:rsidRPr="004C67D8">
              <w:rPr>
                <w:rFonts w:ascii="Aptos" w:hAnsi="Aptos" w:cstheme="minorHAnsi"/>
              </w:rPr>
              <w:t>)</w:t>
            </w:r>
          </w:p>
        </w:tc>
      </w:tr>
      <w:tr w:rsidR="00282738" w:rsidRPr="004C67D8" w14:paraId="026B3D92" w14:textId="77777777" w:rsidTr="00F47C77">
        <w:trPr>
          <w:trHeight w:val="416"/>
        </w:trPr>
        <w:tc>
          <w:tcPr>
            <w:tcW w:w="1476" w:type="dxa"/>
            <w:shd w:val="clear" w:color="auto" w:fill="D9D9D9" w:themeFill="background1" w:themeFillShade="D9"/>
            <w:vAlign w:val="center"/>
          </w:tcPr>
          <w:p w14:paraId="6D26C854" w14:textId="77777777" w:rsidR="00282738" w:rsidRPr="004C67D8" w:rsidRDefault="00282738" w:rsidP="00D43099">
            <w:pPr>
              <w:rPr>
                <w:rFonts w:ascii="Aptos" w:hAnsi="Aptos" w:cstheme="minorHAnsi"/>
                <w:b/>
              </w:rPr>
            </w:pPr>
            <w:r w:rsidRPr="004C67D8">
              <w:rPr>
                <w:rFonts w:ascii="Aptos" w:hAnsi="Aptos" w:cstheme="minorHAnsi"/>
                <w:b/>
              </w:rPr>
              <w:t>Registration Number:</w:t>
            </w:r>
          </w:p>
        </w:tc>
        <w:tc>
          <w:tcPr>
            <w:tcW w:w="2210" w:type="dxa"/>
            <w:shd w:val="clear" w:color="auto" w:fill="FFFFFF"/>
            <w:vAlign w:val="center"/>
          </w:tcPr>
          <w:p w14:paraId="03E028C5" w14:textId="77777777" w:rsidR="00282738" w:rsidRPr="004C67D8" w:rsidRDefault="00282738" w:rsidP="00D43099">
            <w:pPr>
              <w:rPr>
                <w:rFonts w:ascii="Aptos" w:hAnsi="Aptos" w:cstheme="minorHAnsi"/>
                <w:b/>
              </w:rPr>
            </w:pPr>
          </w:p>
        </w:tc>
        <w:tc>
          <w:tcPr>
            <w:tcW w:w="1842" w:type="dxa"/>
            <w:shd w:val="clear" w:color="auto" w:fill="D9D9D9" w:themeFill="background1" w:themeFillShade="D9"/>
            <w:vAlign w:val="center"/>
          </w:tcPr>
          <w:p w14:paraId="4988B08F" w14:textId="77777777" w:rsidR="00282738" w:rsidRPr="004C67D8" w:rsidRDefault="00282738" w:rsidP="00D43099">
            <w:pPr>
              <w:rPr>
                <w:rFonts w:ascii="Aptos" w:hAnsi="Aptos" w:cstheme="minorHAnsi"/>
                <w:b/>
              </w:rPr>
            </w:pPr>
            <w:r w:rsidRPr="004C67D8">
              <w:rPr>
                <w:rFonts w:ascii="Aptos" w:hAnsi="Aptos" w:cstheme="minorHAnsi"/>
                <w:b/>
              </w:rPr>
              <w:t>Certificate Number:</w:t>
            </w:r>
          </w:p>
        </w:tc>
        <w:tc>
          <w:tcPr>
            <w:tcW w:w="3686" w:type="dxa"/>
            <w:gridSpan w:val="3"/>
            <w:shd w:val="clear" w:color="auto" w:fill="FFFFFF"/>
            <w:vAlign w:val="center"/>
          </w:tcPr>
          <w:p w14:paraId="1BEA311F" w14:textId="77777777" w:rsidR="00282738" w:rsidRPr="004C67D8" w:rsidRDefault="00282738" w:rsidP="00D43099">
            <w:pPr>
              <w:rPr>
                <w:rFonts w:ascii="Aptos" w:hAnsi="Aptos" w:cstheme="minorHAnsi"/>
                <w:b/>
              </w:rPr>
            </w:pPr>
          </w:p>
        </w:tc>
      </w:tr>
      <w:tr w:rsidR="00282738" w:rsidRPr="004C67D8" w14:paraId="1B32C9A9" w14:textId="77777777" w:rsidTr="00F47C77">
        <w:trPr>
          <w:trHeight w:val="525"/>
        </w:trPr>
        <w:tc>
          <w:tcPr>
            <w:tcW w:w="6228" w:type="dxa"/>
            <w:gridSpan w:val="4"/>
            <w:vMerge w:val="restart"/>
            <w:shd w:val="clear" w:color="auto" w:fill="D9D9D9" w:themeFill="background1" w:themeFillShade="D9"/>
            <w:hideMark/>
          </w:tcPr>
          <w:p w14:paraId="6725AC34" w14:textId="77777777" w:rsidR="00282738" w:rsidRPr="004C67D8" w:rsidRDefault="00282738" w:rsidP="00D43099">
            <w:pPr>
              <w:rPr>
                <w:rFonts w:ascii="Aptos" w:hAnsi="Aptos" w:cstheme="minorHAnsi"/>
              </w:rPr>
            </w:pPr>
            <w:r w:rsidRPr="004C67D8">
              <w:rPr>
                <w:rFonts w:ascii="Aptos" w:hAnsi="Aptos" w:cstheme="minorHAnsi"/>
              </w:rPr>
              <w:t xml:space="preserve">OR, </w:t>
            </w:r>
          </w:p>
          <w:p w14:paraId="2B4C4081" w14:textId="77777777" w:rsidR="00282738" w:rsidRPr="004C67D8" w:rsidRDefault="00282738" w:rsidP="00D43099">
            <w:pPr>
              <w:rPr>
                <w:rFonts w:ascii="Aptos" w:hAnsi="Aptos" w:cstheme="minorHAnsi"/>
              </w:rPr>
            </w:pPr>
            <w:r w:rsidRPr="004C67D8">
              <w:rPr>
                <w:rFonts w:ascii="Aptos" w:hAnsi="Aptos" w:cstheme="minorHAnsi"/>
              </w:rPr>
              <w:t>I confirm that I have applied for Tax Clearance status or a Tax Clearance Certificate which will be made available on request</w:t>
            </w:r>
          </w:p>
        </w:tc>
        <w:tc>
          <w:tcPr>
            <w:tcW w:w="926" w:type="dxa"/>
            <w:shd w:val="clear" w:color="auto" w:fill="D9D9D9" w:themeFill="background1" w:themeFillShade="D9"/>
            <w:vAlign w:val="center"/>
          </w:tcPr>
          <w:p w14:paraId="275357C7" w14:textId="77777777" w:rsidR="00282738" w:rsidRPr="004C67D8" w:rsidRDefault="00282738" w:rsidP="00D43099">
            <w:pPr>
              <w:rPr>
                <w:rFonts w:ascii="Aptos" w:hAnsi="Aptos" w:cstheme="minorHAnsi"/>
              </w:rPr>
            </w:pPr>
            <w:r w:rsidRPr="004C67D8">
              <w:rPr>
                <w:rFonts w:ascii="Aptos" w:hAnsi="Aptos" w:cstheme="minorHAnsi"/>
              </w:rPr>
              <w:t>Yes</w:t>
            </w:r>
          </w:p>
        </w:tc>
        <w:tc>
          <w:tcPr>
            <w:tcW w:w="2060" w:type="dxa"/>
            <w:vAlign w:val="center"/>
          </w:tcPr>
          <w:p w14:paraId="435B28A3" w14:textId="77777777" w:rsidR="00282738" w:rsidRPr="004C67D8" w:rsidRDefault="00282738" w:rsidP="00D43099">
            <w:pPr>
              <w:rPr>
                <w:rFonts w:ascii="Aptos" w:hAnsi="Aptos" w:cstheme="minorHAnsi"/>
                <w:b/>
              </w:rPr>
            </w:pPr>
          </w:p>
        </w:tc>
      </w:tr>
      <w:tr w:rsidR="00282738" w:rsidRPr="004C67D8" w14:paraId="21A16890" w14:textId="77777777" w:rsidTr="00F47C77">
        <w:trPr>
          <w:trHeight w:val="493"/>
        </w:trPr>
        <w:tc>
          <w:tcPr>
            <w:tcW w:w="6228" w:type="dxa"/>
            <w:gridSpan w:val="4"/>
            <w:vMerge/>
            <w:shd w:val="clear" w:color="auto" w:fill="D9D9D9" w:themeFill="background1" w:themeFillShade="D9"/>
          </w:tcPr>
          <w:p w14:paraId="066F2713" w14:textId="77777777" w:rsidR="00282738" w:rsidRPr="004C67D8" w:rsidRDefault="00282738" w:rsidP="00D43099">
            <w:pPr>
              <w:rPr>
                <w:rFonts w:ascii="Aptos" w:hAnsi="Aptos" w:cstheme="minorHAnsi"/>
              </w:rPr>
            </w:pPr>
          </w:p>
        </w:tc>
        <w:tc>
          <w:tcPr>
            <w:tcW w:w="926" w:type="dxa"/>
            <w:shd w:val="clear" w:color="auto" w:fill="D9D9D9" w:themeFill="background1" w:themeFillShade="D9"/>
            <w:vAlign w:val="center"/>
          </w:tcPr>
          <w:p w14:paraId="713AACBC" w14:textId="77777777" w:rsidR="00282738" w:rsidRPr="004C67D8" w:rsidRDefault="00282738" w:rsidP="00D43099">
            <w:pPr>
              <w:rPr>
                <w:rFonts w:ascii="Aptos" w:hAnsi="Aptos" w:cstheme="minorHAnsi"/>
              </w:rPr>
            </w:pPr>
            <w:r w:rsidRPr="004C67D8">
              <w:rPr>
                <w:rFonts w:ascii="Aptos" w:hAnsi="Aptos" w:cstheme="minorHAnsi"/>
              </w:rPr>
              <w:t>No</w:t>
            </w:r>
          </w:p>
        </w:tc>
        <w:tc>
          <w:tcPr>
            <w:tcW w:w="2060" w:type="dxa"/>
            <w:vAlign w:val="center"/>
          </w:tcPr>
          <w:p w14:paraId="7301A846" w14:textId="77777777" w:rsidR="00282738" w:rsidRPr="004C67D8" w:rsidRDefault="00282738" w:rsidP="00D43099">
            <w:pPr>
              <w:rPr>
                <w:rFonts w:ascii="Aptos" w:hAnsi="Aptos" w:cstheme="minorHAnsi"/>
                <w:b/>
              </w:rPr>
            </w:pPr>
          </w:p>
        </w:tc>
      </w:tr>
    </w:tbl>
    <w:p w14:paraId="29F981AD" w14:textId="0D802A0D" w:rsidR="00E65E32" w:rsidRDefault="00E65E32" w:rsidP="00FA6C8C">
      <w:pPr>
        <w:pStyle w:val="ListParagraph"/>
        <w:tabs>
          <w:tab w:val="left" w:pos="1395"/>
        </w:tabs>
        <w:kinsoku w:val="0"/>
        <w:overflowPunct w:val="0"/>
        <w:ind w:left="1178" w:firstLine="0"/>
        <w:rPr>
          <w:rFonts w:ascii="Aptos" w:hAnsi="Aptos" w:cstheme="minorHAnsi"/>
          <w:b/>
          <w:bCs/>
        </w:rPr>
      </w:pPr>
    </w:p>
    <w:p w14:paraId="08D9EEF2" w14:textId="77777777" w:rsidR="00E65E32" w:rsidRDefault="00E65E32">
      <w:pPr>
        <w:widowControl/>
        <w:autoSpaceDE/>
        <w:autoSpaceDN/>
        <w:adjustRightInd/>
        <w:spacing w:after="160" w:line="259" w:lineRule="auto"/>
        <w:rPr>
          <w:rFonts w:ascii="Aptos" w:hAnsi="Aptos" w:cstheme="minorHAnsi"/>
          <w:b/>
          <w:bCs/>
          <w:sz w:val="24"/>
          <w:szCs w:val="24"/>
        </w:rPr>
      </w:pPr>
      <w:r>
        <w:rPr>
          <w:rFonts w:ascii="Aptos" w:hAnsi="Aptos" w:cstheme="minorHAnsi"/>
          <w:b/>
          <w:bCs/>
        </w:rPr>
        <w:br w:type="page"/>
      </w:r>
    </w:p>
    <w:p w14:paraId="17C8CD7E" w14:textId="77777777" w:rsidR="00FA6C8C" w:rsidRPr="004C67D8" w:rsidRDefault="00FA6C8C" w:rsidP="00FA6C8C">
      <w:pPr>
        <w:pStyle w:val="ListParagraph"/>
        <w:tabs>
          <w:tab w:val="left" w:pos="1395"/>
        </w:tabs>
        <w:kinsoku w:val="0"/>
        <w:overflowPunct w:val="0"/>
        <w:ind w:left="1178" w:firstLine="0"/>
        <w:rPr>
          <w:rFonts w:ascii="Aptos" w:hAnsi="Aptos" w:cstheme="minorHAnsi"/>
          <w:b/>
          <w:bCs/>
        </w:rPr>
      </w:pPr>
    </w:p>
    <w:p w14:paraId="6CAEA58B" w14:textId="47D74EDE" w:rsidR="0053590A" w:rsidRPr="004C67D8" w:rsidRDefault="0053590A" w:rsidP="00F47C77">
      <w:pPr>
        <w:pStyle w:val="ListParagraph"/>
        <w:numPr>
          <w:ilvl w:val="1"/>
          <w:numId w:val="22"/>
        </w:numPr>
        <w:tabs>
          <w:tab w:val="left" w:pos="1395"/>
        </w:tabs>
        <w:kinsoku w:val="0"/>
        <w:overflowPunct w:val="0"/>
        <w:spacing w:before="180"/>
        <w:rPr>
          <w:rFonts w:ascii="Aptos" w:hAnsi="Aptos" w:cstheme="minorHAnsi"/>
          <w:b/>
          <w:bCs/>
        </w:rPr>
      </w:pPr>
      <w:r w:rsidRPr="004C67D8">
        <w:rPr>
          <w:rFonts w:ascii="Aptos" w:hAnsi="Aptos" w:cstheme="minorHAnsi"/>
          <w:b/>
          <w:bCs/>
        </w:rPr>
        <w:t>Certified Average Annual</w:t>
      </w:r>
      <w:r w:rsidRPr="004C67D8">
        <w:rPr>
          <w:rFonts w:ascii="Aptos" w:hAnsi="Aptos" w:cstheme="minorHAnsi"/>
          <w:b/>
          <w:bCs/>
          <w:spacing w:val="-10"/>
        </w:rPr>
        <w:t xml:space="preserve"> </w:t>
      </w:r>
      <w:r w:rsidRPr="004C67D8">
        <w:rPr>
          <w:rFonts w:ascii="Aptos" w:hAnsi="Aptos" w:cstheme="minorHAnsi"/>
          <w:b/>
          <w:bCs/>
        </w:rPr>
        <w:t>Turnover</w:t>
      </w:r>
    </w:p>
    <w:p w14:paraId="7BC61C26" w14:textId="77777777" w:rsidR="007166BD" w:rsidRPr="004C67D8" w:rsidRDefault="007166BD">
      <w:pPr>
        <w:pStyle w:val="BodyText"/>
        <w:kinsoku w:val="0"/>
        <w:overflowPunct w:val="0"/>
        <w:spacing w:before="22"/>
        <w:ind w:left="1394"/>
        <w:rPr>
          <w:rFonts w:ascii="Aptos" w:hAnsi="Aptos" w:cstheme="minorHAnsi"/>
          <w:color w:val="002060"/>
          <w:sz w:val="22"/>
          <w:szCs w:val="22"/>
        </w:rPr>
      </w:pPr>
    </w:p>
    <w:p w14:paraId="0311C4F4" w14:textId="2B050CBB" w:rsidR="0053590A" w:rsidRPr="004C67D8" w:rsidRDefault="0053590A">
      <w:pPr>
        <w:pStyle w:val="BodyText"/>
        <w:kinsoku w:val="0"/>
        <w:overflowPunct w:val="0"/>
        <w:spacing w:before="22"/>
        <w:ind w:left="1394"/>
        <w:rPr>
          <w:rFonts w:ascii="Aptos" w:hAnsi="Aptos" w:cstheme="minorHAnsi"/>
          <w:color w:val="002060"/>
          <w:sz w:val="22"/>
          <w:szCs w:val="22"/>
        </w:rPr>
      </w:pPr>
      <w:r w:rsidRPr="004C67D8">
        <w:rPr>
          <w:rFonts w:ascii="Aptos" w:hAnsi="Aptos" w:cstheme="minorHAnsi"/>
          <w:color w:val="002060"/>
          <w:sz w:val="22"/>
          <w:szCs w:val="22"/>
        </w:rPr>
        <w:t xml:space="preserve">(Refer to Section </w:t>
      </w:r>
      <w:r w:rsidR="004C0447" w:rsidRPr="004C67D8">
        <w:rPr>
          <w:rFonts w:ascii="Aptos" w:hAnsi="Aptos" w:cstheme="minorHAnsi"/>
          <w:color w:val="002060"/>
          <w:sz w:val="22"/>
          <w:szCs w:val="22"/>
        </w:rPr>
        <w:t>4</w:t>
      </w:r>
      <w:r w:rsidRPr="004C67D8">
        <w:rPr>
          <w:rFonts w:ascii="Aptos" w:hAnsi="Aptos" w:cstheme="minorHAnsi"/>
          <w:color w:val="002060"/>
          <w:sz w:val="22"/>
          <w:szCs w:val="22"/>
        </w:rPr>
        <w:t>.</w:t>
      </w:r>
      <w:r w:rsidR="00D611CE" w:rsidRPr="004C67D8">
        <w:rPr>
          <w:rFonts w:ascii="Aptos" w:hAnsi="Aptos" w:cstheme="minorHAnsi"/>
          <w:color w:val="002060"/>
          <w:sz w:val="22"/>
          <w:szCs w:val="22"/>
        </w:rPr>
        <w:t>3</w:t>
      </w:r>
      <w:r w:rsidR="00B43BEB" w:rsidRPr="004C67D8">
        <w:rPr>
          <w:rFonts w:ascii="Aptos" w:hAnsi="Aptos" w:cstheme="minorHAnsi"/>
          <w:color w:val="002060"/>
          <w:sz w:val="22"/>
          <w:szCs w:val="22"/>
        </w:rPr>
        <w:t>.2</w:t>
      </w:r>
      <w:r w:rsidRPr="004C67D8">
        <w:rPr>
          <w:rFonts w:ascii="Aptos" w:hAnsi="Aptos" w:cstheme="minorHAnsi"/>
          <w:color w:val="002060"/>
          <w:sz w:val="22"/>
          <w:szCs w:val="22"/>
        </w:rPr>
        <w:t xml:space="preserve"> of the </w:t>
      </w:r>
      <w:r w:rsidR="00D611CE" w:rsidRPr="004C67D8">
        <w:rPr>
          <w:rFonts w:ascii="Aptos" w:hAnsi="Aptos" w:cstheme="minorHAnsi"/>
          <w:color w:val="002060"/>
          <w:sz w:val="22"/>
          <w:szCs w:val="22"/>
        </w:rPr>
        <w:t xml:space="preserve">RFT </w:t>
      </w:r>
      <w:r w:rsidRPr="004C67D8">
        <w:rPr>
          <w:rFonts w:ascii="Aptos" w:hAnsi="Aptos" w:cstheme="minorHAnsi"/>
          <w:color w:val="002060"/>
          <w:sz w:val="22"/>
          <w:szCs w:val="22"/>
        </w:rPr>
        <w:t>for full</w:t>
      </w:r>
      <w:r w:rsidRPr="004C67D8">
        <w:rPr>
          <w:rFonts w:ascii="Aptos" w:hAnsi="Aptos" w:cstheme="minorHAnsi"/>
          <w:color w:val="002060"/>
          <w:spacing w:val="-22"/>
          <w:sz w:val="22"/>
          <w:szCs w:val="22"/>
        </w:rPr>
        <w:t xml:space="preserve"> </w:t>
      </w:r>
      <w:r w:rsidRPr="004C67D8">
        <w:rPr>
          <w:rFonts w:ascii="Aptos" w:hAnsi="Aptos" w:cstheme="minorHAnsi"/>
          <w:color w:val="002060"/>
          <w:sz w:val="22"/>
          <w:szCs w:val="22"/>
        </w:rPr>
        <w:t>requirements).</w:t>
      </w:r>
    </w:p>
    <w:p w14:paraId="3D356D6C" w14:textId="77777777" w:rsidR="005B7400" w:rsidRPr="004C67D8" w:rsidRDefault="005B7400">
      <w:pPr>
        <w:pStyle w:val="BodyText"/>
        <w:kinsoku w:val="0"/>
        <w:overflowPunct w:val="0"/>
        <w:spacing w:before="22"/>
        <w:ind w:left="1394"/>
        <w:rPr>
          <w:rFonts w:ascii="Aptos" w:hAnsi="Aptos" w:cstheme="minorHAnsi"/>
          <w:color w:val="1F4E79"/>
          <w:sz w:val="22"/>
          <w:szCs w:val="22"/>
        </w:rPr>
      </w:pPr>
    </w:p>
    <w:p w14:paraId="5BBD7711" w14:textId="77777777" w:rsidR="0053590A" w:rsidRPr="004C67D8" w:rsidRDefault="0053590A" w:rsidP="00ED5100">
      <w:pPr>
        <w:pStyle w:val="BodyText"/>
        <w:kinsoku w:val="0"/>
        <w:overflowPunct w:val="0"/>
        <w:ind w:left="1670"/>
        <w:rPr>
          <w:rFonts w:ascii="Aptos" w:hAnsi="Aptos" w:cstheme="minorHAnsi"/>
          <w:i w:val="0"/>
          <w:iCs w:val="0"/>
          <w:sz w:val="22"/>
          <w:szCs w:val="22"/>
        </w:rPr>
      </w:pPr>
      <w:r w:rsidRPr="004C67D8">
        <w:rPr>
          <w:rFonts w:ascii="Aptos" w:hAnsi="Aptos" w:cstheme="minorHAnsi"/>
          <w:i w:val="0"/>
          <w:iCs w:val="0"/>
          <w:sz w:val="22"/>
          <w:szCs w:val="22"/>
        </w:rPr>
        <w:t>Insert annual turnover</w:t>
      </w:r>
      <w:r w:rsidRPr="004C67D8">
        <w:rPr>
          <w:rFonts w:ascii="Aptos" w:hAnsi="Aptos" w:cstheme="minorHAnsi"/>
          <w:i w:val="0"/>
          <w:iCs w:val="0"/>
          <w:spacing w:val="-15"/>
          <w:sz w:val="22"/>
          <w:szCs w:val="22"/>
        </w:rPr>
        <w:t xml:space="preserve"> </w:t>
      </w:r>
      <w:r w:rsidRPr="004C67D8">
        <w:rPr>
          <w:rFonts w:ascii="Aptos" w:hAnsi="Aptos" w:cstheme="minorHAnsi"/>
          <w:i w:val="0"/>
          <w:iCs w:val="0"/>
          <w:sz w:val="22"/>
          <w:szCs w:val="22"/>
        </w:rPr>
        <w:t>requirement.</w:t>
      </w:r>
    </w:p>
    <w:p w14:paraId="0E8DAA63" w14:textId="77777777" w:rsidR="0053590A" w:rsidRPr="004C67D8" w:rsidRDefault="0053590A" w:rsidP="00ED5100">
      <w:pPr>
        <w:pStyle w:val="BodyText"/>
        <w:kinsoku w:val="0"/>
        <w:overflowPunct w:val="0"/>
        <w:spacing w:after="1"/>
        <w:rPr>
          <w:rFonts w:ascii="Aptos" w:hAnsi="Aptos" w:cstheme="minorHAnsi"/>
          <w:i w:val="0"/>
          <w:iCs w:val="0"/>
          <w:sz w:val="22"/>
          <w:szCs w:val="22"/>
        </w:rPr>
      </w:pPr>
    </w:p>
    <w:tbl>
      <w:tblPr>
        <w:tblW w:w="0" w:type="auto"/>
        <w:tblInd w:w="1555" w:type="dxa"/>
        <w:tblLayout w:type="fixed"/>
        <w:tblCellMar>
          <w:left w:w="0" w:type="dxa"/>
          <w:right w:w="0" w:type="dxa"/>
        </w:tblCellMar>
        <w:tblLook w:val="0000" w:firstRow="0" w:lastRow="0" w:firstColumn="0" w:lastColumn="0" w:noHBand="0" w:noVBand="0"/>
      </w:tblPr>
      <w:tblGrid>
        <w:gridCol w:w="2520"/>
        <w:gridCol w:w="4961"/>
      </w:tblGrid>
      <w:tr w:rsidR="00C60C2E" w:rsidRPr="004C67D8" w14:paraId="05BCA689" w14:textId="77777777" w:rsidTr="00F8431F">
        <w:trPr>
          <w:trHeight w:val="263"/>
        </w:trPr>
        <w:tc>
          <w:tcPr>
            <w:tcW w:w="2520" w:type="dxa"/>
            <w:tcBorders>
              <w:top w:val="single" w:sz="4" w:space="0" w:color="000000"/>
              <w:left w:val="single" w:sz="4" w:space="0" w:color="000000"/>
              <w:bottom w:val="single" w:sz="4" w:space="0" w:color="000000"/>
              <w:right w:val="single" w:sz="4" w:space="0" w:color="000000"/>
            </w:tcBorders>
            <w:shd w:val="clear" w:color="auto" w:fill="025537"/>
          </w:tcPr>
          <w:p w14:paraId="6BCE4EF6" w14:textId="77777777" w:rsidR="0053590A" w:rsidRPr="004C67D8" w:rsidRDefault="0053590A" w:rsidP="00ED5100">
            <w:pPr>
              <w:pStyle w:val="TableParagraph"/>
              <w:kinsoku w:val="0"/>
              <w:overflowPunct w:val="0"/>
              <w:spacing w:line="242" w:lineRule="exact"/>
              <w:ind w:left="994" w:right="991"/>
              <w:jc w:val="center"/>
              <w:rPr>
                <w:rFonts w:ascii="Aptos" w:hAnsi="Aptos" w:cstheme="minorHAnsi"/>
                <w:b/>
                <w:bCs/>
                <w:color w:val="FFFFFF"/>
                <w:sz w:val="22"/>
                <w:szCs w:val="22"/>
              </w:rPr>
            </w:pPr>
            <w:r w:rsidRPr="004C67D8">
              <w:rPr>
                <w:rFonts w:ascii="Aptos" w:hAnsi="Aptos" w:cstheme="minorHAnsi"/>
                <w:b/>
                <w:bCs/>
                <w:color w:val="FFFFFF"/>
                <w:sz w:val="22"/>
                <w:szCs w:val="22"/>
              </w:rPr>
              <w:t>Year</w:t>
            </w:r>
          </w:p>
        </w:tc>
        <w:tc>
          <w:tcPr>
            <w:tcW w:w="4961" w:type="dxa"/>
            <w:tcBorders>
              <w:top w:val="single" w:sz="4" w:space="0" w:color="000000"/>
              <w:left w:val="single" w:sz="4" w:space="0" w:color="000000"/>
              <w:bottom w:val="single" w:sz="4" w:space="0" w:color="000000"/>
              <w:right w:val="single" w:sz="4" w:space="0" w:color="000000"/>
            </w:tcBorders>
            <w:shd w:val="clear" w:color="auto" w:fill="025537"/>
          </w:tcPr>
          <w:p w14:paraId="64B819A4" w14:textId="77777777" w:rsidR="0053590A" w:rsidRPr="004C67D8" w:rsidRDefault="0053590A" w:rsidP="00ED5100">
            <w:pPr>
              <w:pStyle w:val="TableParagraph"/>
              <w:kinsoku w:val="0"/>
              <w:overflowPunct w:val="0"/>
              <w:spacing w:line="242" w:lineRule="exact"/>
              <w:ind w:left="1947" w:right="1937"/>
              <w:jc w:val="center"/>
              <w:rPr>
                <w:rFonts w:ascii="Aptos" w:hAnsi="Aptos" w:cstheme="minorHAnsi"/>
                <w:b/>
                <w:bCs/>
                <w:color w:val="FFFFFF"/>
                <w:sz w:val="22"/>
                <w:szCs w:val="22"/>
              </w:rPr>
            </w:pPr>
            <w:r w:rsidRPr="004C67D8">
              <w:rPr>
                <w:rFonts w:ascii="Aptos" w:hAnsi="Aptos" w:cstheme="minorHAnsi"/>
                <w:b/>
                <w:bCs/>
                <w:color w:val="FFFFFF"/>
                <w:sz w:val="22"/>
                <w:szCs w:val="22"/>
              </w:rPr>
              <w:t>Turnover</w:t>
            </w:r>
            <w:r w:rsidRPr="004C67D8">
              <w:rPr>
                <w:rFonts w:ascii="Aptos" w:hAnsi="Aptos" w:cstheme="minorHAnsi"/>
                <w:b/>
                <w:bCs/>
                <w:color w:val="FFFFFF"/>
                <w:spacing w:val="-4"/>
                <w:sz w:val="22"/>
                <w:szCs w:val="22"/>
              </w:rPr>
              <w:t xml:space="preserve"> </w:t>
            </w:r>
            <w:r w:rsidRPr="004C67D8">
              <w:rPr>
                <w:rFonts w:ascii="Aptos" w:hAnsi="Aptos" w:cstheme="minorHAnsi"/>
                <w:b/>
                <w:bCs/>
                <w:color w:val="FFFFFF"/>
                <w:sz w:val="22"/>
                <w:szCs w:val="22"/>
              </w:rPr>
              <w:t>(€)</w:t>
            </w:r>
          </w:p>
        </w:tc>
      </w:tr>
      <w:tr w:rsidR="00C60C2E" w:rsidRPr="004C67D8" w14:paraId="709F616C" w14:textId="77777777" w:rsidTr="0052518F">
        <w:trPr>
          <w:trHeight w:val="290"/>
        </w:trPr>
        <w:tc>
          <w:tcPr>
            <w:tcW w:w="2520" w:type="dxa"/>
            <w:tcBorders>
              <w:top w:val="single" w:sz="4" w:space="0" w:color="000000"/>
              <w:left w:val="single" w:sz="4" w:space="0" w:color="000000"/>
              <w:bottom w:val="single" w:sz="4" w:space="0" w:color="000000"/>
              <w:right w:val="single" w:sz="4" w:space="0" w:color="000000"/>
            </w:tcBorders>
          </w:tcPr>
          <w:p w14:paraId="314D9636" w14:textId="453E7037" w:rsidR="0053590A" w:rsidRPr="004C67D8" w:rsidRDefault="0053590A" w:rsidP="00ED5100">
            <w:pPr>
              <w:pStyle w:val="TableParagraph"/>
              <w:kinsoku w:val="0"/>
              <w:overflowPunct w:val="0"/>
              <w:spacing w:line="268" w:lineRule="exact"/>
              <w:ind w:left="105"/>
              <w:rPr>
                <w:rFonts w:ascii="Aptos" w:hAnsi="Aptos" w:cstheme="minorHAnsi"/>
                <w:sz w:val="22"/>
                <w:szCs w:val="22"/>
              </w:rPr>
            </w:pPr>
            <w:r w:rsidRPr="004C67D8">
              <w:rPr>
                <w:rFonts w:ascii="Aptos" w:hAnsi="Aptos" w:cstheme="minorHAnsi"/>
                <w:sz w:val="22"/>
                <w:szCs w:val="22"/>
              </w:rPr>
              <w:t>202</w:t>
            </w:r>
            <w:r w:rsidR="005C1CBD">
              <w:rPr>
                <w:rFonts w:ascii="Aptos" w:hAnsi="Aptos" w:cstheme="minorHAnsi"/>
                <w:sz w:val="22"/>
                <w:szCs w:val="22"/>
              </w:rPr>
              <w:t>5</w:t>
            </w:r>
          </w:p>
        </w:tc>
        <w:tc>
          <w:tcPr>
            <w:tcW w:w="4961" w:type="dxa"/>
            <w:tcBorders>
              <w:top w:val="single" w:sz="4" w:space="0" w:color="000000"/>
              <w:left w:val="single" w:sz="4" w:space="0" w:color="000000"/>
              <w:bottom w:val="single" w:sz="4" w:space="0" w:color="000000"/>
              <w:right w:val="single" w:sz="4" w:space="0" w:color="000000"/>
            </w:tcBorders>
          </w:tcPr>
          <w:p w14:paraId="08885130" w14:textId="77777777" w:rsidR="0053590A" w:rsidRPr="004C67D8" w:rsidRDefault="0053590A" w:rsidP="00ED5100">
            <w:pPr>
              <w:pStyle w:val="TableParagraph"/>
              <w:kinsoku w:val="0"/>
              <w:overflowPunct w:val="0"/>
              <w:spacing w:line="268" w:lineRule="exact"/>
              <w:ind w:left="107"/>
              <w:rPr>
                <w:rFonts w:ascii="Aptos" w:hAnsi="Aptos" w:cstheme="minorHAnsi"/>
                <w:i/>
                <w:iCs/>
                <w:sz w:val="22"/>
                <w:szCs w:val="22"/>
              </w:rPr>
            </w:pPr>
            <w:r w:rsidRPr="004C67D8">
              <w:rPr>
                <w:rFonts w:ascii="Aptos" w:hAnsi="Aptos" w:cstheme="minorHAnsi"/>
                <w:i/>
                <w:iCs/>
                <w:sz w:val="22"/>
                <w:szCs w:val="22"/>
              </w:rPr>
              <w:t>Insert annual</w:t>
            </w:r>
            <w:r w:rsidRPr="004C67D8">
              <w:rPr>
                <w:rFonts w:ascii="Aptos" w:hAnsi="Aptos" w:cstheme="minorHAnsi"/>
                <w:i/>
                <w:iCs/>
                <w:spacing w:val="-8"/>
                <w:sz w:val="22"/>
                <w:szCs w:val="22"/>
              </w:rPr>
              <w:t xml:space="preserve"> </w:t>
            </w:r>
            <w:r w:rsidRPr="004C67D8">
              <w:rPr>
                <w:rFonts w:ascii="Aptos" w:hAnsi="Aptos" w:cstheme="minorHAnsi"/>
                <w:i/>
                <w:iCs/>
                <w:sz w:val="22"/>
                <w:szCs w:val="22"/>
              </w:rPr>
              <w:t>turnover</w:t>
            </w:r>
          </w:p>
        </w:tc>
      </w:tr>
      <w:tr w:rsidR="00C60C2E" w:rsidRPr="004C67D8" w14:paraId="27DE5F04" w14:textId="77777777" w:rsidTr="0052518F">
        <w:trPr>
          <w:trHeight w:val="290"/>
        </w:trPr>
        <w:tc>
          <w:tcPr>
            <w:tcW w:w="2520" w:type="dxa"/>
            <w:tcBorders>
              <w:top w:val="single" w:sz="4" w:space="0" w:color="000000"/>
              <w:left w:val="single" w:sz="4" w:space="0" w:color="000000"/>
              <w:bottom w:val="single" w:sz="4" w:space="0" w:color="000000"/>
              <w:right w:val="single" w:sz="4" w:space="0" w:color="000000"/>
            </w:tcBorders>
          </w:tcPr>
          <w:p w14:paraId="2D6954E9" w14:textId="71326AC2" w:rsidR="0053590A" w:rsidRPr="004C67D8" w:rsidRDefault="0053590A" w:rsidP="00ED5100">
            <w:pPr>
              <w:pStyle w:val="TableParagraph"/>
              <w:kinsoku w:val="0"/>
              <w:overflowPunct w:val="0"/>
              <w:spacing w:line="268" w:lineRule="exact"/>
              <w:ind w:left="105"/>
              <w:rPr>
                <w:rFonts w:ascii="Aptos" w:hAnsi="Aptos" w:cstheme="minorHAnsi"/>
                <w:sz w:val="22"/>
                <w:szCs w:val="22"/>
              </w:rPr>
            </w:pPr>
            <w:r w:rsidRPr="004C67D8">
              <w:rPr>
                <w:rFonts w:ascii="Aptos" w:hAnsi="Aptos" w:cstheme="minorHAnsi"/>
                <w:sz w:val="22"/>
                <w:szCs w:val="22"/>
              </w:rPr>
              <w:t>202</w:t>
            </w:r>
            <w:r w:rsidR="00D55D15" w:rsidRPr="004C67D8">
              <w:rPr>
                <w:rFonts w:ascii="Aptos" w:hAnsi="Aptos" w:cstheme="minorHAnsi"/>
                <w:sz w:val="22"/>
                <w:szCs w:val="22"/>
              </w:rPr>
              <w:t>4</w:t>
            </w:r>
          </w:p>
        </w:tc>
        <w:tc>
          <w:tcPr>
            <w:tcW w:w="4961" w:type="dxa"/>
            <w:tcBorders>
              <w:top w:val="single" w:sz="4" w:space="0" w:color="000000"/>
              <w:left w:val="single" w:sz="4" w:space="0" w:color="000000"/>
              <w:bottom w:val="single" w:sz="4" w:space="0" w:color="000000"/>
              <w:right w:val="single" w:sz="4" w:space="0" w:color="000000"/>
            </w:tcBorders>
          </w:tcPr>
          <w:p w14:paraId="3CEB3F0B" w14:textId="77777777" w:rsidR="0053590A" w:rsidRPr="004C67D8" w:rsidRDefault="0053590A" w:rsidP="00ED5100">
            <w:pPr>
              <w:pStyle w:val="TableParagraph"/>
              <w:kinsoku w:val="0"/>
              <w:overflowPunct w:val="0"/>
              <w:rPr>
                <w:rFonts w:ascii="Aptos" w:hAnsi="Aptos" w:cstheme="minorHAnsi"/>
                <w:sz w:val="22"/>
                <w:szCs w:val="22"/>
              </w:rPr>
            </w:pPr>
          </w:p>
        </w:tc>
      </w:tr>
      <w:tr w:rsidR="00C60C2E" w:rsidRPr="004C67D8" w14:paraId="30EA5F71" w14:textId="77777777" w:rsidTr="0052518F">
        <w:trPr>
          <w:trHeight w:val="290"/>
        </w:trPr>
        <w:tc>
          <w:tcPr>
            <w:tcW w:w="2520" w:type="dxa"/>
            <w:tcBorders>
              <w:top w:val="single" w:sz="4" w:space="0" w:color="000000"/>
              <w:left w:val="single" w:sz="4" w:space="0" w:color="000000"/>
              <w:bottom w:val="single" w:sz="4" w:space="0" w:color="000000"/>
              <w:right w:val="single" w:sz="4" w:space="0" w:color="000000"/>
            </w:tcBorders>
          </w:tcPr>
          <w:p w14:paraId="18EFE403" w14:textId="17F02C3E" w:rsidR="0053590A" w:rsidRPr="004C67D8" w:rsidRDefault="0053590A" w:rsidP="00ED5100">
            <w:pPr>
              <w:pStyle w:val="TableParagraph"/>
              <w:kinsoku w:val="0"/>
              <w:overflowPunct w:val="0"/>
              <w:spacing w:line="268" w:lineRule="exact"/>
              <w:ind w:left="105"/>
              <w:rPr>
                <w:rFonts w:ascii="Aptos" w:hAnsi="Aptos" w:cstheme="minorHAnsi"/>
                <w:sz w:val="22"/>
                <w:szCs w:val="22"/>
              </w:rPr>
            </w:pPr>
            <w:r w:rsidRPr="004C67D8">
              <w:rPr>
                <w:rFonts w:ascii="Aptos" w:hAnsi="Aptos" w:cstheme="minorHAnsi"/>
                <w:sz w:val="22"/>
                <w:szCs w:val="22"/>
              </w:rPr>
              <w:t>202</w:t>
            </w:r>
            <w:r w:rsidR="005C1CBD">
              <w:rPr>
                <w:rFonts w:ascii="Aptos" w:hAnsi="Aptos" w:cstheme="minorHAnsi"/>
                <w:sz w:val="22"/>
                <w:szCs w:val="22"/>
              </w:rPr>
              <w:t>3</w:t>
            </w:r>
          </w:p>
        </w:tc>
        <w:tc>
          <w:tcPr>
            <w:tcW w:w="4961" w:type="dxa"/>
            <w:tcBorders>
              <w:top w:val="single" w:sz="4" w:space="0" w:color="000000"/>
              <w:left w:val="single" w:sz="4" w:space="0" w:color="000000"/>
              <w:bottom w:val="single" w:sz="4" w:space="0" w:color="000000"/>
              <w:right w:val="single" w:sz="4" w:space="0" w:color="000000"/>
            </w:tcBorders>
          </w:tcPr>
          <w:p w14:paraId="460B0C79" w14:textId="77777777" w:rsidR="0053590A" w:rsidRPr="004C67D8" w:rsidRDefault="0053590A" w:rsidP="00ED5100">
            <w:pPr>
              <w:pStyle w:val="TableParagraph"/>
              <w:kinsoku w:val="0"/>
              <w:overflowPunct w:val="0"/>
              <w:rPr>
                <w:rFonts w:ascii="Aptos" w:hAnsi="Aptos" w:cstheme="minorHAnsi"/>
                <w:sz w:val="22"/>
                <w:szCs w:val="22"/>
              </w:rPr>
            </w:pPr>
          </w:p>
        </w:tc>
      </w:tr>
    </w:tbl>
    <w:p w14:paraId="2DE748E5" w14:textId="77777777" w:rsidR="0053590A" w:rsidRPr="004C67D8" w:rsidRDefault="0053590A" w:rsidP="00ED5100">
      <w:pPr>
        <w:pStyle w:val="BodyText"/>
        <w:kinsoku w:val="0"/>
        <w:overflowPunct w:val="0"/>
        <w:rPr>
          <w:rFonts w:ascii="Aptos" w:hAnsi="Aptos" w:cstheme="minorHAnsi"/>
          <w:i w:val="0"/>
          <w:iCs w:val="0"/>
          <w:sz w:val="22"/>
          <w:szCs w:val="22"/>
        </w:rPr>
      </w:pPr>
    </w:p>
    <w:p w14:paraId="102FB553" w14:textId="05537E61" w:rsidR="0053590A" w:rsidRDefault="0053590A" w:rsidP="00FA6C8C">
      <w:pPr>
        <w:pStyle w:val="BodyText"/>
        <w:kinsoku w:val="0"/>
        <w:overflowPunct w:val="0"/>
        <w:spacing w:line="259" w:lineRule="auto"/>
        <w:ind w:left="1560" w:right="797"/>
        <w:rPr>
          <w:rFonts w:ascii="Aptos" w:hAnsi="Aptos" w:cstheme="minorHAnsi"/>
          <w:i w:val="0"/>
          <w:iCs w:val="0"/>
          <w:sz w:val="22"/>
          <w:szCs w:val="22"/>
        </w:rPr>
      </w:pPr>
      <w:r w:rsidRPr="004C67D8">
        <w:rPr>
          <w:rFonts w:ascii="Aptos" w:hAnsi="Aptos" w:cstheme="minorHAnsi"/>
          <w:noProof/>
          <w:sz w:val="22"/>
          <w:szCs w:val="22"/>
        </w:rPr>
        <mc:AlternateContent>
          <mc:Choice Requires="wps">
            <w:drawing>
              <wp:anchor distT="0" distB="0" distL="114300" distR="114300" simplePos="0" relativeHeight="251658240" behindDoc="0" locked="0" layoutInCell="0" allowOverlap="1" wp14:anchorId="0D89ADF3" wp14:editId="32C2D211">
                <wp:simplePos x="0" y="0"/>
                <wp:positionH relativeFrom="page">
                  <wp:posOffset>6650661</wp:posOffset>
                </wp:positionH>
                <wp:positionV relativeFrom="paragraph">
                  <wp:posOffset>5934</wp:posOffset>
                </wp:positionV>
                <wp:extent cx="254635" cy="254635"/>
                <wp:effectExtent l="0" t="0" r="0" b="0"/>
                <wp:wrapNone/>
                <wp:docPr id="170306986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6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D58FB0" w14:textId="77777777" w:rsidR="0053590A" w:rsidRDefault="0053590A">
                            <w:pPr>
                              <w:pStyle w:val="BodyText"/>
                              <w:kinsoku w:val="0"/>
                              <w:overflowPunct w:val="0"/>
                              <w:spacing w:line="401" w:lineRule="exact"/>
                              <w:rPr>
                                <w:rFonts w:ascii="MS Gothic" w:eastAsia="MS Gothic" w:hAnsi="Times New Roman" w:cs="MS Gothic"/>
                                <w:i w:val="0"/>
                                <w:iCs w:val="0"/>
                                <w:sz w:val="40"/>
                                <w:szCs w:val="40"/>
                              </w:rPr>
                            </w:pPr>
                            <w:r>
                              <w:rPr>
                                <w:rFonts w:ascii="MS Gothic" w:eastAsia="MS Gothic" w:hAnsi="Times New Roman" w:cs="MS Gothic" w:hint="eastAsia"/>
                                <w:i w:val="0"/>
                                <w:iCs w:val="0"/>
                                <w:sz w:val="40"/>
                                <w:szCs w:val="4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89ADF3" id="_x0000_t202" coordsize="21600,21600" o:spt="202" path="m,l,21600r21600,l21600,xe">
                <v:stroke joinstyle="miter"/>
                <v:path gradientshapeok="t" o:connecttype="rect"/>
              </v:shapetype>
              <v:shape id="Text Box 12" o:spid="_x0000_s1026" type="#_x0000_t202" style="position:absolute;left:0;text-align:left;margin-left:523.65pt;margin-top:.45pt;width:20.05pt;height:20.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" o:allowincell="f" filled="f" stroked="f">
                <v:textbox inset="0,0,0,0">
                  <w:txbxContent>
                    <w:p w14:paraId="4AD58FB0" w14:textId="77777777" w:rsidR="0053590A" w:rsidRDefault="0053590A">
                      <w:pPr>
                        <w:pStyle w:val="BodyText"/>
                        <w:kinsoku w:val="0"/>
                        <w:overflowPunct w:val="0"/>
                        <w:spacing w:line="401" w:lineRule="exact"/>
                        <w:rPr>
                          <w:rFonts w:ascii="MS Gothic" w:eastAsia="MS Gothic" w:hAnsi="Times New Roman" w:cs="MS Gothic"/>
                          <w:i w:val="0"/>
                          <w:iCs w:val="0"/>
                          <w:sz w:val="40"/>
                          <w:szCs w:val="40"/>
                        </w:rPr>
                      </w:pPr>
                      <w:r>
                        <w:rPr>
                          <w:rFonts w:ascii="MS Gothic" w:eastAsia="MS Gothic" w:hAnsi="Times New Roman" w:cs="MS Gothic" w:hint="eastAsia"/>
                          <w:i w:val="0"/>
                          <w:iCs w:val="0"/>
                          <w:sz w:val="40"/>
                          <w:szCs w:val="40"/>
                        </w:rPr>
                        <w:t>☐</w:t>
                      </w:r>
                    </w:p>
                  </w:txbxContent>
                </v:textbox>
                <w10:wrap anchorx="page"/>
              </v:shape>
            </w:pict>
          </mc:Fallback>
        </mc:AlternateContent>
      </w:r>
      <w:r w:rsidRPr="004C67D8">
        <w:rPr>
          <w:rFonts w:ascii="Aptos" w:hAnsi="Aptos" w:cstheme="minorHAnsi"/>
          <w:i w:val="0"/>
          <w:iCs w:val="0"/>
          <w:sz w:val="22"/>
          <w:szCs w:val="22"/>
        </w:rPr>
        <w:t>Tick to confirm that evidence of Certified Average Annual Turnover</w:t>
      </w:r>
      <w:r w:rsidR="00D611CE" w:rsidRPr="004C67D8">
        <w:rPr>
          <w:rFonts w:ascii="Aptos" w:hAnsi="Aptos" w:cstheme="minorHAnsi"/>
          <w:i w:val="0"/>
          <w:iCs w:val="0"/>
          <w:sz w:val="22"/>
          <w:szCs w:val="22"/>
        </w:rPr>
        <w:t xml:space="preserve"> as specified in the </w:t>
      </w:r>
      <w:r w:rsidR="00636A9C" w:rsidRPr="004C67D8">
        <w:rPr>
          <w:rFonts w:ascii="Aptos" w:hAnsi="Aptos" w:cstheme="minorHAnsi"/>
          <w:i w:val="0"/>
          <w:iCs w:val="0"/>
          <w:sz w:val="22"/>
          <w:szCs w:val="22"/>
        </w:rPr>
        <w:t>RFT is</w:t>
      </w:r>
      <w:r w:rsidRPr="004C67D8">
        <w:rPr>
          <w:rFonts w:ascii="Aptos" w:hAnsi="Aptos" w:cstheme="minorHAnsi"/>
          <w:i w:val="0"/>
          <w:iCs w:val="0"/>
          <w:sz w:val="22"/>
          <w:szCs w:val="22"/>
        </w:rPr>
        <w:t xml:space="preserve"> included.</w:t>
      </w:r>
    </w:p>
    <w:p w14:paraId="719F8870" w14:textId="77777777" w:rsidR="00CE43F7" w:rsidRPr="004C67D8" w:rsidRDefault="00CE43F7" w:rsidP="00FA6C8C">
      <w:pPr>
        <w:pStyle w:val="BodyText"/>
        <w:kinsoku w:val="0"/>
        <w:overflowPunct w:val="0"/>
        <w:spacing w:line="259" w:lineRule="auto"/>
        <w:ind w:left="1560" w:right="797"/>
        <w:rPr>
          <w:rFonts w:ascii="Aptos" w:hAnsi="Aptos" w:cstheme="minorHAnsi"/>
          <w:i w:val="0"/>
          <w:iCs w:val="0"/>
          <w:sz w:val="22"/>
          <w:szCs w:val="22"/>
        </w:rPr>
      </w:pPr>
    </w:p>
    <w:p w14:paraId="114BEAED" w14:textId="544B32FC" w:rsidR="0053590A" w:rsidRPr="004C67D8" w:rsidRDefault="0053590A" w:rsidP="00F47C77">
      <w:pPr>
        <w:pStyle w:val="Heading2"/>
        <w:numPr>
          <w:ilvl w:val="1"/>
          <w:numId w:val="22"/>
        </w:numPr>
        <w:tabs>
          <w:tab w:val="left" w:pos="1395"/>
        </w:tabs>
        <w:kinsoku w:val="0"/>
        <w:overflowPunct w:val="0"/>
        <w:spacing w:before="0"/>
        <w:ind w:hanging="577"/>
        <w:rPr>
          <w:rFonts w:ascii="Aptos" w:hAnsi="Aptos" w:cstheme="minorHAnsi"/>
        </w:rPr>
      </w:pPr>
      <w:r w:rsidRPr="004C67D8">
        <w:rPr>
          <w:rFonts w:ascii="Aptos" w:hAnsi="Aptos" w:cstheme="minorHAnsi"/>
          <w:sz w:val="24"/>
          <w:szCs w:val="24"/>
        </w:rPr>
        <w:t>Insurance</w:t>
      </w:r>
      <w:r w:rsidR="00A551D5" w:rsidRPr="004C67D8">
        <w:rPr>
          <w:rFonts w:ascii="Aptos" w:hAnsi="Aptos" w:cstheme="minorHAnsi"/>
          <w:sz w:val="24"/>
          <w:szCs w:val="24"/>
        </w:rPr>
        <w:t>s</w:t>
      </w:r>
    </w:p>
    <w:p w14:paraId="28803B4C" w14:textId="0E56C810" w:rsidR="0053590A" w:rsidRPr="004C67D8" w:rsidRDefault="0053590A" w:rsidP="00ED5100">
      <w:pPr>
        <w:pStyle w:val="BodyText"/>
        <w:kinsoku w:val="0"/>
        <w:overflowPunct w:val="0"/>
        <w:ind w:left="1394"/>
        <w:rPr>
          <w:rFonts w:ascii="Aptos" w:hAnsi="Aptos" w:cstheme="minorHAnsi"/>
          <w:color w:val="002060"/>
          <w:sz w:val="22"/>
          <w:szCs w:val="22"/>
        </w:rPr>
      </w:pPr>
      <w:r w:rsidRPr="004C67D8">
        <w:rPr>
          <w:rFonts w:ascii="Aptos" w:hAnsi="Aptos" w:cstheme="minorHAnsi"/>
          <w:color w:val="002060"/>
          <w:sz w:val="22"/>
          <w:szCs w:val="22"/>
        </w:rPr>
        <w:t xml:space="preserve">(Refer to Section </w:t>
      </w:r>
      <w:r w:rsidR="00427938" w:rsidRPr="004C67D8">
        <w:rPr>
          <w:rFonts w:ascii="Aptos" w:hAnsi="Aptos" w:cstheme="minorHAnsi"/>
          <w:color w:val="002060"/>
          <w:sz w:val="22"/>
          <w:szCs w:val="22"/>
        </w:rPr>
        <w:t>4</w:t>
      </w:r>
      <w:r w:rsidRPr="004C67D8">
        <w:rPr>
          <w:rFonts w:ascii="Aptos" w:hAnsi="Aptos" w:cstheme="minorHAnsi"/>
          <w:color w:val="002060"/>
          <w:sz w:val="22"/>
          <w:szCs w:val="22"/>
        </w:rPr>
        <w:t>.</w:t>
      </w:r>
      <w:r w:rsidR="00346897" w:rsidRPr="004C67D8">
        <w:rPr>
          <w:rFonts w:ascii="Aptos" w:hAnsi="Aptos" w:cstheme="minorHAnsi"/>
          <w:color w:val="002060"/>
          <w:sz w:val="22"/>
          <w:szCs w:val="22"/>
        </w:rPr>
        <w:t>3</w:t>
      </w:r>
      <w:r w:rsidR="00B43BEB" w:rsidRPr="004C67D8">
        <w:rPr>
          <w:rFonts w:ascii="Aptos" w:hAnsi="Aptos" w:cstheme="minorHAnsi"/>
          <w:color w:val="002060"/>
          <w:sz w:val="22"/>
          <w:szCs w:val="22"/>
        </w:rPr>
        <w:t>.3</w:t>
      </w:r>
      <w:r w:rsidRPr="004C67D8">
        <w:rPr>
          <w:rFonts w:ascii="Aptos" w:hAnsi="Aptos" w:cstheme="minorHAnsi"/>
          <w:color w:val="002060"/>
          <w:sz w:val="22"/>
          <w:szCs w:val="22"/>
        </w:rPr>
        <w:t xml:space="preserve"> of the </w:t>
      </w:r>
      <w:r w:rsidR="00346897" w:rsidRPr="004C67D8">
        <w:rPr>
          <w:rFonts w:ascii="Aptos" w:hAnsi="Aptos" w:cstheme="minorHAnsi"/>
          <w:color w:val="002060"/>
          <w:sz w:val="22"/>
          <w:szCs w:val="22"/>
        </w:rPr>
        <w:t>RFT</w:t>
      </w:r>
      <w:r w:rsidRPr="004C67D8">
        <w:rPr>
          <w:rFonts w:ascii="Aptos" w:hAnsi="Aptos" w:cstheme="minorHAnsi"/>
          <w:color w:val="002060"/>
          <w:sz w:val="22"/>
          <w:szCs w:val="22"/>
        </w:rPr>
        <w:t xml:space="preserve"> for full</w:t>
      </w:r>
      <w:r w:rsidRPr="004C67D8">
        <w:rPr>
          <w:rFonts w:ascii="Aptos" w:hAnsi="Aptos" w:cstheme="minorHAnsi"/>
          <w:color w:val="002060"/>
          <w:spacing w:val="-22"/>
          <w:sz w:val="22"/>
          <w:szCs w:val="22"/>
        </w:rPr>
        <w:t xml:space="preserve"> </w:t>
      </w:r>
      <w:r w:rsidRPr="004C67D8">
        <w:rPr>
          <w:rFonts w:ascii="Aptos" w:hAnsi="Aptos" w:cstheme="minorHAnsi"/>
          <w:color w:val="002060"/>
          <w:sz w:val="22"/>
          <w:szCs w:val="22"/>
        </w:rPr>
        <w:t>requirements).</w:t>
      </w:r>
    </w:p>
    <w:p w14:paraId="0903CBC8" w14:textId="77777777" w:rsidR="0053590A" w:rsidRPr="004C67D8" w:rsidRDefault="0053590A" w:rsidP="00ED5100">
      <w:pPr>
        <w:pStyle w:val="BodyText"/>
        <w:kinsoku w:val="0"/>
        <w:overflowPunct w:val="0"/>
        <w:rPr>
          <w:rFonts w:ascii="Aptos" w:hAnsi="Aptos" w:cstheme="minorHAnsi"/>
          <w:i w:val="0"/>
          <w:iCs w:val="0"/>
          <w:sz w:val="22"/>
          <w:szCs w:val="22"/>
        </w:rPr>
      </w:pPr>
    </w:p>
    <w:p w14:paraId="71AD6822" w14:textId="0924CC36" w:rsidR="0053590A" w:rsidRPr="004C67D8" w:rsidRDefault="0053590A" w:rsidP="00ED5100">
      <w:pPr>
        <w:pStyle w:val="BodyText"/>
        <w:kinsoku w:val="0"/>
        <w:overflowPunct w:val="0"/>
        <w:spacing w:line="259" w:lineRule="auto"/>
        <w:ind w:left="1776" w:right="1959"/>
        <w:rPr>
          <w:rFonts w:ascii="Aptos" w:hAnsi="Aptos" w:cstheme="minorHAnsi"/>
          <w:i w:val="0"/>
          <w:iCs w:val="0"/>
          <w:sz w:val="22"/>
          <w:szCs w:val="22"/>
        </w:rPr>
      </w:pPr>
      <w:r w:rsidRPr="004C67D8">
        <w:rPr>
          <w:rFonts w:ascii="Aptos" w:hAnsi="Aptos" w:cstheme="minorHAnsi"/>
          <w:noProof/>
          <w:sz w:val="22"/>
          <w:szCs w:val="22"/>
        </w:rPr>
        <mc:AlternateContent>
          <mc:Choice Requires="wps">
            <w:drawing>
              <wp:anchor distT="0" distB="0" distL="114300" distR="114300" simplePos="0" relativeHeight="251658241" behindDoc="0" locked="0" layoutInCell="0" allowOverlap="1" wp14:anchorId="1F5A9933" wp14:editId="03A8FEB2">
                <wp:simplePos x="0" y="0"/>
                <wp:positionH relativeFrom="page">
                  <wp:posOffset>6330950</wp:posOffset>
                </wp:positionH>
                <wp:positionV relativeFrom="paragraph">
                  <wp:posOffset>38736</wp:posOffset>
                </wp:positionV>
                <wp:extent cx="254635" cy="215900"/>
                <wp:effectExtent l="0" t="0" r="12065" b="12700"/>
                <wp:wrapNone/>
                <wp:docPr id="2129464904"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635"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6E10F6" w14:textId="77777777" w:rsidR="0053590A" w:rsidRDefault="0053590A">
                            <w:pPr>
                              <w:pStyle w:val="BodyText"/>
                              <w:kinsoku w:val="0"/>
                              <w:overflowPunct w:val="0"/>
                              <w:spacing w:line="401" w:lineRule="exact"/>
                              <w:rPr>
                                <w:rFonts w:ascii="MS Gothic" w:eastAsia="MS Gothic" w:hAnsi="Times New Roman" w:cs="MS Gothic"/>
                                <w:i w:val="0"/>
                                <w:iCs w:val="0"/>
                                <w:sz w:val="40"/>
                                <w:szCs w:val="40"/>
                              </w:rPr>
                            </w:pPr>
                            <w:r>
                              <w:rPr>
                                <w:rFonts w:ascii="MS Gothic" w:eastAsia="MS Gothic" w:hAnsi="Times New Roman" w:cs="MS Gothic" w:hint="eastAsia"/>
                                <w:i w:val="0"/>
                                <w:iCs w:val="0"/>
                                <w:sz w:val="40"/>
                                <w:szCs w:val="4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5A9933" id="Text Box 13" o:spid="_x0000_s1027" type="#_x0000_t202" style="position:absolute;left:0;text-align:left;margin-left:498.5pt;margin-top:3.05pt;width:20.05pt;height:17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" o:allowincell="f" filled="f" stroked="f">
                <v:textbox inset="0,0,0,0">
                  <w:txbxContent>
                    <w:p w14:paraId="696E10F6" w14:textId="77777777" w:rsidR="0053590A" w:rsidRDefault="0053590A">
                      <w:pPr>
                        <w:pStyle w:val="BodyText"/>
                        <w:kinsoku w:val="0"/>
                        <w:overflowPunct w:val="0"/>
                        <w:spacing w:line="401" w:lineRule="exact"/>
                        <w:rPr>
                          <w:rFonts w:ascii="MS Gothic" w:eastAsia="MS Gothic" w:hAnsi="Times New Roman" w:cs="MS Gothic"/>
                          <w:i w:val="0"/>
                          <w:iCs w:val="0"/>
                          <w:sz w:val="40"/>
                          <w:szCs w:val="40"/>
                        </w:rPr>
                      </w:pPr>
                      <w:r>
                        <w:rPr>
                          <w:rFonts w:ascii="MS Gothic" w:eastAsia="MS Gothic" w:hAnsi="Times New Roman" w:cs="MS Gothic" w:hint="eastAsia"/>
                          <w:i w:val="0"/>
                          <w:iCs w:val="0"/>
                          <w:sz w:val="40"/>
                          <w:szCs w:val="40"/>
                        </w:rPr>
                        <w:t>☐</w:t>
                      </w:r>
                    </w:p>
                  </w:txbxContent>
                </v:textbox>
                <w10:wrap anchorx="page"/>
              </v:shape>
            </w:pict>
          </mc:Fallback>
        </mc:AlternateContent>
      </w:r>
      <w:r w:rsidRPr="004C67D8">
        <w:rPr>
          <w:rFonts w:ascii="Aptos" w:hAnsi="Aptos" w:cstheme="minorHAnsi"/>
          <w:i w:val="0"/>
          <w:iCs w:val="0"/>
          <w:sz w:val="22"/>
          <w:szCs w:val="22"/>
        </w:rPr>
        <w:t xml:space="preserve">Tick to confirm that a Letter from the Contractor’s Insurance Broker is </w:t>
      </w:r>
      <w:r w:rsidR="004F2D3C" w:rsidRPr="004C67D8">
        <w:rPr>
          <w:rFonts w:ascii="Aptos" w:hAnsi="Aptos" w:cstheme="minorHAnsi"/>
          <w:i w:val="0"/>
          <w:iCs w:val="0"/>
          <w:sz w:val="22"/>
          <w:szCs w:val="22"/>
        </w:rPr>
        <w:t>i</w:t>
      </w:r>
      <w:r w:rsidRPr="004C67D8">
        <w:rPr>
          <w:rFonts w:ascii="Aptos" w:hAnsi="Aptos" w:cstheme="minorHAnsi"/>
          <w:i w:val="0"/>
          <w:iCs w:val="0"/>
          <w:sz w:val="22"/>
          <w:szCs w:val="22"/>
        </w:rPr>
        <w:t xml:space="preserve">ncluded, as per the template provided in Appendix </w:t>
      </w:r>
      <w:r w:rsidR="00EE1F29">
        <w:rPr>
          <w:rFonts w:ascii="Aptos" w:hAnsi="Aptos" w:cstheme="minorHAnsi"/>
          <w:i w:val="0"/>
          <w:iCs w:val="0"/>
          <w:sz w:val="22"/>
          <w:szCs w:val="22"/>
        </w:rPr>
        <w:t>E</w:t>
      </w:r>
      <w:r w:rsidRPr="004C67D8">
        <w:rPr>
          <w:rFonts w:ascii="Aptos" w:hAnsi="Aptos" w:cstheme="minorHAnsi"/>
          <w:i w:val="0"/>
          <w:iCs w:val="0"/>
          <w:sz w:val="22"/>
          <w:szCs w:val="22"/>
        </w:rPr>
        <w:t xml:space="preserve"> (Evidence of</w:t>
      </w:r>
      <w:r w:rsidRPr="004C67D8">
        <w:rPr>
          <w:rFonts w:ascii="Aptos" w:hAnsi="Aptos" w:cstheme="minorHAnsi"/>
          <w:i w:val="0"/>
          <w:iCs w:val="0"/>
          <w:spacing w:val="-23"/>
          <w:sz w:val="22"/>
          <w:szCs w:val="22"/>
        </w:rPr>
        <w:t xml:space="preserve"> </w:t>
      </w:r>
      <w:r w:rsidRPr="004C67D8">
        <w:rPr>
          <w:rFonts w:ascii="Aptos" w:hAnsi="Aptos" w:cstheme="minorHAnsi"/>
          <w:i w:val="0"/>
          <w:iCs w:val="0"/>
          <w:sz w:val="22"/>
          <w:szCs w:val="22"/>
        </w:rPr>
        <w:t>Insurance).</w:t>
      </w:r>
    </w:p>
    <w:p w14:paraId="2508E7FA" w14:textId="3D5F5E6F" w:rsidR="00AB4C6F" w:rsidRDefault="00AB4C6F" w:rsidP="007503CC">
      <w:pPr>
        <w:widowControl/>
        <w:autoSpaceDE/>
        <w:autoSpaceDN/>
        <w:adjustRightInd/>
        <w:spacing w:after="160" w:line="259" w:lineRule="auto"/>
        <w:rPr>
          <w:rFonts w:ascii="Aptos" w:hAnsi="Aptos" w:cstheme="minorHAnsi"/>
          <w:i/>
          <w:iCs/>
        </w:rPr>
      </w:pPr>
    </w:p>
    <w:p w14:paraId="11917EC0" w14:textId="77777777" w:rsidR="007503CC" w:rsidRDefault="007503CC" w:rsidP="007503CC">
      <w:pPr>
        <w:widowControl/>
        <w:autoSpaceDE/>
        <w:autoSpaceDN/>
        <w:adjustRightInd/>
        <w:spacing w:after="160" w:line="259" w:lineRule="auto"/>
        <w:rPr>
          <w:rFonts w:ascii="Aptos" w:hAnsi="Aptos" w:cstheme="minorHAnsi"/>
          <w:i/>
          <w:iCs/>
        </w:rPr>
      </w:pPr>
    </w:p>
    <w:p w14:paraId="57CBCC56" w14:textId="77777777" w:rsidR="007503CC" w:rsidRDefault="007503CC" w:rsidP="007503CC">
      <w:pPr>
        <w:widowControl/>
        <w:autoSpaceDE/>
        <w:autoSpaceDN/>
        <w:adjustRightInd/>
        <w:spacing w:after="160" w:line="259" w:lineRule="auto"/>
        <w:rPr>
          <w:rFonts w:ascii="Aptos" w:hAnsi="Aptos" w:cstheme="minorHAnsi"/>
          <w:i/>
          <w:iCs/>
        </w:rPr>
      </w:pPr>
    </w:p>
    <w:p w14:paraId="60C5CD64" w14:textId="77777777" w:rsidR="007503CC" w:rsidRDefault="007503CC" w:rsidP="007503CC">
      <w:pPr>
        <w:widowControl/>
        <w:autoSpaceDE/>
        <w:autoSpaceDN/>
        <w:adjustRightInd/>
        <w:spacing w:after="160" w:line="259" w:lineRule="auto"/>
        <w:rPr>
          <w:rFonts w:ascii="Aptos" w:hAnsi="Aptos" w:cstheme="minorHAnsi"/>
          <w:i/>
          <w:iCs/>
        </w:rPr>
      </w:pPr>
    </w:p>
    <w:p w14:paraId="0E69C17A" w14:textId="77777777" w:rsidR="007503CC" w:rsidRDefault="007503CC" w:rsidP="007503CC">
      <w:pPr>
        <w:widowControl/>
        <w:autoSpaceDE/>
        <w:autoSpaceDN/>
        <w:adjustRightInd/>
        <w:spacing w:after="160" w:line="259" w:lineRule="auto"/>
        <w:rPr>
          <w:rFonts w:ascii="Aptos" w:hAnsi="Aptos" w:cstheme="minorHAnsi"/>
          <w:i/>
          <w:iCs/>
        </w:rPr>
      </w:pPr>
    </w:p>
    <w:p w14:paraId="7070D015" w14:textId="77777777" w:rsidR="007503CC" w:rsidRDefault="007503CC" w:rsidP="007503CC">
      <w:pPr>
        <w:widowControl/>
        <w:autoSpaceDE/>
        <w:autoSpaceDN/>
        <w:adjustRightInd/>
        <w:spacing w:after="160" w:line="259" w:lineRule="auto"/>
        <w:rPr>
          <w:rFonts w:ascii="Aptos" w:hAnsi="Aptos" w:cstheme="minorHAnsi"/>
          <w:i/>
          <w:iCs/>
        </w:rPr>
      </w:pPr>
    </w:p>
    <w:p w14:paraId="16D3E7C1" w14:textId="77777777" w:rsidR="007503CC" w:rsidRDefault="007503CC" w:rsidP="007503CC">
      <w:pPr>
        <w:widowControl/>
        <w:autoSpaceDE/>
        <w:autoSpaceDN/>
        <w:adjustRightInd/>
        <w:spacing w:after="160" w:line="259" w:lineRule="auto"/>
        <w:rPr>
          <w:rFonts w:ascii="Aptos" w:hAnsi="Aptos" w:cstheme="minorHAnsi"/>
          <w:i/>
          <w:iCs/>
        </w:rPr>
      </w:pPr>
    </w:p>
    <w:p w14:paraId="5E09B18D" w14:textId="77777777" w:rsidR="007503CC" w:rsidRDefault="007503CC" w:rsidP="007503CC">
      <w:pPr>
        <w:widowControl/>
        <w:autoSpaceDE/>
        <w:autoSpaceDN/>
        <w:adjustRightInd/>
        <w:spacing w:after="160" w:line="259" w:lineRule="auto"/>
        <w:rPr>
          <w:rFonts w:ascii="Aptos" w:hAnsi="Aptos" w:cstheme="minorHAnsi"/>
          <w:i/>
          <w:iCs/>
        </w:rPr>
      </w:pPr>
    </w:p>
    <w:p w14:paraId="10EC1D37" w14:textId="77777777" w:rsidR="007503CC" w:rsidRDefault="007503CC" w:rsidP="007503CC">
      <w:pPr>
        <w:widowControl/>
        <w:autoSpaceDE/>
        <w:autoSpaceDN/>
        <w:adjustRightInd/>
        <w:spacing w:after="160" w:line="259" w:lineRule="auto"/>
        <w:rPr>
          <w:rFonts w:ascii="Aptos" w:hAnsi="Aptos" w:cstheme="minorHAnsi"/>
          <w:i/>
          <w:iCs/>
        </w:rPr>
      </w:pPr>
    </w:p>
    <w:p w14:paraId="4E4B29A5" w14:textId="77777777" w:rsidR="007503CC" w:rsidRDefault="007503CC" w:rsidP="007503CC">
      <w:pPr>
        <w:widowControl/>
        <w:autoSpaceDE/>
        <w:autoSpaceDN/>
        <w:adjustRightInd/>
        <w:spacing w:after="160" w:line="259" w:lineRule="auto"/>
        <w:rPr>
          <w:rFonts w:ascii="Aptos" w:hAnsi="Aptos" w:cstheme="minorHAnsi"/>
          <w:i/>
          <w:iCs/>
        </w:rPr>
      </w:pPr>
    </w:p>
    <w:p w14:paraId="1AAEAE07" w14:textId="77777777" w:rsidR="007503CC" w:rsidRDefault="007503CC" w:rsidP="007503CC">
      <w:pPr>
        <w:widowControl/>
        <w:autoSpaceDE/>
        <w:autoSpaceDN/>
        <w:adjustRightInd/>
        <w:spacing w:after="160" w:line="259" w:lineRule="auto"/>
        <w:rPr>
          <w:rFonts w:ascii="Aptos" w:hAnsi="Aptos" w:cstheme="minorHAnsi"/>
          <w:i/>
          <w:iCs/>
        </w:rPr>
      </w:pPr>
    </w:p>
    <w:p w14:paraId="35DE0757" w14:textId="77777777" w:rsidR="007503CC" w:rsidRDefault="007503CC" w:rsidP="007503CC">
      <w:pPr>
        <w:widowControl/>
        <w:autoSpaceDE/>
        <w:autoSpaceDN/>
        <w:adjustRightInd/>
        <w:spacing w:after="160" w:line="259" w:lineRule="auto"/>
        <w:rPr>
          <w:rFonts w:ascii="Aptos" w:hAnsi="Aptos" w:cstheme="minorHAnsi"/>
          <w:i/>
          <w:iCs/>
        </w:rPr>
      </w:pPr>
    </w:p>
    <w:p w14:paraId="3BFAAE79" w14:textId="77777777" w:rsidR="007503CC" w:rsidRDefault="007503CC" w:rsidP="007503CC">
      <w:pPr>
        <w:widowControl/>
        <w:autoSpaceDE/>
        <w:autoSpaceDN/>
        <w:adjustRightInd/>
        <w:spacing w:after="160" w:line="259" w:lineRule="auto"/>
        <w:rPr>
          <w:rFonts w:ascii="Aptos" w:hAnsi="Aptos" w:cstheme="minorHAnsi"/>
          <w:i/>
          <w:iCs/>
        </w:rPr>
      </w:pPr>
    </w:p>
    <w:p w14:paraId="0A19DABE" w14:textId="77777777" w:rsidR="007503CC" w:rsidRDefault="007503CC" w:rsidP="007503CC">
      <w:pPr>
        <w:widowControl/>
        <w:autoSpaceDE/>
        <w:autoSpaceDN/>
        <w:adjustRightInd/>
        <w:spacing w:after="160" w:line="259" w:lineRule="auto"/>
        <w:rPr>
          <w:rFonts w:ascii="Aptos" w:hAnsi="Aptos" w:cstheme="minorHAnsi"/>
          <w:i/>
          <w:iCs/>
        </w:rPr>
      </w:pPr>
    </w:p>
    <w:p w14:paraId="415974F9" w14:textId="77777777" w:rsidR="007503CC" w:rsidRPr="00D34E82" w:rsidRDefault="007503CC" w:rsidP="007503CC">
      <w:pPr>
        <w:widowControl/>
        <w:autoSpaceDE/>
        <w:autoSpaceDN/>
        <w:adjustRightInd/>
        <w:spacing w:after="160" w:line="259" w:lineRule="auto"/>
        <w:rPr>
          <w:rFonts w:ascii="Aptos" w:hAnsi="Aptos" w:cstheme="minorHAnsi"/>
          <w:b/>
          <w:bCs/>
        </w:rPr>
      </w:pPr>
    </w:p>
    <w:p w14:paraId="2480CE33" w14:textId="77777777" w:rsidR="0053590A" w:rsidRPr="004C67D8" w:rsidRDefault="0053590A" w:rsidP="00ED5100">
      <w:pPr>
        <w:pStyle w:val="BodyText"/>
        <w:kinsoku w:val="0"/>
        <w:overflowPunct w:val="0"/>
        <w:rPr>
          <w:rFonts w:ascii="Aptos" w:hAnsi="Aptos" w:cstheme="minorHAnsi"/>
          <w:i w:val="0"/>
          <w:iCs w:val="0"/>
          <w:sz w:val="22"/>
          <w:szCs w:val="22"/>
        </w:rPr>
      </w:pPr>
    </w:p>
    <w:tbl>
      <w:tblPr>
        <w:tblStyle w:val="TableGrid"/>
        <w:tblW w:w="0" w:type="auto"/>
        <w:tblInd w:w="704" w:type="dxa"/>
        <w:tblLook w:val="04A0" w:firstRow="1" w:lastRow="0" w:firstColumn="1" w:lastColumn="0" w:noHBand="0" w:noVBand="1"/>
      </w:tblPr>
      <w:tblGrid>
        <w:gridCol w:w="9214"/>
      </w:tblGrid>
      <w:tr w:rsidR="00AB4C6F" w:rsidRPr="004C67D8" w14:paraId="046A03E1" w14:textId="77777777" w:rsidTr="00AB4C6F">
        <w:tc>
          <w:tcPr>
            <w:tcW w:w="9214" w:type="dxa"/>
            <w:shd w:val="clear" w:color="auto" w:fill="D0CECE" w:themeFill="background2" w:themeFillShade="E6"/>
          </w:tcPr>
          <w:p w14:paraId="629EE2A7" w14:textId="067EFAEA" w:rsidR="00AB4C6F" w:rsidRPr="004C67D8" w:rsidRDefault="00AB4C6F" w:rsidP="00346897">
            <w:pPr>
              <w:pStyle w:val="BodyText"/>
              <w:kinsoku w:val="0"/>
              <w:overflowPunct w:val="0"/>
              <w:spacing w:line="259" w:lineRule="auto"/>
              <w:ind w:right="1959"/>
              <w:rPr>
                <w:rFonts w:ascii="Aptos" w:hAnsi="Aptos" w:cstheme="minorHAnsi"/>
                <w:i w:val="0"/>
                <w:iCs w:val="0"/>
                <w:sz w:val="24"/>
                <w:szCs w:val="24"/>
              </w:rPr>
            </w:pPr>
            <w:r w:rsidRPr="004C67D8">
              <w:rPr>
                <w:rFonts w:ascii="Aptos" w:hAnsi="Aptos" w:cstheme="minorHAnsi"/>
                <w:b/>
                <w:bCs/>
                <w:i w:val="0"/>
                <w:iCs w:val="0"/>
                <w:sz w:val="24"/>
                <w:szCs w:val="24"/>
              </w:rPr>
              <w:lastRenderedPageBreak/>
              <w:t>Technical Criteria</w:t>
            </w:r>
            <w:r w:rsidRPr="004C67D8">
              <w:rPr>
                <w:rFonts w:ascii="Aptos" w:hAnsi="Aptos" w:cstheme="minorHAnsi"/>
                <w:i w:val="0"/>
                <w:iCs w:val="0"/>
                <w:sz w:val="24"/>
                <w:szCs w:val="24"/>
              </w:rPr>
              <w:t xml:space="preserve"> - Pass / Fail Criteria</w:t>
            </w:r>
          </w:p>
        </w:tc>
      </w:tr>
    </w:tbl>
    <w:p w14:paraId="535D0D5F" w14:textId="5B768DFC" w:rsidR="00041AAC" w:rsidRPr="004C67D8" w:rsidRDefault="00041AAC" w:rsidP="00346897">
      <w:pPr>
        <w:pStyle w:val="BodyText"/>
        <w:kinsoku w:val="0"/>
        <w:overflowPunct w:val="0"/>
        <w:spacing w:line="259" w:lineRule="auto"/>
        <w:ind w:right="1959"/>
        <w:rPr>
          <w:rFonts w:ascii="Aptos" w:hAnsi="Aptos" w:cstheme="minorHAnsi"/>
          <w:i w:val="0"/>
          <w:iCs w:val="0"/>
          <w:sz w:val="22"/>
          <w:szCs w:val="22"/>
        </w:rPr>
      </w:pPr>
    </w:p>
    <w:p w14:paraId="20A04BF0" w14:textId="77777777" w:rsidR="00AB4C6F" w:rsidRPr="004C67D8" w:rsidRDefault="00AB4C6F" w:rsidP="00346897">
      <w:pPr>
        <w:pStyle w:val="BodyText"/>
        <w:kinsoku w:val="0"/>
        <w:overflowPunct w:val="0"/>
        <w:spacing w:line="259" w:lineRule="auto"/>
        <w:ind w:right="1959"/>
        <w:rPr>
          <w:rFonts w:ascii="Aptos" w:hAnsi="Aptos" w:cstheme="minorHAnsi"/>
          <w:i w:val="0"/>
          <w:iCs w:val="0"/>
          <w:sz w:val="22"/>
          <w:szCs w:val="22"/>
        </w:rPr>
      </w:pPr>
    </w:p>
    <w:p w14:paraId="6575B848" w14:textId="1EE11EF8" w:rsidR="00AE3613" w:rsidRPr="004C67D8" w:rsidRDefault="00AE3613" w:rsidP="00AE3613">
      <w:pPr>
        <w:pStyle w:val="BodyText"/>
        <w:numPr>
          <w:ilvl w:val="1"/>
          <w:numId w:val="22"/>
        </w:numPr>
        <w:kinsoku w:val="0"/>
        <w:overflowPunct w:val="0"/>
        <w:spacing w:line="259" w:lineRule="auto"/>
        <w:ind w:right="1959" w:hanging="611"/>
        <w:rPr>
          <w:rFonts w:ascii="Aptos" w:hAnsi="Aptos" w:cstheme="minorHAnsi"/>
          <w:b/>
          <w:bCs/>
          <w:i w:val="0"/>
          <w:iCs w:val="0"/>
          <w:sz w:val="24"/>
          <w:szCs w:val="24"/>
        </w:rPr>
      </w:pPr>
      <w:r w:rsidRPr="004C67D8">
        <w:rPr>
          <w:rFonts w:ascii="Aptos" w:hAnsi="Aptos" w:cstheme="minorHAnsi"/>
          <w:b/>
          <w:bCs/>
          <w:i w:val="0"/>
          <w:iCs w:val="0"/>
          <w:sz w:val="24"/>
          <w:szCs w:val="24"/>
        </w:rPr>
        <w:t xml:space="preserve">Statement of Technical and Professional Capability  </w:t>
      </w:r>
    </w:p>
    <w:p w14:paraId="797E57C3" w14:textId="389A6A49" w:rsidR="005F4036" w:rsidRPr="004C67D8" w:rsidRDefault="005F4036" w:rsidP="005F4036">
      <w:pPr>
        <w:pStyle w:val="BodyText"/>
        <w:kinsoku w:val="0"/>
        <w:overflowPunct w:val="0"/>
        <w:spacing w:line="259" w:lineRule="auto"/>
        <w:ind w:left="818" w:right="1959" w:firstLine="622"/>
        <w:rPr>
          <w:rFonts w:ascii="Aptos" w:hAnsi="Aptos" w:cstheme="minorHAnsi"/>
          <w:color w:val="002060"/>
          <w:sz w:val="22"/>
          <w:szCs w:val="22"/>
        </w:rPr>
      </w:pPr>
      <w:r w:rsidRPr="004C67D8">
        <w:rPr>
          <w:rFonts w:ascii="Aptos" w:hAnsi="Aptos" w:cstheme="minorHAnsi"/>
          <w:color w:val="002060"/>
          <w:sz w:val="22"/>
          <w:szCs w:val="22"/>
        </w:rPr>
        <w:t xml:space="preserve">(Refer to Section </w:t>
      </w:r>
      <w:r w:rsidR="0097464C" w:rsidRPr="004C67D8">
        <w:rPr>
          <w:rFonts w:ascii="Aptos" w:hAnsi="Aptos" w:cstheme="minorHAnsi"/>
          <w:color w:val="002060"/>
          <w:sz w:val="22"/>
          <w:szCs w:val="22"/>
        </w:rPr>
        <w:t>4</w:t>
      </w:r>
      <w:r w:rsidRPr="004C67D8">
        <w:rPr>
          <w:rFonts w:ascii="Aptos" w:hAnsi="Aptos" w:cstheme="minorHAnsi"/>
          <w:color w:val="002060"/>
          <w:sz w:val="22"/>
          <w:szCs w:val="22"/>
        </w:rPr>
        <w:t>.4</w:t>
      </w:r>
      <w:r w:rsidR="00B43BEB" w:rsidRPr="004C67D8">
        <w:rPr>
          <w:rFonts w:ascii="Aptos" w:hAnsi="Aptos" w:cstheme="minorHAnsi"/>
          <w:color w:val="002060"/>
          <w:sz w:val="22"/>
          <w:szCs w:val="22"/>
        </w:rPr>
        <w:t>.</w:t>
      </w:r>
      <w:r w:rsidR="0097464C" w:rsidRPr="004C67D8">
        <w:rPr>
          <w:rFonts w:ascii="Aptos" w:hAnsi="Aptos" w:cstheme="minorHAnsi"/>
          <w:color w:val="002060"/>
          <w:sz w:val="22"/>
          <w:szCs w:val="22"/>
        </w:rPr>
        <w:t>1</w:t>
      </w:r>
      <w:r w:rsidRPr="004C67D8">
        <w:rPr>
          <w:rFonts w:ascii="Aptos" w:hAnsi="Aptos" w:cstheme="minorHAnsi"/>
          <w:color w:val="002060"/>
          <w:sz w:val="22"/>
          <w:szCs w:val="22"/>
        </w:rPr>
        <w:t xml:space="preserve"> of the RFT for full requirements)</w:t>
      </w:r>
    </w:p>
    <w:p w14:paraId="427B8276" w14:textId="77777777" w:rsidR="00FE456E" w:rsidRPr="004C67D8" w:rsidRDefault="00FE456E" w:rsidP="000309E5">
      <w:pPr>
        <w:pStyle w:val="BodyText"/>
        <w:kinsoku w:val="0"/>
        <w:overflowPunct w:val="0"/>
        <w:spacing w:line="259" w:lineRule="auto"/>
        <w:ind w:right="1959"/>
        <w:rPr>
          <w:rFonts w:ascii="Aptos" w:hAnsi="Aptos" w:cstheme="minorHAnsi"/>
          <w:b/>
          <w:bCs/>
          <w:i w:val="0"/>
          <w:iCs w:val="0"/>
          <w:sz w:val="22"/>
          <w:szCs w:val="22"/>
        </w:rPr>
      </w:pPr>
    </w:p>
    <w:p w14:paraId="5D2BCDE2" w14:textId="3DBF924B" w:rsidR="00FE456E" w:rsidRPr="004C67D8" w:rsidRDefault="00FE456E" w:rsidP="000309E5">
      <w:pPr>
        <w:pStyle w:val="BodyText"/>
        <w:kinsoku w:val="0"/>
        <w:overflowPunct w:val="0"/>
        <w:spacing w:line="259" w:lineRule="auto"/>
        <w:ind w:left="1178" w:right="797"/>
        <w:jc w:val="both"/>
        <w:rPr>
          <w:rFonts w:ascii="Aptos" w:hAnsi="Aptos" w:cstheme="minorHAnsi"/>
          <w:i w:val="0"/>
          <w:iCs w:val="0"/>
          <w:sz w:val="22"/>
          <w:szCs w:val="22"/>
        </w:rPr>
      </w:pPr>
      <w:r w:rsidRPr="004C67D8">
        <w:rPr>
          <w:rFonts w:ascii="Aptos" w:hAnsi="Aptos" w:cstheme="minorHAnsi"/>
          <w:i w:val="0"/>
          <w:iCs w:val="0"/>
          <w:sz w:val="22"/>
          <w:szCs w:val="22"/>
        </w:rPr>
        <w:t xml:space="preserve">Tenders must confirm that they can undertake the following activities and associated deliverables. </w:t>
      </w:r>
    </w:p>
    <w:p w14:paraId="053EB4B9" w14:textId="6DEEF8CC" w:rsidR="008C49FF" w:rsidRPr="004C67D8" w:rsidRDefault="00FF6478" w:rsidP="000309E5">
      <w:pPr>
        <w:pStyle w:val="BodyText"/>
        <w:kinsoku w:val="0"/>
        <w:overflowPunct w:val="0"/>
        <w:spacing w:line="259" w:lineRule="auto"/>
        <w:ind w:left="1178" w:right="797"/>
        <w:jc w:val="both"/>
        <w:rPr>
          <w:rFonts w:ascii="Aptos" w:hAnsi="Aptos" w:cstheme="minorHAnsi"/>
          <w:i w:val="0"/>
          <w:iCs w:val="0"/>
          <w:sz w:val="22"/>
          <w:szCs w:val="22"/>
        </w:rPr>
      </w:pPr>
      <w:r w:rsidRPr="004C67D8">
        <w:rPr>
          <w:rFonts w:ascii="Aptos" w:eastAsiaTheme="minorHAnsi" w:hAnsi="Aptos" w:cstheme="minorHAnsi"/>
          <w:i w:val="0"/>
          <w:iCs w:val="0"/>
          <w:sz w:val="22"/>
          <w:szCs w:val="22"/>
          <w:lang w:eastAsia="en-US"/>
        </w:rPr>
        <w:t xml:space="preserve">If a </w:t>
      </w:r>
      <w:r w:rsidR="008C49FF" w:rsidRPr="004C67D8">
        <w:rPr>
          <w:rFonts w:ascii="Aptos" w:eastAsiaTheme="minorHAnsi" w:hAnsi="Aptos" w:cstheme="minorHAnsi"/>
          <w:i w:val="0"/>
          <w:iCs w:val="0"/>
          <w:sz w:val="22"/>
          <w:szCs w:val="22"/>
          <w:lang w:eastAsia="en-US"/>
        </w:rPr>
        <w:t>Tenderer</w:t>
      </w:r>
      <w:r w:rsidR="00437CE3" w:rsidRPr="004C67D8">
        <w:rPr>
          <w:rFonts w:ascii="Aptos" w:eastAsiaTheme="minorHAnsi" w:hAnsi="Aptos" w:cstheme="minorHAnsi"/>
          <w:i w:val="0"/>
          <w:iCs w:val="0"/>
          <w:sz w:val="22"/>
          <w:szCs w:val="22"/>
          <w:lang w:eastAsia="en-US"/>
        </w:rPr>
        <w:t xml:space="preserve"> cannot undertake</w:t>
      </w:r>
      <w:r w:rsidR="00FB402C" w:rsidRPr="004C67D8">
        <w:rPr>
          <w:rFonts w:ascii="Aptos" w:eastAsiaTheme="minorHAnsi" w:hAnsi="Aptos" w:cstheme="minorHAnsi"/>
          <w:i w:val="0"/>
          <w:iCs w:val="0"/>
          <w:sz w:val="22"/>
          <w:szCs w:val="22"/>
          <w:lang w:eastAsia="en-US"/>
        </w:rPr>
        <w:t xml:space="preserve"> and deliver </w:t>
      </w:r>
      <w:r w:rsidR="00437CE3" w:rsidRPr="004C67D8">
        <w:rPr>
          <w:rFonts w:ascii="Aptos" w:eastAsiaTheme="minorHAnsi" w:hAnsi="Aptos" w:cstheme="minorHAnsi"/>
          <w:i w:val="0"/>
          <w:iCs w:val="0"/>
          <w:sz w:val="22"/>
          <w:szCs w:val="22"/>
          <w:lang w:eastAsia="en-US"/>
        </w:rPr>
        <w:t>a</w:t>
      </w:r>
      <w:r w:rsidRPr="004C67D8">
        <w:rPr>
          <w:rFonts w:ascii="Aptos" w:eastAsiaTheme="minorHAnsi" w:hAnsi="Aptos" w:cstheme="minorHAnsi"/>
          <w:i w:val="0"/>
          <w:iCs w:val="0"/>
          <w:sz w:val="22"/>
          <w:szCs w:val="22"/>
          <w:lang w:eastAsia="en-US"/>
        </w:rPr>
        <w:t>ny one or more of the activit</w:t>
      </w:r>
      <w:r w:rsidR="00FB402C" w:rsidRPr="004C67D8">
        <w:rPr>
          <w:rFonts w:ascii="Aptos" w:eastAsiaTheme="minorHAnsi" w:hAnsi="Aptos" w:cstheme="minorHAnsi"/>
          <w:i w:val="0"/>
          <w:iCs w:val="0"/>
          <w:sz w:val="22"/>
          <w:szCs w:val="22"/>
          <w:lang w:eastAsia="en-US"/>
        </w:rPr>
        <w:t>ies</w:t>
      </w:r>
      <w:r w:rsidRPr="004C67D8">
        <w:rPr>
          <w:rFonts w:ascii="Aptos" w:eastAsiaTheme="minorHAnsi" w:hAnsi="Aptos" w:cstheme="minorHAnsi"/>
          <w:i w:val="0"/>
          <w:iCs w:val="0"/>
          <w:sz w:val="22"/>
          <w:szCs w:val="22"/>
          <w:lang w:eastAsia="en-US"/>
        </w:rPr>
        <w:t>/deliverable</w:t>
      </w:r>
      <w:r w:rsidR="00FB402C" w:rsidRPr="004C67D8">
        <w:rPr>
          <w:rFonts w:ascii="Aptos" w:eastAsiaTheme="minorHAnsi" w:hAnsi="Aptos" w:cstheme="minorHAnsi"/>
          <w:i w:val="0"/>
          <w:iCs w:val="0"/>
          <w:sz w:val="22"/>
          <w:szCs w:val="22"/>
          <w:lang w:eastAsia="en-US"/>
        </w:rPr>
        <w:t>s</w:t>
      </w:r>
      <w:r w:rsidRPr="004C67D8">
        <w:rPr>
          <w:rFonts w:ascii="Aptos" w:eastAsiaTheme="minorHAnsi" w:hAnsi="Aptos" w:cstheme="minorHAnsi"/>
          <w:i w:val="0"/>
          <w:iCs w:val="0"/>
          <w:sz w:val="22"/>
          <w:szCs w:val="22"/>
          <w:lang w:eastAsia="en-US"/>
        </w:rPr>
        <w:t xml:space="preserve"> </w:t>
      </w:r>
      <w:r w:rsidR="00835661" w:rsidRPr="004C67D8">
        <w:rPr>
          <w:rFonts w:ascii="Aptos" w:eastAsiaTheme="minorHAnsi" w:hAnsi="Aptos" w:cstheme="minorHAnsi"/>
          <w:i w:val="0"/>
          <w:iCs w:val="0"/>
          <w:sz w:val="22"/>
          <w:szCs w:val="22"/>
          <w:lang w:eastAsia="en-US"/>
        </w:rPr>
        <w:t xml:space="preserve">or if the information provided </w:t>
      </w:r>
      <w:r w:rsidR="008C49FF" w:rsidRPr="004C67D8">
        <w:rPr>
          <w:rFonts w:ascii="Aptos" w:eastAsiaTheme="minorHAnsi" w:hAnsi="Aptos" w:cstheme="minorHAnsi"/>
          <w:i w:val="0"/>
          <w:iCs w:val="0"/>
          <w:sz w:val="22"/>
          <w:szCs w:val="22"/>
          <w:lang w:eastAsia="en-US"/>
        </w:rPr>
        <w:t>does not demonstrate that the Tenderer has met the requirements, the Tenderer will be eliminated from the Competition.</w:t>
      </w:r>
    </w:p>
    <w:p w14:paraId="5DE891AA" w14:textId="77777777" w:rsidR="00AE3613" w:rsidRPr="004C67D8" w:rsidRDefault="00AE3613" w:rsidP="00AE3613">
      <w:pPr>
        <w:pStyle w:val="BodyText"/>
        <w:kinsoku w:val="0"/>
        <w:overflowPunct w:val="0"/>
        <w:spacing w:line="259" w:lineRule="auto"/>
        <w:ind w:left="1178" w:right="1959"/>
        <w:rPr>
          <w:rFonts w:ascii="Aptos" w:hAnsi="Aptos" w:cstheme="minorHAnsi"/>
          <w:b/>
          <w:bCs/>
          <w:i w:val="0"/>
          <w:iCs w:val="0"/>
          <w:sz w:val="22"/>
          <w:szCs w:val="22"/>
        </w:rPr>
      </w:pPr>
    </w:p>
    <w:tbl>
      <w:tblPr>
        <w:tblW w:w="4302"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7090"/>
        <w:gridCol w:w="1557"/>
      </w:tblGrid>
      <w:tr w:rsidR="00DC2AF9" w:rsidRPr="004C67D8" w14:paraId="5FE8436D" w14:textId="77777777" w:rsidTr="00F8431F">
        <w:trPr>
          <w:trHeight w:val="990"/>
        </w:trPr>
        <w:tc>
          <w:tcPr>
            <w:tcW w:w="308" w:type="pct"/>
            <w:shd w:val="clear" w:color="auto" w:fill="025537"/>
            <w:vAlign w:val="center"/>
          </w:tcPr>
          <w:p w14:paraId="672707E6" w14:textId="68664A8F" w:rsidR="00265CCE" w:rsidRPr="004C67D8" w:rsidRDefault="00265CCE" w:rsidP="00D43099">
            <w:pPr>
              <w:jc w:val="center"/>
              <w:rPr>
                <w:rFonts w:ascii="Aptos" w:hAnsi="Aptos" w:cstheme="minorHAnsi"/>
                <w:b/>
                <w:color w:val="FFFFFF" w:themeColor="background1"/>
              </w:rPr>
            </w:pPr>
            <w:r w:rsidRPr="004C67D8">
              <w:rPr>
                <w:rFonts w:ascii="Aptos" w:hAnsi="Aptos" w:cstheme="minorHAnsi"/>
                <w:b/>
                <w:color w:val="FFFFFF" w:themeColor="background1"/>
              </w:rPr>
              <w:t>No.</w:t>
            </w:r>
          </w:p>
        </w:tc>
        <w:tc>
          <w:tcPr>
            <w:tcW w:w="3847" w:type="pct"/>
            <w:shd w:val="clear" w:color="auto" w:fill="025537"/>
            <w:vAlign w:val="center"/>
          </w:tcPr>
          <w:p w14:paraId="0F160EDD" w14:textId="1CC0BCC2" w:rsidR="00265CCE" w:rsidRPr="004C67D8" w:rsidRDefault="00A16640" w:rsidP="00D43099">
            <w:pPr>
              <w:jc w:val="center"/>
              <w:rPr>
                <w:rFonts w:ascii="Aptos" w:hAnsi="Aptos" w:cstheme="minorHAnsi"/>
                <w:b/>
                <w:color w:val="FFFFFF" w:themeColor="background1"/>
              </w:rPr>
            </w:pPr>
            <w:r w:rsidRPr="004C67D8">
              <w:rPr>
                <w:rFonts w:ascii="Aptos" w:hAnsi="Aptos" w:cstheme="minorHAnsi"/>
                <w:b/>
                <w:color w:val="FFFFFF" w:themeColor="background1"/>
              </w:rPr>
              <w:t>Activities</w:t>
            </w:r>
            <w:r w:rsidR="000309E5" w:rsidRPr="004C67D8">
              <w:rPr>
                <w:rFonts w:ascii="Aptos" w:hAnsi="Aptos" w:cstheme="minorHAnsi"/>
                <w:b/>
                <w:color w:val="FFFFFF" w:themeColor="background1"/>
              </w:rPr>
              <w:t xml:space="preserve"> / Deliverables </w:t>
            </w:r>
            <w:r w:rsidRPr="004C67D8">
              <w:rPr>
                <w:rFonts w:ascii="Aptos" w:hAnsi="Aptos" w:cstheme="minorHAnsi"/>
                <w:b/>
                <w:color w:val="FFFFFF" w:themeColor="background1"/>
              </w:rPr>
              <w:t>– Mandatory Capability</w:t>
            </w:r>
          </w:p>
        </w:tc>
        <w:tc>
          <w:tcPr>
            <w:tcW w:w="845" w:type="pct"/>
            <w:shd w:val="clear" w:color="auto" w:fill="025537"/>
            <w:vAlign w:val="center"/>
          </w:tcPr>
          <w:p w14:paraId="44E55880" w14:textId="77777777" w:rsidR="00265CCE" w:rsidRPr="004C67D8" w:rsidRDefault="00265CCE" w:rsidP="00D43099">
            <w:pPr>
              <w:jc w:val="center"/>
              <w:rPr>
                <w:rFonts w:ascii="Aptos" w:hAnsi="Aptos" w:cstheme="minorHAnsi"/>
                <w:b/>
                <w:color w:val="FFFFFF" w:themeColor="background1"/>
              </w:rPr>
            </w:pPr>
            <w:r w:rsidRPr="004C67D8">
              <w:rPr>
                <w:rFonts w:ascii="Aptos" w:hAnsi="Aptos" w:cstheme="minorHAnsi"/>
                <w:b/>
                <w:color w:val="FFFFFF" w:themeColor="background1"/>
              </w:rPr>
              <w:t>Confirmed</w:t>
            </w:r>
          </w:p>
          <w:p w14:paraId="5C44EF2D" w14:textId="4B5C40CE" w:rsidR="00265CCE" w:rsidRPr="004C67D8" w:rsidRDefault="00265CCE" w:rsidP="00D43099">
            <w:pPr>
              <w:jc w:val="center"/>
              <w:rPr>
                <w:rFonts w:ascii="Aptos" w:hAnsi="Aptos" w:cstheme="minorHAnsi"/>
                <w:bCs/>
                <w:color w:val="FFFFFF" w:themeColor="background1"/>
              </w:rPr>
            </w:pPr>
            <w:r w:rsidRPr="004C67D8">
              <w:rPr>
                <w:rFonts w:ascii="Aptos" w:hAnsi="Aptos" w:cstheme="minorHAnsi"/>
                <w:bCs/>
                <w:color w:val="FFFFFF" w:themeColor="background1"/>
              </w:rPr>
              <w:t xml:space="preserve">Insert “Yes” if confirmed </w:t>
            </w:r>
          </w:p>
        </w:tc>
      </w:tr>
      <w:tr w:rsidR="009F1ECA" w:rsidRPr="004C67D8" w14:paraId="7F2F3317" w14:textId="77777777" w:rsidTr="003B2542">
        <w:trPr>
          <w:trHeight w:hRule="exact" w:val="551"/>
        </w:trPr>
        <w:tc>
          <w:tcPr>
            <w:tcW w:w="308" w:type="pct"/>
            <w:tcBorders>
              <w:top w:val="single" w:sz="5" w:space="0" w:color="000000"/>
              <w:left w:val="single" w:sz="5" w:space="0" w:color="000000"/>
              <w:bottom w:val="single" w:sz="5" w:space="0" w:color="000000"/>
              <w:right w:val="single" w:sz="5" w:space="0" w:color="000000"/>
            </w:tcBorders>
            <w:vAlign w:val="bottom"/>
          </w:tcPr>
          <w:p w14:paraId="4DA83996" w14:textId="77777777" w:rsidR="009F1ECA" w:rsidRPr="004C67D8" w:rsidRDefault="009F1ECA" w:rsidP="00265CCE">
            <w:pPr>
              <w:rPr>
                <w:rFonts w:ascii="Aptos" w:hAnsi="Aptos" w:cstheme="minorHAnsi"/>
              </w:rPr>
            </w:pPr>
          </w:p>
        </w:tc>
        <w:tc>
          <w:tcPr>
            <w:tcW w:w="4692" w:type="pct"/>
            <w:gridSpan w:val="2"/>
            <w:tcBorders>
              <w:top w:val="single" w:sz="5" w:space="0" w:color="000000"/>
              <w:left w:val="single" w:sz="5" w:space="0" w:color="000000"/>
              <w:bottom w:val="single" w:sz="5" w:space="0" w:color="000000"/>
              <w:right w:val="single" w:sz="5" w:space="0" w:color="000000"/>
            </w:tcBorders>
            <w:vAlign w:val="bottom"/>
          </w:tcPr>
          <w:p w14:paraId="66630121" w14:textId="7901AEA2" w:rsidR="009F1ECA" w:rsidRPr="009F1ECA" w:rsidRDefault="009F1ECA" w:rsidP="007216D0">
            <w:pPr>
              <w:spacing w:line="30" w:lineRule="atLeast"/>
              <w:rPr>
                <w:rFonts w:ascii="Aptos" w:eastAsia="Arial" w:hAnsi="Aptos" w:cstheme="minorHAnsi"/>
                <w:u w:val="single"/>
              </w:rPr>
            </w:pPr>
            <w:r w:rsidRPr="009F1ECA">
              <w:rPr>
                <w:rFonts w:ascii="Aptos" w:eastAsia="Arial" w:hAnsi="Aptos" w:cstheme="minorHAnsi"/>
                <w:u w:val="single"/>
              </w:rPr>
              <w:t>Reporting</w:t>
            </w:r>
          </w:p>
        </w:tc>
      </w:tr>
      <w:tr w:rsidR="00DC2AF9" w:rsidRPr="004C67D8" w14:paraId="656CCDF1" w14:textId="77777777" w:rsidTr="003B2542">
        <w:trPr>
          <w:trHeight w:hRule="exact" w:val="573"/>
        </w:trPr>
        <w:tc>
          <w:tcPr>
            <w:tcW w:w="308" w:type="pct"/>
            <w:tcBorders>
              <w:top w:val="single" w:sz="5" w:space="0" w:color="000000"/>
              <w:left w:val="single" w:sz="5" w:space="0" w:color="000000"/>
              <w:bottom w:val="single" w:sz="5" w:space="0" w:color="000000"/>
              <w:right w:val="single" w:sz="5" w:space="0" w:color="000000"/>
            </w:tcBorders>
            <w:vAlign w:val="bottom"/>
          </w:tcPr>
          <w:p w14:paraId="65647385" w14:textId="77777777" w:rsidR="00265CCE" w:rsidRPr="004C67D8" w:rsidRDefault="00265CCE" w:rsidP="00265CCE">
            <w:pPr>
              <w:rPr>
                <w:rFonts w:ascii="Aptos" w:hAnsi="Aptos" w:cstheme="minorHAnsi"/>
              </w:rPr>
            </w:pPr>
          </w:p>
          <w:p w14:paraId="25320EC0" w14:textId="59B0A170" w:rsidR="00DC2AF9" w:rsidRPr="004C67D8" w:rsidRDefault="00DC2AF9" w:rsidP="00265CCE">
            <w:pPr>
              <w:rPr>
                <w:rFonts w:ascii="Aptos" w:hAnsi="Aptos" w:cstheme="minorHAnsi"/>
              </w:rPr>
            </w:pPr>
            <w:r w:rsidRPr="004C67D8">
              <w:rPr>
                <w:rFonts w:ascii="Aptos" w:hAnsi="Aptos" w:cstheme="minorHAnsi"/>
              </w:rPr>
              <w:t>1</w:t>
            </w:r>
          </w:p>
        </w:tc>
        <w:tc>
          <w:tcPr>
            <w:tcW w:w="3847" w:type="pct"/>
            <w:tcBorders>
              <w:top w:val="single" w:sz="5" w:space="0" w:color="000000"/>
              <w:left w:val="single" w:sz="5" w:space="0" w:color="000000"/>
              <w:bottom w:val="single" w:sz="5" w:space="0" w:color="000000"/>
              <w:right w:val="single" w:sz="5" w:space="0" w:color="000000"/>
            </w:tcBorders>
            <w:vAlign w:val="bottom"/>
          </w:tcPr>
          <w:p w14:paraId="10316995" w14:textId="429D3773" w:rsidR="00265CCE" w:rsidRPr="004C67D8" w:rsidRDefault="00173751" w:rsidP="000309E5">
            <w:pPr>
              <w:widowControl/>
              <w:autoSpaceDE/>
              <w:autoSpaceDN/>
              <w:adjustRightInd/>
              <w:contextualSpacing/>
              <w:jc w:val="both"/>
              <w:rPr>
                <w:rFonts w:ascii="Aptos" w:eastAsia="Arial" w:hAnsi="Aptos" w:cstheme="minorHAnsi"/>
              </w:rPr>
            </w:pPr>
            <w:r w:rsidRPr="004C67D8">
              <w:rPr>
                <w:rFonts w:ascii="Aptos" w:eastAsia="Arial" w:hAnsi="Aptos" w:cstheme="minorHAnsi"/>
              </w:rPr>
              <w:t>Ground investigation factual reports (including all testing results)</w:t>
            </w:r>
          </w:p>
        </w:tc>
        <w:tc>
          <w:tcPr>
            <w:tcW w:w="845" w:type="pct"/>
            <w:tcBorders>
              <w:top w:val="single" w:sz="5" w:space="0" w:color="000000"/>
              <w:left w:val="single" w:sz="5" w:space="0" w:color="000000"/>
              <w:bottom w:val="single" w:sz="5" w:space="0" w:color="000000"/>
              <w:right w:val="single" w:sz="5" w:space="0" w:color="000000"/>
            </w:tcBorders>
            <w:vAlign w:val="bottom"/>
          </w:tcPr>
          <w:p w14:paraId="34A4EC0C" w14:textId="642F5C76" w:rsidR="00265CCE" w:rsidRPr="004C67D8" w:rsidRDefault="00265CCE" w:rsidP="007216D0">
            <w:pPr>
              <w:spacing w:line="30" w:lineRule="atLeast"/>
              <w:rPr>
                <w:rFonts w:ascii="Aptos" w:eastAsia="Arial" w:hAnsi="Aptos" w:cstheme="minorHAnsi"/>
              </w:rPr>
            </w:pPr>
          </w:p>
        </w:tc>
      </w:tr>
      <w:tr w:rsidR="00DC2AF9" w:rsidRPr="004C67D8" w14:paraId="179BB349" w14:textId="77777777" w:rsidTr="009F1ECA">
        <w:trPr>
          <w:trHeight w:hRule="exact" w:val="425"/>
        </w:trPr>
        <w:tc>
          <w:tcPr>
            <w:tcW w:w="308" w:type="pct"/>
            <w:tcBorders>
              <w:top w:val="single" w:sz="5" w:space="0" w:color="000000"/>
              <w:left w:val="single" w:sz="5" w:space="0" w:color="000000"/>
              <w:bottom w:val="single" w:sz="5" w:space="0" w:color="000000"/>
              <w:right w:val="single" w:sz="5" w:space="0" w:color="000000"/>
            </w:tcBorders>
            <w:vAlign w:val="bottom"/>
          </w:tcPr>
          <w:p w14:paraId="62D98017" w14:textId="682E23A5" w:rsidR="00265CCE" w:rsidRPr="004C67D8" w:rsidRDefault="00DC2AF9" w:rsidP="007216D0">
            <w:pPr>
              <w:widowControl/>
              <w:autoSpaceDE/>
              <w:autoSpaceDN/>
              <w:adjustRightInd/>
              <w:contextualSpacing/>
              <w:rPr>
                <w:rFonts w:ascii="Aptos" w:eastAsia="Arial" w:hAnsi="Aptos" w:cstheme="minorHAnsi"/>
              </w:rPr>
            </w:pPr>
            <w:r w:rsidRPr="004C67D8">
              <w:rPr>
                <w:rFonts w:ascii="Aptos" w:eastAsia="Arial" w:hAnsi="Aptos" w:cstheme="minorHAnsi"/>
              </w:rPr>
              <w:t>2</w:t>
            </w:r>
          </w:p>
        </w:tc>
        <w:tc>
          <w:tcPr>
            <w:tcW w:w="3847" w:type="pct"/>
            <w:tcBorders>
              <w:top w:val="single" w:sz="5" w:space="0" w:color="000000"/>
              <w:left w:val="single" w:sz="5" w:space="0" w:color="000000"/>
              <w:bottom w:val="single" w:sz="5" w:space="0" w:color="000000"/>
              <w:right w:val="single" w:sz="5" w:space="0" w:color="000000"/>
            </w:tcBorders>
            <w:vAlign w:val="bottom"/>
          </w:tcPr>
          <w:p w14:paraId="2CEA74BF" w14:textId="52D778EC" w:rsidR="00DC2AF9" w:rsidRPr="004C67D8" w:rsidRDefault="008F5A15" w:rsidP="009F1ECA">
            <w:pPr>
              <w:widowControl/>
              <w:autoSpaceDE/>
              <w:autoSpaceDN/>
              <w:adjustRightInd/>
              <w:contextualSpacing/>
              <w:jc w:val="both"/>
              <w:rPr>
                <w:rFonts w:ascii="Aptos" w:hAnsi="Aptos" w:cstheme="minorHAnsi"/>
                <w:highlight w:val="cyan"/>
              </w:rPr>
            </w:pPr>
            <w:r w:rsidRPr="004C67D8">
              <w:rPr>
                <w:rFonts w:ascii="Aptos" w:eastAsia="Arial" w:hAnsi="Aptos" w:cstheme="minorHAnsi"/>
              </w:rPr>
              <w:t>Geotechnical interpretative report (including all testing results)</w:t>
            </w:r>
          </w:p>
        </w:tc>
        <w:tc>
          <w:tcPr>
            <w:tcW w:w="845" w:type="pct"/>
            <w:tcBorders>
              <w:top w:val="single" w:sz="5" w:space="0" w:color="000000"/>
              <w:left w:val="single" w:sz="5" w:space="0" w:color="000000"/>
              <w:bottom w:val="single" w:sz="5" w:space="0" w:color="000000"/>
              <w:right w:val="single" w:sz="5" w:space="0" w:color="000000"/>
            </w:tcBorders>
            <w:vAlign w:val="bottom"/>
          </w:tcPr>
          <w:p w14:paraId="073A7E3D" w14:textId="4EB25A44" w:rsidR="00265CCE" w:rsidRPr="004C67D8" w:rsidRDefault="00265CCE" w:rsidP="007216D0">
            <w:pPr>
              <w:spacing w:line="30" w:lineRule="atLeast"/>
              <w:rPr>
                <w:rFonts w:ascii="Aptos" w:eastAsia="Arial" w:hAnsi="Aptos" w:cstheme="minorHAnsi"/>
              </w:rPr>
            </w:pPr>
          </w:p>
        </w:tc>
      </w:tr>
      <w:tr w:rsidR="00DC2AF9" w:rsidRPr="004C67D8" w14:paraId="50614232" w14:textId="77777777" w:rsidTr="009F1ECA">
        <w:trPr>
          <w:trHeight w:hRule="exact" w:val="699"/>
        </w:trPr>
        <w:tc>
          <w:tcPr>
            <w:tcW w:w="308" w:type="pct"/>
            <w:tcBorders>
              <w:top w:val="single" w:sz="5" w:space="0" w:color="000000"/>
              <w:left w:val="single" w:sz="5" w:space="0" w:color="000000"/>
              <w:bottom w:val="single" w:sz="5" w:space="0" w:color="000000"/>
              <w:right w:val="single" w:sz="5" w:space="0" w:color="000000"/>
            </w:tcBorders>
            <w:vAlign w:val="bottom"/>
          </w:tcPr>
          <w:p w14:paraId="4C16DCF7" w14:textId="1B22471D" w:rsidR="00DC2AF9" w:rsidRPr="004C67D8" w:rsidRDefault="0065524E" w:rsidP="007216D0">
            <w:pPr>
              <w:spacing w:before="9" w:line="100" w:lineRule="exact"/>
              <w:rPr>
                <w:rFonts w:ascii="Aptos" w:hAnsi="Aptos" w:cstheme="minorHAnsi"/>
              </w:rPr>
            </w:pPr>
            <w:r>
              <w:rPr>
                <w:rFonts w:ascii="Aptos" w:hAnsi="Aptos" w:cstheme="minorHAnsi"/>
              </w:rPr>
              <w:t>3</w:t>
            </w:r>
          </w:p>
        </w:tc>
        <w:tc>
          <w:tcPr>
            <w:tcW w:w="3847" w:type="pct"/>
            <w:tcBorders>
              <w:top w:val="single" w:sz="5" w:space="0" w:color="000000"/>
              <w:left w:val="single" w:sz="5" w:space="0" w:color="000000"/>
              <w:bottom w:val="single" w:sz="5" w:space="0" w:color="000000"/>
              <w:right w:val="single" w:sz="5" w:space="0" w:color="000000"/>
            </w:tcBorders>
            <w:vAlign w:val="bottom"/>
          </w:tcPr>
          <w:p w14:paraId="4B39BC14" w14:textId="2E3F43C0" w:rsidR="00265CCE" w:rsidRPr="004C67D8" w:rsidRDefault="00265CCE" w:rsidP="000309E5">
            <w:pPr>
              <w:spacing w:before="9" w:line="100" w:lineRule="exact"/>
              <w:jc w:val="both"/>
              <w:rPr>
                <w:rFonts w:ascii="Aptos" w:hAnsi="Aptos" w:cstheme="minorHAnsi"/>
              </w:rPr>
            </w:pPr>
          </w:p>
          <w:p w14:paraId="0BDFC82F" w14:textId="77777777" w:rsidR="00A02C2D" w:rsidRPr="004C67D8" w:rsidRDefault="00A02C2D" w:rsidP="00A02C2D">
            <w:pPr>
              <w:widowControl/>
              <w:autoSpaceDE/>
              <w:autoSpaceDN/>
              <w:adjustRightInd/>
              <w:contextualSpacing/>
              <w:jc w:val="both"/>
              <w:rPr>
                <w:rFonts w:ascii="Aptos" w:eastAsia="Arial" w:hAnsi="Aptos" w:cstheme="minorHAnsi"/>
              </w:rPr>
            </w:pPr>
            <w:r w:rsidRPr="004C67D8">
              <w:rPr>
                <w:rFonts w:ascii="Aptos" w:eastAsia="Arial" w:hAnsi="Aptos" w:cstheme="minorHAnsi"/>
              </w:rPr>
              <w:t>Geoenvironmental Interpretative Report – including Waste Classification Assessment and dig plans</w:t>
            </w:r>
          </w:p>
          <w:p w14:paraId="300938D0" w14:textId="13477362" w:rsidR="00265CCE" w:rsidRPr="004C67D8" w:rsidRDefault="00265CCE" w:rsidP="000309E5">
            <w:pPr>
              <w:spacing w:line="30" w:lineRule="atLeast"/>
              <w:jc w:val="both"/>
              <w:rPr>
                <w:rFonts w:ascii="Aptos" w:hAnsi="Aptos" w:cstheme="minorHAnsi"/>
                <w:highlight w:val="cyan"/>
              </w:rPr>
            </w:pPr>
          </w:p>
        </w:tc>
        <w:tc>
          <w:tcPr>
            <w:tcW w:w="845" w:type="pct"/>
            <w:tcBorders>
              <w:top w:val="single" w:sz="5" w:space="0" w:color="000000"/>
              <w:left w:val="single" w:sz="5" w:space="0" w:color="000000"/>
              <w:bottom w:val="single" w:sz="5" w:space="0" w:color="000000"/>
              <w:right w:val="single" w:sz="5" w:space="0" w:color="000000"/>
            </w:tcBorders>
            <w:vAlign w:val="bottom"/>
          </w:tcPr>
          <w:p w14:paraId="506FE9F6" w14:textId="069F1906" w:rsidR="00265CCE" w:rsidRPr="004C67D8" w:rsidRDefault="00265CCE" w:rsidP="007216D0">
            <w:pPr>
              <w:spacing w:line="30" w:lineRule="atLeast"/>
              <w:rPr>
                <w:rFonts w:ascii="Aptos" w:eastAsia="Arial" w:hAnsi="Aptos" w:cstheme="minorHAnsi"/>
              </w:rPr>
            </w:pPr>
          </w:p>
        </w:tc>
      </w:tr>
      <w:tr w:rsidR="00DC2AF9" w:rsidRPr="004C67D8" w14:paraId="2A511E54" w14:textId="77777777" w:rsidTr="009F1ECA">
        <w:trPr>
          <w:trHeight w:hRule="exact" w:val="425"/>
        </w:trPr>
        <w:tc>
          <w:tcPr>
            <w:tcW w:w="308" w:type="pct"/>
            <w:tcBorders>
              <w:top w:val="single" w:sz="5" w:space="0" w:color="000000"/>
              <w:left w:val="single" w:sz="5" w:space="0" w:color="000000"/>
              <w:bottom w:val="single" w:sz="5" w:space="0" w:color="000000"/>
              <w:right w:val="single" w:sz="5" w:space="0" w:color="000000"/>
            </w:tcBorders>
            <w:vAlign w:val="bottom"/>
          </w:tcPr>
          <w:p w14:paraId="64B9C0CB" w14:textId="7858D01C" w:rsidR="00265CCE" w:rsidRPr="004C67D8" w:rsidRDefault="00265CCE" w:rsidP="007216D0">
            <w:pPr>
              <w:widowControl/>
              <w:autoSpaceDE/>
              <w:autoSpaceDN/>
              <w:adjustRightInd/>
              <w:contextualSpacing/>
              <w:rPr>
                <w:rFonts w:ascii="Aptos" w:eastAsia="Arial" w:hAnsi="Aptos" w:cstheme="minorHAnsi"/>
              </w:rPr>
            </w:pPr>
            <w:r w:rsidRPr="004C67D8">
              <w:rPr>
                <w:rFonts w:ascii="Aptos" w:eastAsia="Arial" w:hAnsi="Aptos" w:cstheme="minorHAnsi"/>
              </w:rPr>
              <w:t>4</w:t>
            </w:r>
          </w:p>
        </w:tc>
        <w:tc>
          <w:tcPr>
            <w:tcW w:w="3847" w:type="pct"/>
            <w:tcBorders>
              <w:top w:val="single" w:sz="5" w:space="0" w:color="000000"/>
              <w:left w:val="single" w:sz="5" w:space="0" w:color="000000"/>
              <w:bottom w:val="single" w:sz="5" w:space="0" w:color="000000"/>
              <w:right w:val="single" w:sz="5" w:space="0" w:color="000000"/>
            </w:tcBorders>
            <w:vAlign w:val="bottom"/>
          </w:tcPr>
          <w:p w14:paraId="7C5C6C52" w14:textId="46334D22" w:rsidR="00265CCE" w:rsidRPr="004C67D8" w:rsidRDefault="005F248D" w:rsidP="009F1ECA">
            <w:pPr>
              <w:widowControl/>
              <w:autoSpaceDE/>
              <w:autoSpaceDN/>
              <w:adjustRightInd/>
              <w:contextualSpacing/>
              <w:jc w:val="both"/>
              <w:rPr>
                <w:rFonts w:ascii="Aptos" w:eastAsia="Arial" w:hAnsi="Aptos" w:cstheme="minorHAnsi"/>
              </w:rPr>
            </w:pPr>
            <w:r w:rsidRPr="004C67D8">
              <w:rPr>
                <w:rFonts w:ascii="Aptos" w:eastAsia="Arial" w:hAnsi="Aptos" w:cstheme="minorHAnsi"/>
              </w:rPr>
              <w:t>Desk study reports</w:t>
            </w:r>
          </w:p>
        </w:tc>
        <w:tc>
          <w:tcPr>
            <w:tcW w:w="845" w:type="pct"/>
            <w:tcBorders>
              <w:top w:val="single" w:sz="5" w:space="0" w:color="000000"/>
              <w:left w:val="single" w:sz="5" w:space="0" w:color="000000"/>
              <w:bottom w:val="single" w:sz="5" w:space="0" w:color="000000"/>
              <w:right w:val="single" w:sz="5" w:space="0" w:color="000000"/>
            </w:tcBorders>
            <w:vAlign w:val="bottom"/>
          </w:tcPr>
          <w:p w14:paraId="00B491FC" w14:textId="77777777" w:rsidR="00265CCE" w:rsidRPr="004C67D8" w:rsidRDefault="00265CCE" w:rsidP="007216D0">
            <w:pPr>
              <w:spacing w:line="30" w:lineRule="atLeast"/>
              <w:rPr>
                <w:rFonts w:ascii="Aptos" w:eastAsia="Arial" w:hAnsi="Aptos" w:cstheme="minorHAnsi"/>
              </w:rPr>
            </w:pPr>
          </w:p>
        </w:tc>
      </w:tr>
      <w:tr w:rsidR="00DC2AF9" w:rsidRPr="004C67D8" w14:paraId="5EE780DC" w14:textId="77777777" w:rsidTr="003B2542">
        <w:trPr>
          <w:trHeight w:hRule="exact" w:val="458"/>
        </w:trPr>
        <w:tc>
          <w:tcPr>
            <w:tcW w:w="308" w:type="pct"/>
            <w:tcBorders>
              <w:top w:val="single" w:sz="5" w:space="0" w:color="000000"/>
              <w:left w:val="single" w:sz="5" w:space="0" w:color="000000"/>
              <w:bottom w:val="single" w:sz="5" w:space="0" w:color="000000"/>
              <w:right w:val="single" w:sz="5" w:space="0" w:color="000000"/>
            </w:tcBorders>
            <w:vAlign w:val="bottom"/>
          </w:tcPr>
          <w:p w14:paraId="3C14BA01" w14:textId="77777777" w:rsidR="00265CCE" w:rsidRPr="004C67D8" w:rsidRDefault="00265CCE" w:rsidP="007216D0">
            <w:pPr>
              <w:widowControl/>
              <w:autoSpaceDE/>
              <w:autoSpaceDN/>
              <w:adjustRightInd/>
              <w:contextualSpacing/>
              <w:rPr>
                <w:rFonts w:ascii="Aptos" w:eastAsia="Arial" w:hAnsi="Aptos" w:cstheme="minorHAnsi"/>
              </w:rPr>
            </w:pPr>
          </w:p>
          <w:p w14:paraId="5A2EDBAB" w14:textId="023083BF" w:rsidR="00265CCE" w:rsidRPr="004C67D8" w:rsidRDefault="00265CCE" w:rsidP="007216D0">
            <w:pPr>
              <w:widowControl/>
              <w:autoSpaceDE/>
              <w:autoSpaceDN/>
              <w:adjustRightInd/>
              <w:contextualSpacing/>
              <w:rPr>
                <w:rFonts w:ascii="Aptos" w:eastAsia="Arial" w:hAnsi="Aptos" w:cstheme="minorHAnsi"/>
              </w:rPr>
            </w:pPr>
            <w:r w:rsidRPr="004C67D8">
              <w:rPr>
                <w:rFonts w:ascii="Aptos" w:eastAsia="Arial" w:hAnsi="Aptos" w:cstheme="minorHAnsi"/>
              </w:rPr>
              <w:t>5</w:t>
            </w:r>
          </w:p>
        </w:tc>
        <w:tc>
          <w:tcPr>
            <w:tcW w:w="3847" w:type="pct"/>
            <w:tcBorders>
              <w:top w:val="single" w:sz="5" w:space="0" w:color="000000"/>
              <w:left w:val="single" w:sz="5" w:space="0" w:color="000000"/>
              <w:bottom w:val="single" w:sz="5" w:space="0" w:color="000000"/>
              <w:right w:val="single" w:sz="5" w:space="0" w:color="000000"/>
            </w:tcBorders>
            <w:vAlign w:val="bottom"/>
          </w:tcPr>
          <w:p w14:paraId="0DEB0C75" w14:textId="2B82376A" w:rsidR="00265CCE" w:rsidRPr="004C67D8" w:rsidRDefault="008F687F" w:rsidP="000309E5">
            <w:pPr>
              <w:widowControl/>
              <w:autoSpaceDE/>
              <w:autoSpaceDN/>
              <w:adjustRightInd/>
              <w:contextualSpacing/>
              <w:jc w:val="both"/>
              <w:rPr>
                <w:rFonts w:ascii="Aptos" w:eastAsia="Arial" w:hAnsi="Aptos" w:cstheme="minorHAnsi"/>
              </w:rPr>
            </w:pPr>
            <w:r w:rsidRPr="004C67D8">
              <w:rPr>
                <w:rFonts w:ascii="Aptos" w:eastAsia="Arial" w:hAnsi="Aptos" w:cstheme="minorHAnsi"/>
              </w:rPr>
              <w:t>Method statements for specific work items if deemed required</w:t>
            </w:r>
          </w:p>
        </w:tc>
        <w:tc>
          <w:tcPr>
            <w:tcW w:w="845" w:type="pct"/>
            <w:tcBorders>
              <w:top w:val="single" w:sz="5" w:space="0" w:color="000000"/>
              <w:left w:val="single" w:sz="5" w:space="0" w:color="000000"/>
              <w:bottom w:val="single" w:sz="5" w:space="0" w:color="000000"/>
              <w:right w:val="single" w:sz="5" w:space="0" w:color="000000"/>
            </w:tcBorders>
            <w:vAlign w:val="bottom"/>
          </w:tcPr>
          <w:p w14:paraId="0D49AFBC" w14:textId="77777777" w:rsidR="00265CCE" w:rsidRPr="004C67D8" w:rsidRDefault="00265CCE" w:rsidP="007216D0">
            <w:pPr>
              <w:spacing w:line="30" w:lineRule="atLeast"/>
              <w:rPr>
                <w:rFonts w:ascii="Aptos" w:eastAsia="Arial" w:hAnsi="Aptos" w:cstheme="minorHAnsi"/>
              </w:rPr>
            </w:pPr>
          </w:p>
        </w:tc>
      </w:tr>
      <w:tr w:rsidR="00DC2AF9" w:rsidRPr="004C67D8" w14:paraId="6FC3BDB6" w14:textId="77777777" w:rsidTr="009F1ECA">
        <w:trPr>
          <w:trHeight w:hRule="exact" w:val="585"/>
        </w:trPr>
        <w:tc>
          <w:tcPr>
            <w:tcW w:w="308" w:type="pct"/>
            <w:tcBorders>
              <w:top w:val="single" w:sz="5" w:space="0" w:color="000000"/>
              <w:left w:val="single" w:sz="5" w:space="0" w:color="000000"/>
              <w:bottom w:val="single" w:sz="5" w:space="0" w:color="000000"/>
              <w:right w:val="single" w:sz="5" w:space="0" w:color="000000"/>
            </w:tcBorders>
            <w:vAlign w:val="bottom"/>
          </w:tcPr>
          <w:p w14:paraId="15E034D3" w14:textId="642DD067" w:rsidR="00265CCE" w:rsidRPr="004C67D8" w:rsidRDefault="00DC2AF9" w:rsidP="00DC2AF9">
            <w:pPr>
              <w:widowControl/>
              <w:autoSpaceDE/>
              <w:autoSpaceDN/>
              <w:adjustRightInd/>
              <w:contextualSpacing/>
              <w:rPr>
                <w:rFonts w:ascii="Aptos" w:eastAsia="Arial" w:hAnsi="Aptos" w:cstheme="minorHAnsi"/>
              </w:rPr>
            </w:pPr>
            <w:r w:rsidRPr="004C67D8">
              <w:rPr>
                <w:rFonts w:ascii="Aptos" w:eastAsia="Arial" w:hAnsi="Aptos" w:cstheme="minorHAnsi"/>
              </w:rPr>
              <w:t>6</w:t>
            </w:r>
          </w:p>
        </w:tc>
        <w:tc>
          <w:tcPr>
            <w:tcW w:w="3847" w:type="pct"/>
            <w:tcBorders>
              <w:top w:val="single" w:sz="5" w:space="0" w:color="000000"/>
              <w:left w:val="single" w:sz="5" w:space="0" w:color="000000"/>
              <w:bottom w:val="single" w:sz="5" w:space="0" w:color="000000"/>
              <w:right w:val="single" w:sz="5" w:space="0" w:color="000000"/>
            </w:tcBorders>
            <w:vAlign w:val="bottom"/>
          </w:tcPr>
          <w:p w14:paraId="7887EEC9" w14:textId="567A2723" w:rsidR="00265CCE" w:rsidRPr="004C67D8" w:rsidRDefault="00A80FF5" w:rsidP="000309E5">
            <w:pPr>
              <w:widowControl/>
              <w:autoSpaceDE/>
              <w:autoSpaceDN/>
              <w:adjustRightInd/>
              <w:contextualSpacing/>
              <w:jc w:val="both"/>
              <w:rPr>
                <w:rFonts w:ascii="Aptos" w:eastAsia="Arial" w:hAnsi="Aptos" w:cstheme="minorHAnsi"/>
              </w:rPr>
            </w:pPr>
            <w:r w:rsidRPr="004C67D8">
              <w:rPr>
                <w:rFonts w:ascii="Aptos" w:eastAsia="Arial" w:hAnsi="Aptos" w:cstheme="minorHAnsi"/>
              </w:rPr>
              <w:t>Drawing of as-bult exploration points in PDF and CAD (to ITM coordinates and OD)</w:t>
            </w:r>
          </w:p>
        </w:tc>
        <w:tc>
          <w:tcPr>
            <w:tcW w:w="845" w:type="pct"/>
            <w:tcBorders>
              <w:top w:val="single" w:sz="5" w:space="0" w:color="000000"/>
              <w:left w:val="single" w:sz="5" w:space="0" w:color="000000"/>
              <w:bottom w:val="single" w:sz="5" w:space="0" w:color="000000"/>
              <w:right w:val="single" w:sz="5" w:space="0" w:color="000000"/>
            </w:tcBorders>
            <w:vAlign w:val="bottom"/>
          </w:tcPr>
          <w:p w14:paraId="11E09513" w14:textId="77777777" w:rsidR="00265CCE" w:rsidRPr="004C67D8" w:rsidRDefault="00265CCE" w:rsidP="007216D0">
            <w:pPr>
              <w:spacing w:line="30" w:lineRule="atLeast"/>
              <w:rPr>
                <w:rFonts w:ascii="Aptos" w:eastAsia="Arial" w:hAnsi="Aptos" w:cstheme="minorHAnsi"/>
              </w:rPr>
            </w:pPr>
          </w:p>
        </w:tc>
      </w:tr>
      <w:tr w:rsidR="00DC2AF9" w:rsidRPr="004C67D8" w14:paraId="28D9AD69" w14:textId="77777777" w:rsidTr="009F1ECA">
        <w:trPr>
          <w:trHeight w:hRule="exact" w:val="425"/>
        </w:trPr>
        <w:tc>
          <w:tcPr>
            <w:tcW w:w="308" w:type="pct"/>
            <w:tcBorders>
              <w:top w:val="single" w:sz="5" w:space="0" w:color="000000"/>
              <w:left w:val="single" w:sz="5" w:space="0" w:color="000000"/>
              <w:bottom w:val="single" w:sz="5" w:space="0" w:color="000000"/>
              <w:right w:val="single" w:sz="5" w:space="0" w:color="000000"/>
            </w:tcBorders>
            <w:vAlign w:val="bottom"/>
          </w:tcPr>
          <w:p w14:paraId="7FF3E2CE" w14:textId="4CA0E8B1" w:rsidR="00265CCE" w:rsidRPr="004C67D8" w:rsidRDefault="00DC2AF9" w:rsidP="00DC2AF9">
            <w:pPr>
              <w:widowControl/>
              <w:autoSpaceDE/>
              <w:autoSpaceDN/>
              <w:adjustRightInd/>
              <w:contextualSpacing/>
              <w:rPr>
                <w:rFonts w:ascii="Aptos" w:eastAsia="Arial" w:hAnsi="Aptos" w:cstheme="minorHAnsi"/>
              </w:rPr>
            </w:pPr>
            <w:r w:rsidRPr="004C67D8">
              <w:rPr>
                <w:rFonts w:ascii="Aptos" w:eastAsia="Arial" w:hAnsi="Aptos" w:cstheme="minorHAnsi"/>
              </w:rPr>
              <w:t>7</w:t>
            </w:r>
          </w:p>
        </w:tc>
        <w:tc>
          <w:tcPr>
            <w:tcW w:w="3847" w:type="pct"/>
            <w:tcBorders>
              <w:top w:val="single" w:sz="5" w:space="0" w:color="000000"/>
              <w:left w:val="single" w:sz="5" w:space="0" w:color="000000"/>
              <w:bottom w:val="single" w:sz="5" w:space="0" w:color="000000"/>
              <w:right w:val="single" w:sz="5" w:space="0" w:color="000000"/>
            </w:tcBorders>
            <w:vAlign w:val="bottom"/>
          </w:tcPr>
          <w:p w14:paraId="2662B2B3" w14:textId="01BA8B8B" w:rsidR="00265CCE" w:rsidRPr="004C67D8" w:rsidRDefault="002E2C09" w:rsidP="000309E5">
            <w:pPr>
              <w:widowControl/>
              <w:autoSpaceDE/>
              <w:autoSpaceDN/>
              <w:adjustRightInd/>
              <w:contextualSpacing/>
              <w:jc w:val="both"/>
              <w:rPr>
                <w:rFonts w:ascii="Aptos" w:eastAsia="Arial" w:hAnsi="Aptos" w:cstheme="minorHAnsi"/>
              </w:rPr>
            </w:pPr>
            <w:r w:rsidRPr="004C67D8">
              <w:rPr>
                <w:rFonts w:ascii="Aptos" w:eastAsia="Arial" w:hAnsi="Aptos" w:cstheme="minorHAnsi"/>
              </w:rPr>
              <w:t>AGS file of exploratory results in AGS4.0 format</w:t>
            </w:r>
          </w:p>
        </w:tc>
        <w:tc>
          <w:tcPr>
            <w:tcW w:w="845" w:type="pct"/>
            <w:tcBorders>
              <w:top w:val="single" w:sz="5" w:space="0" w:color="000000"/>
              <w:left w:val="single" w:sz="5" w:space="0" w:color="000000"/>
              <w:bottom w:val="single" w:sz="5" w:space="0" w:color="000000"/>
              <w:right w:val="single" w:sz="5" w:space="0" w:color="000000"/>
            </w:tcBorders>
            <w:vAlign w:val="bottom"/>
          </w:tcPr>
          <w:p w14:paraId="336E4855" w14:textId="77777777" w:rsidR="00265CCE" w:rsidRPr="004C67D8" w:rsidRDefault="00265CCE" w:rsidP="007216D0">
            <w:pPr>
              <w:spacing w:line="30" w:lineRule="atLeast"/>
              <w:rPr>
                <w:rFonts w:ascii="Aptos" w:eastAsia="Arial" w:hAnsi="Aptos" w:cstheme="minorHAnsi"/>
              </w:rPr>
            </w:pPr>
          </w:p>
        </w:tc>
      </w:tr>
      <w:tr w:rsidR="003B2542" w:rsidRPr="004C67D8" w14:paraId="2AFF9B75" w14:textId="77777777" w:rsidTr="003B2542">
        <w:trPr>
          <w:trHeight w:hRule="exact" w:val="427"/>
        </w:trPr>
        <w:tc>
          <w:tcPr>
            <w:tcW w:w="308" w:type="pct"/>
            <w:tcBorders>
              <w:top w:val="single" w:sz="5" w:space="0" w:color="000000"/>
              <w:left w:val="single" w:sz="5" w:space="0" w:color="000000"/>
              <w:bottom w:val="single" w:sz="5" w:space="0" w:color="000000"/>
              <w:right w:val="single" w:sz="5" w:space="0" w:color="000000"/>
            </w:tcBorders>
            <w:vAlign w:val="bottom"/>
          </w:tcPr>
          <w:p w14:paraId="6D92F9E6" w14:textId="77777777" w:rsidR="003B2542" w:rsidRPr="004C67D8" w:rsidRDefault="003B2542" w:rsidP="00DC2AF9">
            <w:pPr>
              <w:widowControl/>
              <w:autoSpaceDE/>
              <w:autoSpaceDN/>
              <w:adjustRightInd/>
              <w:contextualSpacing/>
              <w:rPr>
                <w:rFonts w:ascii="Aptos" w:eastAsia="Arial" w:hAnsi="Aptos" w:cstheme="minorHAnsi"/>
              </w:rPr>
            </w:pPr>
          </w:p>
        </w:tc>
        <w:tc>
          <w:tcPr>
            <w:tcW w:w="4692" w:type="pct"/>
            <w:gridSpan w:val="2"/>
            <w:tcBorders>
              <w:top w:val="single" w:sz="5" w:space="0" w:color="000000"/>
              <w:left w:val="single" w:sz="5" w:space="0" w:color="000000"/>
              <w:bottom w:val="single" w:sz="5" w:space="0" w:color="000000"/>
              <w:right w:val="single" w:sz="5" w:space="0" w:color="000000"/>
            </w:tcBorders>
            <w:vAlign w:val="bottom"/>
          </w:tcPr>
          <w:p w14:paraId="53BD94BB" w14:textId="5B173F20" w:rsidR="003B2542" w:rsidRPr="004C67D8" w:rsidRDefault="003B2542" w:rsidP="007216D0">
            <w:pPr>
              <w:spacing w:line="30" w:lineRule="atLeast"/>
              <w:rPr>
                <w:rFonts w:ascii="Aptos" w:eastAsia="Arial" w:hAnsi="Aptos" w:cstheme="minorHAnsi"/>
              </w:rPr>
            </w:pPr>
            <w:r w:rsidRPr="003B2542">
              <w:rPr>
                <w:rFonts w:ascii="Aptos" w:eastAsia="Arial" w:hAnsi="Aptos" w:cstheme="minorHAnsi"/>
                <w:u w:val="single"/>
              </w:rPr>
              <w:t>Site Investigation Works</w:t>
            </w:r>
          </w:p>
        </w:tc>
      </w:tr>
      <w:tr w:rsidR="00DC2AF9" w:rsidRPr="004C67D8" w14:paraId="1BCA45F7" w14:textId="77777777" w:rsidTr="009F1ECA">
        <w:trPr>
          <w:trHeight w:hRule="exact" w:val="699"/>
        </w:trPr>
        <w:tc>
          <w:tcPr>
            <w:tcW w:w="308" w:type="pct"/>
            <w:tcBorders>
              <w:top w:val="single" w:sz="5" w:space="0" w:color="000000"/>
              <w:left w:val="single" w:sz="5" w:space="0" w:color="000000"/>
              <w:bottom w:val="single" w:sz="5" w:space="0" w:color="000000"/>
              <w:right w:val="single" w:sz="5" w:space="0" w:color="000000"/>
            </w:tcBorders>
            <w:vAlign w:val="bottom"/>
          </w:tcPr>
          <w:p w14:paraId="18E87183" w14:textId="540BB002" w:rsidR="00265CCE" w:rsidRPr="004C67D8" w:rsidRDefault="00DC2AF9" w:rsidP="00DC2AF9">
            <w:pPr>
              <w:widowControl/>
              <w:autoSpaceDE/>
              <w:autoSpaceDN/>
              <w:adjustRightInd/>
              <w:contextualSpacing/>
              <w:rPr>
                <w:rFonts w:ascii="Aptos" w:eastAsia="Arial" w:hAnsi="Aptos" w:cstheme="minorHAnsi"/>
              </w:rPr>
            </w:pPr>
            <w:r w:rsidRPr="004C67D8">
              <w:rPr>
                <w:rFonts w:ascii="Aptos" w:eastAsia="Arial" w:hAnsi="Aptos" w:cstheme="minorHAnsi"/>
              </w:rPr>
              <w:t>8</w:t>
            </w:r>
          </w:p>
        </w:tc>
        <w:tc>
          <w:tcPr>
            <w:tcW w:w="3847" w:type="pct"/>
            <w:tcBorders>
              <w:top w:val="single" w:sz="5" w:space="0" w:color="000000"/>
              <w:left w:val="single" w:sz="5" w:space="0" w:color="000000"/>
              <w:bottom w:val="single" w:sz="5" w:space="0" w:color="000000"/>
              <w:right w:val="single" w:sz="5" w:space="0" w:color="000000"/>
            </w:tcBorders>
            <w:vAlign w:val="bottom"/>
          </w:tcPr>
          <w:p w14:paraId="1739565C" w14:textId="6F5DF7DD" w:rsidR="00265CCE" w:rsidRPr="004C67D8" w:rsidRDefault="00323613" w:rsidP="000309E5">
            <w:pPr>
              <w:widowControl/>
              <w:autoSpaceDE/>
              <w:autoSpaceDN/>
              <w:adjustRightInd/>
              <w:contextualSpacing/>
              <w:jc w:val="both"/>
              <w:rPr>
                <w:rFonts w:ascii="Aptos" w:eastAsia="Arial" w:hAnsi="Aptos" w:cstheme="minorHAnsi"/>
              </w:rPr>
            </w:pPr>
            <w:r w:rsidRPr="004C67D8">
              <w:rPr>
                <w:rFonts w:ascii="Aptos" w:eastAsia="Arial" w:hAnsi="Aptos" w:cstheme="minorHAnsi"/>
              </w:rPr>
              <w:t>Cable percussion boreholes typically up to 10m but can extend to 20m below ground level (BGL)</w:t>
            </w:r>
          </w:p>
        </w:tc>
        <w:tc>
          <w:tcPr>
            <w:tcW w:w="845" w:type="pct"/>
            <w:tcBorders>
              <w:top w:val="single" w:sz="5" w:space="0" w:color="000000"/>
              <w:left w:val="single" w:sz="5" w:space="0" w:color="000000"/>
              <w:bottom w:val="single" w:sz="5" w:space="0" w:color="000000"/>
              <w:right w:val="single" w:sz="5" w:space="0" w:color="000000"/>
            </w:tcBorders>
            <w:vAlign w:val="bottom"/>
          </w:tcPr>
          <w:p w14:paraId="0DB2B4AF" w14:textId="77777777" w:rsidR="00265CCE" w:rsidRPr="004C67D8" w:rsidRDefault="00265CCE" w:rsidP="007216D0">
            <w:pPr>
              <w:spacing w:line="30" w:lineRule="atLeast"/>
              <w:rPr>
                <w:rFonts w:ascii="Aptos" w:eastAsia="Arial" w:hAnsi="Aptos" w:cstheme="minorHAnsi"/>
              </w:rPr>
            </w:pPr>
          </w:p>
        </w:tc>
      </w:tr>
      <w:tr w:rsidR="00DC2AF9" w:rsidRPr="004C67D8" w14:paraId="36D40F39" w14:textId="77777777" w:rsidTr="009F1ECA">
        <w:trPr>
          <w:trHeight w:hRule="exact" w:val="425"/>
        </w:trPr>
        <w:tc>
          <w:tcPr>
            <w:tcW w:w="308" w:type="pct"/>
            <w:tcBorders>
              <w:top w:val="single" w:sz="5" w:space="0" w:color="000000"/>
              <w:left w:val="single" w:sz="5" w:space="0" w:color="000000"/>
              <w:bottom w:val="single" w:sz="5" w:space="0" w:color="000000"/>
              <w:right w:val="single" w:sz="5" w:space="0" w:color="000000"/>
            </w:tcBorders>
            <w:vAlign w:val="bottom"/>
          </w:tcPr>
          <w:p w14:paraId="33578416" w14:textId="5F6C112B" w:rsidR="00265CCE" w:rsidRPr="004C67D8" w:rsidRDefault="00DC2AF9" w:rsidP="00DC2AF9">
            <w:pPr>
              <w:widowControl/>
              <w:autoSpaceDE/>
              <w:autoSpaceDN/>
              <w:adjustRightInd/>
              <w:contextualSpacing/>
              <w:rPr>
                <w:rFonts w:ascii="Aptos" w:eastAsia="Arial" w:hAnsi="Aptos" w:cstheme="minorHAnsi"/>
              </w:rPr>
            </w:pPr>
            <w:r w:rsidRPr="004C67D8">
              <w:rPr>
                <w:rFonts w:ascii="Aptos" w:eastAsia="Arial" w:hAnsi="Aptos" w:cstheme="minorHAnsi"/>
              </w:rPr>
              <w:t>9</w:t>
            </w:r>
          </w:p>
        </w:tc>
        <w:tc>
          <w:tcPr>
            <w:tcW w:w="3847" w:type="pct"/>
            <w:tcBorders>
              <w:top w:val="single" w:sz="5" w:space="0" w:color="000000"/>
              <w:left w:val="single" w:sz="5" w:space="0" w:color="000000"/>
              <w:bottom w:val="single" w:sz="5" w:space="0" w:color="000000"/>
              <w:right w:val="single" w:sz="5" w:space="0" w:color="000000"/>
            </w:tcBorders>
            <w:vAlign w:val="bottom"/>
          </w:tcPr>
          <w:p w14:paraId="3A69C04B" w14:textId="08929EEC" w:rsidR="00265CCE" w:rsidRPr="004C67D8" w:rsidRDefault="004407A3" w:rsidP="000309E5">
            <w:pPr>
              <w:widowControl/>
              <w:autoSpaceDE/>
              <w:autoSpaceDN/>
              <w:adjustRightInd/>
              <w:contextualSpacing/>
              <w:jc w:val="both"/>
              <w:rPr>
                <w:rFonts w:ascii="Aptos" w:eastAsia="Arial" w:hAnsi="Aptos" w:cstheme="minorHAnsi"/>
              </w:rPr>
            </w:pPr>
            <w:r w:rsidRPr="004C67D8">
              <w:rPr>
                <w:rFonts w:ascii="Aptos" w:eastAsia="Arial" w:hAnsi="Aptos" w:cstheme="minorHAnsi"/>
              </w:rPr>
              <w:t>Rotary Core holes</w:t>
            </w:r>
          </w:p>
        </w:tc>
        <w:tc>
          <w:tcPr>
            <w:tcW w:w="845" w:type="pct"/>
            <w:tcBorders>
              <w:top w:val="single" w:sz="5" w:space="0" w:color="000000"/>
              <w:left w:val="single" w:sz="5" w:space="0" w:color="000000"/>
              <w:bottom w:val="single" w:sz="5" w:space="0" w:color="000000"/>
              <w:right w:val="single" w:sz="5" w:space="0" w:color="000000"/>
            </w:tcBorders>
            <w:vAlign w:val="bottom"/>
          </w:tcPr>
          <w:p w14:paraId="0602DC8F" w14:textId="77777777" w:rsidR="00265CCE" w:rsidRPr="004C67D8" w:rsidRDefault="00265CCE" w:rsidP="007216D0">
            <w:pPr>
              <w:spacing w:line="30" w:lineRule="atLeast"/>
              <w:rPr>
                <w:rFonts w:ascii="Aptos" w:eastAsia="Arial" w:hAnsi="Aptos" w:cstheme="minorHAnsi"/>
              </w:rPr>
            </w:pPr>
          </w:p>
        </w:tc>
      </w:tr>
      <w:tr w:rsidR="00DC2AF9" w:rsidRPr="004C67D8" w14:paraId="725C9BD6" w14:textId="77777777" w:rsidTr="009F1ECA">
        <w:trPr>
          <w:trHeight w:hRule="exact" w:val="425"/>
        </w:trPr>
        <w:tc>
          <w:tcPr>
            <w:tcW w:w="308" w:type="pct"/>
            <w:tcBorders>
              <w:top w:val="single" w:sz="5" w:space="0" w:color="000000"/>
              <w:left w:val="single" w:sz="5" w:space="0" w:color="000000"/>
              <w:bottom w:val="single" w:sz="5" w:space="0" w:color="000000"/>
              <w:right w:val="single" w:sz="5" w:space="0" w:color="000000"/>
            </w:tcBorders>
            <w:vAlign w:val="bottom"/>
          </w:tcPr>
          <w:p w14:paraId="508B7CD0" w14:textId="35BC8998" w:rsidR="00265CCE" w:rsidRPr="004C67D8" w:rsidRDefault="00DC2AF9" w:rsidP="00DC2AF9">
            <w:pPr>
              <w:widowControl/>
              <w:autoSpaceDE/>
              <w:autoSpaceDN/>
              <w:adjustRightInd/>
              <w:contextualSpacing/>
              <w:rPr>
                <w:rFonts w:ascii="Aptos" w:eastAsia="Arial" w:hAnsi="Aptos" w:cstheme="minorHAnsi"/>
              </w:rPr>
            </w:pPr>
            <w:r w:rsidRPr="004C67D8">
              <w:rPr>
                <w:rFonts w:ascii="Aptos" w:eastAsia="Arial" w:hAnsi="Aptos" w:cstheme="minorHAnsi"/>
              </w:rPr>
              <w:t>10</w:t>
            </w:r>
          </w:p>
        </w:tc>
        <w:tc>
          <w:tcPr>
            <w:tcW w:w="3847" w:type="pct"/>
            <w:tcBorders>
              <w:top w:val="single" w:sz="5" w:space="0" w:color="000000"/>
              <w:left w:val="single" w:sz="5" w:space="0" w:color="000000"/>
              <w:bottom w:val="single" w:sz="5" w:space="0" w:color="000000"/>
              <w:right w:val="single" w:sz="5" w:space="0" w:color="000000"/>
            </w:tcBorders>
            <w:vAlign w:val="bottom"/>
          </w:tcPr>
          <w:p w14:paraId="0ECD2B9A" w14:textId="0E837B71" w:rsidR="00265CCE" w:rsidRPr="004C67D8" w:rsidRDefault="003E7880" w:rsidP="000309E5">
            <w:pPr>
              <w:widowControl/>
              <w:autoSpaceDE/>
              <w:autoSpaceDN/>
              <w:adjustRightInd/>
              <w:contextualSpacing/>
              <w:jc w:val="both"/>
              <w:rPr>
                <w:rFonts w:ascii="Aptos" w:eastAsia="Arial" w:hAnsi="Aptos" w:cstheme="minorHAnsi"/>
              </w:rPr>
            </w:pPr>
            <w:r w:rsidRPr="004C67D8">
              <w:rPr>
                <w:rFonts w:ascii="Aptos" w:eastAsia="Arial" w:hAnsi="Aptos" w:cstheme="minorHAnsi"/>
              </w:rPr>
              <w:t>Dynamic probing/cone penetration testing</w:t>
            </w:r>
          </w:p>
        </w:tc>
        <w:tc>
          <w:tcPr>
            <w:tcW w:w="845" w:type="pct"/>
            <w:tcBorders>
              <w:top w:val="single" w:sz="5" w:space="0" w:color="000000"/>
              <w:left w:val="single" w:sz="5" w:space="0" w:color="000000"/>
              <w:bottom w:val="single" w:sz="5" w:space="0" w:color="000000"/>
              <w:right w:val="single" w:sz="5" w:space="0" w:color="000000"/>
            </w:tcBorders>
            <w:vAlign w:val="bottom"/>
          </w:tcPr>
          <w:p w14:paraId="700E5EED" w14:textId="77777777" w:rsidR="00265CCE" w:rsidRPr="004C67D8" w:rsidRDefault="00265CCE" w:rsidP="007216D0">
            <w:pPr>
              <w:spacing w:line="30" w:lineRule="atLeast"/>
              <w:rPr>
                <w:rFonts w:ascii="Aptos" w:eastAsia="Arial" w:hAnsi="Aptos" w:cstheme="minorHAnsi"/>
              </w:rPr>
            </w:pPr>
          </w:p>
        </w:tc>
      </w:tr>
      <w:tr w:rsidR="00DC2AF9" w:rsidRPr="004C67D8" w14:paraId="13077808" w14:textId="77777777" w:rsidTr="003B2542">
        <w:trPr>
          <w:trHeight w:hRule="exact" w:val="459"/>
        </w:trPr>
        <w:tc>
          <w:tcPr>
            <w:tcW w:w="308" w:type="pct"/>
            <w:tcBorders>
              <w:top w:val="single" w:sz="5" w:space="0" w:color="000000"/>
              <w:left w:val="single" w:sz="5" w:space="0" w:color="000000"/>
              <w:bottom w:val="single" w:sz="5" w:space="0" w:color="000000"/>
              <w:right w:val="single" w:sz="5" w:space="0" w:color="000000"/>
            </w:tcBorders>
            <w:vAlign w:val="bottom"/>
          </w:tcPr>
          <w:p w14:paraId="06E9A7C4" w14:textId="5A0A7F82" w:rsidR="00265CCE" w:rsidRPr="004C67D8" w:rsidRDefault="00DC2AF9" w:rsidP="00DC2AF9">
            <w:pPr>
              <w:widowControl/>
              <w:autoSpaceDE/>
              <w:autoSpaceDN/>
              <w:adjustRightInd/>
              <w:contextualSpacing/>
              <w:rPr>
                <w:rFonts w:ascii="Aptos" w:eastAsia="Arial" w:hAnsi="Aptos" w:cstheme="minorHAnsi"/>
              </w:rPr>
            </w:pPr>
            <w:r w:rsidRPr="004C67D8">
              <w:rPr>
                <w:rFonts w:ascii="Aptos" w:eastAsia="Arial" w:hAnsi="Aptos" w:cstheme="minorHAnsi"/>
              </w:rPr>
              <w:t>11</w:t>
            </w:r>
          </w:p>
        </w:tc>
        <w:tc>
          <w:tcPr>
            <w:tcW w:w="3847" w:type="pct"/>
            <w:tcBorders>
              <w:top w:val="single" w:sz="5" w:space="0" w:color="000000"/>
              <w:left w:val="single" w:sz="5" w:space="0" w:color="000000"/>
              <w:bottom w:val="single" w:sz="5" w:space="0" w:color="000000"/>
              <w:right w:val="single" w:sz="5" w:space="0" w:color="000000"/>
            </w:tcBorders>
            <w:vAlign w:val="bottom"/>
          </w:tcPr>
          <w:p w14:paraId="5086F39F" w14:textId="77BF9961" w:rsidR="00265CCE" w:rsidRPr="004C67D8" w:rsidRDefault="006722EB" w:rsidP="000309E5">
            <w:pPr>
              <w:widowControl/>
              <w:autoSpaceDE/>
              <w:autoSpaceDN/>
              <w:adjustRightInd/>
              <w:contextualSpacing/>
              <w:jc w:val="both"/>
              <w:rPr>
                <w:rFonts w:ascii="Aptos" w:eastAsia="Arial" w:hAnsi="Aptos" w:cstheme="minorHAnsi"/>
              </w:rPr>
            </w:pPr>
            <w:r w:rsidRPr="004C67D8">
              <w:rPr>
                <w:rFonts w:ascii="Aptos" w:eastAsia="Arial" w:hAnsi="Aptos" w:cstheme="minorHAnsi"/>
              </w:rPr>
              <w:t>Trial pit excavations</w:t>
            </w:r>
          </w:p>
        </w:tc>
        <w:tc>
          <w:tcPr>
            <w:tcW w:w="845" w:type="pct"/>
            <w:tcBorders>
              <w:top w:val="single" w:sz="5" w:space="0" w:color="000000"/>
              <w:left w:val="single" w:sz="5" w:space="0" w:color="000000"/>
              <w:bottom w:val="single" w:sz="5" w:space="0" w:color="000000"/>
              <w:right w:val="single" w:sz="5" w:space="0" w:color="000000"/>
            </w:tcBorders>
            <w:vAlign w:val="bottom"/>
          </w:tcPr>
          <w:p w14:paraId="643CFECA" w14:textId="77777777" w:rsidR="00265CCE" w:rsidRPr="004C67D8" w:rsidRDefault="00265CCE" w:rsidP="007216D0">
            <w:pPr>
              <w:spacing w:line="30" w:lineRule="atLeast"/>
              <w:rPr>
                <w:rFonts w:ascii="Aptos" w:eastAsia="Arial" w:hAnsi="Aptos" w:cstheme="minorHAnsi"/>
              </w:rPr>
            </w:pPr>
          </w:p>
        </w:tc>
      </w:tr>
      <w:tr w:rsidR="00DC2AF9" w:rsidRPr="004C67D8" w14:paraId="2B8F002A" w14:textId="77777777" w:rsidTr="009F1ECA">
        <w:trPr>
          <w:trHeight w:hRule="exact" w:val="724"/>
        </w:trPr>
        <w:tc>
          <w:tcPr>
            <w:tcW w:w="308" w:type="pct"/>
            <w:tcBorders>
              <w:top w:val="single" w:sz="5" w:space="0" w:color="000000"/>
              <w:left w:val="single" w:sz="5" w:space="0" w:color="000000"/>
              <w:bottom w:val="single" w:sz="5" w:space="0" w:color="000000"/>
              <w:right w:val="single" w:sz="5" w:space="0" w:color="000000"/>
            </w:tcBorders>
            <w:vAlign w:val="bottom"/>
          </w:tcPr>
          <w:p w14:paraId="49A7F65A" w14:textId="77360148" w:rsidR="00265CCE" w:rsidRPr="004C67D8" w:rsidRDefault="00DC2AF9" w:rsidP="00DC2AF9">
            <w:pPr>
              <w:widowControl/>
              <w:autoSpaceDE/>
              <w:autoSpaceDN/>
              <w:adjustRightInd/>
              <w:contextualSpacing/>
              <w:rPr>
                <w:rFonts w:ascii="Aptos" w:eastAsia="Arial" w:hAnsi="Aptos" w:cstheme="minorHAnsi"/>
              </w:rPr>
            </w:pPr>
            <w:r w:rsidRPr="004C67D8">
              <w:rPr>
                <w:rFonts w:ascii="Aptos" w:eastAsia="Arial" w:hAnsi="Aptos" w:cstheme="minorHAnsi"/>
              </w:rPr>
              <w:t>12</w:t>
            </w:r>
          </w:p>
        </w:tc>
        <w:tc>
          <w:tcPr>
            <w:tcW w:w="3847" w:type="pct"/>
            <w:tcBorders>
              <w:top w:val="single" w:sz="5" w:space="0" w:color="000000"/>
              <w:left w:val="single" w:sz="5" w:space="0" w:color="000000"/>
              <w:bottom w:val="single" w:sz="5" w:space="0" w:color="000000"/>
              <w:right w:val="single" w:sz="5" w:space="0" w:color="000000"/>
            </w:tcBorders>
            <w:vAlign w:val="bottom"/>
          </w:tcPr>
          <w:p w14:paraId="5234609B" w14:textId="1A219820" w:rsidR="00265CCE" w:rsidRPr="004C67D8" w:rsidRDefault="0033399F" w:rsidP="000309E5">
            <w:pPr>
              <w:widowControl/>
              <w:autoSpaceDE/>
              <w:autoSpaceDN/>
              <w:adjustRightInd/>
              <w:contextualSpacing/>
              <w:jc w:val="both"/>
              <w:rPr>
                <w:rFonts w:ascii="Aptos" w:eastAsia="Arial" w:hAnsi="Aptos" w:cstheme="minorHAnsi"/>
              </w:rPr>
            </w:pPr>
            <w:r w:rsidRPr="004C67D8">
              <w:rPr>
                <w:rFonts w:ascii="Aptos" w:eastAsia="Arial" w:hAnsi="Aptos" w:cstheme="minorHAnsi"/>
              </w:rPr>
              <w:t>Slit trenching or exploratory holes to uncover foundations or buried features/services</w:t>
            </w:r>
          </w:p>
        </w:tc>
        <w:tc>
          <w:tcPr>
            <w:tcW w:w="845" w:type="pct"/>
            <w:tcBorders>
              <w:top w:val="single" w:sz="5" w:space="0" w:color="000000"/>
              <w:left w:val="single" w:sz="5" w:space="0" w:color="000000"/>
              <w:bottom w:val="single" w:sz="5" w:space="0" w:color="000000"/>
              <w:right w:val="single" w:sz="5" w:space="0" w:color="000000"/>
            </w:tcBorders>
            <w:vAlign w:val="bottom"/>
          </w:tcPr>
          <w:p w14:paraId="3E6B0AED" w14:textId="77777777" w:rsidR="00265CCE" w:rsidRPr="004C67D8" w:rsidRDefault="00265CCE" w:rsidP="007216D0">
            <w:pPr>
              <w:spacing w:line="30" w:lineRule="atLeast"/>
              <w:rPr>
                <w:rFonts w:ascii="Aptos" w:eastAsia="Arial" w:hAnsi="Aptos" w:cstheme="minorHAnsi"/>
              </w:rPr>
            </w:pPr>
          </w:p>
        </w:tc>
      </w:tr>
      <w:tr w:rsidR="00DC2AF9" w:rsidRPr="004C67D8" w14:paraId="7305EEE9" w14:textId="77777777" w:rsidTr="003B2542">
        <w:trPr>
          <w:trHeight w:hRule="exact" w:val="391"/>
        </w:trPr>
        <w:tc>
          <w:tcPr>
            <w:tcW w:w="308" w:type="pct"/>
            <w:tcBorders>
              <w:top w:val="single" w:sz="5" w:space="0" w:color="000000"/>
              <w:left w:val="single" w:sz="5" w:space="0" w:color="000000"/>
              <w:bottom w:val="single" w:sz="5" w:space="0" w:color="000000"/>
              <w:right w:val="single" w:sz="5" w:space="0" w:color="000000"/>
            </w:tcBorders>
            <w:vAlign w:val="bottom"/>
          </w:tcPr>
          <w:p w14:paraId="033E645D" w14:textId="3157AC2C" w:rsidR="00265CCE" w:rsidRPr="004C67D8" w:rsidRDefault="00DC2AF9" w:rsidP="00DC2AF9">
            <w:pPr>
              <w:widowControl/>
              <w:autoSpaceDE/>
              <w:autoSpaceDN/>
              <w:adjustRightInd/>
              <w:contextualSpacing/>
              <w:rPr>
                <w:rFonts w:ascii="Aptos" w:eastAsia="Arial" w:hAnsi="Aptos" w:cstheme="minorHAnsi"/>
              </w:rPr>
            </w:pPr>
            <w:r w:rsidRPr="004C67D8">
              <w:rPr>
                <w:rFonts w:ascii="Aptos" w:eastAsia="Arial" w:hAnsi="Aptos" w:cstheme="minorHAnsi"/>
              </w:rPr>
              <w:t>13</w:t>
            </w:r>
          </w:p>
        </w:tc>
        <w:tc>
          <w:tcPr>
            <w:tcW w:w="3847" w:type="pct"/>
            <w:tcBorders>
              <w:top w:val="single" w:sz="5" w:space="0" w:color="000000"/>
              <w:left w:val="single" w:sz="5" w:space="0" w:color="000000"/>
              <w:bottom w:val="single" w:sz="5" w:space="0" w:color="000000"/>
              <w:right w:val="single" w:sz="5" w:space="0" w:color="000000"/>
            </w:tcBorders>
            <w:vAlign w:val="bottom"/>
          </w:tcPr>
          <w:p w14:paraId="24A0ABE6" w14:textId="76B68AAD" w:rsidR="00265CCE" w:rsidRPr="004C67D8" w:rsidRDefault="00377517" w:rsidP="000309E5">
            <w:pPr>
              <w:widowControl/>
              <w:autoSpaceDE/>
              <w:autoSpaceDN/>
              <w:adjustRightInd/>
              <w:contextualSpacing/>
              <w:jc w:val="both"/>
              <w:rPr>
                <w:rFonts w:ascii="Aptos" w:eastAsia="Arial" w:hAnsi="Aptos" w:cstheme="minorHAnsi"/>
              </w:rPr>
            </w:pPr>
            <w:r w:rsidRPr="004C67D8">
              <w:rPr>
                <w:rFonts w:ascii="Aptos" w:eastAsia="Arial" w:hAnsi="Aptos" w:cstheme="minorHAnsi"/>
              </w:rPr>
              <w:t>Slotted standpipes for monitoring groundwater levels and taking samples</w:t>
            </w:r>
          </w:p>
        </w:tc>
        <w:tc>
          <w:tcPr>
            <w:tcW w:w="845" w:type="pct"/>
            <w:tcBorders>
              <w:top w:val="single" w:sz="5" w:space="0" w:color="000000"/>
              <w:left w:val="single" w:sz="5" w:space="0" w:color="000000"/>
              <w:bottom w:val="single" w:sz="5" w:space="0" w:color="000000"/>
              <w:right w:val="single" w:sz="5" w:space="0" w:color="000000"/>
            </w:tcBorders>
            <w:vAlign w:val="bottom"/>
          </w:tcPr>
          <w:p w14:paraId="42EF57BE" w14:textId="77777777" w:rsidR="00265CCE" w:rsidRPr="004C67D8" w:rsidRDefault="00265CCE" w:rsidP="007216D0">
            <w:pPr>
              <w:spacing w:line="30" w:lineRule="atLeast"/>
              <w:rPr>
                <w:rFonts w:ascii="Aptos" w:eastAsia="Arial" w:hAnsi="Aptos" w:cstheme="minorHAnsi"/>
              </w:rPr>
            </w:pPr>
          </w:p>
        </w:tc>
      </w:tr>
      <w:tr w:rsidR="00DC2AF9" w:rsidRPr="004C67D8" w14:paraId="4EA9E0CA" w14:textId="77777777" w:rsidTr="009F1ECA">
        <w:trPr>
          <w:trHeight w:hRule="exact" w:val="425"/>
        </w:trPr>
        <w:tc>
          <w:tcPr>
            <w:tcW w:w="308" w:type="pct"/>
            <w:tcBorders>
              <w:top w:val="single" w:sz="5" w:space="0" w:color="000000"/>
              <w:left w:val="single" w:sz="5" w:space="0" w:color="000000"/>
              <w:bottom w:val="single" w:sz="5" w:space="0" w:color="000000"/>
              <w:right w:val="single" w:sz="5" w:space="0" w:color="000000"/>
            </w:tcBorders>
            <w:vAlign w:val="bottom"/>
          </w:tcPr>
          <w:p w14:paraId="7AF632EE" w14:textId="200E06BD" w:rsidR="00265CCE" w:rsidRPr="004C67D8" w:rsidRDefault="00DC2AF9" w:rsidP="00DC2AF9">
            <w:pPr>
              <w:widowControl/>
              <w:autoSpaceDE/>
              <w:autoSpaceDN/>
              <w:adjustRightInd/>
              <w:contextualSpacing/>
              <w:rPr>
                <w:rFonts w:ascii="Aptos" w:eastAsia="Arial" w:hAnsi="Aptos" w:cstheme="minorHAnsi"/>
              </w:rPr>
            </w:pPr>
            <w:r w:rsidRPr="004C67D8">
              <w:rPr>
                <w:rFonts w:ascii="Aptos" w:eastAsia="Arial" w:hAnsi="Aptos" w:cstheme="minorHAnsi"/>
              </w:rPr>
              <w:t>14</w:t>
            </w:r>
          </w:p>
        </w:tc>
        <w:tc>
          <w:tcPr>
            <w:tcW w:w="3847" w:type="pct"/>
            <w:tcBorders>
              <w:top w:val="single" w:sz="5" w:space="0" w:color="000000"/>
              <w:left w:val="single" w:sz="5" w:space="0" w:color="000000"/>
              <w:bottom w:val="single" w:sz="5" w:space="0" w:color="000000"/>
              <w:right w:val="single" w:sz="5" w:space="0" w:color="000000"/>
            </w:tcBorders>
            <w:vAlign w:val="bottom"/>
          </w:tcPr>
          <w:p w14:paraId="5D2D0FEE" w14:textId="2524BAD9" w:rsidR="00265CCE" w:rsidRPr="004C67D8" w:rsidRDefault="00991588" w:rsidP="000309E5">
            <w:pPr>
              <w:widowControl/>
              <w:autoSpaceDE/>
              <w:autoSpaceDN/>
              <w:adjustRightInd/>
              <w:contextualSpacing/>
              <w:jc w:val="both"/>
              <w:rPr>
                <w:rFonts w:ascii="Aptos" w:eastAsia="Arial" w:hAnsi="Aptos" w:cstheme="minorHAnsi"/>
              </w:rPr>
            </w:pPr>
            <w:r w:rsidRPr="004C67D8">
              <w:rPr>
                <w:rFonts w:ascii="Aptos" w:eastAsia="Arial" w:hAnsi="Aptos" w:cstheme="minorHAnsi"/>
              </w:rPr>
              <w:t>Geophysical surveys</w:t>
            </w:r>
          </w:p>
        </w:tc>
        <w:tc>
          <w:tcPr>
            <w:tcW w:w="845" w:type="pct"/>
            <w:tcBorders>
              <w:top w:val="single" w:sz="5" w:space="0" w:color="000000"/>
              <w:left w:val="single" w:sz="5" w:space="0" w:color="000000"/>
              <w:bottom w:val="single" w:sz="5" w:space="0" w:color="000000"/>
              <w:right w:val="single" w:sz="5" w:space="0" w:color="000000"/>
            </w:tcBorders>
            <w:vAlign w:val="bottom"/>
          </w:tcPr>
          <w:p w14:paraId="24C903F7" w14:textId="77777777" w:rsidR="00265CCE" w:rsidRPr="004C67D8" w:rsidRDefault="00265CCE" w:rsidP="007216D0">
            <w:pPr>
              <w:spacing w:line="30" w:lineRule="atLeast"/>
              <w:rPr>
                <w:rFonts w:ascii="Aptos" w:eastAsia="Arial" w:hAnsi="Aptos" w:cstheme="minorHAnsi"/>
              </w:rPr>
            </w:pPr>
          </w:p>
        </w:tc>
      </w:tr>
      <w:tr w:rsidR="00DC2AF9" w:rsidRPr="004C67D8" w14:paraId="241598DF" w14:textId="77777777" w:rsidTr="009F1ECA">
        <w:trPr>
          <w:trHeight w:hRule="exact" w:val="425"/>
        </w:trPr>
        <w:tc>
          <w:tcPr>
            <w:tcW w:w="308" w:type="pct"/>
            <w:tcBorders>
              <w:top w:val="single" w:sz="5" w:space="0" w:color="000000"/>
              <w:left w:val="single" w:sz="5" w:space="0" w:color="000000"/>
              <w:bottom w:val="single" w:sz="5" w:space="0" w:color="000000"/>
              <w:right w:val="single" w:sz="5" w:space="0" w:color="000000"/>
            </w:tcBorders>
            <w:vAlign w:val="bottom"/>
          </w:tcPr>
          <w:p w14:paraId="2F6924D2" w14:textId="1421FCC8" w:rsidR="00265CCE" w:rsidRPr="004C67D8" w:rsidRDefault="00DC2AF9" w:rsidP="00DC2AF9">
            <w:pPr>
              <w:widowControl/>
              <w:autoSpaceDE/>
              <w:autoSpaceDN/>
              <w:adjustRightInd/>
              <w:contextualSpacing/>
              <w:rPr>
                <w:rFonts w:ascii="Aptos" w:eastAsia="Arial" w:hAnsi="Aptos" w:cstheme="minorHAnsi"/>
              </w:rPr>
            </w:pPr>
            <w:r w:rsidRPr="004C67D8">
              <w:rPr>
                <w:rFonts w:ascii="Aptos" w:eastAsia="Arial" w:hAnsi="Aptos" w:cstheme="minorHAnsi"/>
              </w:rPr>
              <w:t>15</w:t>
            </w:r>
          </w:p>
        </w:tc>
        <w:tc>
          <w:tcPr>
            <w:tcW w:w="3847" w:type="pct"/>
            <w:tcBorders>
              <w:top w:val="single" w:sz="5" w:space="0" w:color="000000"/>
              <w:left w:val="single" w:sz="5" w:space="0" w:color="000000"/>
              <w:bottom w:val="single" w:sz="5" w:space="0" w:color="000000"/>
              <w:right w:val="single" w:sz="5" w:space="0" w:color="000000"/>
            </w:tcBorders>
            <w:vAlign w:val="bottom"/>
          </w:tcPr>
          <w:p w14:paraId="2C345CEC" w14:textId="65DD47BD" w:rsidR="00265CCE" w:rsidRPr="004C67D8" w:rsidRDefault="0007777C" w:rsidP="000309E5">
            <w:pPr>
              <w:widowControl/>
              <w:autoSpaceDE/>
              <w:autoSpaceDN/>
              <w:adjustRightInd/>
              <w:contextualSpacing/>
              <w:jc w:val="both"/>
              <w:rPr>
                <w:rFonts w:ascii="Aptos" w:eastAsia="Arial" w:hAnsi="Aptos" w:cstheme="minorHAnsi"/>
              </w:rPr>
            </w:pPr>
            <w:r w:rsidRPr="004C67D8">
              <w:rPr>
                <w:rFonts w:ascii="Aptos" w:eastAsia="Arial" w:hAnsi="Aptos" w:cstheme="minorHAnsi"/>
              </w:rPr>
              <w:t>Taking of samples for laboratory testing</w:t>
            </w:r>
          </w:p>
        </w:tc>
        <w:tc>
          <w:tcPr>
            <w:tcW w:w="845" w:type="pct"/>
            <w:tcBorders>
              <w:top w:val="single" w:sz="5" w:space="0" w:color="000000"/>
              <w:left w:val="single" w:sz="5" w:space="0" w:color="000000"/>
              <w:bottom w:val="single" w:sz="5" w:space="0" w:color="000000"/>
              <w:right w:val="single" w:sz="5" w:space="0" w:color="000000"/>
            </w:tcBorders>
            <w:vAlign w:val="bottom"/>
          </w:tcPr>
          <w:p w14:paraId="6FDD9E7A" w14:textId="77777777" w:rsidR="00265CCE" w:rsidRPr="004C67D8" w:rsidRDefault="00265CCE" w:rsidP="007216D0">
            <w:pPr>
              <w:spacing w:line="30" w:lineRule="atLeast"/>
              <w:rPr>
                <w:rFonts w:ascii="Aptos" w:eastAsia="Arial" w:hAnsi="Aptos" w:cstheme="minorHAnsi"/>
              </w:rPr>
            </w:pPr>
          </w:p>
        </w:tc>
      </w:tr>
      <w:tr w:rsidR="00DC2AF9" w:rsidRPr="004C67D8" w14:paraId="050A00A0" w14:textId="77777777" w:rsidTr="009F1ECA">
        <w:trPr>
          <w:trHeight w:hRule="exact" w:val="851"/>
        </w:trPr>
        <w:tc>
          <w:tcPr>
            <w:tcW w:w="308" w:type="pct"/>
            <w:tcBorders>
              <w:top w:val="single" w:sz="5" w:space="0" w:color="000000"/>
              <w:left w:val="single" w:sz="5" w:space="0" w:color="000000"/>
              <w:bottom w:val="single" w:sz="5" w:space="0" w:color="000000"/>
              <w:right w:val="single" w:sz="5" w:space="0" w:color="000000"/>
            </w:tcBorders>
            <w:vAlign w:val="bottom"/>
          </w:tcPr>
          <w:p w14:paraId="3A584C23" w14:textId="37AA4F79" w:rsidR="00265CCE" w:rsidRPr="004C67D8" w:rsidRDefault="00DC2AF9" w:rsidP="00DC2AF9">
            <w:pPr>
              <w:widowControl/>
              <w:autoSpaceDE/>
              <w:autoSpaceDN/>
              <w:adjustRightInd/>
              <w:contextualSpacing/>
              <w:rPr>
                <w:rFonts w:ascii="Aptos" w:eastAsia="Arial" w:hAnsi="Aptos" w:cstheme="minorHAnsi"/>
              </w:rPr>
            </w:pPr>
            <w:r w:rsidRPr="004C67D8">
              <w:rPr>
                <w:rFonts w:ascii="Aptos" w:eastAsia="Arial" w:hAnsi="Aptos" w:cstheme="minorHAnsi"/>
              </w:rPr>
              <w:lastRenderedPageBreak/>
              <w:t>16</w:t>
            </w:r>
          </w:p>
        </w:tc>
        <w:tc>
          <w:tcPr>
            <w:tcW w:w="3847" w:type="pct"/>
            <w:tcBorders>
              <w:top w:val="single" w:sz="5" w:space="0" w:color="000000"/>
              <w:left w:val="single" w:sz="5" w:space="0" w:color="000000"/>
              <w:bottom w:val="single" w:sz="5" w:space="0" w:color="000000"/>
              <w:right w:val="single" w:sz="5" w:space="0" w:color="000000"/>
            </w:tcBorders>
            <w:vAlign w:val="bottom"/>
          </w:tcPr>
          <w:p w14:paraId="3ECA9D8D" w14:textId="453E122E" w:rsidR="00265CCE" w:rsidRPr="004C67D8" w:rsidRDefault="00F11B55" w:rsidP="000309E5">
            <w:pPr>
              <w:widowControl/>
              <w:autoSpaceDE/>
              <w:autoSpaceDN/>
              <w:adjustRightInd/>
              <w:contextualSpacing/>
              <w:jc w:val="both"/>
              <w:rPr>
                <w:rFonts w:ascii="Aptos" w:eastAsia="Arial" w:hAnsi="Aptos" w:cstheme="minorHAnsi"/>
              </w:rPr>
            </w:pPr>
            <w:r w:rsidRPr="004C67D8">
              <w:rPr>
                <w:rFonts w:ascii="Aptos" w:eastAsia="Arial" w:hAnsi="Aptos" w:cstheme="minorHAnsi"/>
              </w:rPr>
              <w:t>Geotechnical Laboratory testing. Typical range of tests – Liquid limit, Plastic limit, MCV, sulphate etc</w:t>
            </w:r>
          </w:p>
        </w:tc>
        <w:tc>
          <w:tcPr>
            <w:tcW w:w="845" w:type="pct"/>
            <w:tcBorders>
              <w:top w:val="single" w:sz="5" w:space="0" w:color="000000"/>
              <w:left w:val="single" w:sz="5" w:space="0" w:color="000000"/>
              <w:bottom w:val="single" w:sz="5" w:space="0" w:color="000000"/>
              <w:right w:val="single" w:sz="5" w:space="0" w:color="000000"/>
            </w:tcBorders>
            <w:vAlign w:val="bottom"/>
          </w:tcPr>
          <w:p w14:paraId="7E0AF29A" w14:textId="77777777" w:rsidR="00265CCE" w:rsidRPr="004C67D8" w:rsidRDefault="00265CCE" w:rsidP="007216D0">
            <w:pPr>
              <w:spacing w:line="30" w:lineRule="atLeast"/>
              <w:rPr>
                <w:rFonts w:ascii="Aptos" w:eastAsia="Arial" w:hAnsi="Aptos" w:cstheme="minorHAnsi"/>
              </w:rPr>
            </w:pPr>
          </w:p>
        </w:tc>
      </w:tr>
      <w:tr w:rsidR="00DC2AF9" w:rsidRPr="004C67D8" w14:paraId="73CF9A06" w14:textId="77777777" w:rsidTr="009F1ECA">
        <w:trPr>
          <w:trHeight w:hRule="exact" w:val="425"/>
        </w:trPr>
        <w:tc>
          <w:tcPr>
            <w:tcW w:w="308" w:type="pct"/>
            <w:tcBorders>
              <w:top w:val="single" w:sz="5" w:space="0" w:color="000000"/>
              <w:left w:val="single" w:sz="5" w:space="0" w:color="000000"/>
              <w:bottom w:val="single" w:sz="5" w:space="0" w:color="000000"/>
              <w:right w:val="single" w:sz="5" w:space="0" w:color="000000"/>
            </w:tcBorders>
            <w:vAlign w:val="bottom"/>
          </w:tcPr>
          <w:p w14:paraId="3E0C56D5" w14:textId="71AB0EEA" w:rsidR="00265CCE" w:rsidRPr="004C67D8" w:rsidRDefault="00DC2AF9" w:rsidP="00DC2AF9">
            <w:pPr>
              <w:widowControl/>
              <w:autoSpaceDE/>
              <w:autoSpaceDN/>
              <w:adjustRightInd/>
              <w:contextualSpacing/>
              <w:rPr>
                <w:rFonts w:ascii="Aptos" w:eastAsia="Arial" w:hAnsi="Aptos" w:cstheme="minorHAnsi"/>
              </w:rPr>
            </w:pPr>
            <w:r w:rsidRPr="004C67D8">
              <w:rPr>
                <w:rFonts w:ascii="Aptos" w:eastAsia="Arial" w:hAnsi="Aptos" w:cstheme="minorHAnsi"/>
              </w:rPr>
              <w:t>17</w:t>
            </w:r>
          </w:p>
        </w:tc>
        <w:tc>
          <w:tcPr>
            <w:tcW w:w="3847" w:type="pct"/>
            <w:tcBorders>
              <w:top w:val="single" w:sz="5" w:space="0" w:color="000000"/>
              <w:left w:val="single" w:sz="5" w:space="0" w:color="000000"/>
              <w:bottom w:val="single" w:sz="5" w:space="0" w:color="000000"/>
              <w:right w:val="single" w:sz="5" w:space="0" w:color="000000"/>
            </w:tcBorders>
            <w:vAlign w:val="bottom"/>
          </w:tcPr>
          <w:p w14:paraId="6C15392E" w14:textId="4C632AFB" w:rsidR="00265CCE" w:rsidRPr="004C67D8" w:rsidRDefault="008422FD" w:rsidP="000309E5">
            <w:pPr>
              <w:widowControl/>
              <w:autoSpaceDE/>
              <w:autoSpaceDN/>
              <w:adjustRightInd/>
              <w:contextualSpacing/>
              <w:jc w:val="both"/>
              <w:rPr>
                <w:rFonts w:ascii="Aptos" w:eastAsia="Arial" w:hAnsi="Aptos" w:cstheme="minorHAnsi"/>
              </w:rPr>
            </w:pPr>
            <w:r w:rsidRPr="004C67D8">
              <w:rPr>
                <w:rFonts w:ascii="Aptos" w:eastAsia="Arial" w:hAnsi="Aptos" w:cstheme="minorHAnsi"/>
              </w:rPr>
              <w:t>Geoenvironmental Laboratory testing (including RILTA Suite tests).</w:t>
            </w:r>
          </w:p>
        </w:tc>
        <w:tc>
          <w:tcPr>
            <w:tcW w:w="845" w:type="pct"/>
            <w:tcBorders>
              <w:top w:val="single" w:sz="5" w:space="0" w:color="000000"/>
              <w:left w:val="single" w:sz="5" w:space="0" w:color="000000"/>
              <w:bottom w:val="single" w:sz="5" w:space="0" w:color="000000"/>
              <w:right w:val="single" w:sz="5" w:space="0" w:color="000000"/>
            </w:tcBorders>
            <w:vAlign w:val="bottom"/>
          </w:tcPr>
          <w:p w14:paraId="053F98A5" w14:textId="77777777" w:rsidR="00265CCE" w:rsidRPr="004C67D8" w:rsidRDefault="00265CCE" w:rsidP="007216D0">
            <w:pPr>
              <w:spacing w:line="30" w:lineRule="atLeast"/>
              <w:rPr>
                <w:rFonts w:ascii="Aptos" w:eastAsia="Arial" w:hAnsi="Aptos" w:cstheme="minorHAnsi"/>
              </w:rPr>
            </w:pPr>
          </w:p>
        </w:tc>
      </w:tr>
      <w:tr w:rsidR="00DC2AF9" w:rsidRPr="004C67D8" w14:paraId="23F3FD95" w14:textId="77777777" w:rsidTr="003B2542">
        <w:trPr>
          <w:trHeight w:hRule="exact" w:val="403"/>
        </w:trPr>
        <w:tc>
          <w:tcPr>
            <w:tcW w:w="308" w:type="pct"/>
            <w:tcBorders>
              <w:top w:val="single" w:sz="5" w:space="0" w:color="000000"/>
              <w:left w:val="single" w:sz="5" w:space="0" w:color="000000"/>
              <w:bottom w:val="single" w:sz="5" w:space="0" w:color="000000"/>
              <w:right w:val="single" w:sz="5" w:space="0" w:color="000000"/>
            </w:tcBorders>
            <w:vAlign w:val="bottom"/>
          </w:tcPr>
          <w:p w14:paraId="0E5E3A4E" w14:textId="188156B2" w:rsidR="00265CCE" w:rsidRPr="004C67D8" w:rsidRDefault="00DC2AF9" w:rsidP="00DC2AF9">
            <w:pPr>
              <w:widowControl/>
              <w:autoSpaceDE/>
              <w:autoSpaceDN/>
              <w:adjustRightInd/>
              <w:contextualSpacing/>
              <w:rPr>
                <w:rFonts w:ascii="Aptos" w:eastAsia="Arial" w:hAnsi="Aptos" w:cstheme="minorHAnsi"/>
              </w:rPr>
            </w:pPr>
            <w:r w:rsidRPr="004C67D8">
              <w:rPr>
                <w:rFonts w:ascii="Aptos" w:eastAsia="Arial" w:hAnsi="Aptos" w:cstheme="minorHAnsi"/>
              </w:rPr>
              <w:t>18</w:t>
            </w:r>
          </w:p>
        </w:tc>
        <w:tc>
          <w:tcPr>
            <w:tcW w:w="3847" w:type="pct"/>
            <w:tcBorders>
              <w:top w:val="single" w:sz="5" w:space="0" w:color="000000"/>
              <w:left w:val="single" w:sz="5" w:space="0" w:color="000000"/>
              <w:bottom w:val="single" w:sz="5" w:space="0" w:color="000000"/>
              <w:right w:val="single" w:sz="5" w:space="0" w:color="000000"/>
            </w:tcBorders>
            <w:vAlign w:val="bottom"/>
          </w:tcPr>
          <w:p w14:paraId="385E2FB0" w14:textId="189F5BE8" w:rsidR="00265CCE" w:rsidRPr="004C67D8" w:rsidRDefault="00F655A4" w:rsidP="000309E5">
            <w:pPr>
              <w:widowControl/>
              <w:autoSpaceDE/>
              <w:autoSpaceDN/>
              <w:adjustRightInd/>
              <w:contextualSpacing/>
              <w:jc w:val="both"/>
              <w:rPr>
                <w:rFonts w:ascii="Aptos" w:eastAsia="Arial" w:hAnsi="Aptos" w:cstheme="minorHAnsi"/>
              </w:rPr>
            </w:pPr>
            <w:r w:rsidRPr="004C67D8">
              <w:rPr>
                <w:rFonts w:ascii="Aptos" w:eastAsia="Arial" w:hAnsi="Aptos" w:cstheme="minorHAnsi"/>
              </w:rPr>
              <w:t>In-situ testing e.g. SPTs carried out in boreholes</w:t>
            </w:r>
          </w:p>
        </w:tc>
        <w:tc>
          <w:tcPr>
            <w:tcW w:w="845" w:type="pct"/>
            <w:tcBorders>
              <w:top w:val="single" w:sz="5" w:space="0" w:color="000000"/>
              <w:left w:val="single" w:sz="5" w:space="0" w:color="000000"/>
              <w:bottom w:val="single" w:sz="5" w:space="0" w:color="000000"/>
              <w:right w:val="single" w:sz="5" w:space="0" w:color="000000"/>
            </w:tcBorders>
            <w:vAlign w:val="bottom"/>
          </w:tcPr>
          <w:p w14:paraId="10583B9F" w14:textId="77777777" w:rsidR="00265CCE" w:rsidRPr="004C67D8" w:rsidRDefault="00265CCE" w:rsidP="007216D0">
            <w:pPr>
              <w:spacing w:line="30" w:lineRule="atLeast"/>
              <w:rPr>
                <w:rFonts w:ascii="Aptos" w:eastAsia="Arial" w:hAnsi="Aptos" w:cstheme="minorHAnsi"/>
              </w:rPr>
            </w:pPr>
          </w:p>
        </w:tc>
      </w:tr>
      <w:tr w:rsidR="00DC2AF9" w:rsidRPr="004C67D8" w14:paraId="60A7544F" w14:textId="77777777" w:rsidTr="009F1ECA">
        <w:trPr>
          <w:trHeight w:hRule="exact" w:val="425"/>
        </w:trPr>
        <w:tc>
          <w:tcPr>
            <w:tcW w:w="308" w:type="pct"/>
            <w:tcBorders>
              <w:top w:val="single" w:sz="5" w:space="0" w:color="000000"/>
              <w:left w:val="single" w:sz="5" w:space="0" w:color="000000"/>
              <w:bottom w:val="single" w:sz="5" w:space="0" w:color="000000"/>
              <w:right w:val="single" w:sz="5" w:space="0" w:color="000000"/>
            </w:tcBorders>
            <w:vAlign w:val="bottom"/>
          </w:tcPr>
          <w:p w14:paraId="79CD8EF9" w14:textId="3542F5E6" w:rsidR="00265CCE" w:rsidRPr="004C67D8" w:rsidRDefault="00DC2AF9" w:rsidP="00DC2AF9">
            <w:pPr>
              <w:widowControl/>
              <w:autoSpaceDE/>
              <w:autoSpaceDN/>
              <w:adjustRightInd/>
              <w:contextualSpacing/>
              <w:rPr>
                <w:rFonts w:ascii="Aptos" w:eastAsia="Arial" w:hAnsi="Aptos" w:cstheme="minorHAnsi"/>
              </w:rPr>
            </w:pPr>
            <w:r w:rsidRPr="004C67D8">
              <w:rPr>
                <w:rFonts w:ascii="Aptos" w:eastAsia="Arial" w:hAnsi="Aptos" w:cstheme="minorHAnsi"/>
              </w:rPr>
              <w:t>19</w:t>
            </w:r>
          </w:p>
        </w:tc>
        <w:tc>
          <w:tcPr>
            <w:tcW w:w="3847" w:type="pct"/>
            <w:tcBorders>
              <w:top w:val="single" w:sz="5" w:space="0" w:color="000000"/>
              <w:left w:val="single" w:sz="5" w:space="0" w:color="000000"/>
              <w:bottom w:val="single" w:sz="5" w:space="0" w:color="000000"/>
              <w:right w:val="single" w:sz="5" w:space="0" w:color="000000"/>
            </w:tcBorders>
            <w:vAlign w:val="bottom"/>
          </w:tcPr>
          <w:p w14:paraId="35CE66AA" w14:textId="5ADBE539" w:rsidR="00265CCE" w:rsidRPr="004C67D8" w:rsidRDefault="00235B73" w:rsidP="000309E5">
            <w:pPr>
              <w:widowControl/>
              <w:autoSpaceDE/>
              <w:autoSpaceDN/>
              <w:adjustRightInd/>
              <w:contextualSpacing/>
              <w:jc w:val="both"/>
              <w:rPr>
                <w:rFonts w:ascii="Aptos" w:eastAsia="Arial" w:hAnsi="Aptos" w:cstheme="minorHAnsi"/>
              </w:rPr>
            </w:pPr>
            <w:r w:rsidRPr="004C67D8">
              <w:rPr>
                <w:rFonts w:ascii="Aptos" w:eastAsia="Arial" w:hAnsi="Aptos" w:cstheme="minorHAnsi"/>
              </w:rPr>
              <w:t>Infiltration (Soakaway) tests</w:t>
            </w:r>
          </w:p>
        </w:tc>
        <w:tc>
          <w:tcPr>
            <w:tcW w:w="845" w:type="pct"/>
            <w:tcBorders>
              <w:top w:val="single" w:sz="5" w:space="0" w:color="000000"/>
              <w:left w:val="single" w:sz="5" w:space="0" w:color="000000"/>
              <w:bottom w:val="single" w:sz="5" w:space="0" w:color="000000"/>
              <w:right w:val="single" w:sz="5" w:space="0" w:color="000000"/>
            </w:tcBorders>
            <w:vAlign w:val="bottom"/>
          </w:tcPr>
          <w:p w14:paraId="4A4553A9" w14:textId="77777777" w:rsidR="00265CCE" w:rsidRPr="004C67D8" w:rsidRDefault="00265CCE" w:rsidP="007216D0">
            <w:pPr>
              <w:spacing w:line="30" w:lineRule="atLeast"/>
              <w:rPr>
                <w:rFonts w:ascii="Aptos" w:eastAsia="Arial" w:hAnsi="Aptos" w:cstheme="minorHAnsi"/>
              </w:rPr>
            </w:pPr>
          </w:p>
        </w:tc>
      </w:tr>
      <w:tr w:rsidR="00F655A4" w:rsidRPr="004C67D8" w14:paraId="581F1153" w14:textId="77777777" w:rsidTr="009F1ECA">
        <w:trPr>
          <w:trHeight w:hRule="exact" w:val="721"/>
        </w:trPr>
        <w:tc>
          <w:tcPr>
            <w:tcW w:w="308" w:type="pct"/>
            <w:tcBorders>
              <w:top w:val="single" w:sz="5" w:space="0" w:color="000000"/>
              <w:left w:val="single" w:sz="5" w:space="0" w:color="000000"/>
              <w:bottom w:val="single" w:sz="5" w:space="0" w:color="000000"/>
              <w:right w:val="single" w:sz="5" w:space="0" w:color="000000"/>
            </w:tcBorders>
            <w:vAlign w:val="bottom"/>
          </w:tcPr>
          <w:p w14:paraId="30A4E1A8" w14:textId="043513EC" w:rsidR="00F655A4" w:rsidRPr="004C67D8" w:rsidRDefault="00F655A4" w:rsidP="00DC2AF9">
            <w:pPr>
              <w:widowControl/>
              <w:autoSpaceDE/>
              <w:autoSpaceDN/>
              <w:adjustRightInd/>
              <w:contextualSpacing/>
              <w:rPr>
                <w:rFonts w:ascii="Aptos" w:eastAsia="Arial" w:hAnsi="Aptos" w:cstheme="minorHAnsi"/>
              </w:rPr>
            </w:pPr>
            <w:r w:rsidRPr="004C67D8">
              <w:rPr>
                <w:rFonts w:ascii="Aptos" w:eastAsia="Arial" w:hAnsi="Aptos" w:cstheme="minorHAnsi"/>
              </w:rPr>
              <w:t>20</w:t>
            </w:r>
          </w:p>
        </w:tc>
        <w:tc>
          <w:tcPr>
            <w:tcW w:w="3847" w:type="pct"/>
            <w:tcBorders>
              <w:top w:val="single" w:sz="5" w:space="0" w:color="000000"/>
              <w:left w:val="single" w:sz="5" w:space="0" w:color="000000"/>
              <w:bottom w:val="single" w:sz="5" w:space="0" w:color="000000"/>
              <w:right w:val="single" w:sz="5" w:space="0" w:color="000000"/>
            </w:tcBorders>
            <w:vAlign w:val="bottom"/>
          </w:tcPr>
          <w:p w14:paraId="4071A8E5" w14:textId="10A105F0" w:rsidR="00F655A4" w:rsidRPr="004C67D8" w:rsidRDefault="000C0C1D" w:rsidP="000309E5">
            <w:pPr>
              <w:widowControl/>
              <w:autoSpaceDE/>
              <w:autoSpaceDN/>
              <w:adjustRightInd/>
              <w:contextualSpacing/>
              <w:jc w:val="both"/>
              <w:rPr>
                <w:rFonts w:ascii="Aptos" w:eastAsia="Arial" w:hAnsi="Aptos" w:cstheme="minorHAnsi"/>
              </w:rPr>
            </w:pPr>
            <w:r w:rsidRPr="004C67D8">
              <w:rPr>
                <w:rFonts w:ascii="Aptos" w:eastAsia="Arial" w:hAnsi="Aptos" w:cstheme="minorHAnsi"/>
              </w:rPr>
              <w:t>Pump tests to determine ground water flow rates for design of basement excavations etc</w:t>
            </w:r>
          </w:p>
        </w:tc>
        <w:tc>
          <w:tcPr>
            <w:tcW w:w="845" w:type="pct"/>
            <w:tcBorders>
              <w:top w:val="single" w:sz="5" w:space="0" w:color="000000"/>
              <w:left w:val="single" w:sz="5" w:space="0" w:color="000000"/>
              <w:bottom w:val="single" w:sz="5" w:space="0" w:color="000000"/>
              <w:right w:val="single" w:sz="5" w:space="0" w:color="000000"/>
            </w:tcBorders>
            <w:vAlign w:val="bottom"/>
          </w:tcPr>
          <w:p w14:paraId="6369423D" w14:textId="77777777" w:rsidR="00F655A4" w:rsidRPr="004C67D8" w:rsidRDefault="00F655A4" w:rsidP="007216D0">
            <w:pPr>
              <w:spacing w:line="30" w:lineRule="atLeast"/>
              <w:rPr>
                <w:rFonts w:ascii="Aptos" w:eastAsia="Arial" w:hAnsi="Aptos" w:cstheme="minorHAnsi"/>
              </w:rPr>
            </w:pPr>
          </w:p>
        </w:tc>
      </w:tr>
      <w:tr w:rsidR="00F655A4" w:rsidRPr="004C67D8" w14:paraId="7EB29895" w14:textId="77777777" w:rsidTr="009F1ECA">
        <w:trPr>
          <w:trHeight w:hRule="exact" w:val="425"/>
        </w:trPr>
        <w:tc>
          <w:tcPr>
            <w:tcW w:w="308" w:type="pct"/>
            <w:tcBorders>
              <w:top w:val="single" w:sz="5" w:space="0" w:color="000000"/>
              <w:left w:val="single" w:sz="5" w:space="0" w:color="000000"/>
              <w:bottom w:val="single" w:sz="5" w:space="0" w:color="000000"/>
              <w:right w:val="single" w:sz="5" w:space="0" w:color="000000"/>
            </w:tcBorders>
            <w:vAlign w:val="bottom"/>
          </w:tcPr>
          <w:p w14:paraId="00E5BC36" w14:textId="47C1216B" w:rsidR="00F655A4" w:rsidRPr="004C67D8" w:rsidRDefault="00F655A4" w:rsidP="00DC2AF9">
            <w:pPr>
              <w:widowControl/>
              <w:autoSpaceDE/>
              <w:autoSpaceDN/>
              <w:adjustRightInd/>
              <w:contextualSpacing/>
              <w:rPr>
                <w:rFonts w:ascii="Aptos" w:eastAsia="Arial" w:hAnsi="Aptos" w:cstheme="minorHAnsi"/>
              </w:rPr>
            </w:pPr>
            <w:r w:rsidRPr="004C67D8">
              <w:rPr>
                <w:rFonts w:ascii="Aptos" w:eastAsia="Arial" w:hAnsi="Aptos" w:cstheme="minorHAnsi"/>
              </w:rPr>
              <w:t>21</w:t>
            </w:r>
          </w:p>
        </w:tc>
        <w:tc>
          <w:tcPr>
            <w:tcW w:w="3847" w:type="pct"/>
            <w:tcBorders>
              <w:top w:val="single" w:sz="5" w:space="0" w:color="000000"/>
              <w:left w:val="single" w:sz="5" w:space="0" w:color="000000"/>
              <w:bottom w:val="single" w:sz="5" w:space="0" w:color="000000"/>
              <w:right w:val="single" w:sz="5" w:space="0" w:color="000000"/>
            </w:tcBorders>
            <w:vAlign w:val="bottom"/>
          </w:tcPr>
          <w:p w14:paraId="087221D0" w14:textId="6855185F" w:rsidR="00F655A4" w:rsidRPr="004C67D8" w:rsidRDefault="00FD0A95" w:rsidP="000309E5">
            <w:pPr>
              <w:widowControl/>
              <w:autoSpaceDE/>
              <w:autoSpaceDN/>
              <w:adjustRightInd/>
              <w:contextualSpacing/>
              <w:jc w:val="both"/>
              <w:rPr>
                <w:rFonts w:ascii="Aptos" w:eastAsia="Arial" w:hAnsi="Aptos" w:cstheme="minorHAnsi"/>
              </w:rPr>
            </w:pPr>
            <w:r w:rsidRPr="004C67D8">
              <w:rPr>
                <w:rFonts w:ascii="Aptos" w:eastAsia="Arial" w:hAnsi="Aptos" w:cstheme="minorHAnsi"/>
              </w:rPr>
              <w:t>Ground exploration works</w:t>
            </w:r>
          </w:p>
        </w:tc>
        <w:tc>
          <w:tcPr>
            <w:tcW w:w="845" w:type="pct"/>
            <w:tcBorders>
              <w:top w:val="single" w:sz="5" w:space="0" w:color="000000"/>
              <w:left w:val="single" w:sz="5" w:space="0" w:color="000000"/>
              <w:bottom w:val="single" w:sz="5" w:space="0" w:color="000000"/>
              <w:right w:val="single" w:sz="5" w:space="0" w:color="000000"/>
            </w:tcBorders>
            <w:vAlign w:val="bottom"/>
          </w:tcPr>
          <w:p w14:paraId="1D87D2E7" w14:textId="77777777" w:rsidR="00F655A4" w:rsidRPr="004C67D8" w:rsidRDefault="00F655A4" w:rsidP="007216D0">
            <w:pPr>
              <w:spacing w:line="30" w:lineRule="atLeast"/>
              <w:rPr>
                <w:rFonts w:ascii="Aptos" w:eastAsia="Arial" w:hAnsi="Aptos" w:cstheme="minorHAnsi"/>
              </w:rPr>
            </w:pPr>
          </w:p>
        </w:tc>
      </w:tr>
      <w:tr w:rsidR="00F655A4" w:rsidRPr="004C67D8" w14:paraId="4EA837E5" w14:textId="77777777" w:rsidTr="009F1ECA">
        <w:trPr>
          <w:trHeight w:hRule="exact" w:val="425"/>
        </w:trPr>
        <w:tc>
          <w:tcPr>
            <w:tcW w:w="308" w:type="pct"/>
            <w:tcBorders>
              <w:top w:val="single" w:sz="5" w:space="0" w:color="000000"/>
              <w:left w:val="single" w:sz="5" w:space="0" w:color="000000"/>
              <w:bottom w:val="single" w:sz="5" w:space="0" w:color="000000"/>
              <w:right w:val="single" w:sz="5" w:space="0" w:color="000000"/>
            </w:tcBorders>
            <w:vAlign w:val="bottom"/>
          </w:tcPr>
          <w:p w14:paraId="65364ACC" w14:textId="49BF0B74" w:rsidR="00F655A4" w:rsidRPr="004C67D8" w:rsidRDefault="00F655A4" w:rsidP="00DC2AF9">
            <w:pPr>
              <w:widowControl/>
              <w:autoSpaceDE/>
              <w:autoSpaceDN/>
              <w:adjustRightInd/>
              <w:contextualSpacing/>
              <w:rPr>
                <w:rFonts w:ascii="Aptos" w:eastAsia="Arial" w:hAnsi="Aptos" w:cstheme="minorHAnsi"/>
              </w:rPr>
            </w:pPr>
            <w:r w:rsidRPr="004C67D8">
              <w:rPr>
                <w:rFonts w:ascii="Aptos" w:eastAsia="Arial" w:hAnsi="Aptos" w:cstheme="minorHAnsi"/>
              </w:rPr>
              <w:t>22</w:t>
            </w:r>
          </w:p>
        </w:tc>
        <w:tc>
          <w:tcPr>
            <w:tcW w:w="3847" w:type="pct"/>
            <w:tcBorders>
              <w:top w:val="single" w:sz="5" w:space="0" w:color="000000"/>
              <w:left w:val="single" w:sz="5" w:space="0" w:color="000000"/>
              <w:bottom w:val="single" w:sz="5" w:space="0" w:color="000000"/>
              <w:right w:val="single" w:sz="5" w:space="0" w:color="000000"/>
            </w:tcBorders>
            <w:vAlign w:val="bottom"/>
          </w:tcPr>
          <w:p w14:paraId="6EE060FA" w14:textId="284CB043" w:rsidR="00F655A4" w:rsidRPr="004C67D8" w:rsidRDefault="003852DF" w:rsidP="000309E5">
            <w:pPr>
              <w:widowControl/>
              <w:autoSpaceDE/>
              <w:autoSpaceDN/>
              <w:adjustRightInd/>
              <w:contextualSpacing/>
              <w:jc w:val="both"/>
              <w:rPr>
                <w:rFonts w:ascii="Aptos" w:eastAsia="Arial" w:hAnsi="Aptos" w:cstheme="minorHAnsi"/>
              </w:rPr>
            </w:pPr>
            <w:r w:rsidRPr="004C67D8">
              <w:rPr>
                <w:rFonts w:ascii="Aptos" w:eastAsia="Arial" w:hAnsi="Aptos" w:cstheme="minorHAnsi"/>
              </w:rPr>
              <w:t>Window sampling</w:t>
            </w:r>
          </w:p>
        </w:tc>
        <w:tc>
          <w:tcPr>
            <w:tcW w:w="845" w:type="pct"/>
            <w:tcBorders>
              <w:top w:val="single" w:sz="5" w:space="0" w:color="000000"/>
              <w:left w:val="single" w:sz="5" w:space="0" w:color="000000"/>
              <w:bottom w:val="single" w:sz="5" w:space="0" w:color="000000"/>
              <w:right w:val="single" w:sz="5" w:space="0" w:color="000000"/>
            </w:tcBorders>
            <w:vAlign w:val="bottom"/>
          </w:tcPr>
          <w:p w14:paraId="30F5541A" w14:textId="77777777" w:rsidR="00F655A4" w:rsidRPr="004C67D8" w:rsidRDefault="00F655A4" w:rsidP="007216D0">
            <w:pPr>
              <w:spacing w:line="30" w:lineRule="atLeast"/>
              <w:rPr>
                <w:rFonts w:ascii="Aptos" w:eastAsia="Arial" w:hAnsi="Aptos" w:cstheme="minorHAnsi"/>
              </w:rPr>
            </w:pPr>
          </w:p>
        </w:tc>
      </w:tr>
      <w:tr w:rsidR="00F655A4" w:rsidRPr="004C67D8" w14:paraId="4DAE81E6" w14:textId="77777777" w:rsidTr="009F1ECA">
        <w:trPr>
          <w:trHeight w:hRule="exact" w:val="425"/>
        </w:trPr>
        <w:tc>
          <w:tcPr>
            <w:tcW w:w="308" w:type="pct"/>
            <w:tcBorders>
              <w:top w:val="single" w:sz="5" w:space="0" w:color="000000"/>
              <w:left w:val="single" w:sz="5" w:space="0" w:color="000000"/>
              <w:bottom w:val="single" w:sz="5" w:space="0" w:color="000000"/>
              <w:right w:val="single" w:sz="5" w:space="0" w:color="000000"/>
            </w:tcBorders>
            <w:vAlign w:val="bottom"/>
          </w:tcPr>
          <w:p w14:paraId="11C36952" w14:textId="1BDD2087" w:rsidR="00F655A4" w:rsidRPr="004C67D8" w:rsidRDefault="00F655A4" w:rsidP="00DC2AF9">
            <w:pPr>
              <w:widowControl/>
              <w:autoSpaceDE/>
              <w:autoSpaceDN/>
              <w:adjustRightInd/>
              <w:contextualSpacing/>
              <w:rPr>
                <w:rFonts w:ascii="Aptos" w:eastAsia="Arial" w:hAnsi="Aptos" w:cstheme="minorHAnsi"/>
              </w:rPr>
            </w:pPr>
            <w:r w:rsidRPr="004C67D8">
              <w:rPr>
                <w:rFonts w:ascii="Aptos" w:eastAsia="Arial" w:hAnsi="Aptos" w:cstheme="minorHAnsi"/>
              </w:rPr>
              <w:t>23</w:t>
            </w:r>
          </w:p>
        </w:tc>
        <w:tc>
          <w:tcPr>
            <w:tcW w:w="3847" w:type="pct"/>
            <w:tcBorders>
              <w:top w:val="single" w:sz="5" w:space="0" w:color="000000"/>
              <w:left w:val="single" w:sz="5" w:space="0" w:color="000000"/>
              <w:bottom w:val="single" w:sz="5" w:space="0" w:color="000000"/>
              <w:right w:val="single" w:sz="5" w:space="0" w:color="000000"/>
            </w:tcBorders>
            <w:vAlign w:val="bottom"/>
          </w:tcPr>
          <w:p w14:paraId="10AC178E" w14:textId="10E44C55" w:rsidR="00F655A4" w:rsidRPr="004C67D8" w:rsidRDefault="00223FCE" w:rsidP="000309E5">
            <w:pPr>
              <w:widowControl/>
              <w:autoSpaceDE/>
              <w:autoSpaceDN/>
              <w:adjustRightInd/>
              <w:contextualSpacing/>
              <w:jc w:val="both"/>
              <w:rPr>
                <w:rFonts w:ascii="Aptos" w:eastAsia="Arial" w:hAnsi="Aptos" w:cstheme="minorHAnsi"/>
              </w:rPr>
            </w:pPr>
            <w:r w:rsidRPr="004C67D8">
              <w:rPr>
                <w:rFonts w:ascii="Aptos" w:eastAsia="Arial" w:hAnsi="Aptos" w:cstheme="minorHAnsi"/>
              </w:rPr>
              <w:t>Site vegetation clearance in local areas</w:t>
            </w:r>
          </w:p>
        </w:tc>
        <w:tc>
          <w:tcPr>
            <w:tcW w:w="845" w:type="pct"/>
            <w:tcBorders>
              <w:top w:val="single" w:sz="5" w:space="0" w:color="000000"/>
              <w:left w:val="single" w:sz="5" w:space="0" w:color="000000"/>
              <w:bottom w:val="single" w:sz="5" w:space="0" w:color="000000"/>
              <w:right w:val="single" w:sz="5" w:space="0" w:color="000000"/>
            </w:tcBorders>
            <w:vAlign w:val="bottom"/>
          </w:tcPr>
          <w:p w14:paraId="35104EDF" w14:textId="77777777" w:rsidR="00F655A4" w:rsidRPr="004C67D8" w:rsidRDefault="00F655A4" w:rsidP="007216D0">
            <w:pPr>
              <w:spacing w:line="30" w:lineRule="atLeast"/>
              <w:rPr>
                <w:rFonts w:ascii="Aptos" w:eastAsia="Arial" w:hAnsi="Aptos" w:cstheme="minorHAnsi"/>
              </w:rPr>
            </w:pPr>
          </w:p>
        </w:tc>
      </w:tr>
    </w:tbl>
    <w:p w14:paraId="4A0DD0F4" w14:textId="77777777" w:rsidR="00AE3613" w:rsidRPr="004C67D8" w:rsidRDefault="00AE3613" w:rsidP="00AE3613">
      <w:pPr>
        <w:pStyle w:val="BodyText"/>
        <w:kinsoku w:val="0"/>
        <w:overflowPunct w:val="0"/>
        <w:spacing w:line="259" w:lineRule="auto"/>
        <w:ind w:left="1178" w:right="1959"/>
        <w:rPr>
          <w:rFonts w:ascii="Aptos" w:hAnsi="Aptos" w:cstheme="minorHAnsi"/>
          <w:b/>
          <w:bCs/>
          <w:i w:val="0"/>
          <w:iCs w:val="0"/>
          <w:sz w:val="22"/>
          <w:szCs w:val="22"/>
        </w:rPr>
      </w:pPr>
    </w:p>
    <w:p w14:paraId="7B298FAC" w14:textId="35AF07A7" w:rsidR="003B2542" w:rsidRDefault="003B2542">
      <w:pPr>
        <w:widowControl/>
        <w:autoSpaceDE/>
        <w:autoSpaceDN/>
        <w:adjustRightInd/>
        <w:spacing w:after="160" w:line="259" w:lineRule="auto"/>
        <w:rPr>
          <w:rFonts w:ascii="Aptos" w:eastAsia="MS Gothic" w:hAnsi="Aptos" w:cstheme="minorHAnsi"/>
          <w:position w:val="-19"/>
        </w:rPr>
      </w:pPr>
      <w:r>
        <w:rPr>
          <w:rFonts w:ascii="Aptos" w:eastAsia="MS Gothic" w:hAnsi="Aptos" w:cstheme="minorHAnsi"/>
          <w:i/>
          <w:iCs/>
          <w:position w:val="-19"/>
        </w:rPr>
        <w:br w:type="page"/>
      </w:r>
    </w:p>
    <w:p w14:paraId="16C56D88" w14:textId="77777777" w:rsidR="00A16C2A" w:rsidRPr="004C67D8" w:rsidRDefault="00A16C2A" w:rsidP="000309E5">
      <w:pPr>
        <w:pStyle w:val="BodyText"/>
        <w:tabs>
          <w:tab w:val="left" w:pos="8414"/>
        </w:tabs>
        <w:kinsoku w:val="0"/>
        <w:overflowPunct w:val="0"/>
        <w:rPr>
          <w:rFonts w:ascii="Aptos" w:eastAsia="MS Gothic" w:hAnsi="Aptos" w:cstheme="minorHAnsi"/>
          <w:i w:val="0"/>
          <w:iCs w:val="0"/>
          <w:position w:val="-19"/>
          <w:sz w:val="22"/>
          <w:szCs w:val="22"/>
        </w:rPr>
      </w:pPr>
    </w:p>
    <w:p w14:paraId="6289FBC8" w14:textId="50D200C4" w:rsidR="0053590A" w:rsidRPr="004C67D8" w:rsidRDefault="000629B3" w:rsidP="00AE3613">
      <w:pPr>
        <w:pStyle w:val="Heading2"/>
        <w:numPr>
          <w:ilvl w:val="1"/>
          <w:numId w:val="22"/>
        </w:numPr>
        <w:tabs>
          <w:tab w:val="left" w:pos="1395"/>
        </w:tabs>
        <w:kinsoku w:val="0"/>
        <w:overflowPunct w:val="0"/>
        <w:spacing w:before="0"/>
        <w:ind w:hanging="577"/>
        <w:rPr>
          <w:rFonts w:ascii="Aptos" w:hAnsi="Aptos" w:cstheme="minorHAnsi"/>
          <w:sz w:val="24"/>
          <w:szCs w:val="24"/>
        </w:rPr>
      </w:pPr>
      <w:r w:rsidRPr="004C67D8">
        <w:rPr>
          <w:rFonts w:ascii="Aptos" w:hAnsi="Aptos" w:cstheme="minorHAnsi"/>
          <w:sz w:val="24"/>
          <w:szCs w:val="24"/>
        </w:rPr>
        <w:t>Health &amp; Safety Information</w:t>
      </w:r>
    </w:p>
    <w:p w14:paraId="27B6D443" w14:textId="4BB54127" w:rsidR="0052409E" w:rsidRPr="004C67D8" w:rsidRDefault="0052409E" w:rsidP="00286793">
      <w:pPr>
        <w:pStyle w:val="BodyText"/>
        <w:kinsoku w:val="0"/>
        <w:overflowPunct w:val="0"/>
        <w:spacing w:line="259" w:lineRule="auto"/>
        <w:ind w:left="1440" w:right="1959"/>
        <w:rPr>
          <w:rFonts w:ascii="Aptos" w:hAnsi="Aptos" w:cstheme="minorHAnsi"/>
          <w:color w:val="002060"/>
          <w:sz w:val="22"/>
          <w:szCs w:val="22"/>
        </w:rPr>
      </w:pPr>
      <w:r w:rsidRPr="004C67D8">
        <w:rPr>
          <w:rFonts w:ascii="Aptos" w:hAnsi="Aptos" w:cstheme="minorHAnsi"/>
          <w:color w:val="002060"/>
          <w:sz w:val="22"/>
          <w:szCs w:val="22"/>
        </w:rPr>
        <w:t xml:space="preserve">(Refer to Section </w:t>
      </w:r>
      <w:r w:rsidR="00DD60E2" w:rsidRPr="004C67D8">
        <w:rPr>
          <w:rFonts w:ascii="Aptos" w:hAnsi="Aptos" w:cstheme="minorHAnsi"/>
          <w:color w:val="002060"/>
          <w:sz w:val="22"/>
          <w:szCs w:val="22"/>
        </w:rPr>
        <w:t>4</w:t>
      </w:r>
      <w:r w:rsidRPr="004C67D8">
        <w:rPr>
          <w:rFonts w:ascii="Aptos" w:hAnsi="Aptos" w:cstheme="minorHAnsi"/>
          <w:color w:val="002060"/>
          <w:sz w:val="22"/>
          <w:szCs w:val="22"/>
        </w:rPr>
        <w:t>.4</w:t>
      </w:r>
      <w:r w:rsidR="00B43BEB" w:rsidRPr="004C67D8">
        <w:rPr>
          <w:rFonts w:ascii="Aptos" w:hAnsi="Aptos" w:cstheme="minorHAnsi"/>
          <w:color w:val="002060"/>
          <w:sz w:val="22"/>
          <w:szCs w:val="22"/>
        </w:rPr>
        <w:t>.</w:t>
      </w:r>
      <w:r w:rsidR="00DD60E2" w:rsidRPr="004C67D8">
        <w:rPr>
          <w:rFonts w:ascii="Aptos" w:hAnsi="Aptos" w:cstheme="minorHAnsi"/>
          <w:color w:val="002060"/>
          <w:sz w:val="22"/>
          <w:szCs w:val="22"/>
        </w:rPr>
        <w:t>2</w:t>
      </w:r>
      <w:r w:rsidRPr="004C67D8">
        <w:rPr>
          <w:rFonts w:ascii="Aptos" w:hAnsi="Aptos" w:cstheme="minorHAnsi"/>
          <w:color w:val="002060"/>
          <w:sz w:val="22"/>
          <w:szCs w:val="22"/>
        </w:rPr>
        <w:t xml:space="preserve"> of the RFT for full requirements.  Also refer to </w:t>
      </w:r>
      <w:r w:rsidRPr="004C67D8">
        <w:rPr>
          <w:rFonts w:ascii="Aptos" w:hAnsi="Aptos" w:cstheme="minorHAnsi"/>
          <w:b/>
          <w:bCs/>
          <w:color w:val="002060"/>
          <w:sz w:val="22"/>
          <w:szCs w:val="22"/>
        </w:rPr>
        <w:t xml:space="preserve">Appendix </w:t>
      </w:r>
      <w:r w:rsidR="00EE4214">
        <w:rPr>
          <w:rFonts w:ascii="Aptos" w:hAnsi="Aptos" w:cstheme="minorHAnsi"/>
          <w:b/>
          <w:bCs/>
          <w:color w:val="002060"/>
          <w:sz w:val="22"/>
          <w:szCs w:val="22"/>
        </w:rPr>
        <w:t>F</w:t>
      </w:r>
      <w:r w:rsidRPr="004C67D8">
        <w:rPr>
          <w:rFonts w:ascii="Aptos" w:hAnsi="Aptos" w:cstheme="minorHAnsi"/>
          <w:color w:val="002060"/>
          <w:sz w:val="22"/>
          <w:szCs w:val="22"/>
        </w:rPr>
        <w:t xml:space="preserve"> of this document </w:t>
      </w:r>
      <w:r w:rsidR="00286793" w:rsidRPr="004C67D8">
        <w:rPr>
          <w:rFonts w:ascii="Aptos" w:hAnsi="Aptos" w:cstheme="minorHAnsi"/>
          <w:color w:val="002060"/>
          <w:sz w:val="22"/>
          <w:szCs w:val="22"/>
        </w:rPr>
        <w:t>for Accident/Incident reporting table</w:t>
      </w:r>
      <w:r w:rsidR="00B43BEB" w:rsidRPr="004C67D8">
        <w:rPr>
          <w:rFonts w:ascii="Aptos" w:hAnsi="Aptos" w:cstheme="minorHAnsi"/>
          <w:color w:val="002060"/>
          <w:sz w:val="22"/>
          <w:szCs w:val="22"/>
        </w:rPr>
        <w:t xml:space="preserve"> &amp; Enforcement Actions table</w:t>
      </w:r>
      <w:r w:rsidR="00286793" w:rsidRPr="004C67D8">
        <w:rPr>
          <w:rFonts w:ascii="Aptos" w:hAnsi="Aptos" w:cstheme="minorHAnsi"/>
          <w:color w:val="002060"/>
          <w:sz w:val="22"/>
          <w:szCs w:val="22"/>
        </w:rPr>
        <w:t>)</w:t>
      </w:r>
    </w:p>
    <w:p w14:paraId="6CF60A80" w14:textId="77777777" w:rsidR="0053590A" w:rsidRPr="004C67D8" w:rsidRDefault="0053590A" w:rsidP="00ED5100">
      <w:pPr>
        <w:pStyle w:val="BodyText"/>
        <w:kinsoku w:val="0"/>
        <w:overflowPunct w:val="0"/>
        <w:rPr>
          <w:rFonts w:ascii="Aptos" w:hAnsi="Aptos" w:cstheme="minorHAnsi"/>
          <w:i w:val="0"/>
          <w:iCs w:val="0"/>
          <w:sz w:val="22"/>
          <w:szCs w:val="22"/>
        </w:rPr>
      </w:pPr>
    </w:p>
    <w:p w14:paraId="075B327B" w14:textId="6D066C32" w:rsidR="00041AAC" w:rsidRPr="004C67D8" w:rsidRDefault="0053590A" w:rsidP="00041AAC">
      <w:pPr>
        <w:pStyle w:val="BodyText"/>
        <w:kinsoku w:val="0"/>
        <w:overflowPunct w:val="0"/>
        <w:spacing w:line="259" w:lineRule="auto"/>
        <w:ind w:left="1776" w:right="1959"/>
        <w:rPr>
          <w:rFonts w:ascii="Aptos" w:hAnsi="Aptos" w:cstheme="minorHAnsi"/>
          <w:i w:val="0"/>
          <w:iCs w:val="0"/>
          <w:sz w:val="22"/>
          <w:szCs w:val="22"/>
        </w:rPr>
      </w:pPr>
      <w:r w:rsidRPr="004C67D8">
        <w:rPr>
          <w:rFonts w:ascii="Aptos" w:hAnsi="Aptos" w:cstheme="minorHAnsi"/>
          <w:i w:val="0"/>
          <w:iCs w:val="0"/>
          <w:sz w:val="22"/>
          <w:szCs w:val="22"/>
        </w:rPr>
        <w:t xml:space="preserve">Tick to confirm that </w:t>
      </w:r>
      <w:r w:rsidR="000629B3" w:rsidRPr="004C67D8">
        <w:rPr>
          <w:rFonts w:ascii="Aptos" w:hAnsi="Aptos" w:cstheme="minorHAnsi"/>
          <w:i w:val="0"/>
          <w:iCs w:val="0"/>
          <w:sz w:val="22"/>
          <w:szCs w:val="22"/>
        </w:rPr>
        <w:t xml:space="preserve">Health &amp; Safety </w:t>
      </w:r>
      <w:r w:rsidRPr="004C67D8">
        <w:rPr>
          <w:rFonts w:ascii="Aptos" w:hAnsi="Aptos" w:cstheme="minorHAnsi"/>
          <w:i w:val="0"/>
          <w:iCs w:val="0"/>
          <w:sz w:val="22"/>
          <w:szCs w:val="22"/>
        </w:rPr>
        <w:t>information</w:t>
      </w:r>
      <w:r w:rsidRPr="004C67D8">
        <w:rPr>
          <w:rFonts w:ascii="Aptos" w:hAnsi="Aptos" w:cstheme="minorHAnsi"/>
          <w:i w:val="0"/>
          <w:iCs w:val="0"/>
          <w:spacing w:val="-9"/>
          <w:sz w:val="22"/>
          <w:szCs w:val="22"/>
        </w:rPr>
        <w:t xml:space="preserve"> </w:t>
      </w:r>
      <w:r w:rsidRPr="004C67D8">
        <w:rPr>
          <w:rFonts w:ascii="Aptos" w:hAnsi="Aptos" w:cstheme="minorHAnsi"/>
          <w:i w:val="0"/>
          <w:iCs w:val="0"/>
          <w:sz w:val="22"/>
          <w:szCs w:val="22"/>
        </w:rPr>
        <w:t>is</w:t>
      </w:r>
      <w:r w:rsidRPr="004C67D8">
        <w:rPr>
          <w:rFonts w:ascii="Aptos" w:hAnsi="Aptos" w:cstheme="minorHAnsi"/>
          <w:i w:val="0"/>
          <w:iCs w:val="0"/>
          <w:spacing w:val="-1"/>
          <w:sz w:val="22"/>
          <w:szCs w:val="22"/>
        </w:rPr>
        <w:t xml:space="preserve"> </w:t>
      </w:r>
      <w:r w:rsidRPr="004C67D8">
        <w:rPr>
          <w:rFonts w:ascii="Aptos" w:hAnsi="Aptos" w:cstheme="minorHAnsi"/>
          <w:i w:val="0"/>
          <w:iCs w:val="0"/>
          <w:sz w:val="22"/>
          <w:szCs w:val="22"/>
        </w:rPr>
        <w:t>included.</w:t>
      </w:r>
      <w:r w:rsidRPr="004C67D8">
        <w:rPr>
          <w:rFonts w:ascii="Aptos" w:hAnsi="Aptos" w:cstheme="minorHAnsi"/>
          <w:i w:val="0"/>
          <w:iCs w:val="0"/>
          <w:sz w:val="22"/>
          <w:szCs w:val="22"/>
        </w:rPr>
        <w:tab/>
      </w:r>
      <w:r w:rsidR="00041AAC" w:rsidRPr="004C67D8">
        <w:rPr>
          <w:rFonts w:ascii="Aptos" w:hAnsi="Aptos" w:cstheme="minorHAnsi"/>
          <w:noProof/>
        </w:rPr>
        <mc:AlternateContent>
          <mc:Choice Requires="wps">
            <w:drawing>
              <wp:anchor distT="0" distB="0" distL="114300" distR="114300" simplePos="0" relativeHeight="251658310" behindDoc="0" locked="0" layoutInCell="0" allowOverlap="1" wp14:anchorId="7BD31F7F" wp14:editId="6D6C40FF">
                <wp:simplePos x="0" y="0"/>
                <wp:positionH relativeFrom="page">
                  <wp:posOffset>6329045</wp:posOffset>
                </wp:positionH>
                <wp:positionV relativeFrom="paragraph">
                  <wp:posOffset>37465</wp:posOffset>
                </wp:positionV>
                <wp:extent cx="254635" cy="254635"/>
                <wp:effectExtent l="0" t="0" r="0" b="0"/>
                <wp:wrapNone/>
                <wp:docPr id="1685827344"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6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55A231" w14:textId="77777777" w:rsidR="00041AAC" w:rsidRDefault="00041AAC" w:rsidP="00041AAC">
                            <w:pPr>
                              <w:pStyle w:val="BodyText"/>
                              <w:kinsoku w:val="0"/>
                              <w:overflowPunct w:val="0"/>
                              <w:spacing w:line="401" w:lineRule="exact"/>
                              <w:rPr>
                                <w:rFonts w:ascii="MS Gothic" w:eastAsia="MS Gothic" w:hAnsi="Times New Roman" w:cs="MS Gothic"/>
                                <w:i w:val="0"/>
                                <w:iCs w:val="0"/>
                                <w:sz w:val="40"/>
                                <w:szCs w:val="40"/>
                              </w:rPr>
                            </w:pPr>
                            <w:r>
                              <w:rPr>
                                <w:rFonts w:ascii="MS Gothic" w:eastAsia="MS Gothic" w:hAnsi="Times New Roman" w:cs="MS Gothic" w:hint="eastAsia"/>
                                <w:i w:val="0"/>
                                <w:iCs w:val="0"/>
                                <w:sz w:val="40"/>
                                <w:szCs w:val="4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D31F7F" id="_x0000_s1028" type="#_x0000_t202" style="position:absolute;left:0;text-align:left;margin-left:498.35pt;margin-top:2.95pt;width:20.05pt;height:20.05pt;z-index:25165831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" o:allowincell="f" filled="f" stroked="f">
                <v:textbox inset="0,0,0,0">
                  <w:txbxContent>
                    <w:p w14:paraId="4E55A231" w14:textId="77777777" w:rsidR="00041AAC" w:rsidRDefault="00041AAC" w:rsidP="00041AAC">
                      <w:pPr>
                        <w:pStyle w:val="BodyText"/>
                        <w:kinsoku w:val="0"/>
                        <w:overflowPunct w:val="0"/>
                        <w:spacing w:line="401" w:lineRule="exact"/>
                        <w:rPr>
                          <w:rFonts w:ascii="MS Gothic" w:eastAsia="MS Gothic" w:hAnsi="Times New Roman" w:cs="MS Gothic"/>
                          <w:i w:val="0"/>
                          <w:iCs w:val="0"/>
                          <w:sz w:val="40"/>
                          <w:szCs w:val="40"/>
                        </w:rPr>
                      </w:pPr>
                      <w:r>
                        <w:rPr>
                          <w:rFonts w:ascii="MS Gothic" w:eastAsia="MS Gothic" w:hAnsi="Times New Roman" w:cs="MS Gothic" w:hint="eastAsia"/>
                          <w:i w:val="0"/>
                          <w:iCs w:val="0"/>
                          <w:sz w:val="40"/>
                          <w:szCs w:val="40"/>
                        </w:rPr>
                        <w:t>☐</w:t>
                      </w:r>
                    </w:p>
                  </w:txbxContent>
                </v:textbox>
                <w10:wrap anchorx="page"/>
              </v:shape>
            </w:pict>
          </mc:Fallback>
        </mc:AlternateContent>
      </w:r>
    </w:p>
    <w:p w14:paraId="35FDC40A" w14:textId="50AC44AA" w:rsidR="0053590A" w:rsidRPr="004C67D8" w:rsidRDefault="0053590A" w:rsidP="00ED5100">
      <w:pPr>
        <w:pStyle w:val="BodyText"/>
        <w:tabs>
          <w:tab w:val="left" w:pos="8414"/>
        </w:tabs>
        <w:kinsoku w:val="0"/>
        <w:overflowPunct w:val="0"/>
        <w:ind w:left="823"/>
        <w:jc w:val="center"/>
        <w:rPr>
          <w:rFonts w:ascii="Aptos" w:eastAsia="MS Gothic" w:hAnsi="Aptos" w:cstheme="minorHAnsi"/>
          <w:i w:val="0"/>
          <w:iCs w:val="0"/>
          <w:position w:val="-19"/>
          <w:sz w:val="22"/>
          <w:szCs w:val="22"/>
        </w:rPr>
      </w:pPr>
    </w:p>
    <w:p w14:paraId="31FA307A" w14:textId="77777777" w:rsidR="0053590A" w:rsidRPr="004C67D8" w:rsidRDefault="0053590A" w:rsidP="00ED5100">
      <w:pPr>
        <w:pStyle w:val="BodyText"/>
        <w:kinsoku w:val="0"/>
        <w:overflowPunct w:val="0"/>
        <w:rPr>
          <w:rFonts w:ascii="Aptos" w:hAnsi="Aptos" w:cstheme="minorHAnsi"/>
          <w:b/>
          <w:bCs/>
          <w:i w:val="0"/>
          <w:iCs w:val="0"/>
          <w:sz w:val="22"/>
          <w:szCs w:val="22"/>
        </w:rPr>
      </w:pPr>
    </w:p>
    <w:p w14:paraId="66228BA3" w14:textId="764629F1" w:rsidR="0053590A" w:rsidRPr="004C67D8" w:rsidRDefault="00396260" w:rsidP="00AE3613">
      <w:pPr>
        <w:pStyle w:val="Heading2"/>
        <w:numPr>
          <w:ilvl w:val="1"/>
          <w:numId w:val="22"/>
        </w:numPr>
        <w:tabs>
          <w:tab w:val="left" w:pos="1395"/>
        </w:tabs>
        <w:kinsoku w:val="0"/>
        <w:overflowPunct w:val="0"/>
        <w:spacing w:before="0"/>
        <w:ind w:hanging="577"/>
        <w:rPr>
          <w:rFonts w:ascii="Aptos" w:hAnsi="Aptos" w:cstheme="minorHAnsi"/>
          <w:sz w:val="24"/>
          <w:szCs w:val="24"/>
        </w:rPr>
      </w:pPr>
      <w:r w:rsidRPr="004C67D8">
        <w:rPr>
          <w:rFonts w:ascii="Aptos" w:hAnsi="Aptos" w:cstheme="minorHAnsi"/>
          <w:sz w:val="24"/>
          <w:szCs w:val="24"/>
        </w:rPr>
        <w:t>Quality Information</w:t>
      </w:r>
      <w:r w:rsidR="000629B3" w:rsidRPr="004C67D8">
        <w:rPr>
          <w:rFonts w:ascii="Aptos" w:hAnsi="Aptos" w:cstheme="minorHAnsi"/>
          <w:sz w:val="24"/>
          <w:szCs w:val="24"/>
        </w:rPr>
        <w:t xml:space="preserve"> </w:t>
      </w:r>
    </w:p>
    <w:p w14:paraId="07EBD484" w14:textId="57AD5FE5" w:rsidR="00396260" w:rsidRPr="004C67D8" w:rsidRDefault="009441F8" w:rsidP="009441F8">
      <w:pPr>
        <w:pStyle w:val="BodyText"/>
        <w:kinsoku w:val="0"/>
        <w:overflowPunct w:val="0"/>
        <w:ind w:left="720" w:firstLine="720"/>
        <w:rPr>
          <w:rFonts w:ascii="Aptos" w:hAnsi="Aptos" w:cstheme="minorHAnsi"/>
          <w:color w:val="002060"/>
          <w:sz w:val="22"/>
          <w:szCs w:val="22"/>
        </w:rPr>
      </w:pPr>
      <w:r w:rsidRPr="004C67D8">
        <w:rPr>
          <w:rFonts w:ascii="Aptos" w:hAnsi="Aptos" w:cstheme="minorHAnsi"/>
          <w:color w:val="002060"/>
          <w:sz w:val="22"/>
          <w:szCs w:val="22"/>
        </w:rPr>
        <w:t xml:space="preserve">(Refer to Section </w:t>
      </w:r>
      <w:r w:rsidR="00DD60E2" w:rsidRPr="004C67D8">
        <w:rPr>
          <w:rFonts w:ascii="Aptos" w:hAnsi="Aptos" w:cstheme="minorHAnsi"/>
          <w:color w:val="002060"/>
          <w:sz w:val="22"/>
          <w:szCs w:val="22"/>
        </w:rPr>
        <w:t>4</w:t>
      </w:r>
      <w:r w:rsidRPr="004C67D8">
        <w:rPr>
          <w:rFonts w:ascii="Aptos" w:hAnsi="Aptos" w:cstheme="minorHAnsi"/>
          <w:color w:val="002060"/>
          <w:sz w:val="22"/>
          <w:szCs w:val="22"/>
        </w:rPr>
        <w:t>.4</w:t>
      </w:r>
      <w:r w:rsidR="00B43BEB" w:rsidRPr="004C67D8">
        <w:rPr>
          <w:rFonts w:ascii="Aptos" w:hAnsi="Aptos" w:cstheme="minorHAnsi"/>
          <w:color w:val="002060"/>
          <w:sz w:val="22"/>
          <w:szCs w:val="22"/>
        </w:rPr>
        <w:t>.</w:t>
      </w:r>
      <w:r w:rsidR="00DD60E2" w:rsidRPr="004C67D8">
        <w:rPr>
          <w:rFonts w:ascii="Aptos" w:hAnsi="Aptos" w:cstheme="minorHAnsi"/>
          <w:color w:val="002060"/>
          <w:sz w:val="22"/>
          <w:szCs w:val="22"/>
        </w:rPr>
        <w:t>3</w:t>
      </w:r>
      <w:r w:rsidRPr="004C67D8">
        <w:rPr>
          <w:rFonts w:ascii="Aptos" w:hAnsi="Aptos" w:cstheme="minorHAnsi"/>
          <w:color w:val="002060"/>
          <w:sz w:val="22"/>
          <w:szCs w:val="22"/>
        </w:rPr>
        <w:t xml:space="preserve"> of the RFT for full requirements.</w:t>
      </w:r>
    </w:p>
    <w:p w14:paraId="1BE5DCC3" w14:textId="06F53480" w:rsidR="0053590A" w:rsidRPr="004C67D8" w:rsidRDefault="009441F8" w:rsidP="009441F8">
      <w:pPr>
        <w:pStyle w:val="BodyText"/>
        <w:kinsoku w:val="0"/>
        <w:overflowPunct w:val="0"/>
        <w:ind w:left="720" w:firstLine="720"/>
        <w:rPr>
          <w:rFonts w:ascii="Aptos" w:hAnsi="Aptos" w:cstheme="minorHAnsi"/>
          <w:i w:val="0"/>
          <w:iCs w:val="0"/>
          <w:sz w:val="22"/>
          <w:szCs w:val="22"/>
        </w:rPr>
      </w:pPr>
      <w:r w:rsidRPr="004C67D8">
        <w:rPr>
          <w:rFonts w:ascii="Aptos" w:hAnsi="Aptos" w:cstheme="minorHAnsi"/>
          <w:color w:val="002060"/>
          <w:sz w:val="22"/>
          <w:szCs w:val="22"/>
        </w:rPr>
        <w:t xml:space="preserve">  </w:t>
      </w:r>
    </w:p>
    <w:p w14:paraId="6F2718EB" w14:textId="702E36D1" w:rsidR="00041AAC" w:rsidRPr="004C67D8" w:rsidRDefault="0053590A" w:rsidP="00041AAC">
      <w:pPr>
        <w:pStyle w:val="BodyText"/>
        <w:kinsoku w:val="0"/>
        <w:overflowPunct w:val="0"/>
        <w:spacing w:line="259" w:lineRule="auto"/>
        <w:ind w:left="1776" w:right="1959"/>
        <w:rPr>
          <w:rFonts w:ascii="Aptos" w:hAnsi="Aptos" w:cstheme="minorHAnsi"/>
          <w:i w:val="0"/>
          <w:iCs w:val="0"/>
          <w:sz w:val="22"/>
          <w:szCs w:val="22"/>
        </w:rPr>
      </w:pPr>
      <w:r w:rsidRPr="004C67D8">
        <w:rPr>
          <w:rFonts w:ascii="Aptos" w:hAnsi="Aptos" w:cstheme="minorHAnsi"/>
          <w:i w:val="0"/>
          <w:iCs w:val="0"/>
          <w:sz w:val="22"/>
          <w:szCs w:val="22"/>
        </w:rPr>
        <w:t xml:space="preserve">Tick to confirm that </w:t>
      </w:r>
      <w:r w:rsidR="00396260" w:rsidRPr="004C67D8">
        <w:rPr>
          <w:rFonts w:ascii="Aptos" w:hAnsi="Aptos" w:cstheme="minorHAnsi"/>
          <w:i w:val="0"/>
          <w:iCs w:val="0"/>
          <w:sz w:val="22"/>
          <w:szCs w:val="22"/>
        </w:rPr>
        <w:t xml:space="preserve">Quality Information </w:t>
      </w:r>
      <w:r w:rsidRPr="004C67D8">
        <w:rPr>
          <w:rFonts w:ascii="Aptos" w:hAnsi="Aptos" w:cstheme="minorHAnsi"/>
          <w:i w:val="0"/>
          <w:iCs w:val="0"/>
          <w:sz w:val="22"/>
          <w:szCs w:val="22"/>
        </w:rPr>
        <w:t>is</w:t>
      </w:r>
      <w:r w:rsidRPr="004C67D8">
        <w:rPr>
          <w:rFonts w:ascii="Aptos" w:hAnsi="Aptos" w:cstheme="minorHAnsi"/>
          <w:i w:val="0"/>
          <w:iCs w:val="0"/>
          <w:spacing w:val="-2"/>
          <w:sz w:val="22"/>
          <w:szCs w:val="22"/>
        </w:rPr>
        <w:t xml:space="preserve"> </w:t>
      </w:r>
      <w:r w:rsidRPr="004C67D8">
        <w:rPr>
          <w:rFonts w:ascii="Aptos" w:hAnsi="Aptos" w:cstheme="minorHAnsi"/>
          <w:i w:val="0"/>
          <w:iCs w:val="0"/>
          <w:sz w:val="22"/>
          <w:szCs w:val="22"/>
        </w:rPr>
        <w:t>included.</w:t>
      </w:r>
      <w:r w:rsidR="00041AAC" w:rsidRPr="004C67D8">
        <w:rPr>
          <w:rFonts w:ascii="Aptos" w:hAnsi="Aptos" w:cstheme="minorHAnsi"/>
          <w:noProof/>
        </w:rPr>
        <mc:AlternateContent>
          <mc:Choice Requires="wps">
            <w:drawing>
              <wp:anchor distT="0" distB="0" distL="114300" distR="114300" simplePos="0" relativeHeight="251658311" behindDoc="0" locked="0" layoutInCell="0" allowOverlap="1" wp14:anchorId="2D3AD7BC" wp14:editId="45731DC4">
                <wp:simplePos x="0" y="0"/>
                <wp:positionH relativeFrom="page">
                  <wp:posOffset>6329045</wp:posOffset>
                </wp:positionH>
                <wp:positionV relativeFrom="paragraph">
                  <wp:posOffset>37465</wp:posOffset>
                </wp:positionV>
                <wp:extent cx="254635" cy="254635"/>
                <wp:effectExtent l="0" t="0" r="0" b="0"/>
                <wp:wrapNone/>
                <wp:docPr id="461766299"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6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01BA27" w14:textId="77777777" w:rsidR="00041AAC" w:rsidRDefault="00041AAC" w:rsidP="00041AAC">
                            <w:pPr>
                              <w:pStyle w:val="BodyText"/>
                              <w:kinsoku w:val="0"/>
                              <w:overflowPunct w:val="0"/>
                              <w:spacing w:line="401" w:lineRule="exact"/>
                              <w:rPr>
                                <w:rFonts w:ascii="MS Gothic" w:eastAsia="MS Gothic" w:hAnsi="Times New Roman" w:cs="MS Gothic"/>
                                <w:i w:val="0"/>
                                <w:iCs w:val="0"/>
                                <w:sz w:val="40"/>
                                <w:szCs w:val="40"/>
                              </w:rPr>
                            </w:pPr>
                            <w:r>
                              <w:rPr>
                                <w:rFonts w:ascii="MS Gothic" w:eastAsia="MS Gothic" w:hAnsi="Times New Roman" w:cs="MS Gothic" w:hint="eastAsia"/>
                                <w:i w:val="0"/>
                                <w:iCs w:val="0"/>
                                <w:sz w:val="40"/>
                                <w:szCs w:val="4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3AD7BC" id="_x0000_s1029" type="#_x0000_t202" style="position:absolute;left:0;text-align:left;margin-left:498.35pt;margin-top:2.95pt;width:20.05pt;height:20.05pt;z-index:251658311;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" o:allowincell="f" filled="f" stroked="f">
                <v:textbox inset="0,0,0,0">
                  <w:txbxContent>
                    <w:p w14:paraId="6801BA27" w14:textId="77777777" w:rsidR="00041AAC" w:rsidRDefault="00041AAC" w:rsidP="00041AAC">
                      <w:pPr>
                        <w:pStyle w:val="BodyText"/>
                        <w:kinsoku w:val="0"/>
                        <w:overflowPunct w:val="0"/>
                        <w:spacing w:line="401" w:lineRule="exact"/>
                        <w:rPr>
                          <w:rFonts w:ascii="MS Gothic" w:eastAsia="MS Gothic" w:hAnsi="Times New Roman" w:cs="MS Gothic"/>
                          <w:i w:val="0"/>
                          <w:iCs w:val="0"/>
                          <w:sz w:val="40"/>
                          <w:szCs w:val="40"/>
                        </w:rPr>
                      </w:pPr>
                      <w:r>
                        <w:rPr>
                          <w:rFonts w:ascii="MS Gothic" w:eastAsia="MS Gothic" w:hAnsi="Times New Roman" w:cs="MS Gothic" w:hint="eastAsia"/>
                          <w:i w:val="0"/>
                          <w:iCs w:val="0"/>
                          <w:sz w:val="40"/>
                          <w:szCs w:val="40"/>
                        </w:rPr>
                        <w:t>☐</w:t>
                      </w:r>
                    </w:p>
                  </w:txbxContent>
                </v:textbox>
                <w10:wrap anchorx="page"/>
              </v:shape>
            </w:pict>
          </mc:Fallback>
        </mc:AlternateContent>
      </w:r>
    </w:p>
    <w:p w14:paraId="74D383F8" w14:textId="49F3E8E8" w:rsidR="0053590A" w:rsidRPr="004C67D8" w:rsidRDefault="0053590A" w:rsidP="00ED5100">
      <w:pPr>
        <w:pStyle w:val="BodyText"/>
        <w:tabs>
          <w:tab w:val="left" w:pos="8414"/>
        </w:tabs>
        <w:kinsoku w:val="0"/>
        <w:overflowPunct w:val="0"/>
        <w:ind w:left="823"/>
        <w:jc w:val="center"/>
        <w:rPr>
          <w:rFonts w:ascii="Aptos" w:eastAsia="MS Gothic" w:hAnsi="Aptos" w:cstheme="minorHAnsi"/>
          <w:i w:val="0"/>
          <w:iCs w:val="0"/>
          <w:position w:val="-19"/>
          <w:sz w:val="22"/>
          <w:szCs w:val="22"/>
        </w:rPr>
      </w:pPr>
    </w:p>
    <w:p w14:paraId="00C56D75" w14:textId="77777777" w:rsidR="00CA6B9C" w:rsidRPr="004C67D8" w:rsidRDefault="00CA6B9C" w:rsidP="00ED5100">
      <w:pPr>
        <w:pStyle w:val="BodyText"/>
        <w:tabs>
          <w:tab w:val="left" w:pos="8414"/>
        </w:tabs>
        <w:kinsoku w:val="0"/>
        <w:overflowPunct w:val="0"/>
        <w:ind w:left="823"/>
        <w:jc w:val="center"/>
        <w:rPr>
          <w:rFonts w:ascii="Aptos" w:eastAsia="MS Gothic" w:hAnsi="Aptos" w:cstheme="minorHAnsi"/>
          <w:i w:val="0"/>
          <w:iCs w:val="0"/>
          <w:position w:val="-19"/>
          <w:sz w:val="22"/>
          <w:szCs w:val="22"/>
        </w:rPr>
      </w:pPr>
    </w:p>
    <w:p w14:paraId="717ABAB3" w14:textId="669D89FF" w:rsidR="0053590A" w:rsidRPr="004C67D8" w:rsidRDefault="00044C2C" w:rsidP="00AE3613">
      <w:pPr>
        <w:pStyle w:val="Heading2"/>
        <w:numPr>
          <w:ilvl w:val="1"/>
          <w:numId w:val="22"/>
        </w:numPr>
        <w:tabs>
          <w:tab w:val="left" w:pos="1395"/>
        </w:tabs>
        <w:kinsoku w:val="0"/>
        <w:overflowPunct w:val="0"/>
        <w:spacing w:before="0"/>
        <w:ind w:hanging="577"/>
        <w:rPr>
          <w:rFonts w:ascii="Aptos" w:hAnsi="Aptos" w:cstheme="minorHAnsi"/>
          <w:sz w:val="24"/>
          <w:szCs w:val="24"/>
        </w:rPr>
      </w:pPr>
      <w:r w:rsidRPr="004C67D8">
        <w:rPr>
          <w:rFonts w:ascii="Aptos" w:hAnsi="Aptos" w:cstheme="minorHAnsi"/>
          <w:sz w:val="24"/>
          <w:szCs w:val="24"/>
        </w:rPr>
        <w:t>Environmental Information</w:t>
      </w:r>
    </w:p>
    <w:p w14:paraId="24FC6A51" w14:textId="15A60F1B" w:rsidR="00044C2C" w:rsidRPr="004C67D8" w:rsidRDefault="00044C2C" w:rsidP="00044C2C">
      <w:pPr>
        <w:pStyle w:val="BodyText"/>
        <w:kinsoku w:val="0"/>
        <w:overflowPunct w:val="0"/>
        <w:ind w:left="818" w:firstLine="622"/>
        <w:rPr>
          <w:rFonts w:ascii="Aptos" w:hAnsi="Aptos" w:cstheme="minorHAnsi"/>
          <w:color w:val="002060"/>
          <w:sz w:val="22"/>
          <w:szCs w:val="22"/>
        </w:rPr>
      </w:pPr>
      <w:r w:rsidRPr="004C67D8">
        <w:rPr>
          <w:rFonts w:ascii="Aptos" w:hAnsi="Aptos" w:cstheme="minorHAnsi"/>
          <w:color w:val="002060"/>
          <w:sz w:val="22"/>
          <w:szCs w:val="22"/>
        </w:rPr>
        <w:t xml:space="preserve">(Refer to Section </w:t>
      </w:r>
      <w:r w:rsidR="00DD60E2" w:rsidRPr="004C67D8">
        <w:rPr>
          <w:rFonts w:ascii="Aptos" w:hAnsi="Aptos" w:cstheme="minorHAnsi"/>
          <w:color w:val="002060"/>
          <w:sz w:val="22"/>
          <w:szCs w:val="22"/>
        </w:rPr>
        <w:t>4</w:t>
      </w:r>
      <w:r w:rsidRPr="004C67D8">
        <w:rPr>
          <w:rFonts w:ascii="Aptos" w:hAnsi="Aptos" w:cstheme="minorHAnsi"/>
          <w:color w:val="002060"/>
          <w:sz w:val="22"/>
          <w:szCs w:val="22"/>
        </w:rPr>
        <w:t>.4</w:t>
      </w:r>
      <w:r w:rsidR="00B43BEB" w:rsidRPr="004C67D8">
        <w:rPr>
          <w:rFonts w:ascii="Aptos" w:hAnsi="Aptos" w:cstheme="minorHAnsi"/>
          <w:color w:val="002060"/>
          <w:sz w:val="22"/>
          <w:szCs w:val="22"/>
        </w:rPr>
        <w:t>.</w:t>
      </w:r>
      <w:r w:rsidR="00DD60E2" w:rsidRPr="004C67D8">
        <w:rPr>
          <w:rFonts w:ascii="Aptos" w:hAnsi="Aptos" w:cstheme="minorHAnsi"/>
          <w:color w:val="002060"/>
          <w:sz w:val="22"/>
          <w:szCs w:val="22"/>
        </w:rPr>
        <w:t>4</w:t>
      </w:r>
      <w:r w:rsidRPr="004C67D8">
        <w:rPr>
          <w:rFonts w:ascii="Aptos" w:hAnsi="Aptos" w:cstheme="minorHAnsi"/>
          <w:color w:val="002060"/>
          <w:sz w:val="22"/>
          <w:szCs w:val="22"/>
        </w:rPr>
        <w:t xml:space="preserve"> of the RFT for full requirements.</w:t>
      </w:r>
    </w:p>
    <w:p w14:paraId="22481A01" w14:textId="77777777" w:rsidR="0053590A" w:rsidRPr="004C67D8" w:rsidRDefault="0053590A" w:rsidP="00ED5100">
      <w:pPr>
        <w:pStyle w:val="BodyText"/>
        <w:kinsoku w:val="0"/>
        <w:overflowPunct w:val="0"/>
        <w:rPr>
          <w:rFonts w:ascii="Aptos" w:hAnsi="Aptos" w:cstheme="minorHAnsi"/>
          <w:i w:val="0"/>
          <w:iCs w:val="0"/>
          <w:sz w:val="22"/>
          <w:szCs w:val="22"/>
        </w:rPr>
      </w:pPr>
    </w:p>
    <w:p w14:paraId="68C2806A" w14:textId="353B1072" w:rsidR="00041AAC" w:rsidRPr="004C67D8" w:rsidRDefault="0053590A" w:rsidP="00041AAC">
      <w:pPr>
        <w:pStyle w:val="BodyText"/>
        <w:kinsoku w:val="0"/>
        <w:overflowPunct w:val="0"/>
        <w:spacing w:line="259" w:lineRule="auto"/>
        <w:ind w:left="1776" w:right="1959"/>
        <w:rPr>
          <w:rFonts w:ascii="Aptos" w:hAnsi="Aptos" w:cstheme="minorHAnsi"/>
          <w:i w:val="0"/>
          <w:iCs w:val="0"/>
          <w:sz w:val="22"/>
          <w:szCs w:val="22"/>
        </w:rPr>
      </w:pPr>
      <w:r w:rsidRPr="004C67D8">
        <w:rPr>
          <w:rFonts w:ascii="Aptos" w:hAnsi="Aptos" w:cstheme="minorHAnsi"/>
          <w:i w:val="0"/>
          <w:iCs w:val="0"/>
          <w:sz w:val="22"/>
          <w:szCs w:val="22"/>
        </w:rPr>
        <w:t xml:space="preserve">Tick to confirm that </w:t>
      </w:r>
      <w:r w:rsidR="00044C2C" w:rsidRPr="004C67D8">
        <w:rPr>
          <w:rFonts w:ascii="Aptos" w:hAnsi="Aptos" w:cstheme="minorHAnsi"/>
          <w:i w:val="0"/>
          <w:iCs w:val="0"/>
          <w:sz w:val="22"/>
          <w:szCs w:val="22"/>
        </w:rPr>
        <w:t xml:space="preserve">Environmental </w:t>
      </w:r>
      <w:r w:rsidRPr="004C67D8">
        <w:rPr>
          <w:rFonts w:ascii="Aptos" w:hAnsi="Aptos" w:cstheme="minorHAnsi"/>
          <w:i w:val="0"/>
          <w:iCs w:val="0"/>
          <w:sz w:val="22"/>
          <w:szCs w:val="22"/>
        </w:rPr>
        <w:t>information</w:t>
      </w:r>
      <w:r w:rsidRPr="004C67D8">
        <w:rPr>
          <w:rFonts w:ascii="Aptos" w:hAnsi="Aptos" w:cstheme="minorHAnsi"/>
          <w:i w:val="0"/>
          <w:iCs w:val="0"/>
          <w:spacing w:val="-10"/>
          <w:sz w:val="22"/>
          <w:szCs w:val="22"/>
        </w:rPr>
        <w:t xml:space="preserve"> </w:t>
      </w:r>
      <w:r w:rsidRPr="004C67D8">
        <w:rPr>
          <w:rFonts w:ascii="Aptos" w:hAnsi="Aptos" w:cstheme="minorHAnsi"/>
          <w:i w:val="0"/>
          <w:iCs w:val="0"/>
          <w:sz w:val="22"/>
          <w:szCs w:val="22"/>
        </w:rPr>
        <w:t>is</w:t>
      </w:r>
      <w:r w:rsidRPr="004C67D8">
        <w:rPr>
          <w:rFonts w:ascii="Aptos" w:hAnsi="Aptos" w:cstheme="minorHAnsi"/>
          <w:i w:val="0"/>
          <w:iCs w:val="0"/>
          <w:spacing w:val="-2"/>
          <w:sz w:val="22"/>
          <w:szCs w:val="22"/>
        </w:rPr>
        <w:t xml:space="preserve"> </w:t>
      </w:r>
      <w:r w:rsidRPr="004C67D8">
        <w:rPr>
          <w:rFonts w:ascii="Aptos" w:hAnsi="Aptos" w:cstheme="minorHAnsi"/>
          <w:i w:val="0"/>
          <w:iCs w:val="0"/>
          <w:sz w:val="22"/>
          <w:szCs w:val="22"/>
        </w:rPr>
        <w:t>included.</w:t>
      </w:r>
      <w:r w:rsidRPr="004C67D8">
        <w:rPr>
          <w:rFonts w:ascii="Aptos" w:hAnsi="Aptos" w:cstheme="minorHAnsi"/>
          <w:i w:val="0"/>
          <w:iCs w:val="0"/>
          <w:sz w:val="22"/>
          <w:szCs w:val="22"/>
        </w:rPr>
        <w:tab/>
      </w:r>
      <w:r w:rsidR="00041AAC" w:rsidRPr="004C67D8">
        <w:rPr>
          <w:rFonts w:ascii="Aptos" w:hAnsi="Aptos" w:cstheme="minorHAnsi"/>
          <w:noProof/>
        </w:rPr>
        <mc:AlternateContent>
          <mc:Choice Requires="wps">
            <w:drawing>
              <wp:anchor distT="0" distB="0" distL="114300" distR="114300" simplePos="0" relativeHeight="251658312" behindDoc="0" locked="0" layoutInCell="0" allowOverlap="1" wp14:anchorId="14A2B1BC" wp14:editId="408940C7">
                <wp:simplePos x="0" y="0"/>
                <wp:positionH relativeFrom="page">
                  <wp:posOffset>6329045</wp:posOffset>
                </wp:positionH>
                <wp:positionV relativeFrom="paragraph">
                  <wp:posOffset>37465</wp:posOffset>
                </wp:positionV>
                <wp:extent cx="254635" cy="254635"/>
                <wp:effectExtent l="0" t="0" r="0" b="0"/>
                <wp:wrapNone/>
                <wp:docPr id="1553520430"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6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536A35" w14:textId="77777777" w:rsidR="00041AAC" w:rsidRDefault="00041AAC" w:rsidP="00041AAC">
                            <w:pPr>
                              <w:pStyle w:val="BodyText"/>
                              <w:kinsoku w:val="0"/>
                              <w:overflowPunct w:val="0"/>
                              <w:spacing w:line="401" w:lineRule="exact"/>
                              <w:rPr>
                                <w:rFonts w:ascii="MS Gothic" w:eastAsia="MS Gothic" w:hAnsi="Times New Roman" w:cs="MS Gothic"/>
                                <w:i w:val="0"/>
                                <w:iCs w:val="0"/>
                                <w:sz w:val="40"/>
                                <w:szCs w:val="40"/>
                              </w:rPr>
                            </w:pPr>
                            <w:r>
                              <w:rPr>
                                <w:rFonts w:ascii="MS Gothic" w:eastAsia="MS Gothic" w:hAnsi="Times New Roman" w:cs="MS Gothic" w:hint="eastAsia"/>
                                <w:i w:val="0"/>
                                <w:iCs w:val="0"/>
                                <w:sz w:val="40"/>
                                <w:szCs w:val="4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A2B1BC" id="_x0000_s1030" type="#_x0000_t202" style="position:absolute;left:0;text-align:left;margin-left:498.35pt;margin-top:2.95pt;width:20.05pt;height:20.05pt;z-index:251658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" o:allowincell="f" filled="f" stroked="f">
                <v:textbox inset="0,0,0,0">
                  <w:txbxContent>
                    <w:p w14:paraId="54536A35" w14:textId="77777777" w:rsidR="00041AAC" w:rsidRDefault="00041AAC" w:rsidP="00041AAC">
                      <w:pPr>
                        <w:pStyle w:val="BodyText"/>
                        <w:kinsoku w:val="0"/>
                        <w:overflowPunct w:val="0"/>
                        <w:spacing w:line="401" w:lineRule="exact"/>
                        <w:rPr>
                          <w:rFonts w:ascii="MS Gothic" w:eastAsia="MS Gothic" w:hAnsi="Times New Roman" w:cs="MS Gothic"/>
                          <w:i w:val="0"/>
                          <w:iCs w:val="0"/>
                          <w:sz w:val="40"/>
                          <w:szCs w:val="40"/>
                        </w:rPr>
                      </w:pPr>
                      <w:r>
                        <w:rPr>
                          <w:rFonts w:ascii="MS Gothic" w:eastAsia="MS Gothic" w:hAnsi="Times New Roman" w:cs="MS Gothic" w:hint="eastAsia"/>
                          <w:i w:val="0"/>
                          <w:iCs w:val="0"/>
                          <w:sz w:val="40"/>
                          <w:szCs w:val="40"/>
                        </w:rPr>
                        <w:t>☐</w:t>
                      </w:r>
                    </w:p>
                  </w:txbxContent>
                </v:textbox>
                <w10:wrap anchorx="page"/>
              </v:shape>
            </w:pict>
          </mc:Fallback>
        </mc:AlternateContent>
      </w:r>
    </w:p>
    <w:p w14:paraId="431A635E" w14:textId="08C55035" w:rsidR="0053590A" w:rsidRPr="004C67D8" w:rsidRDefault="0053590A" w:rsidP="00041AAC">
      <w:pPr>
        <w:pStyle w:val="BodyText"/>
        <w:tabs>
          <w:tab w:val="left" w:pos="8414"/>
        </w:tabs>
        <w:kinsoku w:val="0"/>
        <w:overflowPunct w:val="0"/>
        <w:ind w:left="823"/>
        <w:rPr>
          <w:rFonts w:ascii="Aptos" w:eastAsia="MS Gothic" w:hAnsi="Aptos" w:cstheme="minorHAnsi"/>
          <w:i w:val="0"/>
          <w:iCs w:val="0"/>
          <w:position w:val="-19"/>
          <w:sz w:val="22"/>
          <w:szCs w:val="22"/>
        </w:rPr>
      </w:pPr>
    </w:p>
    <w:p w14:paraId="6662E02B" w14:textId="77777777" w:rsidR="0053590A" w:rsidRPr="004C67D8" w:rsidRDefault="0053590A" w:rsidP="00ED5100">
      <w:pPr>
        <w:pStyle w:val="BodyText"/>
        <w:kinsoku w:val="0"/>
        <w:overflowPunct w:val="0"/>
        <w:rPr>
          <w:rFonts w:ascii="Aptos" w:eastAsia="MS Gothic" w:hAnsi="Aptos" w:cstheme="minorHAnsi"/>
          <w:i w:val="0"/>
          <w:iCs w:val="0"/>
          <w:sz w:val="22"/>
          <w:szCs w:val="22"/>
        </w:rPr>
      </w:pPr>
    </w:p>
    <w:p w14:paraId="6CF0BD12" w14:textId="77777777" w:rsidR="003566A8" w:rsidRPr="004C67D8" w:rsidRDefault="003566A8" w:rsidP="00AE3613">
      <w:pPr>
        <w:pStyle w:val="Heading2"/>
        <w:numPr>
          <w:ilvl w:val="1"/>
          <w:numId w:val="22"/>
        </w:numPr>
        <w:tabs>
          <w:tab w:val="left" w:pos="1395"/>
        </w:tabs>
        <w:kinsoku w:val="0"/>
        <w:overflowPunct w:val="0"/>
        <w:spacing w:before="0"/>
        <w:ind w:hanging="577"/>
        <w:rPr>
          <w:rFonts w:ascii="Aptos" w:hAnsi="Aptos"/>
          <w:sz w:val="24"/>
          <w:szCs w:val="24"/>
        </w:rPr>
      </w:pPr>
      <w:r w:rsidRPr="004C67D8">
        <w:rPr>
          <w:rFonts w:ascii="Aptos" w:hAnsi="Aptos"/>
          <w:sz w:val="24"/>
          <w:szCs w:val="24"/>
        </w:rPr>
        <w:t>Self-Declaration Re Regulation</w:t>
      </w:r>
      <w:r w:rsidRPr="004C67D8">
        <w:rPr>
          <w:rFonts w:ascii="Aptos" w:hAnsi="Aptos"/>
          <w:spacing w:val="-13"/>
          <w:sz w:val="24"/>
          <w:szCs w:val="24"/>
        </w:rPr>
        <w:t xml:space="preserve"> </w:t>
      </w:r>
      <w:r w:rsidRPr="004C67D8">
        <w:rPr>
          <w:rFonts w:ascii="Aptos" w:hAnsi="Aptos"/>
          <w:sz w:val="24"/>
          <w:szCs w:val="24"/>
        </w:rPr>
        <w:t>57</w:t>
      </w:r>
    </w:p>
    <w:p w14:paraId="0FFAA548" w14:textId="68A4C722" w:rsidR="003566A8" w:rsidRPr="004C67D8" w:rsidRDefault="003F37EC" w:rsidP="003F37EC">
      <w:pPr>
        <w:pStyle w:val="BodyText"/>
        <w:kinsoku w:val="0"/>
        <w:overflowPunct w:val="0"/>
        <w:ind w:left="720" w:firstLine="720"/>
        <w:rPr>
          <w:rFonts w:ascii="Aptos" w:hAnsi="Aptos" w:cstheme="minorHAnsi"/>
          <w:color w:val="002060"/>
          <w:sz w:val="22"/>
          <w:szCs w:val="22"/>
        </w:rPr>
      </w:pPr>
      <w:r w:rsidRPr="004C67D8">
        <w:rPr>
          <w:rFonts w:ascii="Aptos" w:hAnsi="Aptos" w:cstheme="minorHAnsi"/>
          <w:color w:val="002060"/>
          <w:sz w:val="22"/>
          <w:szCs w:val="22"/>
        </w:rPr>
        <w:t xml:space="preserve">(Refer to Section </w:t>
      </w:r>
      <w:r w:rsidR="00DD60E2" w:rsidRPr="004C67D8">
        <w:rPr>
          <w:rFonts w:ascii="Aptos" w:hAnsi="Aptos" w:cstheme="minorHAnsi"/>
          <w:color w:val="002060"/>
          <w:sz w:val="22"/>
          <w:szCs w:val="22"/>
        </w:rPr>
        <w:t>4</w:t>
      </w:r>
      <w:r w:rsidRPr="004C67D8">
        <w:rPr>
          <w:rFonts w:ascii="Aptos" w:hAnsi="Aptos" w:cstheme="minorHAnsi"/>
          <w:color w:val="002060"/>
          <w:sz w:val="22"/>
          <w:szCs w:val="22"/>
        </w:rPr>
        <w:t>.4</w:t>
      </w:r>
      <w:r w:rsidR="00B43BEB" w:rsidRPr="004C67D8">
        <w:rPr>
          <w:rFonts w:ascii="Aptos" w:hAnsi="Aptos" w:cstheme="minorHAnsi"/>
          <w:color w:val="002060"/>
          <w:sz w:val="22"/>
          <w:szCs w:val="22"/>
        </w:rPr>
        <w:t>.</w:t>
      </w:r>
      <w:r w:rsidR="00DD60E2" w:rsidRPr="004C67D8">
        <w:rPr>
          <w:rFonts w:ascii="Aptos" w:hAnsi="Aptos" w:cstheme="minorHAnsi"/>
          <w:color w:val="002060"/>
          <w:sz w:val="22"/>
          <w:szCs w:val="22"/>
        </w:rPr>
        <w:t>5</w:t>
      </w:r>
      <w:r w:rsidRPr="004C67D8">
        <w:rPr>
          <w:rFonts w:ascii="Aptos" w:hAnsi="Aptos" w:cstheme="minorHAnsi"/>
          <w:color w:val="002060"/>
          <w:sz w:val="22"/>
          <w:szCs w:val="22"/>
        </w:rPr>
        <w:t xml:space="preserve"> of the RFT for full requirements.</w:t>
      </w:r>
    </w:p>
    <w:p w14:paraId="4E20CAF2" w14:textId="77777777" w:rsidR="00107FDB" w:rsidRPr="004C67D8" w:rsidRDefault="00107FDB" w:rsidP="003F37EC">
      <w:pPr>
        <w:pStyle w:val="BodyText"/>
        <w:kinsoku w:val="0"/>
        <w:overflowPunct w:val="0"/>
        <w:ind w:left="720" w:firstLine="720"/>
        <w:rPr>
          <w:rFonts w:ascii="Aptos" w:hAnsi="Aptos"/>
          <w:i w:val="0"/>
          <w:iCs w:val="0"/>
          <w:sz w:val="22"/>
          <w:szCs w:val="22"/>
        </w:rPr>
      </w:pPr>
    </w:p>
    <w:p w14:paraId="1DA371C8" w14:textId="0D8B7AD2" w:rsidR="003566A8" w:rsidRDefault="003566A8" w:rsidP="00ED5100">
      <w:pPr>
        <w:pStyle w:val="BodyText"/>
        <w:kinsoku w:val="0"/>
        <w:overflowPunct w:val="0"/>
        <w:spacing w:line="256" w:lineRule="auto"/>
        <w:ind w:left="1776" w:right="1935"/>
        <w:rPr>
          <w:rFonts w:ascii="Aptos" w:hAnsi="Aptos"/>
          <w:i w:val="0"/>
          <w:iCs w:val="0"/>
          <w:sz w:val="22"/>
          <w:szCs w:val="22"/>
        </w:rPr>
      </w:pPr>
      <w:r w:rsidRPr="004C67D8">
        <w:rPr>
          <w:rFonts w:ascii="Aptos" w:hAnsi="Aptos"/>
          <w:noProof/>
          <w:sz w:val="22"/>
          <w:szCs w:val="22"/>
        </w:rPr>
        <mc:AlternateContent>
          <mc:Choice Requires="wps">
            <w:drawing>
              <wp:anchor distT="0" distB="0" distL="114300" distR="114300" simplePos="0" relativeHeight="251658308" behindDoc="0" locked="0" layoutInCell="0" allowOverlap="1" wp14:anchorId="2250C918" wp14:editId="103F637B">
                <wp:simplePos x="0" y="0"/>
                <wp:positionH relativeFrom="page">
                  <wp:posOffset>6329045</wp:posOffset>
                </wp:positionH>
                <wp:positionV relativeFrom="paragraph">
                  <wp:posOffset>73025</wp:posOffset>
                </wp:positionV>
                <wp:extent cx="254635" cy="254635"/>
                <wp:effectExtent l="0" t="0" r="0" b="0"/>
                <wp:wrapNone/>
                <wp:docPr id="157389883"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6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2343E7" w14:textId="77777777" w:rsidR="003566A8" w:rsidRDefault="003566A8" w:rsidP="003566A8">
                            <w:pPr>
                              <w:pStyle w:val="BodyText"/>
                              <w:kinsoku w:val="0"/>
                              <w:overflowPunct w:val="0"/>
                              <w:spacing w:line="401" w:lineRule="exact"/>
                              <w:rPr>
                                <w:rFonts w:ascii="MS Gothic" w:eastAsia="MS Gothic" w:hAnsi="Times New Roman" w:cs="MS Gothic"/>
                                <w:i w:val="0"/>
                                <w:iCs w:val="0"/>
                                <w:sz w:val="40"/>
                                <w:szCs w:val="40"/>
                              </w:rPr>
                            </w:pPr>
                            <w:r>
                              <w:rPr>
                                <w:rFonts w:ascii="MS Gothic" w:eastAsia="MS Gothic" w:hAnsi="Times New Roman" w:cs="MS Gothic" w:hint="eastAsia"/>
                                <w:i w:val="0"/>
                                <w:iCs w:val="0"/>
                                <w:sz w:val="40"/>
                                <w:szCs w:val="4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50C918" id="Text Box 17" o:spid="_x0000_s1031" type="#_x0000_t202" style="position:absolute;left:0;text-align:left;margin-left:498.35pt;margin-top:5.75pt;width:20.05pt;height:20.05pt;z-index:2516583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" o:allowincell="f" filled="f" stroked="f">
                <v:textbox inset="0,0,0,0">
                  <w:txbxContent>
                    <w:p w14:paraId="1D2343E7" w14:textId="77777777" w:rsidR="003566A8" w:rsidRDefault="003566A8" w:rsidP="003566A8">
                      <w:pPr>
                        <w:pStyle w:val="BodyText"/>
                        <w:kinsoku w:val="0"/>
                        <w:overflowPunct w:val="0"/>
                        <w:spacing w:line="401" w:lineRule="exact"/>
                        <w:rPr>
                          <w:rFonts w:ascii="MS Gothic" w:eastAsia="MS Gothic" w:hAnsi="Times New Roman" w:cs="MS Gothic"/>
                          <w:i w:val="0"/>
                          <w:iCs w:val="0"/>
                          <w:sz w:val="40"/>
                          <w:szCs w:val="40"/>
                        </w:rPr>
                      </w:pPr>
                      <w:r>
                        <w:rPr>
                          <w:rFonts w:ascii="MS Gothic" w:eastAsia="MS Gothic" w:hAnsi="Times New Roman" w:cs="MS Gothic" w:hint="eastAsia"/>
                          <w:i w:val="0"/>
                          <w:iCs w:val="0"/>
                          <w:sz w:val="40"/>
                          <w:szCs w:val="40"/>
                        </w:rPr>
                        <w:t>☐</w:t>
                      </w:r>
                    </w:p>
                  </w:txbxContent>
                </v:textbox>
                <w10:wrap anchorx="page"/>
              </v:shape>
            </w:pict>
          </mc:Fallback>
        </mc:AlternateContent>
      </w:r>
      <w:r w:rsidRPr="004C67D8">
        <w:rPr>
          <w:rFonts w:ascii="Aptos" w:hAnsi="Aptos"/>
          <w:i w:val="0"/>
          <w:iCs w:val="0"/>
          <w:sz w:val="22"/>
          <w:szCs w:val="22"/>
        </w:rPr>
        <w:t xml:space="preserve">Tick to confirm that Self-Declaration is included as per Self-Declaration re Regulation 57 in </w:t>
      </w:r>
      <w:r w:rsidRPr="004C67D8">
        <w:rPr>
          <w:rFonts w:ascii="Aptos" w:hAnsi="Aptos"/>
          <w:b/>
          <w:bCs/>
          <w:i w:val="0"/>
          <w:iCs w:val="0"/>
          <w:sz w:val="22"/>
          <w:szCs w:val="22"/>
        </w:rPr>
        <w:t xml:space="preserve">Appendix </w:t>
      </w:r>
      <w:r w:rsidR="000E7446">
        <w:rPr>
          <w:rFonts w:ascii="Aptos" w:hAnsi="Aptos"/>
          <w:b/>
          <w:bCs/>
          <w:i w:val="0"/>
          <w:iCs w:val="0"/>
          <w:sz w:val="22"/>
          <w:szCs w:val="22"/>
        </w:rPr>
        <w:t>G</w:t>
      </w:r>
      <w:r w:rsidRPr="004C67D8">
        <w:rPr>
          <w:rFonts w:ascii="Aptos" w:hAnsi="Aptos"/>
          <w:i w:val="0"/>
          <w:iCs w:val="0"/>
          <w:spacing w:val="-11"/>
          <w:sz w:val="22"/>
          <w:szCs w:val="22"/>
        </w:rPr>
        <w:t xml:space="preserve"> </w:t>
      </w:r>
      <w:r w:rsidRPr="004C67D8">
        <w:rPr>
          <w:rFonts w:ascii="Aptos" w:hAnsi="Aptos"/>
          <w:i w:val="0"/>
          <w:iCs w:val="0"/>
          <w:sz w:val="22"/>
          <w:szCs w:val="22"/>
        </w:rPr>
        <w:t>hereto.</w:t>
      </w:r>
    </w:p>
    <w:p w14:paraId="2AB3B3CC" w14:textId="4B0570A0" w:rsidR="000E7446" w:rsidRDefault="000E7446">
      <w:pPr>
        <w:widowControl/>
        <w:autoSpaceDE/>
        <w:autoSpaceDN/>
        <w:adjustRightInd/>
        <w:spacing w:after="160" w:line="259" w:lineRule="auto"/>
        <w:rPr>
          <w:rFonts w:ascii="Aptos" w:hAnsi="Aptos"/>
        </w:rPr>
      </w:pPr>
      <w:r>
        <w:rPr>
          <w:rFonts w:ascii="Aptos" w:hAnsi="Aptos"/>
          <w:i/>
          <w:iCs/>
        </w:rPr>
        <w:br w:type="page"/>
      </w:r>
    </w:p>
    <w:p w14:paraId="2ABE89F6" w14:textId="77777777" w:rsidR="000E7446" w:rsidRPr="004C67D8" w:rsidRDefault="000E7446" w:rsidP="00ED5100">
      <w:pPr>
        <w:pStyle w:val="BodyText"/>
        <w:kinsoku w:val="0"/>
        <w:overflowPunct w:val="0"/>
        <w:spacing w:line="256" w:lineRule="auto"/>
        <w:ind w:left="1776" w:right="1935"/>
        <w:rPr>
          <w:rFonts w:ascii="Aptos" w:hAnsi="Aptos"/>
          <w:i w:val="0"/>
          <w:iCs w:val="0"/>
          <w:sz w:val="22"/>
          <w:szCs w:val="22"/>
        </w:rPr>
      </w:pPr>
    </w:p>
    <w:p w14:paraId="3015190E" w14:textId="29EADB05" w:rsidR="007471FF" w:rsidRPr="004C67D8" w:rsidRDefault="007471FF" w:rsidP="007471FF">
      <w:pPr>
        <w:pStyle w:val="IntenseQuote"/>
        <w:ind w:left="0" w:firstLine="720"/>
        <w:jc w:val="left"/>
        <w:rPr>
          <w:rFonts w:ascii="Aptos" w:hAnsi="Aptos"/>
          <w:b/>
          <w:bCs/>
        </w:rPr>
      </w:pPr>
      <w:r w:rsidRPr="004C67D8">
        <w:rPr>
          <w:rFonts w:ascii="Aptos" w:hAnsi="Aptos"/>
          <w:b/>
          <w:bCs/>
        </w:rPr>
        <w:t>AWARD CRITERIA</w:t>
      </w:r>
    </w:p>
    <w:p w14:paraId="7FE82473" w14:textId="77777777" w:rsidR="003566A8" w:rsidRPr="004C67D8" w:rsidRDefault="003566A8" w:rsidP="00ED5100">
      <w:pPr>
        <w:pStyle w:val="BodyText"/>
        <w:kinsoku w:val="0"/>
        <w:overflowPunct w:val="0"/>
        <w:rPr>
          <w:rFonts w:ascii="Aptos" w:eastAsia="MS Gothic" w:hAnsi="Aptos" w:cs="MS Gothic"/>
          <w:i w:val="0"/>
          <w:iCs w:val="0"/>
          <w:sz w:val="22"/>
          <w:szCs w:val="22"/>
        </w:rPr>
      </w:pPr>
    </w:p>
    <w:p w14:paraId="52C00E78" w14:textId="2B1B364C" w:rsidR="0053590A" w:rsidRPr="004C67D8" w:rsidRDefault="00F93970" w:rsidP="00AE3613">
      <w:pPr>
        <w:pStyle w:val="Heading2"/>
        <w:numPr>
          <w:ilvl w:val="1"/>
          <w:numId w:val="22"/>
        </w:numPr>
        <w:tabs>
          <w:tab w:val="left" w:pos="1395"/>
        </w:tabs>
        <w:kinsoku w:val="0"/>
        <w:overflowPunct w:val="0"/>
        <w:spacing w:before="0"/>
        <w:ind w:hanging="577"/>
        <w:rPr>
          <w:rFonts w:ascii="Aptos" w:hAnsi="Aptos"/>
        </w:rPr>
      </w:pPr>
      <w:r w:rsidRPr="004C67D8">
        <w:rPr>
          <w:rFonts w:ascii="Aptos" w:hAnsi="Aptos"/>
        </w:rPr>
        <w:t>Framework Team Management St</w:t>
      </w:r>
      <w:r w:rsidR="00F64E42" w:rsidRPr="004C67D8">
        <w:rPr>
          <w:rFonts w:ascii="Aptos" w:hAnsi="Aptos"/>
        </w:rPr>
        <w:t xml:space="preserve">ructure </w:t>
      </w:r>
      <w:r w:rsidR="002A6478" w:rsidRPr="004C67D8">
        <w:rPr>
          <w:rFonts w:ascii="Aptos" w:hAnsi="Aptos"/>
        </w:rPr>
        <w:t xml:space="preserve">&amp; </w:t>
      </w:r>
      <w:r w:rsidR="00F64E42" w:rsidRPr="004C67D8">
        <w:rPr>
          <w:rFonts w:ascii="Aptos" w:hAnsi="Aptos"/>
        </w:rPr>
        <w:t>CV’s</w:t>
      </w:r>
    </w:p>
    <w:p w14:paraId="2CF7E43E" w14:textId="44F057A8" w:rsidR="0053590A" w:rsidRPr="004C67D8" w:rsidRDefault="0053590A" w:rsidP="00ED5100">
      <w:pPr>
        <w:pStyle w:val="BodyText"/>
        <w:kinsoku w:val="0"/>
        <w:overflowPunct w:val="0"/>
        <w:ind w:left="1394"/>
        <w:rPr>
          <w:rFonts w:ascii="Aptos" w:hAnsi="Aptos"/>
          <w:color w:val="002060"/>
          <w:sz w:val="22"/>
          <w:szCs w:val="22"/>
        </w:rPr>
      </w:pPr>
      <w:r w:rsidRPr="004C67D8">
        <w:rPr>
          <w:rFonts w:ascii="Aptos" w:hAnsi="Aptos"/>
          <w:color w:val="002060"/>
          <w:sz w:val="22"/>
          <w:szCs w:val="22"/>
        </w:rPr>
        <w:t>(Refer to Section</w:t>
      </w:r>
      <w:r w:rsidR="007649A6" w:rsidRPr="004C67D8">
        <w:rPr>
          <w:rFonts w:ascii="Aptos" w:hAnsi="Aptos"/>
          <w:color w:val="002060"/>
          <w:sz w:val="22"/>
          <w:szCs w:val="22"/>
        </w:rPr>
        <w:t xml:space="preserve"> </w:t>
      </w:r>
      <w:r w:rsidR="00EF0AFE" w:rsidRPr="004C67D8">
        <w:rPr>
          <w:rFonts w:ascii="Aptos" w:hAnsi="Aptos"/>
          <w:color w:val="002060"/>
          <w:sz w:val="22"/>
          <w:szCs w:val="22"/>
        </w:rPr>
        <w:t>5</w:t>
      </w:r>
      <w:r w:rsidR="007649A6" w:rsidRPr="004C67D8">
        <w:rPr>
          <w:rFonts w:ascii="Aptos" w:hAnsi="Aptos"/>
          <w:color w:val="002060"/>
          <w:sz w:val="22"/>
          <w:szCs w:val="22"/>
        </w:rPr>
        <w:t xml:space="preserve"> – Criterion A</w:t>
      </w:r>
      <w:r w:rsidRPr="004C67D8">
        <w:rPr>
          <w:rFonts w:ascii="Aptos" w:hAnsi="Aptos"/>
          <w:color w:val="002060"/>
          <w:sz w:val="22"/>
          <w:szCs w:val="22"/>
        </w:rPr>
        <w:t xml:space="preserve"> of the </w:t>
      </w:r>
      <w:r w:rsidR="007649A6" w:rsidRPr="004C67D8">
        <w:rPr>
          <w:rFonts w:ascii="Aptos" w:hAnsi="Aptos"/>
          <w:color w:val="002060"/>
          <w:sz w:val="22"/>
          <w:szCs w:val="22"/>
        </w:rPr>
        <w:t>RFT</w:t>
      </w:r>
      <w:r w:rsidRPr="004C67D8">
        <w:rPr>
          <w:rFonts w:ascii="Aptos" w:hAnsi="Aptos"/>
          <w:color w:val="002060"/>
          <w:sz w:val="22"/>
          <w:szCs w:val="22"/>
        </w:rPr>
        <w:t xml:space="preserve"> for full</w:t>
      </w:r>
      <w:r w:rsidRPr="004C67D8">
        <w:rPr>
          <w:rFonts w:ascii="Aptos" w:hAnsi="Aptos"/>
          <w:color w:val="002060"/>
          <w:spacing w:val="-22"/>
          <w:sz w:val="22"/>
          <w:szCs w:val="22"/>
        </w:rPr>
        <w:t xml:space="preserve"> </w:t>
      </w:r>
      <w:r w:rsidRPr="004C67D8">
        <w:rPr>
          <w:rFonts w:ascii="Aptos" w:hAnsi="Aptos"/>
          <w:color w:val="002060"/>
          <w:sz w:val="22"/>
          <w:szCs w:val="22"/>
        </w:rPr>
        <w:t>requirements).</w:t>
      </w:r>
    </w:p>
    <w:p w14:paraId="25B6A486" w14:textId="77777777" w:rsidR="0053590A" w:rsidRPr="004C67D8" w:rsidRDefault="0053590A" w:rsidP="00ED5100">
      <w:pPr>
        <w:pStyle w:val="BodyText"/>
        <w:kinsoku w:val="0"/>
        <w:overflowPunct w:val="0"/>
        <w:rPr>
          <w:rFonts w:ascii="Aptos" w:hAnsi="Aptos"/>
          <w:i w:val="0"/>
          <w:iCs w:val="0"/>
          <w:sz w:val="22"/>
          <w:szCs w:val="22"/>
        </w:rPr>
      </w:pPr>
    </w:p>
    <w:p w14:paraId="6AD2794D" w14:textId="4EBFAFF7" w:rsidR="0053590A" w:rsidRPr="007379FA" w:rsidRDefault="0053590A" w:rsidP="00ED5100">
      <w:pPr>
        <w:pStyle w:val="BodyText"/>
        <w:kinsoku w:val="0"/>
        <w:overflowPunct w:val="0"/>
        <w:spacing w:line="256" w:lineRule="auto"/>
        <w:ind w:left="1776" w:right="2142"/>
        <w:rPr>
          <w:rFonts w:ascii="Aptos" w:hAnsi="Aptos"/>
          <w:i w:val="0"/>
          <w:iCs w:val="0"/>
          <w:sz w:val="22"/>
          <w:szCs w:val="22"/>
        </w:rPr>
      </w:pPr>
      <w:r w:rsidRPr="007379FA">
        <w:rPr>
          <w:rFonts w:ascii="Aptos" w:hAnsi="Aptos"/>
          <w:noProof/>
          <w:sz w:val="22"/>
          <w:szCs w:val="22"/>
        </w:rPr>
        <mc:AlternateContent>
          <mc:Choice Requires="wps">
            <w:drawing>
              <wp:anchor distT="0" distB="0" distL="114300" distR="114300" simplePos="0" relativeHeight="251658242" behindDoc="0" locked="0" layoutInCell="0" allowOverlap="1" wp14:anchorId="1479BBF6" wp14:editId="1D2C76B4">
                <wp:simplePos x="0" y="0"/>
                <wp:positionH relativeFrom="page">
                  <wp:posOffset>6329045</wp:posOffset>
                </wp:positionH>
                <wp:positionV relativeFrom="paragraph">
                  <wp:posOffset>73025</wp:posOffset>
                </wp:positionV>
                <wp:extent cx="254635" cy="254635"/>
                <wp:effectExtent l="0" t="0" r="0" b="0"/>
                <wp:wrapNone/>
                <wp:docPr id="179066224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6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567ECB" w14:textId="77777777" w:rsidR="0053590A" w:rsidRDefault="0053590A">
                            <w:pPr>
                              <w:pStyle w:val="BodyText"/>
                              <w:kinsoku w:val="0"/>
                              <w:overflowPunct w:val="0"/>
                              <w:spacing w:line="401" w:lineRule="exact"/>
                              <w:rPr>
                                <w:rFonts w:ascii="MS Gothic" w:eastAsia="MS Gothic" w:hAnsi="Times New Roman" w:cs="MS Gothic"/>
                                <w:i w:val="0"/>
                                <w:iCs w:val="0"/>
                                <w:sz w:val="40"/>
                                <w:szCs w:val="40"/>
                              </w:rPr>
                            </w:pPr>
                            <w:r>
                              <w:rPr>
                                <w:rFonts w:ascii="MS Gothic" w:eastAsia="MS Gothic" w:hAnsi="Times New Roman" w:cs="MS Gothic" w:hint="eastAsia"/>
                                <w:i w:val="0"/>
                                <w:iCs w:val="0"/>
                                <w:sz w:val="40"/>
                                <w:szCs w:val="4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79BBF6" id="Text Box 15" o:spid="_x0000_s1032" type="#_x0000_t202" style="position:absolute;left:0;text-align:left;margin-left:498.35pt;margin-top:5.75pt;width:20.05pt;height:20.0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" o:allowincell="f" filled="f" stroked="f">
                <v:textbox inset="0,0,0,0">
                  <w:txbxContent>
                    <w:p w14:paraId="0E567ECB" w14:textId="77777777" w:rsidR="0053590A" w:rsidRDefault="0053590A">
                      <w:pPr>
                        <w:pStyle w:val="BodyText"/>
                        <w:kinsoku w:val="0"/>
                        <w:overflowPunct w:val="0"/>
                        <w:spacing w:line="401" w:lineRule="exact"/>
                        <w:rPr>
                          <w:rFonts w:ascii="MS Gothic" w:eastAsia="MS Gothic" w:hAnsi="Times New Roman" w:cs="MS Gothic"/>
                          <w:i w:val="0"/>
                          <w:iCs w:val="0"/>
                          <w:sz w:val="40"/>
                          <w:szCs w:val="40"/>
                        </w:rPr>
                      </w:pPr>
                      <w:r>
                        <w:rPr>
                          <w:rFonts w:ascii="MS Gothic" w:eastAsia="MS Gothic" w:hAnsi="Times New Roman" w:cs="MS Gothic" w:hint="eastAsia"/>
                          <w:i w:val="0"/>
                          <w:iCs w:val="0"/>
                          <w:sz w:val="40"/>
                          <w:szCs w:val="40"/>
                        </w:rPr>
                        <w:t>☐</w:t>
                      </w:r>
                    </w:p>
                  </w:txbxContent>
                </v:textbox>
                <w10:wrap anchorx="page"/>
              </v:shape>
            </w:pict>
          </mc:Fallback>
        </mc:AlternateContent>
      </w:r>
      <w:r w:rsidRPr="007379FA">
        <w:rPr>
          <w:rFonts w:ascii="Aptos" w:hAnsi="Aptos"/>
          <w:i w:val="0"/>
          <w:iCs w:val="0"/>
          <w:sz w:val="22"/>
          <w:szCs w:val="22"/>
        </w:rPr>
        <w:t xml:space="preserve">Tick to confirm that </w:t>
      </w:r>
      <w:r w:rsidR="00A56AFA" w:rsidRPr="007379FA">
        <w:rPr>
          <w:rFonts w:ascii="Aptos" w:hAnsi="Aptos"/>
          <w:i w:val="0"/>
          <w:iCs w:val="0"/>
          <w:sz w:val="22"/>
          <w:szCs w:val="22"/>
        </w:rPr>
        <w:t xml:space="preserve">Organisational Chart &amp; </w:t>
      </w:r>
      <w:r w:rsidRPr="007379FA">
        <w:rPr>
          <w:rFonts w:ascii="Aptos" w:hAnsi="Aptos"/>
          <w:i w:val="0"/>
          <w:iCs w:val="0"/>
          <w:sz w:val="22"/>
          <w:szCs w:val="22"/>
        </w:rPr>
        <w:t>CV</w:t>
      </w:r>
      <w:r w:rsidR="00A56AFA" w:rsidRPr="007379FA">
        <w:rPr>
          <w:rFonts w:ascii="Aptos" w:hAnsi="Aptos"/>
          <w:i w:val="0"/>
          <w:iCs w:val="0"/>
          <w:sz w:val="22"/>
          <w:szCs w:val="22"/>
        </w:rPr>
        <w:t>s</w:t>
      </w:r>
      <w:r w:rsidRPr="007379FA">
        <w:rPr>
          <w:rFonts w:ascii="Aptos" w:hAnsi="Aptos"/>
          <w:i w:val="0"/>
          <w:iCs w:val="0"/>
          <w:sz w:val="22"/>
          <w:szCs w:val="22"/>
        </w:rPr>
        <w:t xml:space="preserve"> for the </w:t>
      </w:r>
      <w:r w:rsidR="00334223" w:rsidRPr="007379FA">
        <w:rPr>
          <w:rFonts w:ascii="Aptos" w:hAnsi="Aptos"/>
          <w:i w:val="0"/>
          <w:iCs w:val="0"/>
          <w:sz w:val="22"/>
          <w:szCs w:val="22"/>
        </w:rPr>
        <w:t xml:space="preserve">Tenderer </w:t>
      </w:r>
      <w:r w:rsidRPr="007379FA">
        <w:rPr>
          <w:rFonts w:ascii="Aptos" w:hAnsi="Aptos"/>
          <w:i w:val="0"/>
          <w:iCs w:val="0"/>
          <w:sz w:val="22"/>
          <w:szCs w:val="22"/>
        </w:rPr>
        <w:t xml:space="preserve">Resources </w:t>
      </w:r>
      <w:r w:rsidR="00A56AFA" w:rsidRPr="007379FA">
        <w:rPr>
          <w:rFonts w:ascii="Aptos" w:hAnsi="Aptos"/>
          <w:i w:val="0"/>
          <w:iCs w:val="0"/>
          <w:sz w:val="22"/>
          <w:szCs w:val="22"/>
        </w:rPr>
        <w:t>are</w:t>
      </w:r>
      <w:r w:rsidRPr="007379FA">
        <w:rPr>
          <w:rFonts w:ascii="Aptos" w:hAnsi="Aptos"/>
          <w:i w:val="0"/>
          <w:iCs w:val="0"/>
          <w:sz w:val="22"/>
          <w:szCs w:val="22"/>
        </w:rPr>
        <w:t xml:space="preserve"> included as per CV Template in Appendix B</w:t>
      </w:r>
      <w:r w:rsidRPr="007379FA">
        <w:rPr>
          <w:rFonts w:ascii="Aptos" w:hAnsi="Aptos"/>
          <w:i w:val="0"/>
          <w:iCs w:val="0"/>
          <w:spacing w:val="-5"/>
          <w:sz w:val="22"/>
          <w:szCs w:val="22"/>
        </w:rPr>
        <w:t xml:space="preserve"> </w:t>
      </w:r>
      <w:r w:rsidRPr="007379FA">
        <w:rPr>
          <w:rFonts w:ascii="Aptos" w:hAnsi="Aptos"/>
          <w:i w:val="0"/>
          <w:iCs w:val="0"/>
          <w:sz w:val="22"/>
          <w:szCs w:val="22"/>
        </w:rPr>
        <w:t>hereto.</w:t>
      </w:r>
    </w:p>
    <w:p w14:paraId="1DDF57D3" w14:textId="77777777" w:rsidR="0053590A" w:rsidRPr="007379FA" w:rsidRDefault="0053590A" w:rsidP="00ED5100">
      <w:pPr>
        <w:pStyle w:val="BodyText"/>
        <w:kinsoku w:val="0"/>
        <w:overflowPunct w:val="0"/>
        <w:rPr>
          <w:rFonts w:ascii="Aptos" w:hAnsi="Aptos"/>
          <w:i w:val="0"/>
          <w:iCs w:val="0"/>
          <w:sz w:val="22"/>
          <w:szCs w:val="22"/>
        </w:rPr>
      </w:pPr>
    </w:p>
    <w:p w14:paraId="1C390721" w14:textId="77777777" w:rsidR="0053590A" w:rsidRPr="007379FA" w:rsidRDefault="0053590A" w:rsidP="00ED5100">
      <w:pPr>
        <w:pStyle w:val="BodyText"/>
        <w:kinsoku w:val="0"/>
        <w:overflowPunct w:val="0"/>
        <w:rPr>
          <w:rFonts w:ascii="Aptos" w:hAnsi="Aptos"/>
          <w:i w:val="0"/>
          <w:iCs w:val="0"/>
          <w:sz w:val="22"/>
          <w:szCs w:val="22"/>
        </w:rPr>
      </w:pPr>
    </w:p>
    <w:p w14:paraId="52D34FC9" w14:textId="0740CCB4" w:rsidR="0053590A" w:rsidRPr="007379FA" w:rsidRDefault="006959E1" w:rsidP="00AE3613">
      <w:pPr>
        <w:pStyle w:val="Heading2"/>
        <w:numPr>
          <w:ilvl w:val="1"/>
          <w:numId w:val="22"/>
        </w:numPr>
        <w:tabs>
          <w:tab w:val="left" w:pos="1395"/>
        </w:tabs>
        <w:kinsoku w:val="0"/>
        <w:overflowPunct w:val="0"/>
        <w:spacing w:before="0"/>
        <w:ind w:hanging="577"/>
        <w:rPr>
          <w:rFonts w:ascii="Aptos" w:hAnsi="Aptos"/>
        </w:rPr>
      </w:pPr>
      <w:r w:rsidRPr="007379FA">
        <w:rPr>
          <w:rFonts w:ascii="Aptos" w:hAnsi="Aptos"/>
        </w:rPr>
        <w:t>Reference Projects</w:t>
      </w:r>
      <w:r w:rsidR="007379FA">
        <w:rPr>
          <w:rFonts w:ascii="Aptos" w:hAnsi="Aptos"/>
        </w:rPr>
        <w:t xml:space="preserve"> / Relevant Company Experience</w:t>
      </w:r>
    </w:p>
    <w:p w14:paraId="3AF90E2A" w14:textId="184D289E" w:rsidR="00F55337" w:rsidRPr="007379FA" w:rsidRDefault="00F55337" w:rsidP="00F55337">
      <w:pPr>
        <w:pStyle w:val="BodyText"/>
        <w:kinsoku w:val="0"/>
        <w:overflowPunct w:val="0"/>
        <w:ind w:left="818" w:firstLine="360"/>
        <w:rPr>
          <w:rFonts w:ascii="Aptos" w:hAnsi="Aptos"/>
          <w:color w:val="002060"/>
          <w:sz w:val="22"/>
          <w:szCs w:val="22"/>
        </w:rPr>
      </w:pPr>
      <w:r w:rsidRPr="007379FA">
        <w:rPr>
          <w:rFonts w:ascii="Aptos" w:hAnsi="Aptos"/>
          <w:color w:val="002060"/>
          <w:sz w:val="22"/>
          <w:szCs w:val="22"/>
        </w:rPr>
        <w:t xml:space="preserve">(Refer to Section </w:t>
      </w:r>
      <w:r w:rsidR="00EF0AFE" w:rsidRPr="007379FA">
        <w:rPr>
          <w:rFonts w:ascii="Aptos" w:hAnsi="Aptos"/>
          <w:color w:val="002060"/>
          <w:sz w:val="22"/>
          <w:szCs w:val="22"/>
        </w:rPr>
        <w:t>5</w:t>
      </w:r>
      <w:r w:rsidRPr="007379FA">
        <w:rPr>
          <w:rFonts w:ascii="Aptos" w:hAnsi="Aptos"/>
          <w:color w:val="002060"/>
          <w:sz w:val="22"/>
          <w:szCs w:val="22"/>
        </w:rPr>
        <w:t xml:space="preserve"> – Criterion B of the RFT for full</w:t>
      </w:r>
      <w:r w:rsidRPr="007379FA">
        <w:rPr>
          <w:rFonts w:ascii="Aptos" w:hAnsi="Aptos"/>
          <w:color w:val="002060"/>
          <w:spacing w:val="-22"/>
          <w:sz w:val="22"/>
          <w:szCs w:val="22"/>
        </w:rPr>
        <w:t xml:space="preserve"> </w:t>
      </w:r>
      <w:r w:rsidRPr="007379FA">
        <w:rPr>
          <w:rFonts w:ascii="Aptos" w:hAnsi="Aptos"/>
          <w:color w:val="002060"/>
          <w:sz w:val="22"/>
          <w:szCs w:val="22"/>
        </w:rPr>
        <w:t>requirements).</w:t>
      </w:r>
    </w:p>
    <w:p w14:paraId="5ADA1AAE" w14:textId="77777777" w:rsidR="0053590A" w:rsidRPr="007379FA" w:rsidRDefault="0053590A" w:rsidP="00ED5100">
      <w:pPr>
        <w:pStyle w:val="BodyText"/>
        <w:kinsoku w:val="0"/>
        <w:overflowPunct w:val="0"/>
        <w:rPr>
          <w:rFonts w:ascii="Aptos" w:hAnsi="Aptos"/>
          <w:i w:val="0"/>
          <w:iCs w:val="0"/>
          <w:sz w:val="22"/>
          <w:szCs w:val="22"/>
        </w:rPr>
      </w:pPr>
    </w:p>
    <w:p w14:paraId="7C3E6916" w14:textId="177669CD" w:rsidR="0053590A" w:rsidRPr="007379FA" w:rsidRDefault="0053590A" w:rsidP="00ED5100">
      <w:pPr>
        <w:pStyle w:val="BodyText"/>
        <w:kinsoku w:val="0"/>
        <w:overflowPunct w:val="0"/>
        <w:spacing w:line="256" w:lineRule="auto"/>
        <w:ind w:left="1776" w:right="2044"/>
        <w:rPr>
          <w:rFonts w:ascii="Aptos" w:hAnsi="Aptos"/>
          <w:i w:val="0"/>
          <w:iCs w:val="0"/>
          <w:sz w:val="22"/>
          <w:szCs w:val="22"/>
        </w:rPr>
      </w:pPr>
      <w:r w:rsidRPr="007379FA">
        <w:rPr>
          <w:rFonts w:ascii="Aptos" w:hAnsi="Aptos"/>
          <w:noProof/>
          <w:sz w:val="22"/>
          <w:szCs w:val="22"/>
        </w:rPr>
        <mc:AlternateContent>
          <mc:Choice Requires="wps">
            <w:drawing>
              <wp:anchor distT="0" distB="0" distL="114300" distR="114300" simplePos="0" relativeHeight="251658243" behindDoc="0" locked="0" layoutInCell="0" allowOverlap="1" wp14:anchorId="4DD2A2EB" wp14:editId="24C0EECF">
                <wp:simplePos x="0" y="0"/>
                <wp:positionH relativeFrom="page">
                  <wp:posOffset>6329045</wp:posOffset>
                </wp:positionH>
                <wp:positionV relativeFrom="paragraph">
                  <wp:posOffset>73025</wp:posOffset>
                </wp:positionV>
                <wp:extent cx="254635" cy="254635"/>
                <wp:effectExtent l="0" t="0" r="0" b="0"/>
                <wp:wrapNone/>
                <wp:docPr id="119210187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6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5A239F" w14:textId="77777777" w:rsidR="0053590A" w:rsidRDefault="0053590A">
                            <w:pPr>
                              <w:pStyle w:val="BodyText"/>
                              <w:kinsoku w:val="0"/>
                              <w:overflowPunct w:val="0"/>
                              <w:spacing w:line="401" w:lineRule="exact"/>
                              <w:rPr>
                                <w:rFonts w:ascii="MS Gothic" w:eastAsia="MS Gothic" w:hAnsi="Times New Roman" w:cs="MS Gothic"/>
                                <w:i w:val="0"/>
                                <w:iCs w:val="0"/>
                                <w:sz w:val="40"/>
                                <w:szCs w:val="40"/>
                              </w:rPr>
                            </w:pPr>
                            <w:r>
                              <w:rPr>
                                <w:rFonts w:ascii="MS Gothic" w:eastAsia="MS Gothic" w:hAnsi="Times New Roman" w:cs="MS Gothic" w:hint="eastAsia"/>
                                <w:i w:val="0"/>
                                <w:iCs w:val="0"/>
                                <w:sz w:val="40"/>
                                <w:szCs w:val="4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D2A2EB" id="Text Box 16" o:spid="_x0000_s1033" type="#_x0000_t202" style="position:absolute;left:0;text-align:left;margin-left:498.35pt;margin-top:5.75pt;width:20.05pt;height:20.05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" o:allowincell="f" filled="f" stroked="f">
                <v:textbox inset="0,0,0,0">
                  <w:txbxContent>
                    <w:p w14:paraId="7D5A239F" w14:textId="77777777" w:rsidR="0053590A" w:rsidRDefault="0053590A">
                      <w:pPr>
                        <w:pStyle w:val="BodyText"/>
                        <w:kinsoku w:val="0"/>
                        <w:overflowPunct w:val="0"/>
                        <w:spacing w:line="401" w:lineRule="exact"/>
                        <w:rPr>
                          <w:rFonts w:ascii="MS Gothic" w:eastAsia="MS Gothic" w:hAnsi="Times New Roman" w:cs="MS Gothic"/>
                          <w:i w:val="0"/>
                          <w:iCs w:val="0"/>
                          <w:sz w:val="40"/>
                          <w:szCs w:val="40"/>
                        </w:rPr>
                      </w:pPr>
                      <w:r>
                        <w:rPr>
                          <w:rFonts w:ascii="MS Gothic" w:eastAsia="MS Gothic" w:hAnsi="Times New Roman" w:cs="MS Gothic" w:hint="eastAsia"/>
                          <w:i w:val="0"/>
                          <w:iCs w:val="0"/>
                          <w:sz w:val="40"/>
                          <w:szCs w:val="40"/>
                        </w:rPr>
                        <w:t>☐</w:t>
                      </w:r>
                    </w:p>
                  </w:txbxContent>
                </v:textbox>
                <w10:wrap anchorx="page"/>
              </v:shape>
            </w:pict>
          </mc:Fallback>
        </mc:AlternateContent>
      </w:r>
      <w:r w:rsidRPr="007379FA">
        <w:rPr>
          <w:rFonts w:ascii="Aptos" w:hAnsi="Aptos"/>
          <w:i w:val="0"/>
          <w:iCs w:val="0"/>
          <w:sz w:val="22"/>
          <w:szCs w:val="22"/>
        </w:rPr>
        <w:t xml:space="preserve">Tick to confirm that </w:t>
      </w:r>
      <w:r w:rsidR="006959E1" w:rsidRPr="007379FA">
        <w:rPr>
          <w:rFonts w:ascii="Aptos" w:hAnsi="Aptos"/>
          <w:i w:val="0"/>
          <w:iCs w:val="0"/>
          <w:sz w:val="22"/>
          <w:szCs w:val="22"/>
        </w:rPr>
        <w:t>Reference Projects</w:t>
      </w:r>
      <w:r w:rsidRPr="007379FA">
        <w:rPr>
          <w:rFonts w:ascii="Aptos" w:hAnsi="Aptos"/>
          <w:i w:val="0"/>
          <w:iCs w:val="0"/>
          <w:sz w:val="22"/>
          <w:szCs w:val="22"/>
        </w:rPr>
        <w:t xml:space="preserve"> for the </w:t>
      </w:r>
      <w:r w:rsidR="00F55337" w:rsidRPr="007379FA">
        <w:rPr>
          <w:rFonts w:ascii="Aptos" w:hAnsi="Aptos"/>
          <w:i w:val="0"/>
          <w:iCs w:val="0"/>
          <w:sz w:val="22"/>
          <w:szCs w:val="22"/>
        </w:rPr>
        <w:t xml:space="preserve">Tenderer </w:t>
      </w:r>
      <w:r w:rsidR="00A56AFA" w:rsidRPr="007379FA">
        <w:rPr>
          <w:rFonts w:ascii="Aptos" w:hAnsi="Aptos"/>
          <w:i w:val="0"/>
          <w:iCs w:val="0"/>
          <w:sz w:val="22"/>
          <w:szCs w:val="22"/>
        </w:rPr>
        <w:t>are</w:t>
      </w:r>
      <w:r w:rsidRPr="007379FA">
        <w:rPr>
          <w:rFonts w:ascii="Aptos" w:hAnsi="Aptos"/>
          <w:i w:val="0"/>
          <w:iCs w:val="0"/>
          <w:sz w:val="22"/>
          <w:szCs w:val="22"/>
        </w:rPr>
        <w:t xml:space="preserve"> included as per </w:t>
      </w:r>
      <w:r w:rsidR="006959E1" w:rsidRPr="007379FA">
        <w:rPr>
          <w:rFonts w:ascii="Aptos" w:hAnsi="Aptos"/>
          <w:i w:val="0"/>
          <w:iCs w:val="0"/>
          <w:sz w:val="22"/>
          <w:szCs w:val="22"/>
        </w:rPr>
        <w:t>Relevant Company</w:t>
      </w:r>
      <w:r w:rsidRPr="007379FA">
        <w:rPr>
          <w:rFonts w:ascii="Aptos" w:hAnsi="Aptos"/>
          <w:i w:val="0"/>
          <w:iCs w:val="0"/>
          <w:sz w:val="22"/>
          <w:szCs w:val="22"/>
        </w:rPr>
        <w:t xml:space="preserve"> Experience Template in Appendix C</w:t>
      </w:r>
      <w:r w:rsidRPr="007379FA">
        <w:rPr>
          <w:rFonts w:ascii="Aptos" w:hAnsi="Aptos"/>
          <w:i w:val="0"/>
          <w:iCs w:val="0"/>
          <w:spacing w:val="-10"/>
          <w:sz w:val="22"/>
          <w:szCs w:val="22"/>
        </w:rPr>
        <w:t xml:space="preserve"> </w:t>
      </w:r>
      <w:r w:rsidRPr="007379FA">
        <w:rPr>
          <w:rFonts w:ascii="Aptos" w:hAnsi="Aptos"/>
          <w:i w:val="0"/>
          <w:iCs w:val="0"/>
          <w:sz w:val="22"/>
          <w:szCs w:val="22"/>
        </w:rPr>
        <w:t>hereto.</w:t>
      </w:r>
    </w:p>
    <w:p w14:paraId="01527612" w14:textId="77777777" w:rsidR="0053590A" w:rsidRPr="007379FA" w:rsidRDefault="0053590A">
      <w:pPr>
        <w:pStyle w:val="BodyText"/>
        <w:kinsoku w:val="0"/>
        <w:overflowPunct w:val="0"/>
        <w:rPr>
          <w:rFonts w:ascii="Aptos" w:hAnsi="Aptos"/>
          <w:i w:val="0"/>
          <w:iCs w:val="0"/>
          <w:sz w:val="22"/>
          <w:szCs w:val="22"/>
        </w:rPr>
      </w:pPr>
    </w:p>
    <w:p w14:paraId="1E18D9DA" w14:textId="49E9D145" w:rsidR="00996980" w:rsidRPr="007379FA" w:rsidRDefault="00996980" w:rsidP="00996980">
      <w:pPr>
        <w:pStyle w:val="Heading2"/>
        <w:numPr>
          <w:ilvl w:val="1"/>
          <w:numId w:val="22"/>
        </w:numPr>
        <w:tabs>
          <w:tab w:val="left" w:pos="1395"/>
        </w:tabs>
        <w:kinsoku w:val="0"/>
        <w:overflowPunct w:val="0"/>
        <w:spacing w:before="0"/>
        <w:ind w:hanging="577"/>
        <w:rPr>
          <w:rFonts w:ascii="Aptos" w:hAnsi="Aptos"/>
        </w:rPr>
      </w:pPr>
      <w:r w:rsidRPr="007379FA">
        <w:rPr>
          <w:rFonts w:ascii="Aptos" w:hAnsi="Aptos"/>
        </w:rPr>
        <w:t>Delivery Methodology</w:t>
      </w:r>
    </w:p>
    <w:p w14:paraId="3A6A4E92" w14:textId="7B2818BE" w:rsidR="00996980" w:rsidRPr="007379FA" w:rsidRDefault="00996980" w:rsidP="00996980">
      <w:pPr>
        <w:pStyle w:val="BodyText"/>
        <w:kinsoku w:val="0"/>
        <w:overflowPunct w:val="0"/>
        <w:ind w:left="818" w:firstLine="360"/>
        <w:rPr>
          <w:rFonts w:ascii="Aptos" w:hAnsi="Aptos"/>
          <w:color w:val="002060"/>
          <w:sz w:val="22"/>
          <w:szCs w:val="22"/>
        </w:rPr>
      </w:pPr>
      <w:r w:rsidRPr="007379FA">
        <w:rPr>
          <w:rFonts w:ascii="Aptos" w:hAnsi="Aptos"/>
          <w:color w:val="002060"/>
          <w:sz w:val="22"/>
          <w:szCs w:val="22"/>
        </w:rPr>
        <w:t>(Refer to Section 5 – Criterion C of the RFT for full</w:t>
      </w:r>
      <w:r w:rsidRPr="007379FA">
        <w:rPr>
          <w:rFonts w:ascii="Aptos" w:hAnsi="Aptos"/>
          <w:color w:val="002060"/>
          <w:spacing w:val="-22"/>
          <w:sz w:val="22"/>
          <w:szCs w:val="22"/>
        </w:rPr>
        <w:t xml:space="preserve"> </w:t>
      </w:r>
      <w:r w:rsidRPr="007379FA">
        <w:rPr>
          <w:rFonts w:ascii="Aptos" w:hAnsi="Aptos"/>
          <w:color w:val="002060"/>
          <w:sz w:val="22"/>
          <w:szCs w:val="22"/>
        </w:rPr>
        <w:t>requirements).</w:t>
      </w:r>
    </w:p>
    <w:p w14:paraId="1B5510BB" w14:textId="77777777" w:rsidR="00996980" w:rsidRPr="007379FA" w:rsidRDefault="00996980" w:rsidP="00996980">
      <w:pPr>
        <w:pStyle w:val="BodyText"/>
        <w:kinsoku w:val="0"/>
        <w:overflowPunct w:val="0"/>
        <w:rPr>
          <w:rFonts w:ascii="Aptos" w:hAnsi="Aptos"/>
          <w:i w:val="0"/>
          <w:iCs w:val="0"/>
          <w:sz w:val="22"/>
          <w:szCs w:val="22"/>
        </w:rPr>
      </w:pPr>
    </w:p>
    <w:p w14:paraId="296F99AC" w14:textId="0BA9DDC8" w:rsidR="00996980" w:rsidRPr="004C67D8" w:rsidRDefault="00996980" w:rsidP="00996980">
      <w:pPr>
        <w:pStyle w:val="BodyText"/>
        <w:kinsoku w:val="0"/>
        <w:overflowPunct w:val="0"/>
        <w:spacing w:line="256" w:lineRule="auto"/>
        <w:ind w:left="1776" w:right="2044"/>
        <w:rPr>
          <w:rFonts w:ascii="Aptos" w:hAnsi="Aptos"/>
          <w:i w:val="0"/>
          <w:iCs w:val="0"/>
          <w:sz w:val="22"/>
          <w:szCs w:val="22"/>
        </w:rPr>
      </w:pPr>
      <w:r w:rsidRPr="007379FA">
        <w:rPr>
          <w:rFonts w:ascii="Aptos" w:hAnsi="Aptos"/>
          <w:noProof/>
          <w:sz w:val="22"/>
          <w:szCs w:val="22"/>
        </w:rPr>
        <mc:AlternateContent>
          <mc:Choice Requires="wps">
            <w:drawing>
              <wp:anchor distT="0" distB="0" distL="114300" distR="114300" simplePos="0" relativeHeight="251660361" behindDoc="0" locked="0" layoutInCell="0" allowOverlap="1" wp14:anchorId="396716C1" wp14:editId="42E0B797">
                <wp:simplePos x="0" y="0"/>
                <wp:positionH relativeFrom="page">
                  <wp:posOffset>6329045</wp:posOffset>
                </wp:positionH>
                <wp:positionV relativeFrom="paragraph">
                  <wp:posOffset>73025</wp:posOffset>
                </wp:positionV>
                <wp:extent cx="254635" cy="254635"/>
                <wp:effectExtent l="0" t="0" r="0" b="0"/>
                <wp:wrapNone/>
                <wp:docPr id="49454552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6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9F515" w14:textId="77777777" w:rsidR="00996980" w:rsidRDefault="00996980" w:rsidP="00996980">
                            <w:pPr>
                              <w:pStyle w:val="BodyText"/>
                              <w:kinsoku w:val="0"/>
                              <w:overflowPunct w:val="0"/>
                              <w:spacing w:line="401" w:lineRule="exact"/>
                              <w:rPr>
                                <w:rFonts w:ascii="MS Gothic" w:eastAsia="MS Gothic" w:hAnsi="Times New Roman" w:cs="MS Gothic"/>
                                <w:i w:val="0"/>
                                <w:iCs w:val="0"/>
                                <w:sz w:val="40"/>
                                <w:szCs w:val="40"/>
                              </w:rPr>
                            </w:pPr>
                            <w:r>
                              <w:rPr>
                                <w:rFonts w:ascii="MS Gothic" w:eastAsia="MS Gothic" w:hAnsi="Times New Roman" w:cs="MS Gothic" w:hint="eastAsia"/>
                                <w:i w:val="0"/>
                                <w:iCs w:val="0"/>
                                <w:sz w:val="40"/>
                                <w:szCs w:val="4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6716C1" id="_x0000_s1034" type="#_x0000_t202" style="position:absolute;left:0;text-align:left;margin-left:498.35pt;margin-top:5.75pt;width:20.05pt;height:20.05pt;z-index:251660361;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" o:allowincell="f" filled="f" stroked="f">
                <v:textbox inset="0,0,0,0">
                  <w:txbxContent>
                    <w:p w14:paraId="7769F515" w14:textId="77777777" w:rsidR="00996980" w:rsidRDefault="00996980" w:rsidP="00996980">
                      <w:pPr>
                        <w:pStyle w:val="BodyText"/>
                        <w:kinsoku w:val="0"/>
                        <w:overflowPunct w:val="0"/>
                        <w:spacing w:line="401" w:lineRule="exact"/>
                        <w:rPr>
                          <w:rFonts w:ascii="MS Gothic" w:eastAsia="MS Gothic" w:hAnsi="Times New Roman" w:cs="MS Gothic"/>
                          <w:i w:val="0"/>
                          <w:iCs w:val="0"/>
                          <w:sz w:val="40"/>
                          <w:szCs w:val="40"/>
                        </w:rPr>
                      </w:pPr>
                      <w:r>
                        <w:rPr>
                          <w:rFonts w:ascii="MS Gothic" w:eastAsia="MS Gothic" w:hAnsi="Times New Roman" w:cs="MS Gothic" w:hint="eastAsia"/>
                          <w:i w:val="0"/>
                          <w:iCs w:val="0"/>
                          <w:sz w:val="40"/>
                          <w:szCs w:val="40"/>
                        </w:rPr>
                        <w:t>☐</w:t>
                      </w:r>
                    </w:p>
                  </w:txbxContent>
                </v:textbox>
                <w10:wrap anchorx="page"/>
              </v:shape>
            </w:pict>
          </mc:Fallback>
        </mc:AlternateContent>
      </w:r>
      <w:r w:rsidRPr="007379FA">
        <w:rPr>
          <w:rFonts w:ascii="Aptos" w:hAnsi="Aptos"/>
          <w:i w:val="0"/>
          <w:iCs w:val="0"/>
          <w:sz w:val="22"/>
          <w:szCs w:val="22"/>
        </w:rPr>
        <w:t xml:space="preserve">Tick to confirm that Delivery Methodology is included as per </w:t>
      </w:r>
      <w:r w:rsidR="00A56AFA" w:rsidRPr="007379FA">
        <w:rPr>
          <w:rFonts w:ascii="Aptos" w:hAnsi="Aptos"/>
          <w:i w:val="0"/>
          <w:iCs w:val="0"/>
          <w:sz w:val="22"/>
          <w:szCs w:val="22"/>
        </w:rPr>
        <w:t xml:space="preserve">Delivery Methodology Template </w:t>
      </w:r>
      <w:r w:rsidRPr="007379FA">
        <w:rPr>
          <w:rFonts w:ascii="Aptos" w:hAnsi="Aptos"/>
          <w:i w:val="0"/>
          <w:iCs w:val="0"/>
          <w:sz w:val="22"/>
          <w:szCs w:val="22"/>
        </w:rPr>
        <w:t xml:space="preserve">in Appendix </w:t>
      </w:r>
      <w:r w:rsidR="00A56AFA" w:rsidRPr="007379FA">
        <w:rPr>
          <w:rFonts w:ascii="Aptos" w:hAnsi="Aptos"/>
          <w:i w:val="0"/>
          <w:iCs w:val="0"/>
          <w:sz w:val="22"/>
          <w:szCs w:val="22"/>
        </w:rPr>
        <w:t>D</w:t>
      </w:r>
      <w:r w:rsidRPr="004C67D8">
        <w:rPr>
          <w:rFonts w:ascii="Aptos" w:hAnsi="Aptos"/>
          <w:i w:val="0"/>
          <w:iCs w:val="0"/>
          <w:spacing w:val="-10"/>
          <w:sz w:val="22"/>
          <w:szCs w:val="22"/>
        </w:rPr>
        <w:t xml:space="preserve"> </w:t>
      </w:r>
      <w:r w:rsidRPr="004C67D8">
        <w:rPr>
          <w:rFonts w:ascii="Aptos" w:hAnsi="Aptos"/>
          <w:i w:val="0"/>
          <w:iCs w:val="0"/>
          <w:sz w:val="22"/>
          <w:szCs w:val="22"/>
        </w:rPr>
        <w:t>hereto.</w:t>
      </w:r>
    </w:p>
    <w:p w14:paraId="1D601C6D" w14:textId="77777777" w:rsidR="0053590A" w:rsidRPr="004C67D8" w:rsidRDefault="0053590A" w:rsidP="00104684">
      <w:pPr>
        <w:pStyle w:val="BodyText"/>
        <w:kinsoku w:val="0"/>
        <w:overflowPunct w:val="0"/>
        <w:spacing w:before="56" w:line="256" w:lineRule="auto"/>
        <w:ind w:right="1935"/>
        <w:rPr>
          <w:rFonts w:ascii="Aptos" w:hAnsi="Aptos"/>
          <w:i w:val="0"/>
          <w:iCs w:val="0"/>
          <w:sz w:val="22"/>
          <w:szCs w:val="22"/>
        </w:rPr>
      </w:pPr>
    </w:p>
    <w:p w14:paraId="326D4A34" w14:textId="77777777" w:rsidR="0053590A" w:rsidRPr="004C67D8" w:rsidRDefault="0053590A">
      <w:pPr>
        <w:pStyle w:val="BodyText"/>
        <w:kinsoku w:val="0"/>
        <w:overflowPunct w:val="0"/>
        <w:rPr>
          <w:rFonts w:ascii="Aptos" w:hAnsi="Aptos"/>
          <w:b/>
          <w:bCs/>
          <w:i w:val="0"/>
          <w:iCs w:val="0"/>
          <w:sz w:val="16"/>
          <w:szCs w:val="16"/>
        </w:rPr>
      </w:pPr>
    </w:p>
    <w:p w14:paraId="17F246FE" w14:textId="77777777" w:rsidR="00F55337" w:rsidRPr="004C67D8" w:rsidRDefault="00F55337">
      <w:pPr>
        <w:pStyle w:val="BodyText"/>
        <w:kinsoku w:val="0"/>
        <w:overflowPunct w:val="0"/>
        <w:rPr>
          <w:rFonts w:ascii="Aptos" w:hAnsi="Aptos"/>
          <w:b/>
          <w:bCs/>
          <w:i w:val="0"/>
          <w:iCs w:val="0"/>
          <w:sz w:val="16"/>
          <w:szCs w:val="16"/>
        </w:rPr>
      </w:pPr>
    </w:p>
    <w:p w14:paraId="63044385" w14:textId="65573CC2" w:rsidR="006959E1" w:rsidRPr="004C67D8" w:rsidRDefault="004A27A8" w:rsidP="006959E1">
      <w:pPr>
        <w:pStyle w:val="Heading2"/>
        <w:numPr>
          <w:ilvl w:val="1"/>
          <w:numId w:val="22"/>
        </w:numPr>
        <w:tabs>
          <w:tab w:val="left" w:pos="1395"/>
        </w:tabs>
        <w:kinsoku w:val="0"/>
        <w:overflowPunct w:val="0"/>
        <w:spacing w:before="0"/>
        <w:ind w:hanging="577"/>
        <w:rPr>
          <w:rFonts w:ascii="Aptos" w:hAnsi="Aptos"/>
        </w:rPr>
      </w:pPr>
      <w:r w:rsidRPr="004C67D8">
        <w:rPr>
          <w:rFonts w:ascii="Aptos" w:hAnsi="Aptos"/>
        </w:rPr>
        <w:t>Costs - Celbridge</w:t>
      </w:r>
    </w:p>
    <w:p w14:paraId="359F333D" w14:textId="71AC8FFF" w:rsidR="006959E1" w:rsidRPr="004C67D8" w:rsidRDefault="006959E1" w:rsidP="006959E1">
      <w:pPr>
        <w:pStyle w:val="BodyText"/>
        <w:kinsoku w:val="0"/>
        <w:overflowPunct w:val="0"/>
        <w:ind w:left="818" w:firstLine="360"/>
        <w:rPr>
          <w:rFonts w:ascii="Aptos" w:hAnsi="Aptos"/>
          <w:color w:val="002060"/>
          <w:sz w:val="22"/>
          <w:szCs w:val="22"/>
        </w:rPr>
      </w:pPr>
      <w:r w:rsidRPr="004C67D8">
        <w:rPr>
          <w:rFonts w:ascii="Aptos" w:hAnsi="Aptos"/>
          <w:color w:val="002060"/>
          <w:sz w:val="22"/>
          <w:szCs w:val="22"/>
        </w:rPr>
        <w:t xml:space="preserve">(Refer to Section 5 – Criterion </w:t>
      </w:r>
      <w:r w:rsidR="004A27A8" w:rsidRPr="004C67D8">
        <w:rPr>
          <w:rFonts w:ascii="Aptos" w:hAnsi="Aptos"/>
          <w:color w:val="002060"/>
          <w:sz w:val="22"/>
          <w:szCs w:val="22"/>
        </w:rPr>
        <w:t>C</w:t>
      </w:r>
      <w:r w:rsidRPr="004C67D8">
        <w:rPr>
          <w:rFonts w:ascii="Aptos" w:hAnsi="Aptos"/>
          <w:color w:val="002060"/>
          <w:sz w:val="22"/>
          <w:szCs w:val="22"/>
        </w:rPr>
        <w:t xml:space="preserve"> of the RFT for full</w:t>
      </w:r>
      <w:r w:rsidRPr="004C67D8">
        <w:rPr>
          <w:rFonts w:ascii="Aptos" w:hAnsi="Aptos"/>
          <w:color w:val="002060"/>
          <w:spacing w:val="-22"/>
          <w:sz w:val="22"/>
          <w:szCs w:val="22"/>
        </w:rPr>
        <w:t xml:space="preserve"> </w:t>
      </w:r>
      <w:r w:rsidRPr="004C67D8">
        <w:rPr>
          <w:rFonts w:ascii="Aptos" w:hAnsi="Aptos"/>
          <w:color w:val="002060"/>
          <w:sz w:val="22"/>
          <w:szCs w:val="22"/>
        </w:rPr>
        <w:t>requirements).</w:t>
      </w:r>
    </w:p>
    <w:p w14:paraId="377D708B" w14:textId="77777777" w:rsidR="006959E1" w:rsidRPr="004C67D8" w:rsidRDefault="006959E1" w:rsidP="006959E1">
      <w:pPr>
        <w:pStyle w:val="BodyText"/>
        <w:kinsoku w:val="0"/>
        <w:overflowPunct w:val="0"/>
        <w:rPr>
          <w:rFonts w:ascii="Aptos" w:hAnsi="Aptos"/>
          <w:i w:val="0"/>
          <w:iCs w:val="0"/>
          <w:sz w:val="22"/>
          <w:szCs w:val="22"/>
        </w:rPr>
      </w:pPr>
    </w:p>
    <w:p w14:paraId="625365FA" w14:textId="73A0FCA1" w:rsidR="006959E1" w:rsidRPr="004C67D8" w:rsidRDefault="006959E1" w:rsidP="006959E1">
      <w:pPr>
        <w:pStyle w:val="BodyText"/>
        <w:kinsoku w:val="0"/>
        <w:overflowPunct w:val="0"/>
        <w:spacing w:line="256" w:lineRule="auto"/>
        <w:ind w:left="1776" w:right="2044"/>
        <w:rPr>
          <w:rFonts w:ascii="Aptos" w:hAnsi="Aptos"/>
          <w:i w:val="0"/>
          <w:iCs w:val="0"/>
          <w:sz w:val="22"/>
          <w:szCs w:val="22"/>
        </w:rPr>
      </w:pPr>
      <w:r w:rsidRPr="004C67D8">
        <w:rPr>
          <w:rFonts w:ascii="Aptos" w:hAnsi="Aptos"/>
          <w:noProof/>
          <w:sz w:val="22"/>
          <w:szCs w:val="22"/>
        </w:rPr>
        <mc:AlternateContent>
          <mc:Choice Requires="wps">
            <w:drawing>
              <wp:anchor distT="0" distB="0" distL="114300" distR="114300" simplePos="0" relativeHeight="251658313" behindDoc="0" locked="0" layoutInCell="0" allowOverlap="1" wp14:anchorId="16274D3F" wp14:editId="7CCB37F5">
                <wp:simplePos x="0" y="0"/>
                <wp:positionH relativeFrom="page">
                  <wp:posOffset>6329045</wp:posOffset>
                </wp:positionH>
                <wp:positionV relativeFrom="paragraph">
                  <wp:posOffset>73025</wp:posOffset>
                </wp:positionV>
                <wp:extent cx="254635" cy="254635"/>
                <wp:effectExtent l="0" t="0" r="0" b="0"/>
                <wp:wrapNone/>
                <wp:docPr id="156103500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6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2E2E5B" w14:textId="77777777" w:rsidR="006959E1" w:rsidRDefault="006959E1" w:rsidP="006959E1">
                            <w:pPr>
                              <w:pStyle w:val="BodyText"/>
                              <w:kinsoku w:val="0"/>
                              <w:overflowPunct w:val="0"/>
                              <w:spacing w:line="401" w:lineRule="exact"/>
                              <w:rPr>
                                <w:rFonts w:ascii="MS Gothic" w:eastAsia="MS Gothic" w:hAnsi="Times New Roman" w:cs="MS Gothic"/>
                                <w:i w:val="0"/>
                                <w:iCs w:val="0"/>
                                <w:sz w:val="40"/>
                                <w:szCs w:val="40"/>
                              </w:rPr>
                            </w:pPr>
                            <w:r>
                              <w:rPr>
                                <w:rFonts w:ascii="MS Gothic" w:eastAsia="MS Gothic" w:hAnsi="Times New Roman" w:cs="MS Gothic" w:hint="eastAsia"/>
                                <w:i w:val="0"/>
                                <w:iCs w:val="0"/>
                                <w:sz w:val="40"/>
                                <w:szCs w:val="4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274D3F" id="_x0000_s1035" type="#_x0000_t202" style="position:absolute;left:0;text-align:left;margin-left:498.35pt;margin-top:5.75pt;width:20.05pt;height:20.05pt;z-index:251658313;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" o:allowincell="f" filled="f" stroked="f">
                <v:textbox inset="0,0,0,0">
                  <w:txbxContent>
                    <w:p w14:paraId="542E2E5B" w14:textId="77777777" w:rsidR="006959E1" w:rsidRDefault="006959E1" w:rsidP="006959E1">
                      <w:pPr>
                        <w:pStyle w:val="BodyText"/>
                        <w:kinsoku w:val="0"/>
                        <w:overflowPunct w:val="0"/>
                        <w:spacing w:line="401" w:lineRule="exact"/>
                        <w:rPr>
                          <w:rFonts w:ascii="MS Gothic" w:eastAsia="MS Gothic" w:hAnsi="Times New Roman" w:cs="MS Gothic"/>
                          <w:i w:val="0"/>
                          <w:iCs w:val="0"/>
                          <w:sz w:val="40"/>
                          <w:szCs w:val="40"/>
                        </w:rPr>
                      </w:pPr>
                      <w:r>
                        <w:rPr>
                          <w:rFonts w:ascii="MS Gothic" w:eastAsia="MS Gothic" w:hAnsi="Times New Roman" w:cs="MS Gothic" w:hint="eastAsia"/>
                          <w:i w:val="0"/>
                          <w:iCs w:val="0"/>
                          <w:sz w:val="40"/>
                          <w:szCs w:val="40"/>
                        </w:rPr>
                        <w:t>☐</w:t>
                      </w:r>
                    </w:p>
                  </w:txbxContent>
                </v:textbox>
                <w10:wrap anchorx="page"/>
              </v:shape>
            </w:pict>
          </mc:Fallback>
        </mc:AlternateContent>
      </w:r>
      <w:r w:rsidRPr="004C67D8">
        <w:rPr>
          <w:rFonts w:ascii="Aptos" w:hAnsi="Aptos"/>
          <w:i w:val="0"/>
          <w:iCs w:val="0"/>
          <w:sz w:val="22"/>
          <w:szCs w:val="22"/>
        </w:rPr>
        <w:t xml:space="preserve">Tick to confirm that </w:t>
      </w:r>
      <w:r w:rsidR="004A27A8" w:rsidRPr="004C67D8">
        <w:rPr>
          <w:rFonts w:ascii="Aptos" w:hAnsi="Aptos"/>
          <w:i w:val="0"/>
          <w:iCs w:val="0"/>
          <w:sz w:val="22"/>
          <w:szCs w:val="22"/>
        </w:rPr>
        <w:t>Cost</w:t>
      </w:r>
      <w:r w:rsidR="007379FA">
        <w:rPr>
          <w:rFonts w:ascii="Aptos" w:hAnsi="Aptos"/>
          <w:i w:val="0"/>
          <w:iCs w:val="0"/>
          <w:sz w:val="22"/>
          <w:szCs w:val="22"/>
        </w:rPr>
        <w:t xml:space="preserve"> Schedule is</w:t>
      </w:r>
      <w:r w:rsidRPr="004C67D8">
        <w:rPr>
          <w:rFonts w:ascii="Aptos" w:hAnsi="Aptos"/>
          <w:i w:val="0"/>
          <w:iCs w:val="0"/>
          <w:sz w:val="22"/>
          <w:szCs w:val="22"/>
        </w:rPr>
        <w:t xml:space="preserve"> included as per </w:t>
      </w:r>
      <w:r w:rsidR="00A56AFA">
        <w:rPr>
          <w:rFonts w:ascii="Aptos" w:hAnsi="Aptos"/>
          <w:i w:val="0"/>
          <w:iCs w:val="0"/>
          <w:sz w:val="22"/>
          <w:szCs w:val="22"/>
        </w:rPr>
        <w:t xml:space="preserve">Award Criterion D </w:t>
      </w:r>
      <w:r w:rsidR="007379FA">
        <w:rPr>
          <w:rFonts w:ascii="Aptos" w:hAnsi="Aptos"/>
          <w:i w:val="0"/>
          <w:iCs w:val="0"/>
          <w:sz w:val="22"/>
          <w:szCs w:val="22"/>
        </w:rPr>
        <w:t>in the RFT</w:t>
      </w:r>
      <w:r w:rsidRPr="004C67D8">
        <w:rPr>
          <w:rFonts w:ascii="Aptos" w:hAnsi="Aptos"/>
          <w:i w:val="0"/>
          <w:iCs w:val="0"/>
          <w:sz w:val="22"/>
          <w:szCs w:val="22"/>
        </w:rPr>
        <w:t>.</w:t>
      </w:r>
    </w:p>
    <w:p w14:paraId="347C0DB9" w14:textId="77777777" w:rsidR="006959E1" w:rsidRPr="004C67D8" w:rsidRDefault="006959E1" w:rsidP="006959E1">
      <w:pPr>
        <w:pStyle w:val="BodyText"/>
        <w:kinsoku w:val="0"/>
        <w:overflowPunct w:val="0"/>
        <w:rPr>
          <w:rFonts w:ascii="Aptos" w:hAnsi="Aptos"/>
          <w:i w:val="0"/>
          <w:iCs w:val="0"/>
          <w:sz w:val="22"/>
          <w:szCs w:val="22"/>
        </w:rPr>
      </w:pPr>
    </w:p>
    <w:p w14:paraId="69D82B67" w14:textId="77777777" w:rsidR="00F55337" w:rsidRPr="004C67D8" w:rsidRDefault="00F55337">
      <w:pPr>
        <w:pStyle w:val="BodyText"/>
        <w:kinsoku w:val="0"/>
        <w:overflowPunct w:val="0"/>
        <w:rPr>
          <w:rFonts w:ascii="Aptos" w:hAnsi="Aptos"/>
          <w:b/>
          <w:bCs/>
          <w:i w:val="0"/>
          <w:iCs w:val="0"/>
          <w:sz w:val="16"/>
          <w:szCs w:val="16"/>
        </w:rPr>
      </w:pPr>
    </w:p>
    <w:p w14:paraId="73354966" w14:textId="77777777" w:rsidR="00F55337" w:rsidRPr="004C67D8" w:rsidRDefault="00F55337" w:rsidP="005106DC">
      <w:pPr>
        <w:pStyle w:val="BodyText"/>
        <w:kinsoku w:val="0"/>
        <w:overflowPunct w:val="0"/>
        <w:jc w:val="right"/>
        <w:rPr>
          <w:rFonts w:ascii="Aptos" w:hAnsi="Aptos"/>
          <w:b/>
          <w:bCs/>
          <w:i w:val="0"/>
          <w:iCs w:val="0"/>
          <w:sz w:val="16"/>
          <w:szCs w:val="16"/>
        </w:rPr>
      </w:pPr>
    </w:p>
    <w:p w14:paraId="6792E6E1" w14:textId="77777777" w:rsidR="00F55337" w:rsidRPr="004C67D8" w:rsidRDefault="00F55337">
      <w:pPr>
        <w:pStyle w:val="BodyText"/>
        <w:kinsoku w:val="0"/>
        <w:overflowPunct w:val="0"/>
        <w:rPr>
          <w:rFonts w:ascii="Aptos" w:hAnsi="Aptos"/>
          <w:b/>
          <w:bCs/>
          <w:i w:val="0"/>
          <w:iCs w:val="0"/>
          <w:sz w:val="16"/>
          <w:szCs w:val="16"/>
        </w:rPr>
      </w:pPr>
    </w:p>
    <w:p w14:paraId="48E87233" w14:textId="77777777" w:rsidR="00F55337" w:rsidRPr="004C67D8" w:rsidRDefault="00F55337">
      <w:pPr>
        <w:pStyle w:val="BodyText"/>
        <w:kinsoku w:val="0"/>
        <w:overflowPunct w:val="0"/>
        <w:rPr>
          <w:rFonts w:ascii="Aptos" w:hAnsi="Aptos"/>
          <w:b/>
          <w:bCs/>
          <w:i w:val="0"/>
          <w:iCs w:val="0"/>
          <w:sz w:val="16"/>
          <w:szCs w:val="16"/>
        </w:rPr>
      </w:pPr>
    </w:p>
    <w:p w14:paraId="6476551F" w14:textId="77777777" w:rsidR="00F55337" w:rsidRPr="004C67D8" w:rsidRDefault="00F55337">
      <w:pPr>
        <w:pStyle w:val="BodyText"/>
        <w:kinsoku w:val="0"/>
        <w:overflowPunct w:val="0"/>
        <w:rPr>
          <w:rFonts w:ascii="Aptos" w:hAnsi="Aptos"/>
          <w:b/>
          <w:bCs/>
          <w:i w:val="0"/>
          <w:iCs w:val="0"/>
          <w:sz w:val="16"/>
          <w:szCs w:val="16"/>
        </w:rPr>
      </w:pPr>
    </w:p>
    <w:p w14:paraId="34315D20" w14:textId="77777777" w:rsidR="00F55337" w:rsidRPr="004C67D8" w:rsidRDefault="00F55337">
      <w:pPr>
        <w:pStyle w:val="BodyText"/>
        <w:kinsoku w:val="0"/>
        <w:overflowPunct w:val="0"/>
        <w:rPr>
          <w:rFonts w:ascii="Aptos" w:hAnsi="Aptos"/>
          <w:b/>
          <w:bCs/>
          <w:i w:val="0"/>
          <w:iCs w:val="0"/>
          <w:sz w:val="16"/>
          <w:szCs w:val="16"/>
        </w:rPr>
      </w:pPr>
    </w:p>
    <w:p w14:paraId="5AF864DD" w14:textId="77777777" w:rsidR="00F55337" w:rsidRPr="004C67D8" w:rsidRDefault="00F55337">
      <w:pPr>
        <w:pStyle w:val="BodyText"/>
        <w:kinsoku w:val="0"/>
        <w:overflowPunct w:val="0"/>
        <w:rPr>
          <w:rFonts w:ascii="Aptos" w:hAnsi="Aptos"/>
          <w:b/>
          <w:bCs/>
          <w:i w:val="0"/>
          <w:iCs w:val="0"/>
          <w:sz w:val="16"/>
          <w:szCs w:val="16"/>
        </w:rPr>
      </w:pPr>
    </w:p>
    <w:p w14:paraId="397A8D45" w14:textId="77777777" w:rsidR="00F55337" w:rsidRPr="004C67D8" w:rsidRDefault="00F55337">
      <w:pPr>
        <w:pStyle w:val="BodyText"/>
        <w:kinsoku w:val="0"/>
        <w:overflowPunct w:val="0"/>
        <w:rPr>
          <w:rFonts w:ascii="Aptos" w:hAnsi="Aptos"/>
          <w:b/>
          <w:bCs/>
          <w:i w:val="0"/>
          <w:iCs w:val="0"/>
          <w:sz w:val="16"/>
          <w:szCs w:val="16"/>
        </w:rPr>
      </w:pPr>
    </w:p>
    <w:p w14:paraId="320ADB15" w14:textId="77777777" w:rsidR="00F55337" w:rsidRPr="004C67D8" w:rsidRDefault="00F55337">
      <w:pPr>
        <w:pStyle w:val="BodyText"/>
        <w:kinsoku w:val="0"/>
        <w:overflowPunct w:val="0"/>
        <w:rPr>
          <w:rFonts w:ascii="Aptos" w:hAnsi="Aptos"/>
          <w:b/>
          <w:bCs/>
          <w:i w:val="0"/>
          <w:iCs w:val="0"/>
          <w:sz w:val="16"/>
          <w:szCs w:val="16"/>
        </w:rPr>
      </w:pPr>
    </w:p>
    <w:p w14:paraId="038A3CEF" w14:textId="77777777" w:rsidR="00F55337" w:rsidRPr="004C67D8" w:rsidRDefault="00F55337">
      <w:pPr>
        <w:pStyle w:val="BodyText"/>
        <w:kinsoku w:val="0"/>
        <w:overflowPunct w:val="0"/>
        <w:rPr>
          <w:rFonts w:ascii="Aptos" w:hAnsi="Aptos"/>
          <w:b/>
          <w:bCs/>
          <w:i w:val="0"/>
          <w:iCs w:val="0"/>
          <w:sz w:val="16"/>
          <w:szCs w:val="16"/>
        </w:rPr>
      </w:pPr>
    </w:p>
    <w:p w14:paraId="47901DE1" w14:textId="77777777" w:rsidR="00F55337" w:rsidRPr="004C67D8" w:rsidRDefault="00F55337">
      <w:pPr>
        <w:pStyle w:val="BodyText"/>
        <w:kinsoku w:val="0"/>
        <w:overflowPunct w:val="0"/>
        <w:rPr>
          <w:rFonts w:ascii="Aptos" w:hAnsi="Aptos"/>
          <w:b/>
          <w:bCs/>
          <w:i w:val="0"/>
          <w:iCs w:val="0"/>
          <w:sz w:val="16"/>
          <w:szCs w:val="16"/>
        </w:rPr>
      </w:pPr>
    </w:p>
    <w:p w14:paraId="1DE9C884" w14:textId="77777777" w:rsidR="00F55337" w:rsidRPr="004C67D8" w:rsidRDefault="00F55337">
      <w:pPr>
        <w:pStyle w:val="BodyText"/>
        <w:kinsoku w:val="0"/>
        <w:overflowPunct w:val="0"/>
        <w:rPr>
          <w:rFonts w:ascii="Aptos" w:hAnsi="Aptos"/>
          <w:b/>
          <w:bCs/>
          <w:i w:val="0"/>
          <w:iCs w:val="0"/>
          <w:sz w:val="16"/>
          <w:szCs w:val="16"/>
        </w:rPr>
      </w:pPr>
    </w:p>
    <w:p w14:paraId="18B4DE5B" w14:textId="77777777" w:rsidR="00F55337" w:rsidRPr="004C67D8" w:rsidRDefault="00F55337">
      <w:pPr>
        <w:pStyle w:val="BodyText"/>
        <w:kinsoku w:val="0"/>
        <w:overflowPunct w:val="0"/>
        <w:rPr>
          <w:rFonts w:ascii="Aptos" w:hAnsi="Aptos"/>
          <w:b/>
          <w:bCs/>
          <w:i w:val="0"/>
          <w:iCs w:val="0"/>
          <w:sz w:val="16"/>
          <w:szCs w:val="16"/>
        </w:rPr>
      </w:pPr>
    </w:p>
    <w:p w14:paraId="6D7898C4" w14:textId="77777777" w:rsidR="00F55337" w:rsidRPr="004C67D8" w:rsidRDefault="00F55337">
      <w:pPr>
        <w:pStyle w:val="BodyText"/>
        <w:kinsoku w:val="0"/>
        <w:overflowPunct w:val="0"/>
        <w:rPr>
          <w:rFonts w:ascii="Aptos" w:hAnsi="Aptos"/>
          <w:b/>
          <w:bCs/>
          <w:i w:val="0"/>
          <w:iCs w:val="0"/>
          <w:sz w:val="16"/>
          <w:szCs w:val="16"/>
        </w:rPr>
      </w:pPr>
    </w:p>
    <w:p w14:paraId="2468E639" w14:textId="77777777" w:rsidR="00F55337" w:rsidRPr="004C67D8" w:rsidRDefault="00F55337">
      <w:pPr>
        <w:pStyle w:val="BodyText"/>
        <w:kinsoku w:val="0"/>
        <w:overflowPunct w:val="0"/>
        <w:rPr>
          <w:rFonts w:ascii="Aptos" w:hAnsi="Aptos"/>
          <w:b/>
          <w:bCs/>
          <w:i w:val="0"/>
          <w:iCs w:val="0"/>
          <w:sz w:val="16"/>
          <w:szCs w:val="16"/>
        </w:rPr>
      </w:pPr>
    </w:p>
    <w:p w14:paraId="3FDE628F" w14:textId="77777777" w:rsidR="00F55337" w:rsidRPr="004C67D8" w:rsidRDefault="00F55337">
      <w:pPr>
        <w:pStyle w:val="BodyText"/>
        <w:kinsoku w:val="0"/>
        <w:overflowPunct w:val="0"/>
        <w:rPr>
          <w:rFonts w:ascii="Aptos" w:hAnsi="Aptos"/>
          <w:b/>
          <w:bCs/>
          <w:i w:val="0"/>
          <w:iCs w:val="0"/>
          <w:sz w:val="16"/>
          <w:szCs w:val="16"/>
        </w:rPr>
      </w:pPr>
    </w:p>
    <w:p w14:paraId="7EFE3579" w14:textId="77777777" w:rsidR="00F55337" w:rsidRPr="004C67D8" w:rsidRDefault="00F55337">
      <w:pPr>
        <w:pStyle w:val="BodyText"/>
        <w:kinsoku w:val="0"/>
        <w:overflowPunct w:val="0"/>
        <w:rPr>
          <w:rFonts w:ascii="Aptos" w:hAnsi="Aptos"/>
          <w:b/>
          <w:bCs/>
          <w:i w:val="0"/>
          <w:iCs w:val="0"/>
          <w:sz w:val="16"/>
          <w:szCs w:val="16"/>
        </w:rPr>
      </w:pPr>
    </w:p>
    <w:p w14:paraId="03210278" w14:textId="77777777" w:rsidR="00F55337" w:rsidRPr="004C67D8" w:rsidRDefault="00F55337">
      <w:pPr>
        <w:pStyle w:val="BodyText"/>
        <w:kinsoku w:val="0"/>
        <w:overflowPunct w:val="0"/>
        <w:rPr>
          <w:rFonts w:ascii="Aptos" w:hAnsi="Aptos"/>
          <w:b/>
          <w:bCs/>
          <w:i w:val="0"/>
          <w:iCs w:val="0"/>
          <w:sz w:val="16"/>
          <w:szCs w:val="16"/>
        </w:rPr>
      </w:pPr>
    </w:p>
    <w:p w14:paraId="549F28B2" w14:textId="77777777" w:rsidR="00F55337" w:rsidRPr="004C67D8" w:rsidRDefault="00F55337">
      <w:pPr>
        <w:pStyle w:val="BodyText"/>
        <w:kinsoku w:val="0"/>
        <w:overflowPunct w:val="0"/>
        <w:rPr>
          <w:rFonts w:ascii="Aptos" w:hAnsi="Aptos"/>
          <w:b/>
          <w:bCs/>
          <w:i w:val="0"/>
          <w:iCs w:val="0"/>
          <w:sz w:val="16"/>
          <w:szCs w:val="16"/>
        </w:rPr>
      </w:pPr>
    </w:p>
    <w:p w14:paraId="20C71210" w14:textId="77777777" w:rsidR="00F55337" w:rsidRPr="004C67D8" w:rsidRDefault="00F55337">
      <w:pPr>
        <w:pStyle w:val="BodyText"/>
        <w:kinsoku w:val="0"/>
        <w:overflowPunct w:val="0"/>
        <w:rPr>
          <w:rFonts w:ascii="Aptos" w:hAnsi="Aptos"/>
          <w:b/>
          <w:bCs/>
          <w:i w:val="0"/>
          <w:iCs w:val="0"/>
          <w:sz w:val="16"/>
          <w:szCs w:val="16"/>
        </w:rPr>
      </w:pPr>
    </w:p>
    <w:p w14:paraId="518A8C6A" w14:textId="77777777" w:rsidR="00F55337" w:rsidRPr="004C67D8" w:rsidRDefault="00F55337">
      <w:pPr>
        <w:pStyle w:val="BodyText"/>
        <w:kinsoku w:val="0"/>
        <w:overflowPunct w:val="0"/>
        <w:rPr>
          <w:rFonts w:ascii="Aptos" w:hAnsi="Aptos"/>
          <w:b/>
          <w:bCs/>
          <w:i w:val="0"/>
          <w:iCs w:val="0"/>
          <w:sz w:val="16"/>
          <w:szCs w:val="16"/>
        </w:rPr>
      </w:pPr>
    </w:p>
    <w:p w14:paraId="0E7EB4EC" w14:textId="77777777" w:rsidR="00F55337" w:rsidRPr="004C67D8" w:rsidRDefault="00F55337">
      <w:pPr>
        <w:pStyle w:val="BodyText"/>
        <w:kinsoku w:val="0"/>
        <w:overflowPunct w:val="0"/>
        <w:rPr>
          <w:rFonts w:ascii="Aptos" w:hAnsi="Aptos"/>
          <w:b/>
          <w:bCs/>
          <w:i w:val="0"/>
          <w:iCs w:val="0"/>
          <w:sz w:val="16"/>
          <w:szCs w:val="16"/>
        </w:rPr>
      </w:pPr>
    </w:p>
    <w:p w14:paraId="59A0C58F" w14:textId="77777777" w:rsidR="00F55337" w:rsidRPr="004C67D8" w:rsidRDefault="00F55337">
      <w:pPr>
        <w:pStyle w:val="BodyText"/>
        <w:kinsoku w:val="0"/>
        <w:overflowPunct w:val="0"/>
        <w:rPr>
          <w:rFonts w:ascii="Aptos" w:hAnsi="Aptos"/>
          <w:b/>
          <w:bCs/>
          <w:i w:val="0"/>
          <w:iCs w:val="0"/>
          <w:sz w:val="16"/>
          <w:szCs w:val="16"/>
        </w:rPr>
      </w:pPr>
    </w:p>
    <w:p w14:paraId="25C485AF" w14:textId="77777777" w:rsidR="0053590A" w:rsidRPr="004C67D8" w:rsidRDefault="0053590A" w:rsidP="00F6648C">
      <w:pPr>
        <w:pStyle w:val="Heading1"/>
        <w:numPr>
          <w:ilvl w:val="0"/>
          <w:numId w:val="22"/>
        </w:numPr>
        <w:tabs>
          <w:tab w:val="left" w:pos="1251"/>
        </w:tabs>
        <w:kinsoku w:val="0"/>
        <w:overflowPunct w:val="0"/>
        <w:spacing w:before="103"/>
        <w:ind w:firstLine="491"/>
        <w:jc w:val="both"/>
        <w:rPr>
          <w:rFonts w:ascii="Aptos" w:hAnsi="Aptos"/>
        </w:rPr>
      </w:pPr>
      <w:r w:rsidRPr="004C67D8">
        <w:rPr>
          <w:rFonts w:ascii="Aptos" w:hAnsi="Aptos"/>
        </w:rPr>
        <w:t>Submission</w:t>
      </w:r>
      <w:r w:rsidRPr="004C67D8">
        <w:rPr>
          <w:rFonts w:ascii="Aptos" w:hAnsi="Aptos"/>
          <w:spacing w:val="-5"/>
        </w:rPr>
        <w:t xml:space="preserve"> </w:t>
      </w:r>
      <w:r w:rsidRPr="004C67D8">
        <w:rPr>
          <w:rFonts w:ascii="Aptos" w:hAnsi="Aptos"/>
        </w:rPr>
        <w:t>Checklist</w:t>
      </w:r>
    </w:p>
    <w:p w14:paraId="7F49476A" w14:textId="7212DB00" w:rsidR="0053590A" w:rsidRPr="004C67D8" w:rsidRDefault="0053590A" w:rsidP="00392C57">
      <w:pPr>
        <w:pStyle w:val="BodyText"/>
        <w:kinsoku w:val="0"/>
        <w:overflowPunct w:val="0"/>
        <w:spacing w:before="24" w:line="259" w:lineRule="auto"/>
        <w:ind w:left="1276" w:right="1226"/>
        <w:jc w:val="both"/>
        <w:rPr>
          <w:rFonts w:ascii="Aptos" w:hAnsi="Aptos"/>
          <w:i w:val="0"/>
          <w:iCs w:val="0"/>
          <w:sz w:val="22"/>
          <w:szCs w:val="22"/>
        </w:rPr>
      </w:pPr>
      <w:r w:rsidRPr="004C67D8">
        <w:rPr>
          <w:rFonts w:ascii="Aptos" w:hAnsi="Aptos"/>
          <w:i w:val="0"/>
          <w:iCs w:val="0"/>
          <w:sz w:val="22"/>
          <w:szCs w:val="22"/>
        </w:rPr>
        <w:t xml:space="preserve">The below checklist is a summary of all documents/information required for the </w:t>
      </w:r>
      <w:r w:rsidR="00392C57" w:rsidRPr="004C67D8">
        <w:rPr>
          <w:rFonts w:ascii="Aptos" w:hAnsi="Aptos"/>
          <w:i w:val="0"/>
          <w:iCs w:val="0"/>
          <w:sz w:val="22"/>
          <w:szCs w:val="22"/>
        </w:rPr>
        <w:t>RFT</w:t>
      </w:r>
      <w:r w:rsidRPr="004C67D8">
        <w:rPr>
          <w:rFonts w:ascii="Aptos" w:hAnsi="Aptos"/>
          <w:i w:val="0"/>
          <w:iCs w:val="0"/>
          <w:sz w:val="22"/>
          <w:szCs w:val="22"/>
        </w:rPr>
        <w:t xml:space="preserve">. </w:t>
      </w:r>
      <w:r w:rsidR="00392C57" w:rsidRPr="004C67D8">
        <w:rPr>
          <w:rFonts w:ascii="Aptos" w:hAnsi="Aptos"/>
          <w:i w:val="0"/>
          <w:iCs w:val="0"/>
          <w:sz w:val="22"/>
          <w:szCs w:val="22"/>
        </w:rPr>
        <w:t>Tenderers</w:t>
      </w:r>
      <w:r w:rsidRPr="004C67D8">
        <w:rPr>
          <w:rFonts w:ascii="Aptos" w:hAnsi="Aptos"/>
          <w:i w:val="0"/>
          <w:iCs w:val="0"/>
          <w:sz w:val="22"/>
          <w:szCs w:val="22"/>
        </w:rPr>
        <w:t xml:space="preserve"> must ensure that all documents are submitted within the returned submission by the Submission</w:t>
      </w:r>
      <w:r w:rsidR="003C776E" w:rsidRPr="004C67D8">
        <w:rPr>
          <w:rFonts w:ascii="Aptos" w:hAnsi="Aptos"/>
          <w:i w:val="0"/>
          <w:iCs w:val="0"/>
          <w:sz w:val="22"/>
          <w:szCs w:val="22"/>
        </w:rPr>
        <w:t>/Response</w:t>
      </w:r>
      <w:r w:rsidRPr="004C67D8">
        <w:rPr>
          <w:rFonts w:ascii="Aptos" w:hAnsi="Aptos"/>
          <w:i w:val="0"/>
          <w:iCs w:val="0"/>
          <w:sz w:val="22"/>
          <w:szCs w:val="22"/>
        </w:rPr>
        <w:t xml:space="preserve"> Deadline (as defined in the</w:t>
      </w:r>
      <w:r w:rsidRPr="004C67D8">
        <w:rPr>
          <w:rFonts w:ascii="Aptos" w:hAnsi="Aptos"/>
          <w:i w:val="0"/>
          <w:iCs w:val="0"/>
          <w:spacing w:val="-8"/>
          <w:sz w:val="22"/>
          <w:szCs w:val="22"/>
        </w:rPr>
        <w:t xml:space="preserve"> </w:t>
      </w:r>
      <w:r w:rsidR="003C776E" w:rsidRPr="004C67D8">
        <w:rPr>
          <w:rFonts w:ascii="Aptos" w:hAnsi="Aptos"/>
          <w:i w:val="0"/>
          <w:iCs w:val="0"/>
          <w:spacing w:val="-8"/>
          <w:sz w:val="22"/>
          <w:szCs w:val="22"/>
        </w:rPr>
        <w:t>RFT)</w:t>
      </w:r>
      <w:r w:rsidRPr="004C67D8">
        <w:rPr>
          <w:rFonts w:ascii="Aptos" w:hAnsi="Aptos"/>
          <w:i w:val="0"/>
          <w:iCs w:val="0"/>
          <w:sz w:val="22"/>
          <w:szCs w:val="22"/>
        </w:rPr>
        <w:t>.</w:t>
      </w:r>
    </w:p>
    <w:p w14:paraId="39459A3B" w14:textId="77777777" w:rsidR="0053590A" w:rsidRPr="004C67D8" w:rsidRDefault="0053590A">
      <w:pPr>
        <w:pStyle w:val="BodyText"/>
        <w:kinsoku w:val="0"/>
        <w:overflowPunct w:val="0"/>
        <w:spacing w:before="1" w:after="1"/>
        <w:rPr>
          <w:rFonts w:ascii="Aptos" w:hAnsi="Aptos"/>
          <w:i w:val="0"/>
          <w:iCs w:val="0"/>
          <w:sz w:val="13"/>
          <w:szCs w:val="13"/>
        </w:rPr>
      </w:pPr>
    </w:p>
    <w:tbl>
      <w:tblPr>
        <w:tblW w:w="0" w:type="auto"/>
        <w:tblInd w:w="671" w:type="dxa"/>
        <w:tblLayout w:type="fixed"/>
        <w:tblCellMar>
          <w:left w:w="0" w:type="dxa"/>
          <w:right w:w="0" w:type="dxa"/>
        </w:tblCellMar>
        <w:tblLook w:val="0000" w:firstRow="0" w:lastRow="0" w:firstColumn="0" w:lastColumn="0" w:noHBand="0" w:noVBand="0"/>
      </w:tblPr>
      <w:tblGrid>
        <w:gridCol w:w="1411"/>
        <w:gridCol w:w="6242"/>
        <w:gridCol w:w="1560"/>
      </w:tblGrid>
      <w:tr w:rsidR="00C60C2E" w:rsidRPr="004C67D8" w14:paraId="6FA5F9C4" w14:textId="77777777" w:rsidTr="00F8431F">
        <w:trPr>
          <w:trHeight w:val="1053"/>
        </w:trPr>
        <w:tc>
          <w:tcPr>
            <w:tcW w:w="1411" w:type="dxa"/>
            <w:tcBorders>
              <w:top w:val="single" w:sz="4" w:space="0" w:color="000000"/>
              <w:left w:val="single" w:sz="4" w:space="0" w:color="000000"/>
              <w:bottom w:val="single" w:sz="4" w:space="0" w:color="000000"/>
              <w:right w:val="single" w:sz="4" w:space="0" w:color="000000"/>
            </w:tcBorders>
            <w:shd w:val="clear" w:color="auto" w:fill="025537"/>
          </w:tcPr>
          <w:p w14:paraId="3E3A927D" w14:textId="77777777" w:rsidR="0053590A" w:rsidRPr="004C67D8" w:rsidRDefault="0053590A">
            <w:pPr>
              <w:pStyle w:val="TableParagraph"/>
              <w:kinsoku w:val="0"/>
              <w:overflowPunct w:val="0"/>
              <w:spacing w:before="133" w:line="259" w:lineRule="auto"/>
              <w:ind w:left="112" w:right="98" w:hanging="3"/>
              <w:jc w:val="center"/>
              <w:rPr>
                <w:rFonts w:ascii="Aptos" w:hAnsi="Aptos"/>
                <w:b/>
                <w:bCs/>
                <w:color w:val="FFFFFF"/>
                <w:sz w:val="20"/>
                <w:szCs w:val="20"/>
              </w:rPr>
            </w:pPr>
            <w:r w:rsidRPr="004C67D8">
              <w:rPr>
                <w:rFonts w:ascii="Aptos" w:hAnsi="Aptos"/>
                <w:b/>
                <w:bCs/>
                <w:color w:val="FFFFFF"/>
                <w:sz w:val="20"/>
                <w:szCs w:val="20"/>
              </w:rPr>
              <w:t>Applicant</w:t>
            </w:r>
            <w:r w:rsidRPr="004C67D8">
              <w:rPr>
                <w:rFonts w:ascii="Aptos" w:hAnsi="Aptos"/>
                <w:b/>
                <w:bCs/>
                <w:color w:val="FFFFFF"/>
                <w:spacing w:val="-44"/>
                <w:sz w:val="20"/>
                <w:szCs w:val="20"/>
              </w:rPr>
              <w:t xml:space="preserve"> </w:t>
            </w:r>
            <w:r w:rsidRPr="004C67D8">
              <w:rPr>
                <w:rFonts w:ascii="Aptos" w:hAnsi="Aptos"/>
                <w:b/>
                <w:bCs/>
                <w:color w:val="FFFFFF"/>
                <w:sz w:val="20"/>
                <w:szCs w:val="20"/>
              </w:rPr>
              <w:t>Submission</w:t>
            </w:r>
            <w:r w:rsidRPr="004C67D8">
              <w:rPr>
                <w:rFonts w:ascii="Aptos" w:hAnsi="Aptos"/>
                <w:b/>
                <w:bCs/>
                <w:color w:val="FFFFFF"/>
                <w:spacing w:val="-44"/>
                <w:sz w:val="20"/>
                <w:szCs w:val="20"/>
              </w:rPr>
              <w:t xml:space="preserve"> </w:t>
            </w:r>
            <w:r w:rsidRPr="004C67D8">
              <w:rPr>
                <w:rFonts w:ascii="Aptos" w:hAnsi="Aptos"/>
                <w:b/>
                <w:bCs/>
                <w:color w:val="FFFFFF"/>
                <w:sz w:val="20"/>
                <w:szCs w:val="20"/>
              </w:rPr>
              <w:t>Document</w:t>
            </w:r>
            <w:r w:rsidRPr="004C67D8">
              <w:rPr>
                <w:rFonts w:ascii="Aptos" w:hAnsi="Aptos"/>
                <w:b/>
                <w:bCs/>
                <w:color w:val="FFFFFF"/>
                <w:spacing w:val="-11"/>
                <w:sz w:val="20"/>
                <w:szCs w:val="20"/>
              </w:rPr>
              <w:t xml:space="preserve"> </w:t>
            </w:r>
            <w:r w:rsidRPr="004C67D8">
              <w:rPr>
                <w:rFonts w:ascii="Aptos" w:hAnsi="Aptos"/>
                <w:b/>
                <w:bCs/>
                <w:color w:val="FFFFFF"/>
                <w:sz w:val="20"/>
                <w:szCs w:val="20"/>
              </w:rPr>
              <w:t>Ref</w:t>
            </w:r>
          </w:p>
        </w:tc>
        <w:tc>
          <w:tcPr>
            <w:tcW w:w="6242" w:type="dxa"/>
            <w:tcBorders>
              <w:top w:val="single" w:sz="4" w:space="0" w:color="000000"/>
              <w:left w:val="single" w:sz="4" w:space="0" w:color="000000"/>
              <w:bottom w:val="single" w:sz="4" w:space="0" w:color="000000"/>
              <w:right w:val="single" w:sz="4" w:space="0" w:color="000000"/>
            </w:tcBorders>
            <w:shd w:val="clear" w:color="auto" w:fill="025537"/>
          </w:tcPr>
          <w:p w14:paraId="6812A312" w14:textId="77777777" w:rsidR="0053590A" w:rsidRPr="004C67D8" w:rsidRDefault="0053590A">
            <w:pPr>
              <w:pStyle w:val="TableParagraph"/>
              <w:kinsoku w:val="0"/>
              <w:overflowPunct w:val="0"/>
              <w:rPr>
                <w:rFonts w:ascii="Aptos" w:hAnsi="Aptos"/>
                <w:sz w:val="20"/>
                <w:szCs w:val="20"/>
              </w:rPr>
            </w:pPr>
          </w:p>
          <w:p w14:paraId="2E06C554" w14:textId="711020F1" w:rsidR="0053590A" w:rsidRPr="004C67D8" w:rsidRDefault="0053590A" w:rsidP="00F8431F">
            <w:pPr>
              <w:pStyle w:val="TableParagraph"/>
              <w:kinsoku w:val="0"/>
              <w:overflowPunct w:val="0"/>
              <w:spacing w:before="153"/>
              <w:ind w:left="2163" w:right="2224" w:hanging="142"/>
              <w:jc w:val="center"/>
              <w:rPr>
                <w:rFonts w:ascii="Aptos" w:hAnsi="Aptos"/>
                <w:b/>
                <w:bCs/>
                <w:color w:val="FFFFFF"/>
                <w:sz w:val="20"/>
                <w:szCs w:val="20"/>
              </w:rPr>
            </w:pPr>
            <w:r w:rsidRPr="004C67D8">
              <w:rPr>
                <w:rFonts w:ascii="Aptos" w:hAnsi="Aptos"/>
                <w:b/>
                <w:bCs/>
                <w:color w:val="FFFFFF"/>
                <w:sz w:val="20"/>
                <w:szCs w:val="20"/>
              </w:rPr>
              <w:t>Requiremen</w:t>
            </w:r>
            <w:r w:rsidR="00F8431F">
              <w:rPr>
                <w:rFonts w:ascii="Aptos" w:hAnsi="Aptos"/>
                <w:b/>
                <w:bCs/>
                <w:color w:val="FFFFFF"/>
                <w:sz w:val="20"/>
                <w:szCs w:val="20"/>
              </w:rPr>
              <w:t>t</w:t>
            </w:r>
          </w:p>
        </w:tc>
        <w:tc>
          <w:tcPr>
            <w:tcW w:w="1560" w:type="dxa"/>
            <w:tcBorders>
              <w:top w:val="single" w:sz="4" w:space="0" w:color="000000"/>
              <w:left w:val="single" w:sz="4" w:space="0" w:color="000000"/>
              <w:bottom w:val="single" w:sz="4" w:space="0" w:color="000000"/>
              <w:right w:val="single" w:sz="4" w:space="0" w:color="000000"/>
            </w:tcBorders>
            <w:shd w:val="clear" w:color="auto" w:fill="025537"/>
          </w:tcPr>
          <w:p w14:paraId="54CCEE8C" w14:textId="77777777" w:rsidR="0053590A" w:rsidRPr="00F8431F" w:rsidRDefault="0053590A" w:rsidP="00F8431F">
            <w:pPr>
              <w:pStyle w:val="TableParagraph"/>
              <w:kinsoku w:val="0"/>
              <w:overflowPunct w:val="0"/>
              <w:spacing w:before="1" w:line="259" w:lineRule="auto"/>
              <w:ind w:left="293" w:right="263" w:firstLine="240"/>
              <w:jc w:val="center"/>
              <w:rPr>
                <w:rFonts w:ascii="Aptos" w:hAnsi="Aptos"/>
                <w:color w:val="FFFFFF"/>
                <w:sz w:val="16"/>
                <w:szCs w:val="16"/>
              </w:rPr>
            </w:pPr>
            <w:r w:rsidRPr="004C67D8">
              <w:rPr>
                <w:rFonts w:ascii="Aptos" w:hAnsi="Aptos"/>
                <w:b/>
                <w:bCs/>
                <w:color w:val="FFFFFF"/>
                <w:sz w:val="20"/>
                <w:szCs w:val="20"/>
              </w:rPr>
              <w:t>Check</w:t>
            </w:r>
            <w:r w:rsidRPr="004C67D8">
              <w:rPr>
                <w:rFonts w:ascii="Aptos" w:hAnsi="Aptos"/>
                <w:b/>
                <w:bCs/>
                <w:color w:val="FFFFFF"/>
                <w:spacing w:val="-44"/>
                <w:sz w:val="20"/>
                <w:szCs w:val="20"/>
              </w:rPr>
              <w:t xml:space="preserve"> </w:t>
            </w:r>
            <w:r w:rsidRPr="00F8431F">
              <w:rPr>
                <w:rFonts w:ascii="Aptos" w:hAnsi="Aptos"/>
                <w:color w:val="FFFFFF"/>
                <w:sz w:val="16"/>
                <w:szCs w:val="16"/>
              </w:rPr>
              <w:t>[All must be Included</w:t>
            </w:r>
            <w:r w:rsidRPr="00F8431F">
              <w:rPr>
                <w:rFonts w:ascii="Aptos" w:hAnsi="Aptos"/>
                <w:color w:val="FFFFFF"/>
                <w:spacing w:val="-2"/>
                <w:sz w:val="16"/>
                <w:szCs w:val="16"/>
              </w:rPr>
              <w:t xml:space="preserve"> </w:t>
            </w:r>
            <w:r w:rsidRPr="00F8431F">
              <w:rPr>
                <w:rFonts w:ascii="Aptos" w:hAnsi="Aptos"/>
                <w:color w:val="FFFFFF"/>
                <w:sz w:val="16"/>
                <w:szCs w:val="16"/>
              </w:rPr>
              <w:t>in</w:t>
            </w:r>
          </w:p>
          <w:p w14:paraId="54E85231" w14:textId="514F2BF1" w:rsidR="0053590A" w:rsidRPr="004C67D8" w:rsidRDefault="0053590A" w:rsidP="00F8431F">
            <w:pPr>
              <w:pStyle w:val="TableParagraph"/>
              <w:kinsoku w:val="0"/>
              <w:overflowPunct w:val="0"/>
              <w:spacing w:line="241" w:lineRule="exact"/>
              <w:ind w:left="187"/>
              <w:jc w:val="center"/>
              <w:rPr>
                <w:rFonts w:ascii="Aptos" w:hAnsi="Aptos"/>
                <w:color w:val="FFFFFF"/>
                <w:sz w:val="20"/>
                <w:szCs w:val="20"/>
              </w:rPr>
            </w:pPr>
            <w:r w:rsidRPr="00F8431F">
              <w:rPr>
                <w:rFonts w:ascii="Aptos" w:hAnsi="Aptos"/>
                <w:color w:val="FFFFFF"/>
                <w:sz w:val="16"/>
                <w:szCs w:val="16"/>
              </w:rPr>
              <w:t>Submission]</w:t>
            </w:r>
          </w:p>
        </w:tc>
      </w:tr>
      <w:tr w:rsidR="00C60C2E" w:rsidRPr="004C67D8" w14:paraId="7E271D40" w14:textId="77777777" w:rsidTr="00F90C9C">
        <w:trPr>
          <w:trHeight w:hRule="exact" w:val="567"/>
        </w:trPr>
        <w:tc>
          <w:tcPr>
            <w:tcW w:w="141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D6BB77C" w14:textId="77777777" w:rsidR="0053590A" w:rsidRPr="004C67D8" w:rsidRDefault="0053590A">
            <w:pPr>
              <w:pStyle w:val="TableParagraph"/>
              <w:kinsoku w:val="0"/>
              <w:overflowPunct w:val="0"/>
              <w:rPr>
                <w:rFonts w:ascii="Aptos" w:hAnsi="Aptos" w:cs="Times New Roman"/>
                <w:sz w:val="18"/>
                <w:szCs w:val="18"/>
              </w:rPr>
            </w:pPr>
          </w:p>
        </w:tc>
        <w:tc>
          <w:tcPr>
            <w:tcW w:w="624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86ADD73" w14:textId="125F8487" w:rsidR="0053590A" w:rsidRPr="004C67D8" w:rsidRDefault="002D3AF7">
            <w:pPr>
              <w:pStyle w:val="TableParagraph"/>
              <w:kinsoku w:val="0"/>
              <w:overflowPunct w:val="0"/>
              <w:spacing w:before="6"/>
              <w:ind w:left="108"/>
              <w:rPr>
                <w:rFonts w:ascii="Aptos" w:hAnsi="Aptos"/>
                <w:b/>
                <w:bCs/>
                <w:sz w:val="20"/>
                <w:szCs w:val="20"/>
              </w:rPr>
            </w:pPr>
            <w:r w:rsidRPr="004C67D8">
              <w:rPr>
                <w:rFonts w:ascii="Aptos" w:hAnsi="Aptos"/>
                <w:b/>
                <w:bCs/>
                <w:sz w:val="20"/>
                <w:szCs w:val="20"/>
              </w:rPr>
              <w:t>TENDERER REQUIREMENTS</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6BE509A" w14:textId="77777777" w:rsidR="0053590A" w:rsidRPr="004C67D8" w:rsidRDefault="0053590A">
            <w:pPr>
              <w:pStyle w:val="TableParagraph"/>
              <w:kinsoku w:val="0"/>
              <w:overflowPunct w:val="0"/>
              <w:rPr>
                <w:rFonts w:ascii="Aptos" w:hAnsi="Aptos" w:cs="Times New Roman"/>
                <w:sz w:val="18"/>
                <w:szCs w:val="18"/>
              </w:rPr>
            </w:pPr>
          </w:p>
        </w:tc>
      </w:tr>
      <w:tr w:rsidR="00C60C2E" w:rsidRPr="004C67D8" w14:paraId="6E547C05" w14:textId="77777777" w:rsidTr="00F90C9C">
        <w:trPr>
          <w:trHeight w:val="415"/>
        </w:trPr>
        <w:tc>
          <w:tcPr>
            <w:tcW w:w="1411" w:type="dxa"/>
            <w:tcBorders>
              <w:top w:val="single" w:sz="4" w:space="0" w:color="000000"/>
              <w:left w:val="single" w:sz="4" w:space="0" w:color="000000"/>
              <w:bottom w:val="single" w:sz="4" w:space="0" w:color="000000"/>
              <w:right w:val="single" w:sz="4" w:space="0" w:color="000000"/>
            </w:tcBorders>
            <w:vAlign w:val="center"/>
          </w:tcPr>
          <w:p w14:paraId="5D4ECEB7" w14:textId="4B18F4FA" w:rsidR="0053590A" w:rsidRPr="004C67D8" w:rsidRDefault="0053590A" w:rsidP="003C776E">
            <w:pPr>
              <w:pStyle w:val="TableParagraph"/>
              <w:kinsoku w:val="0"/>
              <w:overflowPunct w:val="0"/>
              <w:ind w:right="215"/>
              <w:jc w:val="center"/>
              <w:rPr>
                <w:rFonts w:ascii="Aptos" w:hAnsi="Aptos"/>
                <w:sz w:val="20"/>
                <w:szCs w:val="20"/>
              </w:rPr>
            </w:pPr>
            <w:r w:rsidRPr="004C67D8">
              <w:rPr>
                <w:rFonts w:ascii="Aptos" w:hAnsi="Aptos"/>
                <w:sz w:val="20"/>
                <w:szCs w:val="20"/>
              </w:rPr>
              <w:t>1.</w:t>
            </w:r>
            <w:r w:rsidR="003C776E" w:rsidRPr="004C67D8">
              <w:rPr>
                <w:rFonts w:ascii="Aptos" w:hAnsi="Aptos"/>
                <w:sz w:val="20"/>
                <w:szCs w:val="20"/>
              </w:rPr>
              <w:t>0</w:t>
            </w:r>
          </w:p>
        </w:tc>
        <w:tc>
          <w:tcPr>
            <w:tcW w:w="6242" w:type="dxa"/>
            <w:tcBorders>
              <w:top w:val="single" w:sz="4" w:space="0" w:color="000000"/>
              <w:left w:val="single" w:sz="4" w:space="0" w:color="000000"/>
              <w:bottom w:val="single" w:sz="4" w:space="0" w:color="000000"/>
              <w:right w:val="single" w:sz="4" w:space="0" w:color="000000"/>
            </w:tcBorders>
            <w:vAlign w:val="center"/>
          </w:tcPr>
          <w:p w14:paraId="15596FDF" w14:textId="621D13AB" w:rsidR="0053590A" w:rsidRPr="004C67D8" w:rsidRDefault="003C776E" w:rsidP="00E9187B">
            <w:pPr>
              <w:pStyle w:val="TableParagraph"/>
              <w:kinsoku w:val="0"/>
              <w:overflowPunct w:val="0"/>
              <w:rPr>
                <w:rFonts w:ascii="Aptos" w:hAnsi="Aptos"/>
                <w:sz w:val="20"/>
                <w:szCs w:val="20"/>
              </w:rPr>
            </w:pPr>
            <w:r w:rsidRPr="004C67D8">
              <w:rPr>
                <w:rFonts w:ascii="Aptos" w:hAnsi="Aptos"/>
                <w:sz w:val="20"/>
                <w:szCs w:val="20"/>
              </w:rPr>
              <w:t xml:space="preserve">  </w:t>
            </w:r>
            <w:r w:rsidR="0053590A" w:rsidRPr="004C67D8">
              <w:rPr>
                <w:rFonts w:ascii="Aptos" w:hAnsi="Aptos"/>
                <w:sz w:val="20"/>
                <w:szCs w:val="20"/>
              </w:rPr>
              <w:t>Applicant</w:t>
            </w:r>
            <w:r w:rsidR="0053590A" w:rsidRPr="004C67D8">
              <w:rPr>
                <w:rFonts w:ascii="Aptos" w:hAnsi="Aptos"/>
                <w:spacing w:val="-14"/>
                <w:sz w:val="20"/>
                <w:szCs w:val="20"/>
              </w:rPr>
              <w:t xml:space="preserve"> </w:t>
            </w:r>
            <w:r w:rsidR="0053590A" w:rsidRPr="004C67D8">
              <w:rPr>
                <w:rFonts w:ascii="Aptos" w:hAnsi="Aptos"/>
                <w:sz w:val="20"/>
                <w:szCs w:val="20"/>
              </w:rPr>
              <w:t>Details</w:t>
            </w:r>
          </w:p>
        </w:tc>
        <w:tc>
          <w:tcPr>
            <w:tcW w:w="1560" w:type="dxa"/>
            <w:tcBorders>
              <w:top w:val="single" w:sz="4" w:space="0" w:color="000000"/>
              <w:left w:val="single" w:sz="4" w:space="0" w:color="000000"/>
              <w:bottom w:val="single" w:sz="4" w:space="0" w:color="000000"/>
              <w:right w:val="single" w:sz="4" w:space="0" w:color="000000"/>
            </w:tcBorders>
            <w:vAlign w:val="center"/>
          </w:tcPr>
          <w:p w14:paraId="2325705E" w14:textId="77777777" w:rsidR="0053590A" w:rsidRPr="004C67D8" w:rsidRDefault="0053590A">
            <w:pPr>
              <w:pStyle w:val="TableParagraph"/>
              <w:kinsoku w:val="0"/>
              <w:overflowPunct w:val="0"/>
              <w:rPr>
                <w:rFonts w:ascii="Aptos" w:hAnsi="Aptos" w:cs="Times New Roman"/>
                <w:sz w:val="18"/>
                <w:szCs w:val="18"/>
              </w:rPr>
            </w:pPr>
          </w:p>
        </w:tc>
      </w:tr>
      <w:tr w:rsidR="00890899" w:rsidRPr="004C67D8" w14:paraId="06D0E6E5" w14:textId="77777777" w:rsidTr="0040059E">
        <w:trPr>
          <w:trHeight w:hRule="exact" w:val="383"/>
        </w:trPr>
        <w:tc>
          <w:tcPr>
            <w:tcW w:w="141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AB95266" w14:textId="77777777" w:rsidR="00890899" w:rsidRPr="004C67D8" w:rsidRDefault="00890899">
            <w:pPr>
              <w:pStyle w:val="TableParagraph"/>
              <w:kinsoku w:val="0"/>
              <w:overflowPunct w:val="0"/>
              <w:spacing w:before="133"/>
              <w:ind w:left="222" w:right="215"/>
              <w:jc w:val="center"/>
              <w:rPr>
                <w:rFonts w:ascii="Aptos" w:hAnsi="Aptos"/>
                <w:sz w:val="20"/>
                <w:szCs w:val="20"/>
              </w:rPr>
            </w:pPr>
          </w:p>
        </w:tc>
        <w:tc>
          <w:tcPr>
            <w:tcW w:w="624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29B08D7" w14:textId="51D2F55E" w:rsidR="00890899" w:rsidRPr="004C67D8" w:rsidRDefault="00890899">
            <w:pPr>
              <w:pStyle w:val="TableParagraph"/>
              <w:kinsoku w:val="0"/>
              <w:overflowPunct w:val="0"/>
              <w:spacing w:before="1"/>
              <w:ind w:left="108"/>
              <w:rPr>
                <w:rFonts w:ascii="Aptos" w:hAnsi="Aptos"/>
                <w:b/>
                <w:bCs/>
                <w:sz w:val="20"/>
                <w:szCs w:val="20"/>
              </w:rPr>
            </w:pPr>
            <w:r w:rsidRPr="004C67D8">
              <w:rPr>
                <w:rFonts w:ascii="Aptos" w:hAnsi="Aptos"/>
                <w:b/>
                <w:bCs/>
                <w:sz w:val="20"/>
                <w:szCs w:val="20"/>
              </w:rPr>
              <w:t>S</w:t>
            </w:r>
            <w:r w:rsidR="00955295" w:rsidRPr="004C67D8">
              <w:rPr>
                <w:rFonts w:ascii="Aptos" w:hAnsi="Aptos"/>
                <w:b/>
                <w:bCs/>
                <w:sz w:val="20"/>
                <w:szCs w:val="20"/>
              </w:rPr>
              <w:t>election Criteria</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0AF0E9F" w14:textId="77777777" w:rsidR="00890899" w:rsidRPr="004C67D8" w:rsidRDefault="00890899">
            <w:pPr>
              <w:pStyle w:val="TableParagraph"/>
              <w:kinsoku w:val="0"/>
              <w:overflowPunct w:val="0"/>
              <w:rPr>
                <w:rFonts w:ascii="Aptos" w:hAnsi="Aptos" w:cs="Times New Roman"/>
                <w:sz w:val="18"/>
                <w:szCs w:val="18"/>
              </w:rPr>
            </w:pPr>
          </w:p>
        </w:tc>
      </w:tr>
      <w:tr w:rsidR="00C60C2E" w:rsidRPr="004C67D8" w14:paraId="4F722AA0" w14:textId="77777777" w:rsidTr="00F90C9C">
        <w:trPr>
          <w:trHeight w:hRule="exact" w:val="454"/>
        </w:trPr>
        <w:tc>
          <w:tcPr>
            <w:tcW w:w="1411" w:type="dxa"/>
            <w:tcBorders>
              <w:top w:val="single" w:sz="4" w:space="0" w:color="000000"/>
              <w:left w:val="single" w:sz="4" w:space="0" w:color="000000"/>
              <w:bottom w:val="single" w:sz="4" w:space="0" w:color="000000"/>
              <w:right w:val="single" w:sz="4" w:space="0" w:color="000000"/>
            </w:tcBorders>
            <w:vAlign w:val="center"/>
          </w:tcPr>
          <w:p w14:paraId="6908CB48" w14:textId="77777777" w:rsidR="0053590A" w:rsidRPr="004C67D8" w:rsidRDefault="0053590A">
            <w:pPr>
              <w:pStyle w:val="TableParagraph"/>
              <w:kinsoku w:val="0"/>
              <w:overflowPunct w:val="0"/>
              <w:spacing w:before="133"/>
              <w:ind w:left="222" w:right="215"/>
              <w:jc w:val="center"/>
              <w:rPr>
                <w:rFonts w:ascii="Aptos" w:hAnsi="Aptos"/>
                <w:sz w:val="20"/>
                <w:szCs w:val="20"/>
              </w:rPr>
            </w:pPr>
            <w:r w:rsidRPr="004C67D8">
              <w:rPr>
                <w:rFonts w:ascii="Aptos" w:hAnsi="Aptos"/>
                <w:sz w:val="20"/>
                <w:szCs w:val="20"/>
              </w:rPr>
              <w:t>2.1</w:t>
            </w:r>
          </w:p>
        </w:tc>
        <w:tc>
          <w:tcPr>
            <w:tcW w:w="6242" w:type="dxa"/>
            <w:tcBorders>
              <w:top w:val="single" w:sz="4" w:space="0" w:color="000000"/>
              <w:left w:val="single" w:sz="4" w:space="0" w:color="000000"/>
              <w:bottom w:val="single" w:sz="4" w:space="0" w:color="000000"/>
              <w:right w:val="single" w:sz="4" w:space="0" w:color="000000"/>
            </w:tcBorders>
            <w:vAlign w:val="center"/>
          </w:tcPr>
          <w:p w14:paraId="116B7056" w14:textId="465017F9" w:rsidR="0053590A" w:rsidRPr="004C67D8" w:rsidRDefault="0053590A">
            <w:pPr>
              <w:pStyle w:val="TableParagraph"/>
              <w:kinsoku w:val="0"/>
              <w:overflowPunct w:val="0"/>
              <w:spacing w:before="1"/>
              <w:ind w:left="108"/>
              <w:rPr>
                <w:rFonts w:ascii="Aptos" w:hAnsi="Aptos"/>
                <w:sz w:val="20"/>
                <w:szCs w:val="20"/>
              </w:rPr>
            </w:pPr>
            <w:r w:rsidRPr="004C67D8">
              <w:rPr>
                <w:rFonts w:ascii="Aptos" w:hAnsi="Aptos"/>
                <w:sz w:val="20"/>
                <w:szCs w:val="20"/>
              </w:rPr>
              <w:t xml:space="preserve">Evidence of </w:t>
            </w:r>
            <w:r w:rsidR="003C776E" w:rsidRPr="004C67D8">
              <w:rPr>
                <w:rFonts w:ascii="Aptos" w:hAnsi="Aptos"/>
                <w:sz w:val="20"/>
                <w:szCs w:val="20"/>
              </w:rPr>
              <w:t xml:space="preserve">Tenderer Tax Compliance </w:t>
            </w:r>
          </w:p>
        </w:tc>
        <w:tc>
          <w:tcPr>
            <w:tcW w:w="1560" w:type="dxa"/>
            <w:tcBorders>
              <w:top w:val="single" w:sz="4" w:space="0" w:color="000000"/>
              <w:left w:val="single" w:sz="4" w:space="0" w:color="000000"/>
              <w:bottom w:val="single" w:sz="4" w:space="0" w:color="000000"/>
              <w:right w:val="single" w:sz="4" w:space="0" w:color="000000"/>
            </w:tcBorders>
            <w:vAlign w:val="center"/>
          </w:tcPr>
          <w:p w14:paraId="61C14B49" w14:textId="77777777" w:rsidR="0053590A" w:rsidRPr="004C67D8" w:rsidRDefault="0053590A">
            <w:pPr>
              <w:pStyle w:val="TableParagraph"/>
              <w:kinsoku w:val="0"/>
              <w:overflowPunct w:val="0"/>
              <w:rPr>
                <w:rFonts w:ascii="Aptos" w:hAnsi="Aptos" w:cs="Times New Roman"/>
                <w:sz w:val="18"/>
                <w:szCs w:val="18"/>
              </w:rPr>
            </w:pPr>
          </w:p>
        </w:tc>
      </w:tr>
      <w:tr w:rsidR="003C776E" w:rsidRPr="004C67D8" w14:paraId="08620DB9" w14:textId="77777777" w:rsidTr="00F90C9C">
        <w:trPr>
          <w:trHeight w:hRule="exact" w:val="454"/>
        </w:trPr>
        <w:tc>
          <w:tcPr>
            <w:tcW w:w="1411" w:type="dxa"/>
            <w:tcBorders>
              <w:top w:val="single" w:sz="4" w:space="0" w:color="000000"/>
              <w:left w:val="single" w:sz="4" w:space="0" w:color="000000"/>
              <w:bottom w:val="single" w:sz="4" w:space="0" w:color="000000"/>
              <w:right w:val="single" w:sz="4" w:space="0" w:color="000000"/>
            </w:tcBorders>
            <w:vAlign w:val="center"/>
          </w:tcPr>
          <w:p w14:paraId="5EF79D12" w14:textId="689BBA59" w:rsidR="003C776E" w:rsidRPr="004C67D8" w:rsidRDefault="00D05424" w:rsidP="007D64E0">
            <w:pPr>
              <w:pStyle w:val="TableParagraph"/>
              <w:kinsoku w:val="0"/>
              <w:overflowPunct w:val="0"/>
              <w:spacing w:before="6"/>
              <w:jc w:val="center"/>
              <w:rPr>
                <w:rFonts w:ascii="Aptos" w:hAnsi="Aptos"/>
                <w:sz w:val="20"/>
                <w:szCs w:val="20"/>
              </w:rPr>
            </w:pPr>
            <w:r w:rsidRPr="004C67D8">
              <w:rPr>
                <w:rFonts w:ascii="Aptos" w:hAnsi="Aptos"/>
                <w:sz w:val="20"/>
                <w:szCs w:val="20"/>
              </w:rPr>
              <w:t>2.2</w:t>
            </w:r>
          </w:p>
        </w:tc>
        <w:tc>
          <w:tcPr>
            <w:tcW w:w="6242" w:type="dxa"/>
            <w:tcBorders>
              <w:top w:val="single" w:sz="4" w:space="0" w:color="000000"/>
              <w:left w:val="single" w:sz="4" w:space="0" w:color="000000"/>
              <w:bottom w:val="single" w:sz="4" w:space="0" w:color="000000"/>
              <w:right w:val="single" w:sz="4" w:space="0" w:color="000000"/>
            </w:tcBorders>
            <w:vAlign w:val="center"/>
          </w:tcPr>
          <w:p w14:paraId="5C51AD94" w14:textId="4183F6EB" w:rsidR="003C776E" w:rsidRPr="004C67D8" w:rsidRDefault="00D05424">
            <w:pPr>
              <w:pStyle w:val="TableParagraph"/>
              <w:kinsoku w:val="0"/>
              <w:overflowPunct w:val="0"/>
              <w:spacing w:before="1"/>
              <w:ind w:left="108"/>
              <w:rPr>
                <w:rFonts w:ascii="Aptos" w:hAnsi="Aptos"/>
                <w:sz w:val="20"/>
                <w:szCs w:val="20"/>
              </w:rPr>
            </w:pPr>
            <w:r w:rsidRPr="004C67D8">
              <w:rPr>
                <w:rFonts w:ascii="Aptos" w:hAnsi="Aptos"/>
                <w:sz w:val="20"/>
                <w:szCs w:val="20"/>
              </w:rPr>
              <w:t>Evidence of Certified Annual Average Turnover</w:t>
            </w:r>
          </w:p>
        </w:tc>
        <w:tc>
          <w:tcPr>
            <w:tcW w:w="1560" w:type="dxa"/>
            <w:tcBorders>
              <w:top w:val="single" w:sz="4" w:space="0" w:color="000000"/>
              <w:left w:val="single" w:sz="4" w:space="0" w:color="000000"/>
              <w:bottom w:val="single" w:sz="4" w:space="0" w:color="000000"/>
              <w:right w:val="single" w:sz="4" w:space="0" w:color="000000"/>
            </w:tcBorders>
            <w:vAlign w:val="center"/>
          </w:tcPr>
          <w:p w14:paraId="447CF223" w14:textId="77777777" w:rsidR="003C776E" w:rsidRPr="004C67D8" w:rsidRDefault="003C776E">
            <w:pPr>
              <w:pStyle w:val="TableParagraph"/>
              <w:kinsoku w:val="0"/>
              <w:overflowPunct w:val="0"/>
              <w:rPr>
                <w:rFonts w:ascii="Aptos" w:hAnsi="Aptos" w:cs="Times New Roman"/>
                <w:sz w:val="18"/>
                <w:szCs w:val="18"/>
              </w:rPr>
            </w:pPr>
          </w:p>
        </w:tc>
      </w:tr>
      <w:tr w:rsidR="00C60C2E" w:rsidRPr="004C67D8" w14:paraId="3A59F6CF" w14:textId="77777777" w:rsidTr="0040059E">
        <w:trPr>
          <w:trHeight w:hRule="exact" w:val="624"/>
        </w:trPr>
        <w:tc>
          <w:tcPr>
            <w:tcW w:w="1411" w:type="dxa"/>
            <w:tcBorders>
              <w:top w:val="single" w:sz="4" w:space="0" w:color="000000"/>
              <w:left w:val="single" w:sz="4" w:space="0" w:color="000000"/>
              <w:bottom w:val="single" w:sz="4" w:space="0" w:color="000000"/>
              <w:right w:val="single" w:sz="4" w:space="0" w:color="000000"/>
            </w:tcBorders>
            <w:vAlign w:val="center"/>
          </w:tcPr>
          <w:p w14:paraId="710A798F" w14:textId="15804EEF" w:rsidR="0053590A" w:rsidRPr="004C67D8" w:rsidRDefault="007D64E0" w:rsidP="007D64E0">
            <w:pPr>
              <w:pStyle w:val="TableParagraph"/>
              <w:kinsoku w:val="0"/>
              <w:overflowPunct w:val="0"/>
              <w:spacing w:before="1"/>
              <w:ind w:right="215"/>
              <w:jc w:val="center"/>
              <w:rPr>
                <w:rFonts w:ascii="Aptos" w:hAnsi="Aptos"/>
                <w:sz w:val="20"/>
                <w:szCs w:val="20"/>
              </w:rPr>
            </w:pPr>
            <w:r w:rsidRPr="004C67D8">
              <w:rPr>
                <w:rFonts w:ascii="Aptos" w:hAnsi="Aptos"/>
                <w:sz w:val="20"/>
                <w:szCs w:val="20"/>
              </w:rPr>
              <w:t xml:space="preserve">     </w:t>
            </w:r>
            <w:r w:rsidR="0053590A" w:rsidRPr="004C67D8">
              <w:rPr>
                <w:rFonts w:ascii="Aptos" w:hAnsi="Aptos"/>
                <w:sz w:val="20"/>
                <w:szCs w:val="20"/>
              </w:rPr>
              <w:t>2.</w:t>
            </w:r>
            <w:r w:rsidRPr="004C67D8">
              <w:rPr>
                <w:rFonts w:ascii="Aptos" w:hAnsi="Aptos"/>
                <w:sz w:val="20"/>
                <w:szCs w:val="20"/>
              </w:rPr>
              <w:t>3</w:t>
            </w:r>
          </w:p>
        </w:tc>
        <w:tc>
          <w:tcPr>
            <w:tcW w:w="6242" w:type="dxa"/>
            <w:tcBorders>
              <w:top w:val="single" w:sz="4" w:space="0" w:color="000000"/>
              <w:left w:val="single" w:sz="4" w:space="0" w:color="000000"/>
              <w:bottom w:val="single" w:sz="4" w:space="0" w:color="000000"/>
              <w:right w:val="single" w:sz="4" w:space="0" w:color="000000"/>
            </w:tcBorders>
            <w:vAlign w:val="center"/>
          </w:tcPr>
          <w:p w14:paraId="39E6646D" w14:textId="5E33625A" w:rsidR="0053590A" w:rsidRPr="004C67D8" w:rsidRDefault="0053590A">
            <w:pPr>
              <w:pStyle w:val="TableParagraph"/>
              <w:kinsoku w:val="0"/>
              <w:overflowPunct w:val="0"/>
              <w:spacing w:before="1"/>
              <w:ind w:left="108"/>
              <w:rPr>
                <w:rFonts w:ascii="Aptos" w:hAnsi="Aptos"/>
                <w:sz w:val="20"/>
                <w:szCs w:val="20"/>
              </w:rPr>
            </w:pPr>
            <w:r w:rsidRPr="004C67D8">
              <w:rPr>
                <w:rFonts w:ascii="Aptos" w:hAnsi="Aptos"/>
                <w:sz w:val="20"/>
                <w:szCs w:val="20"/>
              </w:rPr>
              <w:t xml:space="preserve">Evidence of </w:t>
            </w:r>
            <w:r w:rsidR="00A96E0E" w:rsidRPr="004C67D8">
              <w:rPr>
                <w:rFonts w:ascii="Aptos" w:hAnsi="Aptos"/>
                <w:sz w:val="20"/>
                <w:szCs w:val="20"/>
              </w:rPr>
              <w:t>Insurances</w:t>
            </w:r>
          </w:p>
          <w:p w14:paraId="56A77EA4" w14:textId="54822149" w:rsidR="0053590A" w:rsidRPr="004C67D8" w:rsidRDefault="0053590A">
            <w:pPr>
              <w:pStyle w:val="TableParagraph"/>
              <w:kinsoku w:val="0"/>
              <w:overflowPunct w:val="0"/>
              <w:spacing w:before="20"/>
              <w:ind w:left="108"/>
              <w:rPr>
                <w:rFonts w:ascii="Aptos" w:hAnsi="Aptos"/>
                <w:color w:val="7E7E7E"/>
                <w:sz w:val="18"/>
                <w:szCs w:val="18"/>
              </w:rPr>
            </w:pPr>
            <w:r w:rsidRPr="004C67D8">
              <w:rPr>
                <w:rFonts w:ascii="Aptos" w:hAnsi="Aptos"/>
                <w:color w:val="7E7E7E"/>
                <w:sz w:val="18"/>
                <w:szCs w:val="18"/>
              </w:rPr>
              <w:t>(as per format provided in Appendix</w:t>
            </w:r>
            <w:r w:rsidRPr="004C67D8">
              <w:rPr>
                <w:rFonts w:ascii="Aptos" w:hAnsi="Aptos"/>
                <w:color w:val="7E7E7E"/>
                <w:spacing w:val="-13"/>
                <w:sz w:val="18"/>
                <w:szCs w:val="18"/>
              </w:rPr>
              <w:t xml:space="preserve"> </w:t>
            </w:r>
            <w:r w:rsidR="00FC6135">
              <w:rPr>
                <w:rFonts w:ascii="Aptos" w:hAnsi="Aptos"/>
                <w:color w:val="7E7E7E"/>
                <w:sz w:val="18"/>
                <w:szCs w:val="18"/>
              </w:rPr>
              <w:t>E</w:t>
            </w:r>
            <w:r w:rsidRPr="004C67D8">
              <w:rPr>
                <w:rFonts w:ascii="Aptos" w:hAnsi="Aptos"/>
                <w:color w:val="7E7E7E"/>
                <w:sz w:val="18"/>
                <w:szCs w:val="18"/>
              </w:rPr>
              <w:t>)</w:t>
            </w:r>
          </w:p>
        </w:tc>
        <w:tc>
          <w:tcPr>
            <w:tcW w:w="1560" w:type="dxa"/>
            <w:tcBorders>
              <w:top w:val="single" w:sz="4" w:space="0" w:color="000000"/>
              <w:left w:val="single" w:sz="4" w:space="0" w:color="000000"/>
              <w:bottom w:val="single" w:sz="4" w:space="0" w:color="000000"/>
              <w:right w:val="single" w:sz="4" w:space="0" w:color="000000"/>
            </w:tcBorders>
            <w:vAlign w:val="center"/>
          </w:tcPr>
          <w:p w14:paraId="72B239A2" w14:textId="77777777" w:rsidR="0053590A" w:rsidRPr="004C67D8" w:rsidRDefault="0053590A">
            <w:pPr>
              <w:pStyle w:val="TableParagraph"/>
              <w:kinsoku w:val="0"/>
              <w:overflowPunct w:val="0"/>
              <w:rPr>
                <w:rFonts w:ascii="Aptos" w:hAnsi="Aptos" w:cs="Times New Roman"/>
                <w:sz w:val="18"/>
                <w:szCs w:val="18"/>
              </w:rPr>
            </w:pPr>
          </w:p>
        </w:tc>
      </w:tr>
      <w:tr w:rsidR="00C60C2E" w:rsidRPr="004C67D8" w14:paraId="74B11C95" w14:textId="77777777" w:rsidTr="00F90C9C">
        <w:trPr>
          <w:trHeight w:hRule="exact" w:val="454"/>
        </w:trPr>
        <w:tc>
          <w:tcPr>
            <w:tcW w:w="1411" w:type="dxa"/>
            <w:tcBorders>
              <w:top w:val="single" w:sz="4" w:space="0" w:color="000000"/>
              <w:left w:val="single" w:sz="4" w:space="0" w:color="000000"/>
              <w:bottom w:val="single" w:sz="4" w:space="0" w:color="000000"/>
              <w:right w:val="single" w:sz="4" w:space="0" w:color="000000"/>
            </w:tcBorders>
            <w:vAlign w:val="center"/>
          </w:tcPr>
          <w:p w14:paraId="14CA1F2D" w14:textId="4DC723ED" w:rsidR="0053590A" w:rsidRPr="004C67D8" w:rsidRDefault="0053590A">
            <w:pPr>
              <w:pStyle w:val="TableParagraph"/>
              <w:kinsoku w:val="0"/>
              <w:overflowPunct w:val="0"/>
              <w:spacing w:before="133"/>
              <w:ind w:left="222" w:right="215"/>
              <w:jc w:val="center"/>
              <w:rPr>
                <w:rFonts w:ascii="Aptos" w:hAnsi="Aptos"/>
                <w:sz w:val="20"/>
                <w:szCs w:val="20"/>
              </w:rPr>
            </w:pPr>
            <w:r w:rsidRPr="004C67D8">
              <w:rPr>
                <w:rFonts w:ascii="Aptos" w:hAnsi="Aptos"/>
                <w:sz w:val="20"/>
                <w:szCs w:val="20"/>
              </w:rPr>
              <w:t>2.</w:t>
            </w:r>
            <w:r w:rsidR="0040059E">
              <w:rPr>
                <w:rFonts w:ascii="Aptos" w:hAnsi="Aptos"/>
                <w:sz w:val="20"/>
                <w:szCs w:val="20"/>
              </w:rPr>
              <w:t>4</w:t>
            </w:r>
          </w:p>
        </w:tc>
        <w:tc>
          <w:tcPr>
            <w:tcW w:w="6242" w:type="dxa"/>
            <w:tcBorders>
              <w:top w:val="single" w:sz="4" w:space="0" w:color="000000"/>
              <w:left w:val="single" w:sz="4" w:space="0" w:color="000000"/>
              <w:bottom w:val="single" w:sz="4" w:space="0" w:color="000000"/>
              <w:right w:val="single" w:sz="4" w:space="0" w:color="000000"/>
            </w:tcBorders>
            <w:vAlign w:val="center"/>
          </w:tcPr>
          <w:p w14:paraId="291ACE27" w14:textId="0EF6EB4F" w:rsidR="0053590A" w:rsidRPr="004C67D8" w:rsidRDefault="0053590A">
            <w:pPr>
              <w:pStyle w:val="TableParagraph"/>
              <w:kinsoku w:val="0"/>
              <w:overflowPunct w:val="0"/>
              <w:spacing w:before="1"/>
              <w:ind w:left="108"/>
              <w:rPr>
                <w:rFonts w:ascii="Aptos" w:hAnsi="Aptos"/>
                <w:sz w:val="20"/>
                <w:szCs w:val="20"/>
              </w:rPr>
            </w:pPr>
            <w:r w:rsidRPr="004C67D8">
              <w:rPr>
                <w:rFonts w:ascii="Aptos" w:hAnsi="Aptos"/>
                <w:sz w:val="20"/>
                <w:szCs w:val="20"/>
              </w:rPr>
              <w:t xml:space="preserve">Evidence of </w:t>
            </w:r>
            <w:r w:rsidR="0009725E" w:rsidRPr="004C67D8">
              <w:rPr>
                <w:rFonts w:ascii="Aptos" w:hAnsi="Aptos"/>
                <w:sz w:val="20"/>
                <w:szCs w:val="20"/>
              </w:rPr>
              <w:t xml:space="preserve">Technical &amp; </w:t>
            </w:r>
            <w:r w:rsidR="00E63017" w:rsidRPr="004C67D8">
              <w:rPr>
                <w:rFonts w:ascii="Aptos" w:hAnsi="Aptos"/>
                <w:sz w:val="20"/>
                <w:szCs w:val="20"/>
              </w:rPr>
              <w:t xml:space="preserve">Professional Capability </w:t>
            </w:r>
          </w:p>
        </w:tc>
        <w:tc>
          <w:tcPr>
            <w:tcW w:w="1560" w:type="dxa"/>
            <w:tcBorders>
              <w:top w:val="single" w:sz="4" w:space="0" w:color="000000"/>
              <w:left w:val="single" w:sz="4" w:space="0" w:color="000000"/>
              <w:bottom w:val="single" w:sz="4" w:space="0" w:color="000000"/>
              <w:right w:val="single" w:sz="4" w:space="0" w:color="000000"/>
            </w:tcBorders>
            <w:vAlign w:val="center"/>
          </w:tcPr>
          <w:p w14:paraId="0463689E" w14:textId="77777777" w:rsidR="0053590A" w:rsidRPr="004C67D8" w:rsidRDefault="0053590A">
            <w:pPr>
              <w:pStyle w:val="TableParagraph"/>
              <w:kinsoku w:val="0"/>
              <w:overflowPunct w:val="0"/>
              <w:rPr>
                <w:rFonts w:ascii="Aptos" w:hAnsi="Aptos" w:cs="Times New Roman"/>
                <w:sz w:val="18"/>
                <w:szCs w:val="18"/>
              </w:rPr>
            </w:pPr>
          </w:p>
        </w:tc>
      </w:tr>
      <w:tr w:rsidR="00C60C2E" w:rsidRPr="004C67D8" w14:paraId="55EBA8FD" w14:textId="77777777" w:rsidTr="00F90C9C">
        <w:trPr>
          <w:trHeight w:hRule="exact" w:val="454"/>
        </w:trPr>
        <w:tc>
          <w:tcPr>
            <w:tcW w:w="1411" w:type="dxa"/>
            <w:tcBorders>
              <w:top w:val="single" w:sz="4" w:space="0" w:color="000000"/>
              <w:left w:val="single" w:sz="4" w:space="0" w:color="000000"/>
              <w:bottom w:val="single" w:sz="4" w:space="0" w:color="000000"/>
              <w:right w:val="single" w:sz="4" w:space="0" w:color="000000"/>
            </w:tcBorders>
            <w:vAlign w:val="center"/>
          </w:tcPr>
          <w:p w14:paraId="49A28042" w14:textId="5D0CC97F" w:rsidR="0053590A" w:rsidRPr="004C67D8" w:rsidRDefault="0053590A">
            <w:pPr>
              <w:pStyle w:val="TableParagraph"/>
              <w:kinsoku w:val="0"/>
              <w:overflowPunct w:val="0"/>
              <w:spacing w:before="133"/>
              <w:ind w:left="222" w:right="215"/>
              <w:jc w:val="center"/>
              <w:rPr>
                <w:rFonts w:ascii="Aptos" w:hAnsi="Aptos"/>
                <w:sz w:val="20"/>
                <w:szCs w:val="20"/>
              </w:rPr>
            </w:pPr>
            <w:r w:rsidRPr="004C67D8">
              <w:rPr>
                <w:rFonts w:ascii="Aptos" w:hAnsi="Aptos"/>
                <w:sz w:val="20"/>
                <w:szCs w:val="20"/>
              </w:rPr>
              <w:t>2.</w:t>
            </w:r>
            <w:r w:rsidR="0040059E">
              <w:rPr>
                <w:rFonts w:ascii="Aptos" w:hAnsi="Aptos"/>
                <w:sz w:val="20"/>
                <w:szCs w:val="20"/>
              </w:rPr>
              <w:t>5</w:t>
            </w:r>
          </w:p>
        </w:tc>
        <w:tc>
          <w:tcPr>
            <w:tcW w:w="6242" w:type="dxa"/>
            <w:tcBorders>
              <w:top w:val="single" w:sz="4" w:space="0" w:color="000000"/>
              <w:left w:val="single" w:sz="4" w:space="0" w:color="000000"/>
              <w:bottom w:val="single" w:sz="4" w:space="0" w:color="000000"/>
              <w:right w:val="single" w:sz="4" w:space="0" w:color="000000"/>
            </w:tcBorders>
            <w:vAlign w:val="center"/>
          </w:tcPr>
          <w:p w14:paraId="7A1F2ED4" w14:textId="47071A9F" w:rsidR="0053590A" w:rsidRPr="004C67D8" w:rsidRDefault="00CA79F2">
            <w:pPr>
              <w:pStyle w:val="TableParagraph"/>
              <w:kinsoku w:val="0"/>
              <w:overflowPunct w:val="0"/>
              <w:spacing w:before="3"/>
              <w:ind w:left="108"/>
              <w:rPr>
                <w:rFonts w:ascii="Aptos" w:hAnsi="Aptos"/>
                <w:sz w:val="20"/>
                <w:szCs w:val="20"/>
              </w:rPr>
            </w:pPr>
            <w:r w:rsidRPr="004C67D8">
              <w:rPr>
                <w:rFonts w:ascii="Aptos" w:hAnsi="Aptos"/>
                <w:sz w:val="20"/>
                <w:szCs w:val="20"/>
              </w:rPr>
              <w:t>Evidence of Health &amp; Safety Information</w:t>
            </w:r>
          </w:p>
        </w:tc>
        <w:tc>
          <w:tcPr>
            <w:tcW w:w="1560" w:type="dxa"/>
            <w:tcBorders>
              <w:top w:val="single" w:sz="4" w:space="0" w:color="000000"/>
              <w:left w:val="single" w:sz="4" w:space="0" w:color="000000"/>
              <w:bottom w:val="single" w:sz="4" w:space="0" w:color="000000"/>
              <w:right w:val="single" w:sz="4" w:space="0" w:color="000000"/>
            </w:tcBorders>
            <w:vAlign w:val="center"/>
          </w:tcPr>
          <w:p w14:paraId="19546677" w14:textId="77777777" w:rsidR="0053590A" w:rsidRPr="004C67D8" w:rsidRDefault="0053590A">
            <w:pPr>
              <w:pStyle w:val="TableParagraph"/>
              <w:kinsoku w:val="0"/>
              <w:overflowPunct w:val="0"/>
              <w:rPr>
                <w:rFonts w:ascii="Aptos" w:hAnsi="Aptos" w:cs="Times New Roman"/>
                <w:sz w:val="18"/>
                <w:szCs w:val="18"/>
              </w:rPr>
            </w:pPr>
          </w:p>
        </w:tc>
      </w:tr>
      <w:tr w:rsidR="00C60C2E" w:rsidRPr="004C67D8" w14:paraId="09BA7182" w14:textId="77777777" w:rsidTr="00F90C9C">
        <w:trPr>
          <w:trHeight w:hRule="exact" w:val="454"/>
        </w:trPr>
        <w:tc>
          <w:tcPr>
            <w:tcW w:w="1411" w:type="dxa"/>
            <w:tcBorders>
              <w:top w:val="single" w:sz="4" w:space="0" w:color="000000"/>
              <w:left w:val="single" w:sz="4" w:space="0" w:color="000000"/>
              <w:bottom w:val="single" w:sz="4" w:space="0" w:color="000000"/>
              <w:right w:val="single" w:sz="4" w:space="0" w:color="000000"/>
            </w:tcBorders>
            <w:vAlign w:val="center"/>
          </w:tcPr>
          <w:p w14:paraId="4CBECFDF" w14:textId="28BB4990" w:rsidR="0053590A" w:rsidRPr="004C67D8" w:rsidRDefault="0053590A">
            <w:pPr>
              <w:pStyle w:val="TableParagraph"/>
              <w:kinsoku w:val="0"/>
              <w:overflowPunct w:val="0"/>
              <w:spacing w:before="133"/>
              <w:ind w:left="222" w:right="215"/>
              <w:jc w:val="center"/>
              <w:rPr>
                <w:rFonts w:ascii="Aptos" w:hAnsi="Aptos"/>
                <w:sz w:val="20"/>
                <w:szCs w:val="20"/>
              </w:rPr>
            </w:pPr>
            <w:r w:rsidRPr="004C67D8">
              <w:rPr>
                <w:rFonts w:ascii="Aptos" w:hAnsi="Aptos"/>
                <w:sz w:val="20"/>
                <w:szCs w:val="20"/>
              </w:rPr>
              <w:t>2.</w:t>
            </w:r>
            <w:r w:rsidR="0040059E">
              <w:rPr>
                <w:rFonts w:ascii="Aptos" w:hAnsi="Aptos"/>
                <w:sz w:val="20"/>
                <w:szCs w:val="20"/>
              </w:rPr>
              <w:t>6</w:t>
            </w:r>
          </w:p>
        </w:tc>
        <w:tc>
          <w:tcPr>
            <w:tcW w:w="6242" w:type="dxa"/>
            <w:tcBorders>
              <w:top w:val="single" w:sz="4" w:space="0" w:color="000000"/>
              <w:left w:val="single" w:sz="4" w:space="0" w:color="000000"/>
              <w:bottom w:val="single" w:sz="4" w:space="0" w:color="000000"/>
              <w:right w:val="single" w:sz="4" w:space="0" w:color="000000"/>
            </w:tcBorders>
            <w:vAlign w:val="center"/>
          </w:tcPr>
          <w:p w14:paraId="4F396F4F" w14:textId="0ECC1B26" w:rsidR="0053590A" w:rsidRPr="004C67D8" w:rsidRDefault="0053590A">
            <w:pPr>
              <w:pStyle w:val="TableParagraph"/>
              <w:kinsoku w:val="0"/>
              <w:overflowPunct w:val="0"/>
              <w:spacing w:before="1"/>
              <w:ind w:left="108"/>
              <w:rPr>
                <w:rFonts w:ascii="Aptos" w:hAnsi="Aptos"/>
                <w:sz w:val="20"/>
                <w:szCs w:val="20"/>
              </w:rPr>
            </w:pPr>
            <w:r w:rsidRPr="004C67D8">
              <w:rPr>
                <w:rFonts w:ascii="Aptos" w:hAnsi="Aptos"/>
                <w:sz w:val="20"/>
                <w:szCs w:val="20"/>
              </w:rPr>
              <w:t xml:space="preserve">Evidence of </w:t>
            </w:r>
            <w:r w:rsidR="008E7E36" w:rsidRPr="004C67D8">
              <w:rPr>
                <w:rFonts w:ascii="Aptos" w:hAnsi="Aptos"/>
                <w:sz w:val="20"/>
                <w:szCs w:val="20"/>
              </w:rPr>
              <w:t>Quality Information</w:t>
            </w:r>
          </w:p>
        </w:tc>
        <w:tc>
          <w:tcPr>
            <w:tcW w:w="1560" w:type="dxa"/>
            <w:tcBorders>
              <w:top w:val="single" w:sz="4" w:space="0" w:color="000000"/>
              <w:left w:val="single" w:sz="4" w:space="0" w:color="000000"/>
              <w:bottom w:val="single" w:sz="4" w:space="0" w:color="000000"/>
              <w:right w:val="single" w:sz="4" w:space="0" w:color="000000"/>
            </w:tcBorders>
            <w:vAlign w:val="center"/>
          </w:tcPr>
          <w:p w14:paraId="6970069C" w14:textId="77777777" w:rsidR="0053590A" w:rsidRPr="004C67D8" w:rsidRDefault="0053590A">
            <w:pPr>
              <w:pStyle w:val="TableParagraph"/>
              <w:kinsoku w:val="0"/>
              <w:overflowPunct w:val="0"/>
              <w:rPr>
                <w:rFonts w:ascii="Aptos" w:hAnsi="Aptos" w:cs="Times New Roman"/>
                <w:sz w:val="18"/>
                <w:szCs w:val="18"/>
              </w:rPr>
            </w:pPr>
          </w:p>
        </w:tc>
      </w:tr>
      <w:tr w:rsidR="008E7E36" w:rsidRPr="004C67D8" w14:paraId="1F743B4E" w14:textId="77777777" w:rsidTr="00F90C9C">
        <w:trPr>
          <w:trHeight w:hRule="exact" w:val="454"/>
        </w:trPr>
        <w:tc>
          <w:tcPr>
            <w:tcW w:w="1411" w:type="dxa"/>
            <w:tcBorders>
              <w:top w:val="single" w:sz="4" w:space="0" w:color="000000"/>
              <w:left w:val="single" w:sz="4" w:space="0" w:color="000000"/>
              <w:bottom w:val="single" w:sz="4" w:space="0" w:color="000000"/>
              <w:right w:val="single" w:sz="4" w:space="0" w:color="000000"/>
            </w:tcBorders>
            <w:vAlign w:val="center"/>
          </w:tcPr>
          <w:p w14:paraId="4C925EBA" w14:textId="458462C2" w:rsidR="008E7E36" w:rsidRPr="004C67D8" w:rsidRDefault="008E7E36" w:rsidP="003566A8">
            <w:pPr>
              <w:pStyle w:val="TableParagraph"/>
              <w:kinsoku w:val="0"/>
              <w:overflowPunct w:val="0"/>
              <w:spacing w:before="133"/>
              <w:ind w:left="222" w:right="215"/>
              <w:jc w:val="center"/>
              <w:rPr>
                <w:rFonts w:ascii="Aptos" w:hAnsi="Aptos"/>
                <w:sz w:val="20"/>
                <w:szCs w:val="20"/>
              </w:rPr>
            </w:pPr>
            <w:r w:rsidRPr="004C67D8">
              <w:rPr>
                <w:rFonts w:ascii="Aptos" w:hAnsi="Aptos"/>
                <w:sz w:val="20"/>
                <w:szCs w:val="20"/>
              </w:rPr>
              <w:t>2.</w:t>
            </w:r>
            <w:r w:rsidR="0040059E">
              <w:rPr>
                <w:rFonts w:ascii="Aptos" w:hAnsi="Aptos"/>
                <w:sz w:val="20"/>
                <w:szCs w:val="20"/>
              </w:rPr>
              <w:t>7</w:t>
            </w:r>
          </w:p>
        </w:tc>
        <w:tc>
          <w:tcPr>
            <w:tcW w:w="6242" w:type="dxa"/>
            <w:tcBorders>
              <w:top w:val="single" w:sz="4" w:space="0" w:color="000000"/>
              <w:left w:val="single" w:sz="4" w:space="0" w:color="000000"/>
              <w:bottom w:val="single" w:sz="4" w:space="0" w:color="000000"/>
              <w:right w:val="single" w:sz="4" w:space="0" w:color="000000"/>
            </w:tcBorders>
            <w:vAlign w:val="center"/>
          </w:tcPr>
          <w:p w14:paraId="2648E388" w14:textId="1E9D8FD5" w:rsidR="008E7E36" w:rsidRPr="004C67D8" w:rsidRDefault="008E7E36" w:rsidP="003566A8">
            <w:pPr>
              <w:pStyle w:val="TableParagraph"/>
              <w:kinsoku w:val="0"/>
              <w:overflowPunct w:val="0"/>
              <w:spacing w:before="1"/>
              <w:ind w:left="108"/>
              <w:rPr>
                <w:rFonts w:ascii="Aptos" w:hAnsi="Aptos"/>
                <w:sz w:val="20"/>
                <w:szCs w:val="20"/>
              </w:rPr>
            </w:pPr>
            <w:r w:rsidRPr="004C67D8">
              <w:rPr>
                <w:rFonts w:ascii="Aptos" w:hAnsi="Aptos"/>
                <w:sz w:val="20"/>
                <w:szCs w:val="20"/>
              </w:rPr>
              <w:t>Evidence of Environmental Information</w:t>
            </w:r>
          </w:p>
        </w:tc>
        <w:tc>
          <w:tcPr>
            <w:tcW w:w="1560" w:type="dxa"/>
            <w:tcBorders>
              <w:top w:val="single" w:sz="4" w:space="0" w:color="000000"/>
              <w:left w:val="single" w:sz="4" w:space="0" w:color="000000"/>
              <w:bottom w:val="single" w:sz="4" w:space="0" w:color="000000"/>
              <w:right w:val="single" w:sz="4" w:space="0" w:color="000000"/>
            </w:tcBorders>
            <w:vAlign w:val="center"/>
          </w:tcPr>
          <w:p w14:paraId="554DA9B4" w14:textId="77777777" w:rsidR="008E7E36" w:rsidRPr="004C67D8" w:rsidRDefault="008E7E36" w:rsidP="003566A8">
            <w:pPr>
              <w:pStyle w:val="TableParagraph"/>
              <w:kinsoku w:val="0"/>
              <w:overflowPunct w:val="0"/>
              <w:rPr>
                <w:rFonts w:ascii="Aptos" w:hAnsi="Aptos" w:cs="Times New Roman"/>
                <w:sz w:val="18"/>
                <w:szCs w:val="18"/>
              </w:rPr>
            </w:pPr>
          </w:p>
        </w:tc>
      </w:tr>
      <w:tr w:rsidR="003566A8" w:rsidRPr="004C67D8" w14:paraId="1B224815" w14:textId="77777777" w:rsidTr="0040059E">
        <w:trPr>
          <w:trHeight w:hRule="exact" w:val="624"/>
        </w:trPr>
        <w:tc>
          <w:tcPr>
            <w:tcW w:w="1411" w:type="dxa"/>
            <w:tcBorders>
              <w:top w:val="single" w:sz="4" w:space="0" w:color="000000"/>
              <w:left w:val="single" w:sz="4" w:space="0" w:color="000000"/>
              <w:bottom w:val="single" w:sz="4" w:space="0" w:color="000000"/>
              <w:right w:val="single" w:sz="4" w:space="0" w:color="000000"/>
            </w:tcBorders>
            <w:vAlign w:val="center"/>
          </w:tcPr>
          <w:p w14:paraId="4D0299C9" w14:textId="2AFF33BC" w:rsidR="003566A8" w:rsidRPr="004C67D8" w:rsidRDefault="003566A8" w:rsidP="003566A8">
            <w:pPr>
              <w:pStyle w:val="TableParagraph"/>
              <w:kinsoku w:val="0"/>
              <w:overflowPunct w:val="0"/>
              <w:spacing w:before="133"/>
              <w:ind w:left="222" w:right="215"/>
              <w:jc w:val="center"/>
              <w:rPr>
                <w:rFonts w:ascii="Aptos" w:hAnsi="Aptos"/>
                <w:sz w:val="20"/>
                <w:szCs w:val="20"/>
              </w:rPr>
            </w:pPr>
            <w:r w:rsidRPr="004C67D8">
              <w:rPr>
                <w:rFonts w:ascii="Aptos" w:hAnsi="Aptos"/>
                <w:sz w:val="20"/>
                <w:szCs w:val="20"/>
              </w:rPr>
              <w:t>2.</w:t>
            </w:r>
            <w:r w:rsidR="0040059E">
              <w:rPr>
                <w:rFonts w:ascii="Aptos" w:hAnsi="Aptos"/>
                <w:sz w:val="20"/>
                <w:szCs w:val="20"/>
              </w:rPr>
              <w:t>8</w:t>
            </w:r>
          </w:p>
        </w:tc>
        <w:tc>
          <w:tcPr>
            <w:tcW w:w="6242" w:type="dxa"/>
            <w:tcBorders>
              <w:top w:val="single" w:sz="4" w:space="0" w:color="000000"/>
              <w:left w:val="single" w:sz="4" w:space="0" w:color="000000"/>
              <w:bottom w:val="single" w:sz="4" w:space="0" w:color="000000"/>
              <w:right w:val="single" w:sz="4" w:space="0" w:color="000000"/>
            </w:tcBorders>
            <w:vAlign w:val="center"/>
          </w:tcPr>
          <w:p w14:paraId="53682C4D" w14:textId="77777777" w:rsidR="003566A8" w:rsidRPr="004C67D8" w:rsidRDefault="003566A8" w:rsidP="003566A8">
            <w:pPr>
              <w:pStyle w:val="TableParagraph"/>
              <w:kinsoku w:val="0"/>
              <w:overflowPunct w:val="0"/>
              <w:spacing w:before="1"/>
              <w:ind w:left="108"/>
              <w:rPr>
                <w:rFonts w:ascii="Aptos" w:hAnsi="Aptos"/>
                <w:sz w:val="20"/>
                <w:szCs w:val="20"/>
              </w:rPr>
            </w:pPr>
            <w:r w:rsidRPr="004C67D8">
              <w:rPr>
                <w:rFonts w:ascii="Aptos" w:hAnsi="Aptos"/>
                <w:sz w:val="20"/>
                <w:szCs w:val="20"/>
              </w:rPr>
              <w:t>Evidence of Self-Declaration Re Regulation 57</w:t>
            </w:r>
          </w:p>
          <w:p w14:paraId="77D2A023" w14:textId="10CE1B83" w:rsidR="00366809" w:rsidRPr="004C67D8" w:rsidRDefault="00E35BC9" w:rsidP="00F90C9C">
            <w:pPr>
              <w:pStyle w:val="TableParagraph"/>
              <w:kinsoku w:val="0"/>
              <w:overflowPunct w:val="0"/>
              <w:spacing w:before="1"/>
              <w:ind w:left="108"/>
              <w:rPr>
                <w:rFonts w:ascii="Aptos" w:hAnsi="Aptos"/>
                <w:color w:val="7E7E7E"/>
                <w:sz w:val="18"/>
                <w:szCs w:val="18"/>
              </w:rPr>
            </w:pPr>
            <w:r w:rsidRPr="004C67D8">
              <w:rPr>
                <w:rFonts w:ascii="Aptos" w:hAnsi="Aptos"/>
                <w:color w:val="7E7E7E"/>
                <w:sz w:val="18"/>
                <w:szCs w:val="18"/>
              </w:rPr>
              <w:t>(as per format provided in Appendix</w:t>
            </w:r>
            <w:r w:rsidRPr="004C67D8">
              <w:rPr>
                <w:rFonts w:ascii="Aptos" w:hAnsi="Aptos"/>
                <w:color w:val="7E7E7E"/>
                <w:spacing w:val="-12"/>
                <w:sz w:val="18"/>
                <w:szCs w:val="18"/>
              </w:rPr>
              <w:t xml:space="preserve"> </w:t>
            </w:r>
            <w:r w:rsidR="00996980">
              <w:rPr>
                <w:rFonts w:ascii="Aptos" w:hAnsi="Aptos"/>
                <w:color w:val="7E7E7E"/>
                <w:sz w:val="18"/>
                <w:szCs w:val="18"/>
              </w:rPr>
              <w:t>G</w:t>
            </w:r>
            <w:r w:rsidRPr="004C67D8">
              <w:rPr>
                <w:rFonts w:ascii="Aptos" w:hAnsi="Aptos"/>
                <w:color w:val="7E7E7E"/>
                <w:sz w:val="18"/>
                <w:szCs w:val="18"/>
              </w:rPr>
              <w:t>)</w:t>
            </w:r>
          </w:p>
        </w:tc>
        <w:tc>
          <w:tcPr>
            <w:tcW w:w="1560" w:type="dxa"/>
            <w:tcBorders>
              <w:top w:val="single" w:sz="4" w:space="0" w:color="000000"/>
              <w:left w:val="single" w:sz="4" w:space="0" w:color="000000"/>
              <w:bottom w:val="single" w:sz="4" w:space="0" w:color="000000"/>
              <w:right w:val="single" w:sz="4" w:space="0" w:color="000000"/>
            </w:tcBorders>
            <w:vAlign w:val="center"/>
          </w:tcPr>
          <w:p w14:paraId="66566309" w14:textId="77777777" w:rsidR="003566A8" w:rsidRPr="004C67D8" w:rsidRDefault="003566A8" w:rsidP="003566A8">
            <w:pPr>
              <w:pStyle w:val="TableParagraph"/>
              <w:kinsoku w:val="0"/>
              <w:overflowPunct w:val="0"/>
              <w:rPr>
                <w:rFonts w:ascii="Aptos" w:hAnsi="Aptos" w:cs="Times New Roman"/>
                <w:sz w:val="18"/>
                <w:szCs w:val="18"/>
              </w:rPr>
            </w:pPr>
          </w:p>
        </w:tc>
      </w:tr>
      <w:tr w:rsidR="00636867" w:rsidRPr="004C67D8" w14:paraId="0FE8F01B" w14:textId="77777777" w:rsidTr="0040059E">
        <w:trPr>
          <w:trHeight w:hRule="exact" w:val="396"/>
        </w:trPr>
        <w:tc>
          <w:tcPr>
            <w:tcW w:w="141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1CC0449" w14:textId="7231E0A7" w:rsidR="00636867" w:rsidRPr="004C67D8" w:rsidRDefault="00636867" w:rsidP="003566A8">
            <w:pPr>
              <w:pStyle w:val="TableParagraph"/>
              <w:kinsoku w:val="0"/>
              <w:overflowPunct w:val="0"/>
              <w:spacing w:before="133"/>
              <w:ind w:left="222" w:right="215"/>
              <w:jc w:val="center"/>
              <w:rPr>
                <w:rFonts w:ascii="Aptos" w:hAnsi="Aptos"/>
                <w:sz w:val="20"/>
                <w:szCs w:val="20"/>
              </w:rPr>
            </w:pPr>
          </w:p>
        </w:tc>
        <w:tc>
          <w:tcPr>
            <w:tcW w:w="624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ACD1D78" w14:textId="3ED07C1F" w:rsidR="00636867" w:rsidRPr="004C67D8" w:rsidRDefault="00955295" w:rsidP="00955295">
            <w:pPr>
              <w:pStyle w:val="TableParagraph"/>
              <w:kinsoku w:val="0"/>
              <w:overflowPunct w:val="0"/>
              <w:spacing w:before="1"/>
              <w:rPr>
                <w:rFonts w:ascii="Aptos" w:hAnsi="Aptos"/>
                <w:b/>
                <w:bCs/>
                <w:sz w:val="20"/>
                <w:szCs w:val="20"/>
                <w:highlight w:val="yellow"/>
              </w:rPr>
            </w:pPr>
            <w:r w:rsidRPr="004C67D8">
              <w:rPr>
                <w:rFonts w:ascii="Aptos" w:hAnsi="Aptos"/>
                <w:b/>
                <w:bCs/>
                <w:sz w:val="20"/>
                <w:szCs w:val="20"/>
              </w:rPr>
              <w:t xml:space="preserve"> Award Criteria</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9F039DE" w14:textId="77777777" w:rsidR="00636867" w:rsidRPr="004C67D8" w:rsidRDefault="00636867" w:rsidP="003566A8">
            <w:pPr>
              <w:pStyle w:val="TableParagraph"/>
              <w:kinsoku w:val="0"/>
              <w:overflowPunct w:val="0"/>
              <w:rPr>
                <w:rFonts w:ascii="Aptos" w:hAnsi="Aptos" w:cs="Times New Roman"/>
                <w:sz w:val="18"/>
                <w:szCs w:val="18"/>
              </w:rPr>
            </w:pPr>
          </w:p>
        </w:tc>
      </w:tr>
      <w:tr w:rsidR="00A96E0E" w:rsidRPr="004C67D8" w14:paraId="04EE2BBD" w14:textId="77777777" w:rsidTr="0040059E">
        <w:trPr>
          <w:trHeight w:hRule="exact" w:val="624"/>
        </w:trPr>
        <w:tc>
          <w:tcPr>
            <w:tcW w:w="1411" w:type="dxa"/>
            <w:tcBorders>
              <w:top w:val="single" w:sz="4" w:space="0" w:color="000000"/>
              <w:left w:val="single" w:sz="4" w:space="0" w:color="000000"/>
              <w:bottom w:val="single" w:sz="4" w:space="0" w:color="000000"/>
              <w:right w:val="single" w:sz="4" w:space="0" w:color="000000"/>
            </w:tcBorders>
            <w:vAlign w:val="center"/>
          </w:tcPr>
          <w:p w14:paraId="26534CF2" w14:textId="182BB5B3" w:rsidR="00A96E0E" w:rsidRPr="004C67D8" w:rsidRDefault="0040059E" w:rsidP="003566A8">
            <w:pPr>
              <w:pStyle w:val="TableParagraph"/>
              <w:kinsoku w:val="0"/>
              <w:overflowPunct w:val="0"/>
              <w:spacing w:before="133"/>
              <w:ind w:left="222" w:right="215"/>
              <w:jc w:val="center"/>
              <w:rPr>
                <w:rFonts w:ascii="Aptos" w:hAnsi="Aptos"/>
                <w:sz w:val="20"/>
                <w:szCs w:val="20"/>
              </w:rPr>
            </w:pPr>
            <w:r>
              <w:rPr>
                <w:rFonts w:ascii="Aptos" w:hAnsi="Aptos"/>
                <w:sz w:val="20"/>
                <w:szCs w:val="20"/>
              </w:rPr>
              <w:t>2.9</w:t>
            </w:r>
          </w:p>
        </w:tc>
        <w:tc>
          <w:tcPr>
            <w:tcW w:w="6242" w:type="dxa"/>
            <w:tcBorders>
              <w:top w:val="single" w:sz="4" w:space="0" w:color="000000"/>
              <w:left w:val="single" w:sz="4" w:space="0" w:color="000000"/>
              <w:bottom w:val="single" w:sz="4" w:space="0" w:color="000000"/>
              <w:right w:val="single" w:sz="4" w:space="0" w:color="000000"/>
            </w:tcBorders>
            <w:vAlign w:val="center"/>
          </w:tcPr>
          <w:p w14:paraId="202DD9B2" w14:textId="2190E936" w:rsidR="00A96E0E" w:rsidRPr="004C67D8" w:rsidRDefault="00955295" w:rsidP="00A96E0E">
            <w:pPr>
              <w:pStyle w:val="TableParagraph"/>
              <w:kinsoku w:val="0"/>
              <w:overflowPunct w:val="0"/>
              <w:spacing w:before="1"/>
              <w:ind w:left="108"/>
              <w:rPr>
                <w:rFonts w:ascii="Aptos" w:hAnsi="Aptos"/>
                <w:sz w:val="20"/>
                <w:szCs w:val="20"/>
              </w:rPr>
            </w:pPr>
            <w:r w:rsidRPr="004C67D8">
              <w:rPr>
                <w:rFonts w:ascii="Aptos" w:hAnsi="Aptos"/>
                <w:sz w:val="20"/>
                <w:szCs w:val="20"/>
              </w:rPr>
              <w:t>Organisation Structure &amp; Resource Experience</w:t>
            </w:r>
          </w:p>
          <w:p w14:paraId="64BBB4BB" w14:textId="336BEC3D" w:rsidR="00A96E0E" w:rsidRPr="004C67D8" w:rsidRDefault="00A96E0E" w:rsidP="00A96E0E">
            <w:pPr>
              <w:pStyle w:val="TableParagraph"/>
              <w:kinsoku w:val="0"/>
              <w:overflowPunct w:val="0"/>
              <w:spacing w:before="1"/>
              <w:ind w:left="108"/>
              <w:rPr>
                <w:rFonts w:ascii="Aptos" w:hAnsi="Aptos"/>
                <w:sz w:val="20"/>
                <w:szCs w:val="20"/>
              </w:rPr>
            </w:pPr>
            <w:r w:rsidRPr="004C67D8">
              <w:rPr>
                <w:rFonts w:ascii="Aptos" w:hAnsi="Aptos"/>
                <w:color w:val="7E7E7E"/>
                <w:sz w:val="18"/>
                <w:szCs w:val="18"/>
              </w:rPr>
              <w:t>(as per format provided in Appendix</w:t>
            </w:r>
            <w:r w:rsidRPr="004C67D8">
              <w:rPr>
                <w:rFonts w:ascii="Aptos" w:hAnsi="Aptos"/>
                <w:color w:val="7E7E7E"/>
                <w:spacing w:val="-13"/>
                <w:sz w:val="18"/>
                <w:szCs w:val="18"/>
              </w:rPr>
              <w:t xml:space="preserve"> </w:t>
            </w:r>
            <w:r w:rsidR="007379FA">
              <w:rPr>
                <w:rFonts w:ascii="Aptos" w:hAnsi="Aptos"/>
                <w:color w:val="7E7E7E"/>
                <w:sz w:val="18"/>
                <w:szCs w:val="18"/>
              </w:rPr>
              <w:t>B</w:t>
            </w:r>
            <w:r w:rsidRPr="004C67D8">
              <w:rPr>
                <w:rFonts w:ascii="Aptos" w:hAnsi="Aptos"/>
                <w:color w:val="7E7E7E"/>
                <w:sz w:val="18"/>
                <w:szCs w:val="18"/>
              </w:rPr>
              <w:t>)</w:t>
            </w:r>
          </w:p>
        </w:tc>
        <w:tc>
          <w:tcPr>
            <w:tcW w:w="1560" w:type="dxa"/>
            <w:tcBorders>
              <w:top w:val="single" w:sz="4" w:space="0" w:color="000000"/>
              <w:left w:val="single" w:sz="4" w:space="0" w:color="000000"/>
              <w:bottom w:val="single" w:sz="4" w:space="0" w:color="000000"/>
              <w:right w:val="single" w:sz="4" w:space="0" w:color="000000"/>
            </w:tcBorders>
            <w:vAlign w:val="center"/>
          </w:tcPr>
          <w:p w14:paraId="10115B74" w14:textId="77777777" w:rsidR="00A96E0E" w:rsidRPr="004C67D8" w:rsidRDefault="00A96E0E" w:rsidP="003566A8">
            <w:pPr>
              <w:pStyle w:val="TableParagraph"/>
              <w:kinsoku w:val="0"/>
              <w:overflowPunct w:val="0"/>
              <w:rPr>
                <w:rFonts w:ascii="Aptos" w:hAnsi="Aptos" w:cs="Times New Roman"/>
                <w:sz w:val="18"/>
                <w:szCs w:val="18"/>
              </w:rPr>
            </w:pPr>
          </w:p>
        </w:tc>
      </w:tr>
      <w:tr w:rsidR="00A96E0E" w:rsidRPr="004C67D8" w14:paraId="36971C10" w14:textId="77777777" w:rsidTr="0040059E">
        <w:trPr>
          <w:trHeight w:hRule="exact" w:val="624"/>
        </w:trPr>
        <w:tc>
          <w:tcPr>
            <w:tcW w:w="1411" w:type="dxa"/>
            <w:tcBorders>
              <w:top w:val="single" w:sz="4" w:space="0" w:color="000000"/>
              <w:left w:val="single" w:sz="4" w:space="0" w:color="000000"/>
              <w:bottom w:val="single" w:sz="4" w:space="0" w:color="000000"/>
              <w:right w:val="single" w:sz="4" w:space="0" w:color="000000"/>
            </w:tcBorders>
            <w:vAlign w:val="center"/>
          </w:tcPr>
          <w:p w14:paraId="1FEBB1BF" w14:textId="2334B04D" w:rsidR="00A96E0E" w:rsidRPr="004C67D8" w:rsidRDefault="00A96E0E" w:rsidP="003566A8">
            <w:pPr>
              <w:pStyle w:val="TableParagraph"/>
              <w:kinsoku w:val="0"/>
              <w:overflowPunct w:val="0"/>
              <w:spacing w:before="133"/>
              <w:ind w:left="222" w:right="215"/>
              <w:jc w:val="center"/>
              <w:rPr>
                <w:rFonts w:ascii="Aptos" w:hAnsi="Aptos"/>
                <w:sz w:val="20"/>
                <w:szCs w:val="20"/>
              </w:rPr>
            </w:pPr>
            <w:r w:rsidRPr="004C67D8">
              <w:rPr>
                <w:rFonts w:ascii="Aptos" w:hAnsi="Aptos"/>
                <w:sz w:val="20"/>
                <w:szCs w:val="20"/>
              </w:rPr>
              <w:t>2.</w:t>
            </w:r>
            <w:r w:rsidR="00955295" w:rsidRPr="004C67D8">
              <w:rPr>
                <w:rFonts w:ascii="Aptos" w:hAnsi="Aptos"/>
                <w:sz w:val="20"/>
                <w:szCs w:val="20"/>
              </w:rPr>
              <w:t>1</w:t>
            </w:r>
            <w:r w:rsidR="0040059E">
              <w:rPr>
                <w:rFonts w:ascii="Aptos" w:hAnsi="Aptos"/>
                <w:sz w:val="20"/>
                <w:szCs w:val="20"/>
              </w:rPr>
              <w:t>0</w:t>
            </w:r>
          </w:p>
        </w:tc>
        <w:tc>
          <w:tcPr>
            <w:tcW w:w="6242" w:type="dxa"/>
            <w:tcBorders>
              <w:top w:val="single" w:sz="4" w:space="0" w:color="000000"/>
              <w:left w:val="single" w:sz="4" w:space="0" w:color="000000"/>
              <w:bottom w:val="single" w:sz="4" w:space="0" w:color="000000"/>
              <w:right w:val="single" w:sz="4" w:space="0" w:color="000000"/>
            </w:tcBorders>
            <w:vAlign w:val="center"/>
          </w:tcPr>
          <w:p w14:paraId="6C6BBCC1" w14:textId="35DC0973" w:rsidR="00A96E0E" w:rsidRPr="004C67D8" w:rsidRDefault="00FC1DE3" w:rsidP="003566A8">
            <w:pPr>
              <w:pStyle w:val="TableParagraph"/>
              <w:kinsoku w:val="0"/>
              <w:overflowPunct w:val="0"/>
              <w:spacing w:before="1"/>
              <w:ind w:left="108"/>
              <w:rPr>
                <w:rFonts w:ascii="Aptos" w:hAnsi="Aptos"/>
                <w:sz w:val="20"/>
                <w:szCs w:val="20"/>
              </w:rPr>
            </w:pPr>
            <w:r>
              <w:rPr>
                <w:rFonts w:ascii="Aptos" w:hAnsi="Aptos"/>
                <w:sz w:val="20"/>
                <w:szCs w:val="20"/>
              </w:rPr>
              <w:t xml:space="preserve">Reference Projects/ </w:t>
            </w:r>
            <w:r w:rsidR="00955295" w:rsidRPr="004C67D8">
              <w:rPr>
                <w:rFonts w:ascii="Aptos" w:hAnsi="Aptos"/>
                <w:sz w:val="20"/>
                <w:szCs w:val="20"/>
              </w:rPr>
              <w:t>Relevant Company Experience</w:t>
            </w:r>
          </w:p>
          <w:p w14:paraId="300EB764" w14:textId="571DDF04" w:rsidR="00A96E0E" w:rsidRPr="004C67D8" w:rsidRDefault="00A96E0E" w:rsidP="00F90C9C">
            <w:pPr>
              <w:pStyle w:val="TableParagraph"/>
              <w:kinsoku w:val="0"/>
              <w:overflowPunct w:val="0"/>
              <w:spacing w:before="20" w:line="214" w:lineRule="exact"/>
              <w:ind w:left="108"/>
              <w:rPr>
                <w:rFonts w:ascii="Aptos" w:hAnsi="Aptos"/>
                <w:color w:val="7E7E7E"/>
                <w:sz w:val="18"/>
                <w:szCs w:val="18"/>
              </w:rPr>
            </w:pPr>
            <w:r w:rsidRPr="004C67D8">
              <w:rPr>
                <w:rFonts w:ascii="Aptos" w:hAnsi="Aptos"/>
                <w:color w:val="7E7E7E"/>
                <w:sz w:val="18"/>
                <w:szCs w:val="18"/>
              </w:rPr>
              <w:t>(as per format provided in Appendix</w:t>
            </w:r>
            <w:r w:rsidRPr="004C67D8">
              <w:rPr>
                <w:rFonts w:ascii="Aptos" w:hAnsi="Aptos"/>
                <w:color w:val="7E7E7E"/>
                <w:spacing w:val="-12"/>
                <w:sz w:val="18"/>
                <w:szCs w:val="18"/>
              </w:rPr>
              <w:t xml:space="preserve"> </w:t>
            </w:r>
            <w:r w:rsidRPr="004C67D8">
              <w:rPr>
                <w:rFonts w:ascii="Aptos" w:hAnsi="Aptos"/>
                <w:color w:val="7E7E7E"/>
                <w:sz w:val="18"/>
                <w:szCs w:val="18"/>
              </w:rPr>
              <w:t>C)</w:t>
            </w:r>
          </w:p>
        </w:tc>
        <w:tc>
          <w:tcPr>
            <w:tcW w:w="1560" w:type="dxa"/>
            <w:tcBorders>
              <w:top w:val="single" w:sz="4" w:space="0" w:color="000000"/>
              <w:left w:val="single" w:sz="4" w:space="0" w:color="000000"/>
              <w:bottom w:val="single" w:sz="4" w:space="0" w:color="000000"/>
              <w:right w:val="single" w:sz="4" w:space="0" w:color="000000"/>
            </w:tcBorders>
            <w:vAlign w:val="center"/>
          </w:tcPr>
          <w:p w14:paraId="3F9E4A59" w14:textId="77777777" w:rsidR="00A96E0E" w:rsidRPr="004C67D8" w:rsidRDefault="00A96E0E" w:rsidP="003566A8">
            <w:pPr>
              <w:pStyle w:val="TableParagraph"/>
              <w:kinsoku w:val="0"/>
              <w:overflowPunct w:val="0"/>
              <w:rPr>
                <w:rFonts w:ascii="Aptos" w:hAnsi="Aptos" w:cs="Times New Roman"/>
                <w:sz w:val="18"/>
                <w:szCs w:val="18"/>
              </w:rPr>
            </w:pPr>
          </w:p>
        </w:tc>
      </w:tr>
      <w:tr w:rsidR="00996980" w:rsidRPr="004C67D8" w14:paraId="2C50E6F9" w14:textId="77777777" w:rsidTr="0040059E">
        <w:trPr>
          <w:trHeight w:hRule="exact" w:val="624"/>
        </w:trPr>
        <w:tc>
          <w:tcPr>
            <w:tcW w:w="1411" w:type="dxa"/>
            <w:tcBorders>
              <w:top w:val="single" w:sz="4" w:space="0" w:color="000000"/>
              <w:left w:val="single" w:sz="4" w:space="0" w:color="000000"/>
              <w:bottom w:val="single" w:sz="4" w:space="0" w:color="000000"/>
              <w:right w:val="single" w:sz="4" w:space="0" w:color="000000"/>
            </w:tcBorders>
            <w:vAlign w:val="center"/>
          </w:tcPr>
          <w:p w14:paraId="48E8558A" w14:textId="4B660E63" w:rsidR="00996980" w:rsidRPr="004C67D8" w:rsidRDefault="0040059E" w:rsidP="003566A8">
            <w:pPr>
              <w:pStyle w:val="TableParagraph"/>
              <w:kinsoku w:val="0"/>
              <w:overflowPunct w:val="0"/>
              <w:spacing w:before="133"/>
              <w:ind w:left="222" w:right="215"/>
              <w:jc w:val="center"/>
              <w:rPr>
                <w:rFonts w:ascii="Aptos" w:hAnsi="Aptos"/>
                <w:sz w:val="20"/>
                <w:szCs w:val="20"/>
              </w:rPr>
            </w:pPr>
            <w:r>
              <w:rPr>
                <w:rFonts w:ascii="Aptos" w:hAnsi="Aptos"/>
                <w:sz w:val="20"/>
                <w:szCs w:val="20"/>
              </w:rPr>
              <w:t>2.11</w:t>
            </w:r>
          </w:p>
        </w:tc>
        <w:tc>
          <w:tcPr>
            <w:tcW w:w="6242" w:type="dxa"/>
            <w:tcBorders>
              <w:top w:val="single" w:sz="4" w:space="0" w:color="000000"/>
              <w:left w:val="single" w:sz="4" w:space="0" w:color="000000"/>
              <w:bottom w:val="single" w:sz="4" w:space="0" w:color="000000"/>
              <w:right w:val="single" w:sz="4" w:space="0" w:color="000000"/>
            </w:tcBorders>
            <w:vAlign w:val="center"/>
          </w:tcPr>
          <w:p w14:paraId="62031BF5" w14:textId="6CCF0704" w:rsidR="00996980" w:rsidRPr="004C67D8" w:rsidRDefault="00996980" w:rsidP="00996980">
            <w:pPr>
              <w:pStyle w:val="TableParagraph"/>
              <w:kinsoku w:val="0"/>
              <w:overflowPunct w:val="0"/>
              <w:spacing w:before="1"/>
              <w:ind w:left="108"/>
              <w:rPr>
                <w:rFonts w:ascii="Aptos" w:hAnsi="Aptos"/>
                <w:sz w:val="20"/>
                <w:szCs w:val="20"/>
              </w:rPr>
            </w:pPr>
            <w:r>
              <w:rPr>
                <w:rFonts w:ascii="Aptos" w:hAnsi="Aptos"/>
                <w:sz w:val="20"/>
                <w:szCs w:val="20"/>
              </w:rPr>
              <w:t>Delivery Methodology</w:t>
            </w:r>
            <w:r w:rsidR="00FC1DE3">
              <w:rPr>
                <w:rFonts w:ascii="Aptos" w:hAnsi="Aptos"/>
                <w:sz w:val="20"/>
                <w:szCs w:val="20"/>
              </w:rPr>
              <w:t xml:space="preserve"> - Celbridge</w:t>
            </w:r>
          </w:p>
          <w:p w14:paraId="14266AA0" w14:textId="3AEB8FA3" w:rsidR="00996980" w:rsidRPr="004C67D8" w:rsidRDefault="00996980" w:rsidP="00996980">
            <w:pPr>
              <w:pStyle w:val="TableParagraph"/>
              <w:kinsoku w:val="0"/>
              <w:overflowPunct w:val="0"/>
              <w:spacing w:before="1"/>
              <w:ind w:left="108"/>
              <w:rPr>
                <w:rFonts w:ascii="Aptos" w:hAnsi="Aptos"/>
                <w:sz w:val="20"/>
                <w:szCs w:val="20"/>
              </w:rPr>
            </w:pPr>
            <w:r w:rsidRPr="004C67D8">
              <w:rPr>
                <w:rFonts w:ascii="Aptos" w:hAnsi="Aptos"/>
                <w:color w:val="7E7E7E"/>
                <w:sz w:val="18"/>
                <w:szCs w:val="18"/>
              </w:rPr>
              <w:t>(as per format provided in Appendix</w:t>
            </w:r>
            <w:r w:rsidRPr="004C67D8">
              <w:rPr>
                <w:rFonts w:ascii="Aptos" w:hAnsi="Aptos"/>
                <w:color w:val="7E7E7E"/>
                <w:spacing w:val="-12"/>
                <w:sz w:val="18"/>
                <w:szCs w:val="18"/>
              </w:rPr>
              <w:t xml:space="preserve"> </w:t>
            </w:r>
            <w:r w:rsidR="007379FA">
              <w:rPr>
                <w:rFonts w:ascii="Aptos" w:hAnsi="Aptos"/>
                <w:color w:val="7E7E7E"/>
                <w:sz w:val="18"/>
                <w:szCs w:val="18"/>
              </w:rPr>
              <w:t>D</w:t>
            </w:r>
            <w:r w:rsidRPr="004C67D8">
              <w:rPr>
                <w:rFonts w:ascii="Aptos" w:hAnsi="Aptos"/>
                <w:color w:val="7E7E7E"/>
                <w:sz w:val="18"/>
                <w:szCs w:val="18"/>
              </w:rPr>
              <w:t>)</w:t>
            </w:r>
          </w:p>
        </w:tc>
        <w:tc>
          <w:tcPr>
            <w:tcW w:w="1560" w:type="dxa"/>
            <w:tcBorders>
              <w:top w:val="single" w:sz="4" w:space="0" w:color="000000"/>
              <w:left w:val="single" w:sz="4" w:space="0" w:color="000000"/>
              <w:bottom w:val="single" w:sz="4" w:space="0" w:color="000000"/>
              <w:right w:val="single" w:sz="4" w:space="0" w:color="000000"/>
            </w:tcBorders>
            <w:vAlign w:val="center"/>
          </w:tcPr>
          <w:p w14:paraId="20D52749" w14:textId="77777777" w:rsidR="00996980" w:rsidRPr="004C67D8" w:rsidRDefault="00996980" w:rsidP="003566A8">
            <w:pPr>
              <w:pStyle w:val="TableParagraph"/>
              <w:kinsoku w:val="0"/>
              <w:overflowPunct w:val="0"/>
              <w:rPr>
                <w:rFonts w:ascii="Aptos" w:hAnsi="Aptos" w:cs="Times New Roman"/>
                <w:sz w:val="18"/>
                <w:szCs w:val="18"/>
              </w:rPr>
            </w:pPr>
          </w:p>
        </w:tc>
      </w:tr>
      <w:tr w:rsidR="00996980" w:rsidRPr="004C67D8" w14:paraId="028A88B1" w14:textId="77777777" w:rsidTr="0040059E">
        <w:trPr>
          <w:trHeight w:hRule="exact" w:val="624"/>
        </w:trPr>
        <w:tc>
          <w:tcPr>
            <w:tcW w:w="1411" w:type="dxa"/>
            <w:tcBorders>
              <w:top w:val="single" w:sz="4" w:space="0" w:color="000000"/>
              <w:left w:val="single" w:sz="4" w:space="0" w:color="000000"/>
              <w:bottom w:val="single" w:sz="4" w:space="0" w:color="000000"/>
              <w:right w:val="single" w:sz="4" w:space="0" w:color="000000"/>
            </w:tcBorders>
            <w:vAlign w:val="center"/>
          </w:tcPr>
          <w:p w14:paraId="1CAEAFE6" w14:textId="66681947" w:rsidR="00996980" w:rsidRPr="004C67D8" w:rsidRDefault="0040059E" w:rsidP="003566A8">
            <w:pPr>
              <w:pStyle w:val="TableParagraph"/>
              <w:kinsoku w:val="0"/>
              <w:overflowPunct w:val="0"/>
              <w:spacing w:before="133"/>
              <w:ind w:left="222" w:right="215"/>
              <w:jc w:val="center"/>
              <w:rPr>
                <w:rFonts w:ascii="Aptos" w:hAnsi="Aptos"/>
                <w:sz w:val="20"/>
                <w:szCs w:val="20"/>
              </w:rPr>
            </w:pPr>
            <w:r>
              <w:rPr>
                <w:rFonts w:ascii="Aptos" w:hAnsi="Aptos"/>
                <w:sz w:val="20"/>
                <w:szCs w:val="20"/>
              </w:rPr>
              <w:t>2.12</w:t>
            </w:r>
          </w:p>
        </w:tc>
        <w:tc>
          <w:tcPr>
            <w:tcW w:w="6242" w:type="dxa"/>
            <w:tcBorders>
              <w:top w:val="single" w:sz="4" w:space="0" w:color="000000"/>
              <w:left w:val="single" w:sz="4" w:space="0" w:color="000000"/>
              <w:bottom w:val="single" w:sz="4" w:space="0" w:color="000000"/>
              <w:right w:val="single" w:sz="4" w:space="0" w:color="000000"/>
            </w:tcBorders>
            <w:vAlign w:val="center"/>
          </w:tcPr>
          <w:p w14:paraId="13D29787" w14:textId="27755943" w:rsidR="00996980" w:rsidRPr="004C67D8" w:rsidRDefault="00996980" w:rsidP="00996980">
            <w:pPr>
              <w:pStyle w:val="TableParagraph"/>
              <w:kinsoku w:val="0"/>
              <w:overflowPunct w:val="0"/>
              <w:spacing w:before="1"/>
              <w:ind w:left="108"/>
              <w:rPr>
                <w:rFonts w:ascii="Aptos" w:hAnsi="Aptos"/>
                <w:sz w:val="20"/>
                <w:szCs w:val="20"/>
              </w:rPr>
            </w:pPr>
            <w:r>
              <w:rPr>
                <w:rFonts w:ascii="Aptos" w:hAnsi="Aptos"/>
                <w:sz w:val="20"/>
                <w:szCs w:val="20"/>
              </w:rPr>
              <w:t>Ultimate Cost</w:t>
            </w:r>
          </w:p>
          <w:p w14:paraId="749EC96B" w14:textId="63E00AD4" w:rsidR="00996980" w:rsidRPr="004C67D8" w:rsidRDefault="00996980" w:rsidP="00996980">
            <w:pPr>
              <w:pStyle w:val="TableParagraph"/>
              <w:kinsoku w:val="0"/>
              <w:overflowPunct w:val="0"/>
              <w:spacing w:before="1"/>
              <w:ind w:left="108"/>
              <w:rPr>
                <w:rFonts w:ascii="Aptos" w:hAnsi="Aptos"/>
                <w:sz w:val="20"/>
                <w:szCs w:val="20"/>
              </w:rPr>
            </w:pPr>
            <w:r w:rsidRPr="004C67D8">
              <w:rPr>
                <w:rFonts w:ascii="Aptos" w:hAnsi="Aptos"/>
                <w:color w:val="7E7E7E"/>
                <w:sz w:val="18"/>
                <w:szCs w:val="18"/>
              </w:rPr>
              <w:t xml:space="preserve">(as per format provided </w:t>
            </w:r>
            <w:r w:rsidR="0040059E">
              <w:rPr>
                <w:rFonts w:ascii="Aptos" w:hAnsi="Aptos"/>
                <w:color w:val="7E7E7E"/>
                <w:sz w:val="18"/>
                <w:szCs w:val="18"/>
              </w:rPr>
              <w:t>required under RFT Award Criterion D</w:t>
            </w:r>
            <w:r w:rsidRPr="004C67D8">
              <w:rPr>
                <w:rFonts w:ascii="Aptos" w:hAnsi="Aptos"/>
                <w:color w:val="7E7E7E"/>
                <w:sz w:val="18"/>
                <w:szCs w:val="18"/>
              </w:rPr>
              <w:t>)</w:t>
            </w:r>
          </w:p>
        </w:tc>
        <w:tc>
          <w:tcPr>
            <w:tcW w:w="1560" w:type="dxa"/>
            <w:tcBorders>
              <w:top w:val="single" w:sz="4" w:space="0" w:color="000000"/>
              <w:left w:val="single" w:sz="4" w:space="0" w:color="000000"/>
              <w:bottom w:val="single" w:sz="4" w:space="0" w:color="000000"/>
              <w:right w:val="single" w:sz="4" w:space="0" w:color="000000"/>
            </w:tcBorders>
            <w:vAlign w:val="center"/>
          </w:tcPr>
          <w:p w14:paraId="0AA1F6ED" w14:textId="77777777" w:rsidR="00996980" w:rsidRPr="004C67D8" w:rsidRDefault="00996980" w:rsidP="003566A8">
            <w:pPr>
              <w:pStyle w:val="TableParagraph"/>
              <w:kinsoku w:val="0"/>
              <w:overflowPunct w:val="0"/>
              <w:rPr>
                <w:rFonts w:ascii="Aptos" w:hAnsi="Aptos" w:cs="Times New Roman"/>
                <w:sz w:val="18"/>
                <w:szCs w:val="18"/>
              </w:rPr>
            </w:pPr>
          </w:p>
        </w:tc>
      </w:tr>
      <w:tr w:rsidR="00C60C2E" w:rsidRPr="004C67D8" w14:paraId="1D6E833E" w14:textId="77777777" w:rsidTr="0040059E">
        <w:trPr>
          <w:trHeight w:hRule="exact" w:val="397"/>
        </w:trPr>
        <w:tc>
          <w:tcPr>
            <w:tcW w:w="141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7401432" w14:textId="77777777" w:rsidR="0053590A" w:rsidRPr="004C67D8" w:rsidRDefault="0053590A">
            <w:pPr>
              <w:pStyle w:val="TableParagraph"/>
              <w:kinsoku w:val="0"/>
              <w:overflowPunct w:val="0"/>
              <w:rPr>
                <w:rFonts w:ascii="Aptos" w:hAnsi="Aptos" w:cs="Times New Roman"/>
                <w:sz w:val="18"/>
                <w:szCs w:val="18"/>
              </w:rPr>
            </w:pPr>
          </w:p>
        </w:tc>
        <w:tc>
          <w:tcPr>
            <w:tcW w:w="624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05385AD" w14:textId="77777777" w:rsidR="0053590A" w:rsidRPr="004C67D8" w:rsidRDefault="0053590A">
            <w:pPr>
              <w:pStyle w:val="TableParagraph"/>
              <w:kinsoku w:val="0"/>
              <w:overflowPunct w:val="0"/>
              <w:spacing w:before="8"/>
              <w:ind w:left="108"/>
              <w:rPr>
                <w:rFonts w:ascii="Aptos" w:hAnsi="Aptos"/>
                <w:b/>
                <w:bCs/>
                <w:sz w:val="20"/>
                <w:szCs w:val="20"/>
              </w:rPr>
            </w:pPr>
            <w:r w:rsidRPr="004C67D8">
              <w:rPr>
                <w:rFonts w:ascii="Aptos" w:hAnsi="Aptos"/>
                <w:b/>
                <w:bCs/>
                <w:sz w:val="20"/>
                <w:szCs w:val="20"/>
              </w:rPr>
              <w:t>Applicant</w:t>
            </w:r>
            <w:r w:rsidRPr="004C67D8">
              <w:rPr>
                <w:rFonts w:ascii="Aptos" w:hAnsi="Aptos"/>
                <w:b/>
                <w:bCs/>
                <w:spacing w:val="-9"/>
                <w:sz w:val="20"/>
                <w:szCs w:val="20"/>
              </w:rPr>
              <w:t xml:space="preserve"> </w:t>
            </w:r>
            <w:r w:rsidRPr="004C67D8">
              <w:rPr>
                <w:rFonts w:ascii="Aptos" w:hAnsi="Aptos"/>
                <w:b/>
                <w:bCs/>
                <w:sz w:val="20"/>
                <w:szCs w:val="20"/>
              </w:rPr>
              <w:t>Declaration</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F3C0A93" w14:textId="77777777" w:rsidR="0053590A" w:rsidRPr="004C67D8" w:rsidRDefault="0053590A">
            <w:pPr>
              <w:pStyle w:val="TableParagraph"/>
              <w:kinsoku w:val="0"/>
              <w:overflowPunct w:val="0"/>
              <w:rPr>
                <w:rFonts w:ascii="Aptos" w:hAnsi="Aptos" w:cs="Times New Roman"/>
                <w:sz w:val="18"/>
                <w:szCs w:val="18"/>
              </w:rPr>
            </w:pPr>
          </w:p>
        </w:tc>
      </w:tr>
      <w:tr w:rsidR="00C60C2E" w:rsidRPr="004C67D8" w14:paraId="6D763973" w14:textId="77777777" w:rsidTr="00F90C9C">
        <w:trPr>
          <w:trHeight w:hRule="exact" w:val="454"/>
        </w:trPr>
        <w:tc>
          <w:tcPr>
            <w:tcW w:w="1411" w:type="dxa"/>
            <w:tcBorders>
              <w:top w:val="single" w:sz="4" w:space="0" w:color="000000"/>
              <w:left w:val="single" w:sz="4" w:space="0" w:color="000000"/>
              <w:bottom w:val="single" w:sz="4" w:space="0" w:color="000000"/>
              <w:right w:val="single" w:sz="4" w:space="0" w:color="000000"/>
            </w:tcBorders>
            <w:vAlign w:val="center"/>
          </w:tcPr>
          <w:p w14:paraId="29C05E8E" w14:textId="77777777" w:rsidR="0053590A" w:rsidRPr="004C67D8" w:rsidRDefault="0053590A" w:rsidP="00955295">
            <w:pPr>
              <w:pStyle w:val="TableParagraph"/>
              <w:kinsoku w:val="0"/>
              <w:overflowPunct w:val="0"/>
              <w:ind w:right="216"/>
              <w:jc w:val="center"/>
              <w:rPr>
                <w:rFonts w:ascii="Aptos" w:hAnsi="Aptos"/>
                <w:sz w:val="20"/>
                <w:szCs w:val="20"/>
              </w:rPr>
            </w:pPr>
            <w:r w:rsidRPr="004C67D8">
              <w:rPr>
                <w:rFonts w:ascii="Aptos" w:hAnsi="Aptos"/>
                <w:sz w:val="20"/>
                <w:szCs w:val="20"/>
              </w:rPr>
              <w:t>Appendix</w:t>
            </w:r>
            <w:r w:rsidRPr="004C67D8">
              <w:rPr>
                <w:rFonts w:ascii="Aptos" w:hAnsi="Aptos"/>
                <w:spacing w:val="-7"/>
                <w:sz w:val="20"/>
                <w:szCs w:val="20"/>
              </w:rPr>
              <w:t xml:space="preserve"> </w:t>
            </w:r>
            <w:r w:rsidRPr="004C67D8">
              <w:rPr>
                <w:rFonts w:ascii="Aptos" w:hAnsi="Aptos"/>
                <w:sz w:val="20"/>
                <w:szCs w:val="20"/>
              </w:rPr>
              <w:t>A</w:t>
            </w:r>
          </w:p>
        </w:tc>
        <w:tc>
          <w:tcPr>
            <w:tcW w:w="6242" w:type="dxa"/>
            <w:tcBorders>
              <w:top w:val="single" w:sz="4" w:space="0" w:color="000000"/>
              <w:left w:val="single" w:sz="4" w:space="0" w:color="000000"/>
              <w:bottom w:val="single" w:sz="4" w:space="0" w:color="000000"/>
              <w:right w:val="single" w:sz="4" w:space="0" w:color="000000"/>
            </w:tcBorders>
            <w:vAlign w:val="center"/>
          </w:tcPr>
          <w:p w14:paraId="751B6650" w14:textId="77777777" w:rsidR="0053590A" w:rsidRPr="004C67D8" w:rsidRDefault="0053590A">
            <w:pPr>
              <w:pStyle w:val="TableParagraph"/>
              <w:kinsoku w:val="0"/>
              <w:overflowPunct w:val="0"/>
              <w:ind w:left="108"/>
              <w:rPr>
                <w:rFonts w:ascii="Aptos" w:hAnsi="Aptos"/>
                <w:sz w:val="20"/>
                <w:szCs w:val="20"/>
              </w:rPr>
            </w:pPr>
            <w:r w:rsidRPr="004C67D8">
              <w:rPr>
                <w:rFonts w:ascii="Aptos" w:hAnsi="Aptos"/>
                <w:sz w:val="20"/>
                <w:szCs w:val="20"/>
              </w:rPr>
              <w:t>Evidence of Signed</w:t>
            </w:r>
            <w:r w:rsidRPr="004C67D8">
              <w:rPr>
                <w:rFonts w:ascii="Aptos" w:hAnsi="Aptos"/>
                <w:spacing w:val="-16"/>
                <w:sz w:val="20"/>
                <w:szCs w:val="20"/>
              </w:rPr>
              <w:t xml:space="preserve"> </w:t>
            </w:r>
            <w:r w:rsidRPr="004C67D8">
              <w:rPr>
                <w:rFonts w:ascii="Aptos" w:hAnsi="Aptos"/>
                <w:sz w:val="20"/>
                <w:szCs w:val="20"/>
              </w:rPr>
              <w:t>Declaration</w:t>
            </w:r>
          </w:p>
        </w:tc>
        <w:tc>
          <w:tcPr>
            <w:tcW w:w="1560" w:type="dxa"/>
            <w:tcBorders>
              <w:top w:val="single" w:sz="4" w:space="0" w:color="000000"/>
              <w:left w:val="single" w:sz="4" w:space="0" w:color="000000"/>
              <w:bottom w:val="single" w:sz="4" w:space="0" w:color="000000"/>
              <w:right w:val="single" w:sz="4" w:space="0" w:color="000000"/>
            </w:tcBorders>
            <w:vAlign w:val="center"/>
          </w:tcPr>
          <w:p w14:paraId="3730FD67" w14:textId="77777777" w:rsidR="0053590A" w:rsidRPr="004C67D8" w:rsidRDefault="0053590A">
            <w:pPr>
              <w:pStyle w:val="TableParagraph"/>
              <w:kinsoku w:val="0"/>
              <w:overflowPunct w:val="0"/>
              <w:rPr>
                <w:rFonts w:ascii="Aptos" w:hAnsi="Aptos" w:cs="Times New Roman"/>
                <w:sz w:val="18"/>
                <w:szCs w:val="18"/>
              </w:rPr>
            </w:pPr>
          </w:p>
        </w:tc>
      </w:tr>
    </w:tbl>
    <w:p w14:paraId="334DFA83" w14:textId="77777777" w:rsidR="00CB7F48" w:rsidRPr="004C67D8" w:rsidRDefault="00CB7F48">
      <w:pPr>
        <w:pStyle w:val="BodyText"/>
        <w:kinsoku w:val="0"/>
        <w:overflowPunct w:val="0"/>
        <w:spacing w:before="1"/>
        <w:ind w:left="818"/>
        <w:jc w:val="both"/>
        <w:rPr>
          <w:rFonts w:ascii="Aptos" w:hAnsi="Aptos"/>
          <w:b/>
          <w:bCs/>
          <w:color w:val="44546A"/>
          <w:sz w:val="20"/>
          <w:szCs w:val="20"/>
        </w:rPr>
      </w:pPr>
    </w:p>
    <w:p w14:paraId="6B86D33B" w14:textId="3F5176F9" w:rsidR="0053590A" w:rsidRPr="004C67D8" w:rsidRDefault="0053590A">
      <w:pPr>
        <w:pStyle w:val="BodyText"/>
        <w:kinsoku w:val="0"/>
        <w:overflowPunct w:val="0"/>
        <w:spacing w:before="1"/>
        <w:ind w:left="818"/>
        <w:jc w:val="both"/>
        <w:rPr>
          <w:rFonts w:ascii="Aptos" w:hAnsi="Aptos"/>
          <w:color w:val="44546A"/>
          <w:sz w:val="20"/>
          <w:szCs w:val="20"/>
        </w:rPr>
      </w:pPr>
      <w:r w:rsidRPr="004C67D8">
        <w:rPr>
          <w:rFonts w:ascii="Aptos" w:hAnsi="Aptos"/>
          <w:b/>
          <w:bCs/>
          <w:color w:val="44546A"/>
          <w:sz w:val="20"/>
          <w:szCs w:val="20"/>
        </w:rPr>
        <w:t xml:space="preserve">Table </w:t>
      </w:r>
      <w:r w:rsidRPr="004C67D8">
        <w:rPr>
          <w:rFonts w:ascii="Aptos" w:hAnsi="Aptos"/>
          <w:b/>
          <w:bCs/>
          <w:i w:val="0"/>
          <w:iCs w:val="0"/>
          <w:color w:val="44546A"/>
          <w:sz w:val="20"/>
          <w:szCs w:val="20"/>
        </w:rPr>
        <w:t>1</w:t>
      </w:r>
      <w:r w:rsidRPr="004C67D8">
        <w:rPr>
          <w:rFonts w:ascii="Aptos" w:hAnsi="Aptos"/>
          <w:b/>
          <w:bCs/>
          <w:color w:val="44546A"/>
          <w:sz w:val="20"/>
          <w:szCs w:val="20"/>
        </w:rPr>
        <w:t xml:space="preserve">: </w:t>
      </w:r>
      <w:r w:rsidRPr="004C67D8">
        <w:rPr>
          <w:rFonts w:ascii="Aptos" w:hAnsi="Aptos"/>
          <w:color w:val="44546A"/>
          <w:sz w:val="20"/>
          <w:szCs w:val="20"/>
        </w:rPr>
        <w:t>Applica</w:t>
      </w:r>
      <w:r w:rsidR="00955295" w:rsidRPr="004C67D8">
        <w:rPr>
          <w:rFonts w:ascii="Aptos" w:hAnsi="Aptos"/>
          <w:color w:val="44546A"/>
          <w:sz w:val="20"/>
          <w:szCs w:val="20"/>
        </w:rPr>
        <w:t>n</w:t>
      </w:r>
      <w:r w:rsidRPr="004C67D8">
        <w:rPr>
          <w:rFonts w:ascii="Aptos" w:hAnsi="Aptos"/>
          <w:color w:val="44546A"/>
          <w:sz w:val="20"/>
          <w:szCs w:val="20"/>
        </w:rPr>
        <w:t>t’s Submission</w:t>
      </w:r>
      <w:r w:rsidRPr="004C67D8">
        <w:rPr>
          <w:rFonts w:ascii="Aptos" w:hAnsi="Aptos"/>
          <w:color w:val="44546A"/>
          <w:spacing w:val="-24"/>
          <w:sz w:val="20"/>
          <w:szCs w:val="20"/>
        </w:rPr>
        <w:t xml:space="preserve"> </w:t>
      </w:r>
      <w:r w:rsidRPr="004C67D8">
        <w:rPr>
          <w:rFonts w:ascii="Aptos" w:hAnsi="Aptos"/>
          <w:color w:val="44546A"/>
          <w:sz w:val="20"/>
          <w:szCs w:val="20"/>
        </w:rPr>
        <w:t>Checklist</w:t>
      </w:r>
    </w:p>
    <w:p w14:paraId="2E627259" w14:textId="77777777" w:rsidR="0053590A" w:rsidRPr="004C67D8" w:rsidRDefault="0053590A">
      <w:pPr>
        <w:pStyle w:val="BodyText"/>
        <w:kinsoku w:val="0"/>
        <w:overflowPunct w:val="0"/>
        <w:spacing w:before="1"/>
        <w:ind w:left="818"/>
        <w:jc w:val="both"/>
        <w:rPr>
          <w:rFonts w:ascii="Aptos" w:hAnsi="Aptos"/>
          <w:color w:val="44546A"/>
          <w:sz w:val="20"/>
          <w:szCs w:val="20"/>
        </w:rPr>
        <w:sectPr w:rsidR="0053590A" w:rsidRPr="004C67D8" w:rsidSect="00CA6B9C">
          <w:pgSz w:w="11900" w:h="16840"/>
          <w:pgMar w:top="1701" w:right="580" w:bottom="1361" w:left="600" w:header="0" w:footer="608" w:gutter="0"/>
          <w:cols w:space="720"/>
          <w:noEndnote/>
        </w:sectPr>
      </w:pPr>
    </w:p>
    <w:p w14:paraId="11C99A2D" w14:textId="77777777" w:rsidR="0053590A" w:rsidRPr="004C67D8" w:rsidRDefault="0053590A">
      <w:pPr>
        <w:pStyle w:val="BodyText"/>
        <w:kinsoku w:val="0"/>
        <w:overflowPunct w:val="0"/>
        <w:rPr>
          <w:rFonts w:ascii="Aptos" w:hAnsi="Aptos"/>
          <w:sz w:val="20"/>
          <w:szCs w:val="20"/>
        </w:rPr>
      </w:pPr>
    </w:p>
    <w:p w14:paraId="7E2C5BA7" w14:textId="77777777" w:rsidR="0053590A" w:rsidRPr="004C67D8" w:rsidRDefault="0053590A">
      <w:pPr>
        <w:pStyle w:val="BodyText"/>
        <w:kinsoku w:val="0"/>
        <w:overflowPunct w:val="0"/>
        <w:spacing w:before="10"/>
        <w:rPr>
          <w:rFonts w:ascii="Aptos" w:hAnsi="Aptos"/>
          <w:sz w:val="17"/>
          <w:szCs w:val="17"/>
        </w:rPr>
      </w:pPr>
    </w:p>
    <w:p w14:paraId="06C5156D" w14:textId="77777777" w:rsidR="0053590A" w:rsidRPr="004C67D8" w:rsidRDefault="0053590A">
      <w:pPr>
        <w:pStyle w:val="BodyText"/>
        <w:kinsoku w:val="0"/>
        <w:overflowPunct w:val="0"/>
        <w:spacing w:before="20"/>
        <w:ind w:left="818"/>
        <w:rPr>
          <w:rFonts w:ascii="Aptos" w:hAnsi="Aptos"/>
          <w:i w:val="0"/>
          <w:iCs w:val="0"/>
          <w:sz w:val="40"/>
          <w:szCs w:val="40"/>
        </w:rPr>
      </w:pPr>
      <w:r w:rsidRPr="004C67D8">
        <w:rPr>
          <w:rFonts w:ascii="Aptos" w:hAnsi="Aptos"/>
          <w:b/>
          <w:bCs/>
          <w:i w:val="0"/>
          <w:iCs w:val="0"/>
          <w:sz w:val="40"/>
          <w:szCs w:val="40"/>
        </w:rPr>
        <w:t xml:space="preserve">Appendix A </w:t>
      </w:r>
      <w:r w:rsidRPr="004C67D8">
        <w:rPr>
          <w:rFonts w:ascii="Aptos" w:hAnsi="Aptos"/>
          <w:i w:val="0"/>
          <w:iCs w:val="0"/>
          <w:sz w:val="40"/>
          <w:szCs w:val="40"/>
        </w:rPr>
        <w:t>– Applicant</w:t>
      </w:r>
      <w:r w:rsidRPr="004C67D8">
        <w:rPr>
          <w:rFonts w:ascii="Aptos" w:hAnsi="Aptos"/>
          <w:i w:val="0"/>
          <w:iCs w:val="0"/>
          <w:spacing w:val="-11"/>
          <w:sz w:val="40"/>
          <w:szCs w:val="40"/>
        </w:rPr>
        <w:t xml:space="preserve"> </w:t>
      </w:r>
      <w:r w:rsidRPr="004C67D8">
        <w:rPr>
          <w:rFonts w:ascii="Aptos" w:hAnsi="Aptos"/>
          <w:i w:val="0"/>
          <w:iCs w:val="0"/>
          <w:sz w:val="40"/>
          <w:szCs w:val="40"/>
        </w:rPr>
        <w:t>Declaration</w:t>
      </w:r>
    </w:p>
    <w:p w14:paraId="51D39E89" w14:textId="77777777" w:rsidR="0053590A" w:rsidRPr="004C67D8" w:rsidRDefault="0053590A">
      <w:pPr>
        <w:pStyle w:val="BodyText"/>
        <w:kinsoku w:val="0"/>
        <w:overflowPunct w:val="0"/>
        <w:spacing w:before="20"/>
        <w:ind w:left="818"/>
        <w:rPr>
          <w:rFonts w:ascii="Aptos" w:hAnsi="Aptos"/>
          <w:i w:val="0"/>
          <w:iCs w:val="0"/>
          <w:sz w:val="40"/>
          <w:szCs w:val="40"/>
        </w:rPr>
        <w:sectPr w:rsidR="0053590A" w:rsidRPr="004C67D8" w:rsidSect="00CA6B9C">
          <w:pgSz w:w="11900" w:h="16840"/>
          <w:pgMar w:top="1701" w:right="580" w:bottom="1361" w:left="600" w:header="0" w:footer="608" w:gutter="0"/>
          <w:cols w:space="720"/>
          <w:noEndnote/>
        </w:sectPr>
      </w:pPr>
    </w:p>
    <w:p w14:paraId="3E75C07E" w14:textId="77777777" w:rsidR="0053590A" w:rsidRPr="004C67D8" w:rsidRDefault="0053590A">
      <w:pPr>
        <w:pStyle w:val="BodyText"/>
        <w:kinsoku w:val="0"/>
        <w:overflowPunct w:val="0"/>
        <w:spacing w:before="7"/>
        <w:rPr>
          <w:rFonts w:ascii="Aptos" w:hAnsi="Aptos"/>
          <w:i w:val="0"/>
          <w:iCs w:val="0"/>
          <w:sz w:val="28"/>
          <w:szCs w:val="28"/>
        </w:rPr>
      </w:pPr>
    </w:p>
    <w:p w14:paraId="466669A1" w14:textId="77777777" w:rsidR="0053590A" w:rsidRPr="004C67D8" w:rsidRDefault="0053590A">
      <w:pPr>
        <w:pStyle w:val="BodyText"/>
        <w:kinsoku w:val="0"/>
        <w:overflowPunct w:val="0"/>
        <w:spacing w:before="93" w:line="259" w:lineRule="auto"/>
        <w:ind w:left="818" w:right="1324"/>
        <w:jc w:val="both"/>
        <w:rPr>
          <w:rFonts w:ascii="Aptos" w:hAnsi="Aptos" w:cstheme="minorHAnsi"/>
          <w:i w:val="0"/>
          <w:iCs w:val="0"/>
          <w:sz w:val="23"/>
          <w:szCs w:val="23"/>
        </w:rPr>
      </w:pPr>
      <w:r w:rsidRPr="004C67D8">
        <w:rPr>
          <w:rFonts w:ascii="Aptos" w:hAnsi="Aptos" w:cstheme="minorHAnsi"/>
          <w:i w:val="0"/>
          <w:iCs w:val="0"/>
          <w:sz w:val="23"/>
          <w:szCs w:val="23"/>
        </w:rPr>
        <w:t>On behalf of the Applicant, I certify that the Applicant is not guilty of misrepresentation in supplying or failing to supply the information requested in response to the questionnaire above.</w:t>
      </w:r>
    </w:p>
    <w:p w14:paraId="61EF26BE" w14:textId="77777777" w:rsidR="0053590A" w:rsidRPr="004C67D8" w:rsidRDefault="0053590A">
      <w:pPr>
        <w:pStyle w:val="BodyText"/>
        <w:kinsoku w:val="0"/>
        <w:overflowPunct w:val="0"/>
        <w:rPr>
          <w:rFonts w:ascii="Aptos" w:hAnsi="Aptos" w:cstheme="minorHAnsi"/>
          <w:i w:val="0"/>
          <w:iCs w:val="0"/>
          <w:sz w:val="23"/>
          <w:szCs w:val="23"/>
        </w:rPr>
      </w:pPr>
    </w:p>
    <w:p w14:paraId="2EAE3E63" w14:textId="77777777" w:rsidR="0053590A" w:rsidRPr="004C67D8" w:rsidRDefault="0053590A">
      <w:pPr>
        <w:pStyle w:val="BodyText"/>
        <w:kinsoku w:val="0"/>
        <w:overflowPunct w:val="0"/>
        <w:rPr>
          <w:rFonts w:ascii="Aptos" w:hAnsi="Aptos" w:cstheme="minorHAnsi"/>
          <w:i w:val="0"/>
          <w:iCs w:val="0"/>
          <w:sz w:val="23"/>
          <w:szCs w:val="23"/>
        </w:rPr>
      </w:pPr>
    </w:p>
    <w:p w14:paraId="6D9C1D00" w14:textId="77777777" w:rsidR="0053590A" w:rsidRPr="004C67D8" w:rsidRDefault="0053590A">
      <w:pPr>
        <w:pStyle w:val="BodyText"/>
        <w:kinsoku w:val="0"/>
        <w:overflowPunct w:val="0"/>
        <w:rPr>
          <w:rFonts w:ascii="Aptos" w:hAnsi="Aptos" w:cstheme="minorHAnsi"/>
          <w:i w:val="0"/>
          <w:iCs w:val="0"/>
          <w:sz w:val="23"/>
          <w:szCs w:val="23"/>
        </w:rPr>
      </w:pPr>
    </w:p>
    <w:p w14:paraId="19117C51" w14:textId="77777777" w:rsidR="0053590A" w:rsidRPr="004C67D8" w:rsidRDefault="0053590A">
      <w:pPr>
        <w:pStyle w:val="BodyText"/>
        <w:kinsoku w:val="0"/>
        <w:overflowPunct w:val="0"/>
        <w:rPr>
          <w:rFonts w:ascii="Aptos" w:hAnsi="Aptos" w:cstheme="minorHAnsi"/>
          <w:i w:val="0"/>
          <w:iCs w:val="0"/>
          <w:sz w:val="23"/>
          <w:szCs w:val="23"/>
        </w:rPr>
      </w:pPr>
    </w:p>
    <w:p w14:paraId="4EDAF7E2" w14:textId="77777777" w:rsidR="0053590A" w:rsidRPr="004C67D8" w:rsidRDefault="0053590A">
      <w:pPr>
        <w:pStyle w:val="BodyText"/>
        <w:kinsoku w:val="0"/>
        <w:overflowPunct w:val="0"/>
        <w:rPr>
          <w:rFonts w:ascii="Aptos" w:hAnsi="Aptos" w:cstheme="minorHAnsi"/>
          <w:i w:val="0"/>
          <w:iCs w:val="0"/>
          <w:sz w:val="23"/>
          <w:szCs w:val="23"/>
        </w:rPr>
      </w:pPr>
    </w:p>
    <w:p w14:paraId="41646561" w14:textId="77777777" w:rsidR="0053590A" w:rsidRPr="004C67D8" w:rsidRDefault="0053590A">
      <w:pPr>
        <w:pStyle w:val="BodyText"/>
        <w:kinsoku w:val="0"/>
        <w:overflowPunct w:val="0"/>
        <w:rPr>
          <w:rFonts w:ascii="Aptos" w:hAnsi="Aptos" w:cstheme="minorHAnsi"/>
          <w:i w:val="0"/>
          <w:iCs w:val="0"/>
          <w:sz w:val="23"/>
          <w:szCs w:val="23"/>
        </w:rPr>
      </w:pPr>
    </w:p>
    <w:p w14:paraId="439210A1" w14:textId="77777777" w:rsidR="0053590A" w:rsidRPr="004C67D8" w:rsidRDefault="0053590A">
      <w:pPr>
        <w:pStyle w:val="BodyText"/>
        <w:kinsoku w:val="0"/>
        <w:overflowPunct w:val="0"/>
        <w:rPr>
          <w:rFonts w:ascii="Aptos" w:hAnsi="Aptos" w:cstheme="minorHAnsi"/>
          <w:i w:val="0"/>
          <w:iCs w:val="0"/>
          <w:sz w:val="23"/>
          <w:szCs w:val="23"/>
        </w:rPr>
      </w:pPr>
    </w:p>
    <w:p w14:paraId="5594DAE3" w14:textId="77777777" w:rsidR="0053590A" w:rsidRPr="004C67D8" w:rsidRDefault="0053590A">
      <w:pPr>
        <w:pStyle w:val="BodyText"/>
        <w:tabs>
          <w:tab w:val="left" w:pos="7143"/>
        </w:tabs>
        <w:kinsoku w:val="0"/>
        <w:overflowPunct w:val="0"/>
        <w:spacing w:before="1"/>
        <w:ind w:left="818"/>
        <w:jc w:val="both"/>
        <w:rPr>
          <w:rFonts w:ascii="Aptos" w:hAnsi="Aptos" w:cstheme="minorHAnsi"/>
          <w:i w:val="0"/>
          <w:iCs w:val="0"/>
          <w:sz w:val="23"/>
          <w:szCs w:val="23"/>
        </w:rPr>
      </w:pPr>
      <w:r w:rsidRPr="004C67D8">
        <w:rPr>
          <w:rFonts w:ascii="Aptos" w:hAnsi="Aptos" w:cstheme="minorHAnsi"/>
          <w:i w:val="0"/>
          <w:iCs w:val="0"/>
          <w:sz w:val="23"/>
          <w:szCs w:val="23"/>
        </w:rPr>
        <w:t xml:space="preserve">Signed: </w:t>
      </w:r>
      <w:r w:rsidRPr="004C67D8">
        <w:rPr>
          <w:rFonts w:ascii="Aptos" w:hAnsi="Aptos" w:cstheme="minorHAnsi"/>
          <w:i w:val="0"/>
          <w:iCs w:val="0"/>
          <w:spacing w:val="-16"/>
          <w:sz w:val="23"/>
          <w:szCs w:val="23"/>
        </w:rPr>
        <w:t xml:space="preserve"> </w:t>
      </w:r>
      <w:r w:rsidRPr="004C67D8">
        <w:rPr>
          <w:rFonts w:ascii="Aptos" w:hAnsi="Aptos" w:cstheme="minorHAnsi"/>
          <w:i w:val="0"/>
          <w:iCs w:val="0"/>
          <w:sz w:val="23"/>
          <w:szCs w:val="23"/>
          <w:u w:val="thick" w:color="000000"/>
        </w:rPr>
        <w:t xml:space="preserve"> </w:t>
      </w:r>
      <w:r w:rsidRPr="004C67D8">
        <w:rPr>
          <w:rFonts w:ascii="Aptos" w:hAnsi="Aptos" w:cstheme="minorHAnsi"/>
          <w:i w:val="0"/>
          <w:iCs w:val="0"/>
          <w:sz w:val="23"/>
          <w:szCs w:val="23"/>
          <w:u w:val="thick" w:color="000000"/>
        </w:rPr>
        <w:tab/>
      </w:r>
    </w:p>
    <w:p w14:paraId="4A9E0D9B" w14:textId="77777777" w:rsidR="0053590A" w:rsidRPr="004C67D8" w:rsidRDefault="0053590A">
      <w:pPr>
        <w:pStyle w:val="BodyText"/>
        <w:kinsoku w:val="0"/>
        <w:overflowPunct w:val="0"/>
        <w:rPr>
          <w:rFonts w:ascii="Aptos" w:hAnsi="Aptos" w:cstheme="minorHAnsi"/>
          <w:i w:val="0"/>
          <w:iCs w:val="0"/>
          <w:sz w:val="23"/>
          <w:szCs w:val="23"/>
        </w:rPr>
      </w:pPr>
    </w:p>
    <w:p w14:paraId="2C7CD6AA" w14:textId="77777777" w:rsidR="0053590A" w:rsidRPr="004C67D8" w:rsidRDefault="0053590A">
      <w:pPr>
        <w:pStyle w:val="BodyText"/>
        <w:kinsoku w:val="0"/>
        <w:overflowPunct w:val="0"/>
        <w:rPr>
          <w:rFonts w:ascii="Aptos" w:hAnsi="Aptos" w:cstheme="minorHAnsi"/>
          <w:i w:val="0"/>
          <w:iCs w:val="0"/>
          <w:sz w:val="23"/>
          <w:szCs w:val="23"/>
        </w:rPr>
      </w:pPr>
    </w:p>
    <w:p w14:paraId="4C440C0D" w14:textId="77777777" w:rsidR="0053590A" w:rsidRPr="004C67D8" w:rsidRDefault="0053590A">
      <w:pPr>
        <w:pStyle w:val="BodyText"/>
        <w:kinsoku w:val="0"/>
        <w:overflowPunct w:val="0"/>
        <w:rPr>
          <w:rFonts w:ascii="Aptos" w:hAnsi="Aptos" w:cstheme="minorHAnsi"/>
          <w:i w:val="0"/>
          <w:iCs w:val="0"/>
          <w:sz w:val="23"/>
          <w:szCs w:val="23"/>
        </w:rPr>
      </w:pPr>
    </w:p>
    <w:p w14:paraId="698F35D2" w14:textId="77777777" w:rsidR="0053590A" w:rsidRPr="004C67D8" w:rsidRDefault="0053590A">
      <w:pPr>
        <w:pStyle w:val="BodyText"/>
        <w:kinsoku w:val="0"/>
        <w:overflowPunct w:val="0"/>
        <w:rPr>
          <w:rFonts w:ascii="Aptos" w:hAnsi="Aptos" w:cstheme="minorHAnsi"/>
          <w:i w:val="0"/>
          <w:iCs w:val="0"/>
          <w:sz w:val="23"/>
          <w:szCs w:val="23"/>
        </w:rPr>
      </w:pPr>
    </w:p>
    <w:p w14:paraId="3610B718" w14:textId="77777777" w:rsidR="0053590A" w:rsidRPr="004C67D8" w:rsidRDefault="0053590A">
      <w:pPr>
        <w:pStyle w:val="BodyText"/>
        <w:kinsoku w:val="0"/>
        <w:overflowPunct w:val="0"/>
        <w:rPr>
          <w:rFonts w:ascii="Aptos" w:hAnsi="Aptos" w:cstheme="minorHAnsi"/>
          <w:i w:val="0"/>
          <w:iCs w:val="0"/>
          <w:sz w:val="23"/>
          <w:szCs w:val="23"/>
        </w:rPr>
      </w:pPr>
    </w:p>
    <w:p w14:paraId="3A4CEC96" w14:textId="77777777" w:rsidR="0053590A" w:rsidRPr="004C67D8" w:rsidRDefault="0053590A">
      <w:pPr>
        <w:pStyle w:val="BodyText"/>
        <w:kinsoku w:val="0"/>
        <w:overflowPunct w:val="0"/>
        <w:spacing w:before="7"/>
        <w:rPr>
          <w:rFonts w:ascii="Aptos" w:hAnsi="Aptos" w:cstheme="minorHAnsi"/>
          <w:i w:val="0"/>
          <w:iCs w:val="0"/>
          <w:sz w:val="23"/>
          <w:szCs w:val="23"/>
        </w:rPr>
      </w:pPr>
    </w:p>
    <w:p w14:paraId="341CFA4E" w14:textId="77777777" w:rsidR="0053590A" w:rsidRPr="004C67D8" w:rsidRDefault="0053590A">
      <w:pPr>
        <w:pStyle w:val="BodyText"/>
        <w:tabs>
          <w:tab w:val="left" w:pos="1651"/>
          <w:tab w:val="left" w:pos="7124"/>
        </w:tabs>
        <w:kinsoku w:val="0"/>
        <w:overflowPunct w:val="0"/>
        <w:spacing w:before="94"/>
        <w:ind w:left="818"/>
        <w:rPr>
          <w:rFonts w:ascii="Aptos" w:hAnsi="Aptos" w:cstheme="minorHAnsi"/>
          <w:i w:val="0"/>
          <w:iCs w:val="0"/>
          <w:sz w:val="23"/>
          <w:szCs w:val="23"/>
        </w:rPr>
      </w:pPr>
      <w:r w:rsidRPr="004C67D8">
        <w:rPr>
          <w:rFonts w:ascii="Aptos" w:hAnsi="Aptos" w:cstheme="minorHAnsi"/>
          <w:i w:val="0"/>
          <w:iCs w:val="0"/>
          <w:sz w:val="23"/>
          <w:szCs w:val="23"/>
        </w:rPr>
        <w:t>Date:</w:t>
      </w:r>
      <w:r w:rsidRPr="004C67D8">
        <w:rPr>
          <w:rFonts w:ascii="Aptos" w:hAnsi="Aptos" w:cstheme="minorHAnsi"/>
          <w:i w:val="0"/>
          <w:iCs w:val="0"/>
          <w:sz w:val="23"/>
          <w:szCs w:val="23"/>
        </w:rPr>
        <w:tab/>
      </w:r>
      <w:r w:rsidRPr="004C67D8">
        <w:rPr>
          <w:rFonts w:ascii="Aptos" w:hAnsi="Aptos" w:cstheme="minorHAnsi"/>
          <w:i w:val="0"/>
          <w:iCs w:val="0"/>
          <w:sz w:val="23"/>
          <w:szCs w:val="23"/>
          <w:u w:val="thick" w:color="000000"/>
        </w:rPr>
        <w:t xml:space="preserve"> </w:t>
      </w:r>
      <w:r w:rsidRPr="004C67D8">
        <w:rPr>
          <w:rFonts w:ascii="Aptos" w:hAnsi="Aptos" w:cstheme="minorHAnsi"/>
          <w:i w:val="0"/>
          <w:iCs w:val="0"/>
          <w:sz w:val="23"/>
          <w:szCs w:val="23"/>
          <w:u w:val="thick" w:color="000000"/>
        </w:rPr>
        <w:tab/>
      </w:r>
    </w:p>
    <w:p w14:paraId="56BB4492" w14:textId="77777777" w:rsidR="0053590A" w:rsidRPr="004C67D8" w:rsidRDefault="0053590A">
      <w:pPr>
        <w:pStyle w:val="BodyText"/>
        <w:kinsoku w:val="0"/>
        <w:overflowPunct w:val="0"/>
        <w:rPr>
          <w:rFonts w:ascii="Aptos" w:hAnsi="Aptos" w:cstheme="minorHAnsi"/>
          <w:i w:val="0"/>
          <w:iCs w:val="0"/>
          <w:sz w:val="23"/>
          <w:szCs w:val="23"/>
        </w:rPr>
      </w:pPr>
    </w:p>
    <w:p w14:paraId="694284C1" w14:textId="77777777" w:rsidR="0053590A" w:rsidRPr="004C67D8" w:rsidRDefault="0053590A">
      <w:pPr>
        <w:pStyle w:val="BodyText"/>
        <w:kinsoku w:val="0"/>
        <w:overflowPunct w:val="0"/>
        <w:rPr>
          <w:rFonts w:ascii="Aptos" w:hAnsi="Aptos" w:cstheme="minorHAnsi"/>
          <w:i w:val="0"/>
          <w:iCs w:val="0"/>
          <w:sz w:val="23"/>
          <w:szCs w:val="23"/>
        </w:rPr>
      </w:pPr>
    </w:p>
    <w:p w14:paraId="37EBD9A6" w14:textId="77777777" w:rsidR="0053590A" w:rsidRPr="004C67D8" w:rsidRDefault="0053590A">
      <w:pPr>
        <w:pStyle w:val="BodyText"/>
        <w:kinsoku w:val="0"/>
        <w:overflowPunct w:val="0"/>
        <w:rPr>
          <w:rFonts w:ascii="Aptos" w:hAnsi="Aptos" w:cstheme="minorHAnsi"/>
          <w:i w:val="0"/>
          <w:iCs w:val="0"/>
          <w:sz w:val="23"/>
          <w:szCs w:val="23"/>
        </w:rPr>
      </w:pPr>
    </w:p>
    <w:p w14:paraId="6E09809B" w14:textId="77777777" w:rsidR="0053590A" w:rsidRPr="004C67D8" w:rsidRDefault="0053590A">
      <w:pPr>
        <w:pStyle w:val="BodyText"/>
        <w:kinsoku w:val="0"/>
        <w:overflowPunct w:val="0"/>
        <w:rPr>
          <w:rFonts w:ascii="Aptos" w:hAnsi="Aptos" w:cstheme="minorHAnsi"/>
          <w:i w:val="0"/>
          <w:iCs w:val="0"/>
          <w:sz w:val="23"/>
          <w:szCs w:val="23"/>
        </w:rPr>
      </w:pPr>
    </w:p>
    <w:p w14:paraId="7D97A933" w14:textId="77777777" w:rsidR="0053590A" w:rsidRPr="004C67D8" w:rsidRDefault="0053590A">
      <w:pPr>
        <w:pStyle w:val="BodyText"/>
        <w:kinsoku w:val="0"/>
        <w:overflowPunct w:val="0"/>
        <w:rPr>
          <w:rFonts w:ascii="Aptos" w:hAnsi="Aptos" w:cstheme="minorHAnsi"/>
          <w:i w:val="0"/>
          <w:iCs w:val="0"/>
          <w:sz w:val="23"/>
          <w:szCs w:val="23"/>
        </w:rPr>
      </w:pPr>
    </w:p>
    <w:p w14:paraId="3E430323" w14:textId="77777777" w:rsidR="0053590A" w:rsidRPr="004C67D8" w:rsidRDefault="0053590A">
      <w:pPr>
        <w:pStyle w:val="BodyText"/>
        <w:kinsoku w:val="0"/>
        <w:overflowPunct w:val="0"/>
        <w:spacing w:before="7"/>
        <w:rPr>
          <w:rFonts w:ascii="Aptos" w:hAnsi="Aptos" w:cstheme="minorHAnsi"/>
          <w:i w:val="0"/>
          <w:iCs w:val="0"/>
          <w:sz w:val="23"/>
          <w:szCs w:val="23"/>
        </w:rPr>
      </w:pPr>
    </w:p>
    <w:p w14:paraId="2BDC2810" w14:textId="77777777" w:rsidR="0053590A" w:rsidRPr="004C67D8" w:rsidRDefault="0053590A">
      <w:pPr>
        <w:pStyle w:val="BodyText"/>
        <w:tabs>
          <w:tab w:val="left" w:pos="7124"/>
        </w:tabs>
        <w:kinsoku w:val="0"/>
        <w:overflowPunct w:val="0"/>
        <w:spacing w:before="94"/>
        <w:ind w:left="818"/>
        <w:rPr>
          <w:rFonts w:ascii="Aptos" w:hAnsi="Aptos" w:cstheme="minorHAnsi"/>
          <w:i w:val="0"/>
          <w:iCs w:val="0"/>
          <w:sz w:val="23"/>
          <w:szCs w:val="23"/>
        </w:rPr>
      </w:pPr>
      <w:r w:rsidRPr="004C67D8">
        <w:rPr>
          <w:rFonts w:ascii="Aptos" w:hAnsi="Aptos" w:cstheme="minorHAnsi"/>
          <w:i w:val="0"/>
          <w:iCs w:val="0"/>
          <w:sz w:val="23"/>
          <w:szCs w:val="23"/>
        </w:rPr>
        <w:t xml:space="preserve">Name:   </w:t>
      </w:r>
      <w:r w:rsidRPr="004C67D8">
        <w:rPr>
          <w:rFonts w:ascii="Aptos" w:hAnsi="Aptos" w:cstheme="minorHAnsi"/>
          <w:i w:val="0"/>
          <w:iCs w:val="0"/>
          <w:sz w:val="23"/>
          <w:szCs w:val="23"/>
          <w:u w:val="thick" w:color="000000"/>
        </w:rPr>
        <w:t xml:space="preserve"> </w:t>
      </w:r>
      <w:r w:rsidRPr="004C67D8">
        <w:rPr>
          <w:rFonts w:ascii="Aptos" w:hAnsi="Aptos" w:cstheme="minorHAnsi"/>
          <w:i w:val="0"/>
          <w:iCs w:val="0"/>
          <w:sz w:val="23"/>
          <w:szCs w:val="23"/>
          <w:u w:val="thick" w:color="000000"/>
        </w:rPr>
        <w:tab/>
      </w:r>
    </w:p>
    <w:p w14:paraId="37F9B931" w14:textId="77777777" w:rsidR="0053590A" w:rsidRPr="004C67D8" w:rsidRDefault="0053590A">
      <w:pPr>
        <w:pStyle w:val="BodyText"/>
        <w:kinsoku w:val="0"/>
        <w:overflowPunct w:val="0"/>
        <w:rPr>
          <w:rFonts w:ascii="Aptos" w:hAnsi="Aptos" w:cstheme="minorHAnsi"/>
          <w:i w:val="0"/>
          <w:iCs w:val="0"/>
          <w:sz w:val="23"/>
          <w:szCs w:val="23"/>
        </w:rPr>
      </w:pPr>
    </w:p>
    <w:p w14:paraId="02425C4E" w14:textId="77777777" w:rsidR="0053590A" w:rsidRPr="004C67D8" w:rsidRDefault="0053590A">
      <w:pPr>
        <w:pStyle w:val="BodyText"/>
        <w:kinsoku w:val="0"/>
        <w:overflowPunct w:val="0"/>
        <w:rPr>
          <w:rFonts w:ascii="Aptos" w:hAnsi="Aptos" w:cstheme="minorHAnsi"/>
          <w:i w:val="0"/>
          <w:iCs w:val="0"/>
          <w:sz w:val="23"/>
          <w:szCs w:val="23"/>
        </w:rPr>
      </w:pPr>
    </w:p>
    <w:p w14:paraId="46DBC519" w14:textId="77777777" w:rsidR="0053590A" w:rsidRPr="004C67D8" w:rsidRDefault="0053590A">
      <w:pPr>
        <w:pStyle w:val="BodyText"/>
        <w:kinsoku w:val="0"/>
        <w:overflowPunct w:val="0"/>
        <w:rPr>
          <w:rFonts w:ascii="Aptos" w:hAnsi="Aptos" w:cstheme="minorHAnsi"/>
          <w:i w:val="0"/>
          <w:iCs w:val="0"/>
          <w:sz w:val="23"/>
          <w:szCs w:val="23"/>
        </w:rPr>
      </w:pPr>
    </w:p>
    <w:p w14:paraId="782522BA" w14:textId="77777777" w:rsidR="0053590A" w:rsidRPr="004C67D8" w:rsidRDefault="0053590A">
      <w:pPr>
        <w:pStyle w:val="BodyText"/>
        <w:kinsoku w:val="0"/>
        <w:overflowPunct w:val="0"/>
        <w:rPr>
          <w:rFonts w:ascii="Aptos" w:hAnsi="Aptos" w:cstheme="minorHAnsi"/>
          <w:i w:val="0"/>
          <w:iCs w:val="0"/>
          <w:sz w:val="23"/>
          <w:szCs w:val="23"/>
        </w:rPr>
      </w:pPr>
    </w:p>
    <w:p w14:paraId="43B237D3" w14:textId="77777777" w:rsidR="0053590A" w:rsidRPr="004C67D8" w:rsidRDefault="0053590A">
      <w:pPr>
        <w:pStyle w:val="BodyText"/>
        <w:kinsoku w:val="0"/>
        <w:overflowPunct w:val="0"/>
        <w:rPr>
          <w:rFonts w:ascii="Aptos" w:hAnsi="Aptos" w:cstheme="minorHAnsi"/>
          <w:i w:val="0"/>
          <w:iCs w:val="0"/>
          <w:sz w:val="23"/>
          <w:szCs w:val="23"/>
        </w:rPr>
      </w:pPr>
    </w:p>
    <w:p w14:paraId="2714760A" w14:textId="77777777" w:rsidR="0053590A" w:rsidRPr="004C67D8" w:rsidRDefault="0053590A">
      <w:pPr>
        <w:pStyle w:val="BodyText"/>
        <w:kinsoku w:val="0"/>
        <w:overflowPunct w:val="0"/>
        <w:spacing w:before="7"/>
        <w:rPr>
          <w:rFonts w:ascii="Aptos" w:hAnsi="Aptos" w:cstheme="minorHAnsi"/>
          <w:i w:val="0"/>
          <w:iCs w:val="0"/>
          <w:sz w:val="23"/>
          <w:szCs w:val="23"/>
        </w:rPr>
      </w:pPr>
    </w:p>
    <w:p w14:paraId="5701360C" w14:textId="77777777" w:rsidR="0053590A" w:rsidRPr="004C67D8" w:rsidRDefault="0053590A">
      <w:pPr>
        <w:pStyle w:val="BodyText"/>
        <w:tabs>
          <w:tab w:val="left" w:pos="2824"/>
          <w:tab w:val="left" w:pos="7226"/>
        </w:tabs>
        <w:kinsoku w:val="0"/>
        <w:overflowPunct w:val="0"/>
        <w:spacing w:before="93"/>
        <w:ind w:left="818"/>
        <w:rPr>
          <w:rFonts w:ascii="Aptos" w:hAnsi="Aptos" w:cstheme="minorHAnsi"/>
          <w:i w:val="0"/>
          <w:iCs w:val="0"/>
          <w:sz w:val="23"/>
          <w:szCs w:val="23"/>
        </w:rPr>
      </w:pPr>
      <w:r w:rsidRPr="004C67D8">
        <w:rPr>
          <w:rFonts w:ascii="Aptos" w:hAnsi="Aptos" w:cstheme="minorHAnsi"/>
          <w:i w:val="0"/>
          <w:iCs w:val="0"/>
          <w:sz w:val="23"/>
          <w:szCs w:val="23"/>
        </w:rPr>
        <w:t>Title/Designation:</w:t>
      </w:r>
      <w:r w:rsidRPr="004C67D8">
        <w:rPr>
          <w:rFonts w:ascii="Aptos" w:hAnsi="Aptos" w:cstheme="minorHAnsi"/>
          <w:i w:val="0"/>
          <w:iCs w:val="0"/>
          <w:sz w:val="23"/>
          <w:szCs w:val="23"/>
        </w:rPr>
        <w:tab/>
      </w:r>
      <w:r w:rsidRPr="004C67D8">
        <w:rPr>
          <w:rFonts w:ascii="Aptos" w:hAnsi="Aptos" w:cstheme="minorHAnsi"/>
          <w:i w:val="0"/>
          <w:iCs w:val="0"/>
          <w:sz w:val="23"/>
          <w:szCs w:val="23"/>
          <w:u w:val="thick" w:color="000000"/>
        </w:rPr>
        <w:t xml:space="preserve"> </w:t>
      </w:r>
      <w:r w:rsidRPr="004C67D8">
        <w:rPr>
          <w:rFonts w:ascii="Aptos" w:hAnsi="Aptos" w:cstheme="minorHAnsi"/>
          <w:i w:val="0"/>
          <w:iCs w:val="0"/>
          <w:sz w:val="23"/>
          <w:szCs w:val="23"/>
          <w:u w:val="thick" w:color="000000"/>
        </w:rPr>
        <w:tab/>
      </w:r>
    </w:p>
    <w:p w14:paraId="64835116" w14:textId="77777777" w:rsidR="0053590A" w:rsidRPr="004C67D8" w:rsidRDefault="0053590A">
      <w:pPr>
        <w:pStyle w:val="BodyText"/>
        <w:kinsoku w:val="0"/>
        <w:overflowPunct w:val="0"/>
        <w:rPr>
          <w:rFonts w:ascii="Aptos" w:hAnsi="Aptos" w:cstheme="minorHAnsi"/>
          <w:i w:val="0"/>
          <w:iCs w:val="0"/>
          <w:sz w:val="23"/>
          <w:szCs w:val="23"/>
        </w:rPr>
      </w:pPr>
    </w:p>
    <w:p w14:paraId="1CCA93F5" w14:textId="77777777" w:rsidR="0053590A" w:rsidRPr="004C67D8" w:rsidRDefault="0053590A">
      <w:pPr>
        <w:pStyle w:val="BodyText"/>
        <w:kinsoku w:val="0"/>
        <w:overflowPunct w:val="0"/>
        <w:spacing w:before="10"/>
        <w:rPr>
          <w:rFonts w:ascii="Aptos" w:hAnsi="Aptos" w:cstheme="minorHAnsi"/>
          <w:i w:val="0"/>
          <w:iCs w:val="0"/>
          <w:sz w:val="23"/>
          <w:szCs w:val="23"/>
        </w:rPr>
      </w:pPr>
    </w:p>
    <w:p w14:paraId="229AE51D" w14:textId="77777777" w:rsidR="0053590A" w:rsidRPr="004C67D8" w:rsidRDefault="0053590A">
      <w:pPr>
        <w:pStyle w:val="BodyText"/>
        <w:kinsoku w:val="0"/>
        <w:overflowPunct w:val="0"/>
        <w:spacing w:before="94" w:line="256" w:lineRule="auto"/>
        <w:ind w:left="818" w:right="1101"/>
        <w:rPr>
          <w:rFonts w:ascii="Aptos" w:hAnsi="Aptos" w:cstheme="minorHAnsi"/>
          <w:i w:val="0"/>
          <w:iCs w:val="0"/>
          <w:sz w:val="23"/>
          <w:szCs w:val="23"/>
        </w:rPr>
      </w:pPr>
      <w:r w:rsidRPr="004C67D8">
        <w:rPr>
          <w:rFonts w:ascii="Aptos" w:hAnsi="Aptos" w:cstheme="minorHAnsi"/>
          <w:i w:val="0"/>
          <w:iCs w:val="0"/>
          <w:sz w:val="23"/>
          <w:szCs w:val="23"/>
        </w:rPr>
        <w:t>For and on behalf of the Applicant (signature must be that of a Director/Principal with date, signature to be in wet</w:t>
      </w:r>
      <w:r w:rsidRPr="004C67D8">
        <w:rPr>
          <w:rFonts w:ascii="Aptos" w:hAnsi="Aptos" w:cstheme="minorHAnsi"/>
          <w:i w:val="0"/>
          <w:iCs w:val="0"/>
          <w:spacing w:val="-1"/>
          <w:sz w:val="23"/>
          <w:szCs w:val="23"/>
        </w:rPr>
        <w:t xml:space="preserve"> </w:t>
      </w:r>
      <w:r w:rsidRPr="004C67D8">
        <w:rPr>
          <w:rFonts w:ascii="Aptos" w:hAnsi="Aptos" w:cstheme="minorHAnsi"/>
          <w:i w:val="0"/>
          <w:iCs w:val="0"/>
          <w:sz w:val="23"/>
          <w:szCs w:val="23"/>
        </w:rPr>
        <w:t>ink)</w:t>
      </w:r>
    </w:p>
    <w:p w14:paraId="2B544B79" w14:textId="77777777" w:rsidR="0053590A" w:rsidRPr="004C67D8" w:rsidRDefault="0053590A" w:rsidP="00E35BC9">
      <w:pPr>
        <w:pStyle w:val="BodyText"/>
        <w:kinsoku w:val="0"/>
        <w:overflowPunct w:val="0"/>
        <w:spacing w:before="94" w:line="256" w:lineRule="auto"/>
        <w:ind w:right="1101"/>
        <w:rPr>
          <w:rFonts w:ascii="Aptos" w:hAnsi="Aptos" w:cs="Arial"/>
          <w:i w:val="0"/>
          <w:iCs w:val="0"/>
          <w:sz w:val="22"/>
          <w:szCs w:val="22"/>
        </w:rPr>
        <w:sectPr w:rsidR="0053590A" w:rsidRPr="004C67D8" w:rsidSect="00CA6B9C">
          <w:pgSz w:w="11900" w:h="16840"/>
          <w:pgMar w:top="1701" w:right="580" w:bottom="1361" w:left="600" w:header="0" w:footer="608" w:gutter="0"/>
          <w:cols w:space="720"/>
          <w:noEndnote/>
        </w:sectPr>
      </w:pPr>
    </w:p>
    <w:p w14:paraId="4DC8B15D" w14:textId="77777777" w:rsidR="0053590A" w:rsidRPr="004C67D8" w:rsidRDefault="0053590A">
      <w:pPr>
        <w:pStyle w:val="BodyText"/>
        <w:kinsoku w:val="0"/>
        <w:overflowPunct w:val="0"/>
        <w:spacing w:before="10"/>
        <w:rPr>
          <w:rFonts w:ascii="Aptos" w:hAnsi="Aptos" w:cs="Arial"/>
          <w:i w:val="0"/>
          <w:iCs w:val="0"/>
          <w:sz w:val="27"/>
          <w:szCs w:val="27"/>
        </w:rPr>
      </w:pPr>
    </w:p>
    <w:p w14:paraId="274915BA" w14:textId="77777777" w:rsidR="0053590A" w:rsidRPr="004C67D8" w:rsidRDefault="0053590A">
      <w:pPr>
        <w:pStyle w:val="BodyText"/>
        <w:kinsoku w:val="0"/>
        <w:overflowPunct w:val="0"/>
        <w:spacing w:before="20"/>
        <w:ind w:left="818"/>
        <w:rPr>
          <w:rFonts w:ascii="Aptos" w:hAnsi="Aptos"/>
          <w:i w:val="0"/>
          <w:iCs w:val="0"/>
          <w:sz w:val="40"/>
          <w:szCs w:val="40"/>
        </w:rPr>
      </w:pPr>
      <w:r w:rsidRPr="004C67D8">
        <w:rPr>
          <w:rFonts w:ascii="Aptos" w:hAnsi="Aptos"/>
          <w:b/>
          <w:bCs/>
          <w:i w:val="0"/>
          <w:iCs w:val="0"/>
          <w:sz w:val="40"/>
          <w:szCs w:val="40"/>
        </w:rPr>
        <w:t xml:space="preserve">Appendix B - </w:t>
      </w:r>
      <w:r w:rsidRPr="004C67D8">
        <w:rPr>
          <w:rFonts w:ascii="Aptos" w:hAnsi="Aptos"/>
          <w:i w:val="0"/>
          <w:iCs w:val="0"/>
          <w:sz w:val="40"/>
          <w:szCs w:val="40"/>
        </w:rPr>
        <w:t>CV</w:t>
      </w:r>
      <w:r w:rsidRPr="004C67D8">
        <w:rPr>
          <w:rFonts w:ascii="Aptos" w:hAnsi="Aptos"/>
          <w:i w:val="0"/>
          <w:iCs w:val="0"/>
          <w:spacing w:val="-4"/>
          <w:sz w:val="40"/>
          <w:szCs w:val="40"/>
        </w:rPr>
        <w:t xml:space="preserve"> </w:t>
      </w:r>
      <w:r w:rsidRPr="004C67D8">
        <w:rPr>
          <w:rFonts w:ascii="Aptos" w:hAnsi="Aptos"/>
          <w:i w:val="0"/>
          <w:iCs w:val="0"/>
          <w:sz w:val="40"/>
          <w:szCs w:val="40"/>
        </w:rPr>
        <w:t>Template</w:t>
      </w:r>
    </w:p>
    <w:p w14:paraId="39D34B59" w14:textId="77777777" w:rsidR="0053590A" w:rsidRPr="004C67D8" w:rsidRDefault="0053590A">
      <w:pPr>
        <w:pStyle w:val="BodyText"/>
        <w:kinsoku w:val="0"/>
        <w:overflowPunct w:val="0"/>
        <w:spacing w:before="1"/>
        <w:rPr>
          <w:rFonts w:ascii="Aptos" w:hAnsi="Aptos"/>
          <w:i w:val="0"/>
          <w:iCs w:val="0"/>
          <w:sz w:val="24"/>
          <w:szCs w:val="24"/>
        </w:rPr>
      </w:pPr>
    </w:p>
    <w:p w14:paraId="79FE79CF" w14:textId="133F89A5" w:rsidR="0053590A" w:rsidRPr="004C67D8" w:rsidRDefault="0053590A">
      <w:pPr>
        <w:pStyle w:val="BodyText"/>
        <w:kinsoku w:val="0"/>
        <w:overflowPunct w:val="0"/>
        <w:ind w:left="818"/>
        <w:rPr>
          <w:rFonts w:ascii="Aptos" w:hAnsi="Aptos"/>
          <w:b/>
          <w:bCs/>
          <w:i w:val="0"/>
          <w:iCs w:val="0"/>
          <w:sz w:val="19"/>
          <w:szCs w:val="19"/>
        </w:rPr>
      </w:pPr>
      <w:r w:rsidRPr="004C67D8">
        <w:rPr>
          <w:rFonts w:ascii="Aptos" w:hAnsi="Aptos"/>
          <w:i w:val="0"/>
          <w:iCs w:val="0"/>
          <w:sz w:val="19"/>
          <w:szCs w:val="19"/>
        </w:rPr>
        <w:t>(Note:</w:t>
      </w:r>
      <w:r w:rsidRPr="004C67D8">
        <w:rPr>
          <w:rFonts w:ascii="Aptos" w:hAnsi="Aptos"/>
          <w:i w:val="0"/>
          <w:iCs w:val="0"/>
          <w:spacing w:val="-2"/>
          <w:sz w:val="19"/>
          <w:szCs w:val="19"/>
        </w:rPr>
        <w:t xml:space="preserve"> </w:t>
      </w:r>
      <w:r w:rsidRPr="004C67D8">
        <w:rPr>
          <w:rFonts w:ascii="Aptos" w:hAnsi="Aptos"/>
          <w:i w:val="0"/>
          <w:iCs w:val="0"/>
          <w:sz w:val="19"/>
          <w:szCs w:val="19"/>
        </w:rPr>
        <w:t>For</w:t>
      </w:r>
      <w:r w:rsidRPr="004C67D8">
        <w:rPr>
          <w:rFonts w:ascii="Aptos" w:hAnsi="Aptos"/>
          <w:i w:val="0"/>
          <w:iCs w:val="0"/>
          <w:spacing w:val="-1"/>
          <w:sz w:val="19"/>
          <w:szCs w:val="19"/>
        </w:rPr>
        <w:t xml:space="preserve"> </w:t>
      </w:r>
      <w:r w:rsidRPr="004C67D8">
        <w:rPr>
          <w:rFonts w:ascii="Aptos" w:hAnsi="Aptos"/>
          <w:i w:val="0"/>
          <w:iCs w:val="0"/>
          <w:sz w:val="19"/>
          <w:szCs w:val="19"/>
        </w:rPr>
        <w:t>use</w:t>
      </w:r>
      <w:r w:rsidRPr="004C67D8">
        <w:rPr>
          <w:rFonts w:ascii="Aptos" w:hAnsi="Aptos"/>
          <w:i w:val="0"/>
          <w:iCs w:val="0"/>
          <w:spacing w:val="-3"/>
          <w:sz w:val="19"/>
          <w:szCs w:val="19"/>
        </w:rPr>
        <w:t xml:space="preserve"> </w:t>
      </w:r>
      <w:r w:rsidRPr="004C67D8">
        <w:rPr>
          <w:rFonts w:ascii="Aptos" w:hAnsi="Aptos"/>
          <w:i w:val="0"/>
          <w:iCs w:val="0"/>
          <w:sz w:val="19"/>
          <w:szCs w:val="19"/>
        </w:rPr>
        <w:t>by</w:t>
      </w:r>
      <w:r w:rsidRPr="004C67D8">
        <w:rPr>
          <w:rFonts w:ascii="Aptos" w:hAnsi="Aptos"/>
          <w:i w:val="0"/>
          <w:iCs w:val="0"/>
          <w:spacing w:val="-4"/>
          <w:sz w:val="19"/>
          <w:szCs w:val="19"/>
        </w:rPr>
        <w:t xml:space="preserve"> </w:t>
      </w:r>
      <w:r w:rsidRPr="004C67D8">
        <w:rPr>
          <w:rFonts w:ascii="Aptos" w:hAnsi="Aptos"/>
          <w:i w:val="0"/>
          <w:iCs w:val="0"/>
          <w:sz w:val="19"/>
          <w:szCs w:val="19"/>
        </w:rPr>
        <w:t>the</w:t>
      </w:r>
      <w:r w:rsidRPr="004C67D8">
        <w:rPr>
          <w:rFonts w:ascii="Aptos" w:hAnsi="Aptos"/>
          <w:i w:val="0"/>
          <w:iCs w:val="0"/>
          <w:spacing w:val="-3"/>
          <w:sz w:val="19"/>
          <w:szCs w:val="19"/>
        </w:rPr>
        <w:t xml:space="preserve"> </w:t>
      </w:r>
      <w:r w:rsidR="00955295" w:rsidRPr="004C67D8">
        <w:rPr>
          <w:rFonts w:ascii="Aptos" w:hAnsi="Aptos"/>
          <w:i w:val="0"/>
          <w:iCs w:val="0"/>
          <w:spacing w:val="-3"/>
          <w:sz w:val="19"/>
          <w:szCs w:val="19"/>
        </w:rPr>
        <w:t>Tender</w:t>
      </w:r>
      <w:r w:rsidR="00C7611D" w:rsidRPr="004C67D8">
        <w:rPr>
          <w:rFonts w:ascii="Aptos" w:hAnsi="Aptos"/>
          <w:i w:val="0"/>
          <w:iCs w:val="0"/>
          <w:spacing w:val="-3"/>
          <w:sz w:val="19"/>
          <w:szCs w:val="19"/>
        </w:rPr>
        <w:t>er</w:t>
      </w:r>
      <w:r w:rsidRPr="004C67D8">
        <w:rPr>
          <w:rFonts w:ascii="Aptos" w:hAnsi="Aptos"/>
          <w:i w:val="0"/>
          <w:iCs w:val="0"/>
          <w:spacing w:val="-3"/>
          <w:sz w:val="19"/>
          <w:szCs w:val="19"/>
        </w:rPr>
        <w:t xml:space="preserve"> </w:t>
      </w:r>
      <w:r w:rsidRPr="004C67D8">
        <w:rPr>
          <w:rFonts w:ascii="Aptos" w:hAnsi="Aptos"/>
          <w:i w:val="0"/>
          <w:iCs w:val="0"/>
          <w:sz w:val="19"/>
          <w:szCs w:val="19"/>
        </w:rPr>
        <w:t>in completing</w:t>
      </w:r>
      <w:r w:rsidR="001A0E2C" w:rsidRPr="004C67D8">
        <w:rPr>
          <w:rFonts w:ascii="Aptos" w:hAnsi="Aptos"/>
          <w:i w:val="0"/>
          <w:iCs w:val="0"/>
          <w:sz w:val="19"/>
          <w:szCs w:val="19"/>
        </w:rPr>
        <w:t xml:space="preserve"> </w:t>
      </w:r>
      <w:r w:rsidR="00D15233" w:rsidRPr="004C67D8">
        <w:rPr>
          <w:rFonts w:ascii="Aptos" w:hAnsi="Aptos"/>
          <w:i w:val="0"/>
          <w:iCs w:val="0"/>
          <w:sz w:val="19"/>
          <w:szCs w:val="19"/>
        </w:rPr>
        <w:t>A</w:t>
      </w:r>
      <w:r w:rsidR="001A0E2C" w:rsidRPr="004C67D8">
        <w:rPr>
          <w:rFonts w:ascii="Aptos" w:hAnsi="Aptos"/>
          <w:i w:val="0"/>
          <w:iCs w:val="0"/>
          <w:sz w:val="19"/>
          <w:szCs w:val="19"/>
        </w:rPr>
        <w:t>ward Criteri</w:t>
      </w:r>
      <w:r w:rsidR="00D15233" w:rsidRPr="004C67D8">
        <w:rPr>
          <w:rFonts w:ascii="Aptos" w:hAnsi="Aptos"/>
          <w:i w:val="0"/>
          <w:iCs w:val="0"/>
          <w:sz w:val="19"/>
          <w:szCs w:val="19"/>
        </w:rPr>
        <w:t>on</w:t>
      </w:r>
      <w:r w:rsidR="0083687E" w:rsidRPr="004C67D8">
        <w:rPr>
          <w:rFonts w:ascii="Aptos" w:hAnsi="Aptos"/>
          <w:i w:val="0"/>
          <w:iCs w:val="0"/>
          <w:sz w:val="19"/>
          <w:szCs w:val="19"/>
        </w:rPr>
        <w:t xml:space="preserve"> A </w:t>
      </w:r>
      <w:r w:rsidRPr="004C67D8">
        <w:rPr>
          <w:rFonts w:ascii="Aptos" w:hAnsi="Aptos"/>
          <w:i w:val="0"/>
          <w:iCs w:val="0"/>
          <w:sz w:val="19"/>
          <w:szCs w:val="19"/>
        </w:rPr>
        <w:t>of</w:t>
      </w:r>
      <w:r w:rsidRPr="004C67D8">
        <w:rPr>
          <w:rFonts w:ascii="Aptos" w:hAnsi="Aptos"/>
          <w:i w:val="0"/>
          <w:iCs w:val="0"/>
          <w:spacing w:val="-3"/>
          <w:sz w:val="19"/>
          <w:szCs w:val="19"/>
        </w:rPr>
        <w:t xml:space="preserve"> </w:t>
      </w:r>
      <w:r w:rsidRPr="004C67D8">
        <w:rPr>
          <w:rFonts w:ascii="Aptos" w:hAnsi="Aptos"/>
          <w:i w:val="0"/>
          <w:iCs w:val="0"/>
          <w:sz w:val="19"/>
          <w:szCs w:val="19"/>
        </w:rPr>
        <w:t>the</w:t>
      </w:r>
      <w:r w:rsidRPr="004C67D8">
        <w:rPr>
          <w:rFonts w:ascii="Aptos" w:hAnsi="Aptos"/>
          <w:i w:val="0"/>
          <w:iCs w:val="0"/>
          <w:spacing w:val="-5"/>
          <w:sz w:val="19"/>
          <w:szCs w:val="19"/>
        </w:rPr>
        <w:t xml:space="preserve"> </w:t>
      </w:r>
      <w:r w:rsidR="0083687E" w:rsidRPr="004C67D8">
        <w:rPr>
          <w:rFonts w:ascii="Aptos" w:hAnsi="Aptos"/>
          <w:i w:val="0"/>
          <w:iCs w:val="0"/>
          <w:spacing w:val="-5"/>
          <w:sz w:val="19"/>
          <w:szCs w:val="19"/>
        </w:rPr>
        <w:t>RFT</w:t>
      </w:r>
      <w:r w:rsidRPr="004C67D8">
        <w:rPr>
          <w:rFonts w:ascii="Aptos" w:hAnsi="Aptos"/>
          <w:i w:val="0"/>
          <w:iCs w:val="0"/>
          <w:spacing w:val="-2"/>
          <w:sz w:val="19"/>
          <w:szCs w:val="19"/>
        </w:rPr>
        <w:t xml:space="preserve"> </w:t>
      </w:r>
      <w:r w:rsidR="0083687E" w:rsidRPr="004C67D8">
        <w:rPr>
          <w:rFonts w:ascii="Aptos" w:hAnsi="Aptos"/>
          <w:i w:val="0"/>
          <w:iCs w:val="0"/>
          <w:sz w:val="19"/>
          <w:szCs w:val="19"/>
        </w:rPr>
        <w:t>–</w:t>
      </w:r>
      <w:r w:rsidRPr="004C67D8">
        <w:rPr>
          <w:rFonts w:ascii="Aptos" w:hAnsi="Aptos"/>
          <w:i w:val="0"/>
          <w:iCs w:val="0"/>
          <w:spacing w:val="-3"/>
          <w:sz w:val="19"/>
          <w:szCs w:val="19"/>
        </w:rPr>
        <w:t xml:space="preserve"> </w:t>
      </w:r>
      <w:r w:rsidR="00F01AD1">
        <w:rPr>
          <w:rFonts w:ascii="Aptos" w:hAnsi="Aptos"/>
          <w:b/>
          <w:bCs/>
          <w:i w:val="0"/>
          <w:iCs w:val="0"/>
          <w:sz w:val="19"/>
          <w:szCs w:val="19"/>
        </w:rPr>
        <w:t>Framework Team Management &amp; CVs)</w:t>
      </w:r>
    </w:p>
    <w:p w14:paraId="5B88FF5A" w14:textId="77777777" w:rsidR="0053590A" w:rsidRPr="004C67D8" w:rsidRDefault="0053590A" w:rsidP="00E35BC9">
      <w:pPr>
        <w:pStyle w:val="BodyText"/>
        <w:kinsoku w:val="0"/>
        <w:overflowPunct w:val="0"/>
        <w:rPr>
          <w:rFonts w:ascii="Aptos" w:hAnsi="Aptos"/>
          <w:b/>
          <w:bCs/>
          <w:i w:val="0"/>
          <w:iCs w:val="0"/>
          <w:sz w:val="19"/>
          <w:szCs w:val="19"/>
        </w:rPr>
      </w:pPr>
    </w:p>
    <w:p w14:paraId="21D0BCDB" w14:textId="77777777" w:rsidR="00E35BC9" w:rsidRPr="004C67D8" w:rsidRDefault="00E35BC9" w:rsidP="00E35BC9">
      <w:pPr>
        <w:pStyle w:val="BodyText"/>
        <w:kinsoku w:val="0"/>
        <w:overflowPunct w:val="0"/>
        <w:rPr>
          <w:rFonts w:ascii="Aptos" w:hAnsi="Aptos"/>
          <w:b/>
          <w:bCs/>
          <w:i w:val="0"/>
          <w:iCs w:val="0"/>
          <w:sz w:val="19"/>
          <w:szCs w:val="19"/>
        </w:rPr>
      </w:pPr>
    </w:p>
    <w:p w14:paraId="2A32BEDB" w14:textId="77777777" w:rsidR="00E35BC9" w:rsidRPr="004C67D8" w:rsidRDefault="00E35BC9" w:rsidP="00E35BC9">
      <w:pPr>
        <w:pStyle w:val="BodyText"/>
        <w:kinsoku w:val="0"/>
        <w:overflowPunct w:val="0"/>
        <w:rPr>
          <w:rFonts w:ascii="Aptos" w:hAnsi="Aptos"/>
          <w:b/>
          <w:bCs/>
          <w:i w:val="0"/>
          <w:iCs w:val="0"/>
          <w:sz w:val="19"/>
          <w:szCs w:val="19"/>
        </w:rPr>
      </w:pPr>
    </w:p>
    <w:p w14:paraId="174D201E" w14:textId="77777777" w:rsidR="00E35BC9" w:rsidRPr="004C67D8" w:rsidRDefault="00E35BC9" w:rsidP="00E35BC9">
      <w:pPr>
        <w:pStyle w:val="BodyText"/>
        <w:kinsoku w:val="0"/>
        <w:overflowPunct w:val="0"/>
        <w:rPr>
          <w:rFonts w:ascii="Aptos" w:hAnsi="Aptos"/>
          <w:b/>
          <w:bCs/>
          <w:i w:val="0"/>
          <w:iCs w:val="0"/>
          <w:sz w:val="19"/>
          <w:szCs w:val="19"/>
        </w:rPr>
      </w:pPr>
    </w:p>
    <w:p w14:paraId="18F789EE" w14:textId="77777777" w:rsidR="00E35BC9" w:rsidRPr="004C67D8" w:rsidRDefault="00E35BC9" w:rsidP="00E35BC9">
      <w:pPr>
        <w:pStyle w:val="BodyText"/>
        <w:kinsoku w:val="0"/>
        <w:overflowPunct w:val="0"/>
        <w:rPr>
          <w:rFonts w:ascii="Aptos" w:hAnsi="Aptos"/>
          <w:b/>
          <w:bCs/>
          <w:i w:val="0"/>
          <w:iCs w:val="0"/>
          <w:sz w:val="19"/>
          <w:szCs w:val="19"/>
        </w:rPr>
      </w:pPr>
    </w:p>
    <w:p w14:paraId="3D99C5A2" w14:textId="77777777" w:rsidR="00E35BC9" w:rsidRPr="004C67D8" w:rsidRDefault="00E35BC9" w:rsidP="00E35BC9">
      <w:pPr>
        <w:pStyle w:val="BodyText"/>
        <w:kinsoku w:val="0"/>
        <w:overflowPunct w:val="0"/>
        <w:rPr>
          <w:rFonts w:ascii="Aptos" w:hAnsi="Aptos"/>
          <w:b/>
          <w:bCs/>
          <w:i w:val="0"/>
          <w:iCs w:val="0"/>
          <w:sz w:val="19"/>
          <w:szCs w:val="19"/>
        </w:rPr>
      </w:pPr>
    </w:p>
    <w:p w14:paraId="57E7381D" w14:textId="77777777" w:rsidR="00E35BC9" w:rsidRPr="004C67D8" w:rsidRDefault="00E35BC9" w:rsidP="00E35BC9">
      <w:pPr>
        <w:pStyle w:val="BodyText"/>
        <w:kinsoku w:val="0"/>
        <w:overflowPunct w:val="0"/>
        <w:rPr>
          <w:rFonts w:ascii="Aptos" w:hAnsi="Aptos"/>
          <w:b/>
          <w:bCs/>
          <w:i w:val="0"/>
          <w:iCs w:val="0"/>
          <w:sz w:val="19"/>
          <w:szCs w:val="19"/>
        </w:rPr>
      </w:pPr>
    </w:p>
    <w:p w14:paraId="7E029E0B" w14:textId="77777777" w:rsidR="00E35BC9" w:rsidRPr="004C67D8" w:rsidRDefault="00E35BC9" w:rsidP="00E35BC9">
      <w:pPr>
        <w:pStyle w:val="BodyText"/>
        <w:kinsoku w:val="0"/>
        <w:overflowPunct w:val="0"/>
        <w:rPr>
          <w:rFonts w:ascii="Aptos" w:hAnsi="Aptos"/>
          <w:b/>
          <w:bCs/>
          <w:i w:val="0"/>
          <w:iCs w:val="0"/>
          <w:sz w:val="19"/>
          <w:szCs w:val="19"/>
        </w:rPr>
      </w:pPr>
    </w:p>
    <w:p w14:paraId="5E00C3CA" w14:textId="77777777" w:rsidR="00E35BC9" w:rsidRPr="004C67D8" w:rsidRDefault="00E35BC9" w:rsidP="00E35BC9">
      <w:pPr>
        <w:pStyle w:val="BodyText"/>
        <w:kinsoku w:val="0"/>
        <w:overflowPunct w:val="0"/>
        <w:rPr>
          <w:rFonts w:ascii="Aptos" w:hAnsi="Aptos"/>
          <w:b/>
          <w:bCs/>
          <w:i w:val="0"/>
          <w:iCs w:val="0"/>
          <w:sz w:val="19"/>
          <w:szCs w:val="19"/>
        </w:rPr>
      </w:pPr>
    </w:p>
    <w:p w14:paraId="3CB5D132" w14:textId="77777777" w:rsidR="00E35BC9" w:rsidRPr="004C67D8" w:rsidRDefault="00E35BC9" w:rsidP="00E35BC9">
      <w:pPr>
        <w:pStyle w:val="BodyText"/>
        <w:kinsoku w:val="0"/>
        <w:overflowPunct w:val="0"/>
        <w:rPr>
          <w:rFonts w:ascii="Aptos" w:hAnsi="Aptos"/>
          <w:b/>
          <w:bCs/>
          <w:i w:val="0"/>
          <w:iCs w:val="0"/>
          <w:sz w:val="19"/>
          <w:szCs w:val="19"/>
        </w:rPr>
      </w:pPr>
    </w:p>
    <w:p w14:paraId="4DA2D11C" w14:textId="77777777" w:rsidR="00E35BC9" w:rsidRPr="004C67D8" w:rsidRDefault="00E35BC9" w:rsidP="00E35BC9">
      <w:pPr>
        <w:pStyle w:val="BodyText"/>
        <w:kinsoku w:val="0"/>
        <w:overflowPunct w:val="0"/>
        <w:rPr>
          <w:rFonts w:ascii="Aptos" w:hAnsi="Aptos"/>
          <w:b/>
          <w:bCs/>
          <w:i w:val="0"/>
          <w:iCs w:val="0"/>
          <w:sz w:val="19"/>
          <w:szCs w:val="19"/>
        </w:rPr>
      </w:pPr>
    </w:p>
    <w:p w14:paraId="10D35222" w14:textId="77777777" w:rsidR="00E35BC9" w:rsidRPr="004C67D8" w:rsidRDefault="00E35BC9" w:rsidP="00E35BC9">
      <w:pPr>
        <w:pStyle w:val="BodyText"/>
        <w:kinsoku w:val="0"/>
        <w:overflowPunct w:val="0"/>
        <w:rPr>
          <w:rFonts w:ascii="Aptos" w:hAnsi="Aptos"/>
          <w:b/>
          <w:bCs/>
          <w:i w:val="0"/>
          <w:iCs w:val="0"/>
          <w:sz w:val="19"/>
          <w:szCs w:val="19"/>
        </w:rPr>
      </w:pPr>
    </w:p>
    <w:p w14:paraId="7FFACC7D" w14:textId="77777777" w:rsidR="00E35BC9" w:rsidRPr="004C67D8" w:rsidRDefault="00E35BC9" w:rsidP="00E35BC9">
      <w:pPr>
        <w:pStyle w:val="BodyText"/>
        <w:kinsoku w:val="0"/>
        <w:overflowPunct w:val="0"/>
        <w:rPr>
          <w:rFonts w:ascii="Aptos" w:hAnsi="Aptos"/>
          <w:b/>
          <w:bCs/>
          <w:i w:val="0"/>
          <w:iCs w:val="0"/>
          <w:sz w:val="19"/>
          <w:szCs w:val="19"/>
        </w:rPr>
      </w:pPr>
    </w:p>
    <w:p w14:paraId="04946C8B" w14:textId="77777777" w:rsidR="00E35BC9" w:rsidRPr="004C67D8" w:rsidRDefault="00E35BC9" w:rsidP="00E35BC9">
      <w:pPr>
        <w:pStyle w:val="BodyText"/>
        <w:kinsoku w:val="0"/>
        <w:overflowPunct w:val="0"/>
        <w:rPr>
          <w:rFonts w:ascii="Aptos" w:hAnsi="Aptos"/>
          <w:b/>
          <w:bCs/>
          <w:i w:val="0"/>
          <w:iCs w:val="0"/>
          <w:sz w:val="19"/>
          <w:szCs w:val="19"/>
        </w:rPr>
      </w:pPr>
    </w:p>
    <w:p w14:paraId="31920EEA" w14:textId="77777777" w:rsidR="00E35BC9" w:rsidRPr="004C67D8" w:rsidRDefault="00E35BC9" w:rsidP="00E35BC9">
      <w:pPr>
        <w:pStyle w:val="BodyText"/>
        <w:kinsoku w:val="0"/>
        <w:overflowPunct w:val="0"/>
        <w:rPr>
          <w:rFonts w:ascii="Aptos" w:hAnsi="Aptos"/>
          <w:b/>
          <w:bCs/>
          <w:i w:val="0"/>
          <w:iCs w:val="0"/>
          <w:sz w:val="19"/>
          <w:szCs w:val="19"/>
        </w:rPr>
      </w:pPr>
    </w:p>
    <w:p w14:paraId="4777577B" w14:textId="77777777" w:rsidR="00E35BC9" w:rsidRPr="004C67D8" w:rsidRDefault="00E35BC9" w:rsidP="00E35BC9">
      <w:pPr>
        <w:pStyle w:val="BodyText"/>
        <w:kinsoku w:val="0"/>
        <w:overflowPunct w:val="0"/>
        <w:rPr>
          <w:rFonts w:ascii="Aptos" w:hAnsi="Aptos"/>
          <w:b/>
          <w:bCs/>
          <w:i w:val="0"/>
          <w:iCs w:val="0"/>
          <w:sz w:val="19"/>
          <w:szCs w:val="19"/>
        </w:rPr>
      </w:pPr>
    </w:p>
    <w:p w14:paraId="3D4CE422" w14:textId="77777777" w:rsidR="00E35BC9" w:rsidRPr="004C67D8" w:rsidRDefault="00E35BC9" w:rsidP="00E35BC9">
      <w:pPr>
        <w:pStyle w:val="BodyText"/>
        <w:kinsoku w:val="0"/>
        <w:overflowPunct w:val="0"/>
        <w:rPr>
          <w:rFonts w:ascii="Aptos" w:hAnsi="Aptos"/>
          <w:b/>
          <w:bCs/>
          <w:i w:val="0"/>
          <w:iCs w:val="0"/>
          <w:sz w:val="19"/>
          <w:szCs w:val="19"/>
        </w:rPr>
      </w:pPr>
    </w:p>
    <w:p w14:paraId="1C7474C2" w14:textId="77777777" w:rsidR="00E35BC9" w:rsidRPr="004C67D8" w:rsidRDefault="00E35BC9" w:rsidP="00E35BC9">
      <w:pPr>
        <w:pStyle w:val="BodyText"/>
        <w:kinsoku w:val="0"/>
        <w:overflowPunct w:val="0"/>
        <w:rPr>
          <w:rFonts w:ascii="Aptos" w:hAnsi="Aptos"/>
          <w:b/>
          <w:bCs/>
          <w:i w:val="0"/>
          <w:iCs w:val="0"/>
          <w:sz w:val="19"/>
          <w:szCs w:val="19"/>
        </w:rPr>
      </w:pPr>
    </w:p>
    <w:p w14:paraId="0DE4F6D2" w14:textId="77777777" w:rsidR="00E35BC9" w:rsidRPr="004C67D8" w:rsidRDefault="00E35BC9" w:rsidP="00E35BC9">
      <w:pPr>
        <w:pStyle w:val="BodyText"/>
        <w:kinsoku w:val="0"/>
        <w:overflowPunct w:val="0"/>
        <w:rPr>
          <w:rFonts w:ascii="Aptos" w:hAnsi="Aptos"/>
          <w:b/>
          <w:bCs/>
          <w:i w:val="0"/>
          <w:iCs w:val="0"/>
          <w:sz w:val="19"/>
          <w:szCs w:val="19"/>
        </w:rPr>
      </w:pPr>
    </w:p>
    <w:p w14:paraId="0348E968" w14:textId="77777777" w:rsidR="00E35BC9" w:rsidRPr="004C67D8" w:rsidRDefault="00E35BC9" w:rsidP="00E35BC9">
      <w:pPr>
        <w:pStyle w:val="BodyText"/>
        <w:kinsoku w:val="0"/>
        <w:overflowPunct w:val="0"/>
        <w:rPr>
          <w:rFonts w:ascii="Aptos" w:hAnsi="Aptos"/>
          <w:b/>
          <w:bCs/>
          <w:i w:val="0"/>
          <w:iCs w:val="0"/>
          <w:sz w:val="19"/>
          <w:szCs w:val="19"/>
        </w:rPr>
      </w:pPr>
    </w:p>
    <w:p w14:paraId="67AABDD0" w14:textId="77777777" w:rsidR="00E35BC9" w:rsidRPr="004C67D8" w:rsidRDefault="00E35BC9" w:rsidP="00E35BC9">
      <w:pPr>
        <w:pStyle w:val="BodyText"/>
        <w:kinsoku w:val="0"/>
        <w:overflowPunct w:val="0"/>
        <w:rPr>
          <w:rFonts w:ascii="Aptos" w:hAnsi="Aptos"/>
          <w:b/>
          <w:bCs/>
          <w:i w:val="0"/>
          <w:iCs w:val="0"/>
          <w:sz w:val="19"/>
          <w:szCs w:val="19"/>
        </w:rPr>
      </w:pPr>
    </w:p>
    <w:p w14:paraId="78F970E1" w14:textId="77777777" w:rsidR="00E35BC9" w:rsidRPr="004C67D8" w:rsidRDefault="00E35BC9" w:rsidP="00E35BC9">
      <w:pPr>
        <w:pStyle w:val="BodyText"/>
        <w:kinsoku w:val="0"/>
        <w:overflowPunct w:val="0"/>
        <w:rPr>
          <w:rFonts w:ascii="Aptos" w:hAnsi="Aptos"/>
          <w:b/>
          <w:bCs/>
          <w:i w:val="0"/>
          <w:iCs w:val="0"/>
          <w:sz w:val="19"/>
          <w:szCs w:val="19"/>
        </w:rPr>
      </w:pPr>
    </w:p>
    <w:p w14:paraId="1CE5256C" w14:textId="77777777" w:rsidR="00E35BC9" w:rsidRPr="004C67D8" w:rsidRDefault="00E35BC9" w:rsidP="00E35BC9">
      <w:pPr>
        <w:pStyle w:val="BodyText"/>
        <w:kinsoku w:val="0"/>
        <w:overflowPunct w:val="0"/>
        <w:rPr>
          <w:rFonts w:ascii="Aptos" w:hAnsi="Aptos"/>
          <w:b/>
          <w:bCs/>
          <w:i w:val="0"/>
          <w:iCs w:val="0"/>
          <w:sz w:val="19"/>
          <w:szCs w:val="19"/>
        </w:rPr>
      </w:pPr>
    </w:p>
    <w:p w14:paraId="37C603C3" w14:textId="77777777" w:rsidR="00E35BC9" w:rsidRPr="004C67D8" w:rsidRDefault="00E35BC9" w:rsidP="00E35BC9">
      <w:pPr>
        <w:pStyle w:val="BodyText"/>
        <w:kinsoku w:val="0"/>
        <w:overflowPunct w:val="0"/>
        <w:rPr>
          <w:rFonts w:ascii="Aptos" w:hAnsi="Aptos"/>
          <w:b/>
          <w:bCs/>
          <w:i w:val="0"/>
          <w:iCs w:val="0"/>
          <w:sz w:val="19"/>
          <w:szCs w:val="19"/>
        </w:rPr>
      </w:pPr>
    </w:p>
    <w:p w14:paraId="6D218888" w14:textId="77777777" w:rsidR="00E35BC9" w:rsidRPr="004C67D8" w:rsidRDefault="00E35BC9" w:rsidP="00E35BC9">
      <w:pPr>
        <w:pStyle w:val="BodyText"/>
        <w:kinsoku w:val="0"/>
        <w:overflowPunct w:val="0"/>
        <w:rPr>
          <w:rFonts w:ascii="Aptos" w:hAnsi="Aptos"/>
          <w:b/>
          <w:bCs/>
          <w:i w:val="0"/>
          <w:iCs w:val="0"/>
          <w:sz w:val="19"/>
          <w:szCs w:val="19"/>
        </w:rPr>
      </w:pPr>
    </w:p>
    <w:p w14:paraId="5038BBF1" w14:textId="77777777" w:rsidR="00E35BC9" w:rsidRPr="004C67D8" w:rsidRDefault="00E35BC9" w:rsidP="00E35BC9">
      <w:pPr>
        <w:pStyle w:val="BodyText"/>
        <w:kinsoku w:val="0"/>
        <w:overflowPunct w:val="0"/>
        <w:rPr>
          <w:rFonts w:ascii="Aptos" w:hAnsi="Aptos"/>
          <w:b/>
          <w:bCs/>
          <w:i w:val="0"/>
          <w:iCs w:val="0"/>
          <w:sz w:val="19"/>
          <w:szCs w:val="19"/>
        </w:rPr>
      </w:pPr>
    </w:p>
    <w:p w14:paraId="26656244" w14:textId="77777777" w:rsidR="00E35BC9" w:rsidRPr="004C67D8" w:rsidRDefault="00E35BC9" w:rsidP="00E35BC9">
      <w:pPr>
        <w:pStyle w:val="BodyText"/>
        <w:kinsoku w:val="0"/>
        <w:overflowPunct w:val="0"/>
        <w:rPr>
          <w:rFonts w:ascii="Aptos" w:hAnsi="Aptos"/>
          <w:b/>
          <w:bCs/>
          <w:i w:val="0"/>
          <w:iCs w:val="0"/>
          <w:sz w:val="19"/>
          <w:szCs w:val="19"/>
        </w:rPr>
      </w:pPr>
    </w:p>
    <w:p w14:paraId="78B433E7" w14:textId="77777777" w:rsidR="00E35BC9" w:rsidRPr="004C67D8" w:rsidRDefault="00E35BC9" w:rsidP="00E35BC9">
      <w:pPr>
        <w:pStyle w:val="BodyText"/>
        <w:kinsoku w:val="0"/>
        <w:overflowPunct w:val="0"/>
        <w:rPr>
          <w:rFonts w:ascii="Aptos" w:hAnsi="Aptos"/>
          <w:b/>
          <w:bCs/>
          <w:i w:val="0"/>
          <w:iCs w:val="0"/>
          <w:sz w:val="19"/>
          <w:szCs w:val="19"/>
        </w:rPr>
      </w:pPr>
    </w:p>
    <w:p w14:paraId="654EB21D" w14:textId="77777777" w:rsidR="00E35BC9" w:rsidRPr="004C67D8" w:rsidRDefault="00E35BC9" w:rsidP="00E35BC9">
      <w:pPr>
        <w:pStyle w:val="BodyText"/>
        <w:kinsoku w:val="0"/>
        <w:overflowPunct w:val="0"/>
        <w:rPr>
          <w:rFonts w:ascii="Aptos" w:hAnsi="Aptos"/>
          <w:b/>
          <w:bCs/>
          <w:i w:val="0"/>
          <w:iCs w:val="0"/>
          <w:sz w:val="19"/>
          <w:szCs w:val="19"/>
        </w:rPr>
      </w:pPr>
    </w:p>
    <w:p w14:paraId="717E2F16" w14:textId="77777777" w:rsidR="00E35BC9" w:rsidRPr="004C67D8" w:rsidRDefault="00E35BC9" w:rsidP="00E35BC9">
      <w:pPr>
        <w:pStyle w:val="BodyText"/>
        <w:kinsoku w:val="0"/>
        <w:overflowPunct w:val="0"/>
        <w:rPr>
          <w:rFonts w:ascii="Aptos" w:hAnsi="Aptos"/>
          <w:b/>
          <w:bCs/>
          <w:i w:val="0"/>
          <w:iCs w:val="0"/>
          <w:sz w:val="19"/>
          <w:szCs w:val="19"/>
        </w:rPr>
      </w:pPr>
    </w:p>
    <w:p w14:paraId="2E19D4DA" w14:textId="77777777" w:rsidR="00E35BC9" w:rsidRPr="004C67D8" w:rsidRDefault="00E35BC9" w:rsidP="00E35BC9">
      <w:pPr>
        <w:pStyle w:val="BodyText"/>
        <w:kinsoku w:val="0"/>
        <w:overflowPunct w:val="0"/>
        <w:rPr>
          <w:rFonts w:ascii="Aptos" w:hAnsi="Aptos"/>
          <w:b/>
          <w:bCs/>
          <w:i w:val="0"/>
          <w:iCs w:val="0"/>
          <w:sz w:val="19"/>
          <w:szCs w:val="19"/>
        </w:rPr>
      </w:pPr>
    </w:p>
    <w:p w14:paraId="27C2C240" w14:textId="77777777" w:rsidR="00E35BC9" w:rsidRPr="004C67D8" w:rsidRDefault="00E35BC9" w:rsidP="00E35BC9">
      <w:pPr>
        <w:pStyle w:val="BodyText"/>
        <w:kinsoku w:val="0"/>
        <w:overflowPunct w:val="0"/>
        <w:rPr>
          <w:rFonts w:ascii="Aptos" w:hAnsi="Aptos"/>
          <w:b/>
          <w:bCs/>
          <w:i w:val="0"/>
          <w:iCs w:val="0"/>
          <w:sz w:val="19"/>
          <w:szCs w:val="19"/>
        </w:rPr>
      </w:pPr>
    </w:p>
    <w:p w14:paraId="04D711E7" w14:textId="77777777" w:rsidR="00E35BC9" w:rsidRPr="004C67D8" w:rsidRDefault="00E35BC9" w:rsidP="00E35BC9">
      <w:pPr>
        <w:pStyle w:val="BodyText"/>
        <w:kinsoku w:val="0"/>
        <w:overflowPunct w:val="0"/>
        <w:rPr>
          <w:rFonts w:ascii="Aptos" w:hAnsi="Aptos"/>
          <w:b/>
          <w:bCs/>
          <w:i w:val="0"/>
          <w:iCs w:val="0"/>
          <w:sz w:val="19"/>
          <w:szCs w:val="19"/>
        </w:rPr>
      </w:pPr>
    </w:p>
    <w:p w14:paraId="46B5A39A" w14:textId="77777777" w:rsidR="00E35BC9" w:rsidRPr="004C67D8" w:rsidRDefault="00E35BC9" w:rsidP="00E35BC9">
      <w:pPr>
        <w:pStyle w:val="BodyText"/>
        <w:kinsoku w:val="0"/>
        <w:overflowPunct w:val="0"/>
        <w:rPr>
          <w:rFonts w:ascii="Aptos" w:hAnsi="Aptos"/>
          <w:b/>
          <w:bCs/>
          <w:i w:val="0"/>
          <w:iCs w:val="0"/>
          <w:sz w:val="19"/>
          <w:szCs w:val="19"/>
        </w:rPr>
      </w:pPr>
    </w:p>
    <w:p w14:paraId="07D2BF43" w14:textId="77777777" w:rsidR="00E35BC9" w:rsidRPr="004C67D8" w:rsidRDefault="00E35BC9" w:rsidP="00E35BC9">
      <w:pPr>
        <w:pStyle w:val="BodyText"/>
        <w:kinsoku w:val="0"/>
        <w:overflowPunct w:val="0"/>
        <w:rPr>
          <w:rFonts w:ascii="Aptos" w:hAnsi="Aptos"/>
          <w:b/>
          <w:bCs/>
          <w:i w:val="0"/>
          <w:iCs w:val="0"/>
          <w:sz w:val="19"/>
          <w:szCs w:val="19"/>
        </w:rPr>
      </w:pPr>
    </w:p>
    <w:p w14:paraId="11B5240C" w14:textId="77777777" w:rsidR="00E35BC9" w:rsidRPr="004C67D8" w:rsidRDefault="00E35BC9" w:rsidP="00E35BC9">
      <w:pPr>
        <w:pStyle w:val="BodyText"/>
        <w:kinsoku w:val="0"/>
        <w:overflowPunct w:val="0"/>
        <w:rPr>
          <w:rFonts w:ascii="Aptos" w:hAnsi="Aptos"/>
          <w:b/>
          <w:bCs/>
          <w:i w:val="0"/>
          <w:iCs w:val="0"/>
          <w:sz w:val="19"/>
          <w:szCs w:val="19"/>
        </w:rPr>
      </w:pPr>
    </w:p>
    <w:p w14:paraId="13D09929" w14:textId="77777777" w:rsidR="00E35BC9" w:rsidRPr="004C67D8" w:rsidRDefault="00E35BC9" w:rsidP="00E35BC9">
      <w:pPr>
        <w:pStyle w:val="BodyText"/>
        <w:kinsoku w:val="0"/>
        <w:overflowPunct w:val="0"/>
        <w:rPr>
          <w:rFonts w:ascii="Aptos" w:hAnsi="Aptos"/>
          <w:b/>
          <w:bCs/>
          <w:i w:val="0"/>
          <w:iCs w:val="0"/>
          <w:sz w:val="19"/>
          <w:szCs w:val="19"/>
        </w:rPr>
      </w:pPr>
    </w:p>
    <w:p w14:paraId="751997A9" w14:textId="77777777" w:rsidR="00E35BC9" w:rsidRPr="004C67D8" w:rsidRDefault="00E35BC9" w:rsidP="00E35BC9">
      <w:pPr>
        <w:pStyle w:val="BodyText"/>
        <w:kinsoku w:val="0"/>
        <w:overflowPunct w:val="0"/>
        <w:rPr>
          <w:rFonts w:ascii="Aptos" w:hAnsi="Aptos"/>
          <w:b/>
          <w:bCs/>
          <w:i w:val="0"/>
          <w:iCs w:val="0"/>
          <w:sz w:val="19"/>
          <w:szCs w:val="19"/>
        </w:rPr>
      </w:pPr>
    </w:p>
    <w:p w14:paraId="27842EDD" w14:textId="77777777" w:rsidR="00E35BC9" w:rsidRPr="004C67D8" w:rsidRDefault="00E35BC9" w:rsidP="00E35BC9">
      <w:pPr>
        <w:pStyle w:val="BodyText"/>
        <w:kinsoku w:val="0"/>
        <w:overflowPunct w:val="0"/>
        <w:rPr>
          <w:rFonts w:ascii="Aptos" w:hAnsi="Aptos"/>
          <w:b/>
          <w:bCs/>
          <w:i w:val="0"/>
          <w:iCs w:val="0"/>
          <w:sz w:val="19"/>
          <w:szCs w:val="19"/>
        </w:rPr>
      </w:pPr>
    </w:p>
    <w:p w14:paraId="3B2DA07D" w14:textId="77777777" w:rsidR="00E35BC9" w:rsidRPr="004C67D8" w:rsidRDefault="00E35BC9" w:rsidP="00E35BC9">
      <w:pPr>
        <w:pStyle w:val="BodyText"/>
        <w:kinsoku w:val="0"/>
        <w:overflowPunct w:val="0"/>
        <w:rPr>
          <w:rFonts w:ascii="Aptos" w:hAnsi="Aptos"/>
          <w:b/>
          <w:bCs/>
          <w:i w:val="0"/>
          <w:iCs w:val="0"/>
          <w:sz w:val="19"/>
          <w:szCs w:val="19"/>
        </w:rPr>
      </w:pPr>
    </w:p>
    <w:p w14:paraId="2B4FAD8B" w14:textId="77777777" w:rsidR="00E35BC9" w:rsidRPr="004C67D8" w:rsidRDefault="00E35BC9" w:rsidP="00E35BC9">
      <w:pPr>
        <w:pStyle w:val="BodyText"/>
        <w:kinsoku w:val="0"/>
        <w:overflowPunct w:val="0"/>
        <w:rPr>
          <w:rFonts w:ascii="Aptos" w:hAnsi="Aptos"/>
          <w:b/>
          <w:bCs/>
          <w:i w:val="0"/>
          <w:iCs w:val="0"/>
          <w:sz w:val="19"/>
          <w:szCs w:val="19"/>
        </w:rPr>
      </w:pPr>
    </w:p>
    <w:p w14:paraId="5D6C002C" w14:textId="77777777" w:rsidR="00E35BC9" w:rsidRPr="004C67D8" w:rsidRDefault="00E35BC9" w:rsidP="00E35BC9">
      <w:pPr>
        <w:pStyle w:val="BodyText"/>
        <w:kinsoku w:val="0"/>
        <w:overflowPunct w:val="0"/>
        <w:rPr>
          <w:rFonts w:ascii="Aptos" w:hAnsi="Aptos"/>
          <w:b/>
          <w:bCs/>
          <w:i w:val="0"/>
          <w:iCs w:val="0"/>
          <w:sz w:val="19"/>
          <w:szCs w:val="19"/>
        </w:rPr>
      </w:pPr>
    </w:p>
    <w:p w14:paraId="6AF96FDF" w14:textId="77777777" w:rsidR="00E35BC9" w:rsidRPr="004C67D8" w:rsidRDefault="00E35BC9" w:rsidP="00E35BC9">
      <w:pPr>
        <w:pStyle w:val="BodyText"/>
        <w:kinsoku w:val="0"/>
        <w:overflowPunct w:val="0"/>
        <w:rPr>
          <w:rFonts w:ascii="Aptos" w:hAnsi="Aptos"/>
          <w:b/>
          <w:bCs/>
          <w:i w:val="0"/>
          <w:iCs w:val="0"/>
          <w:sz w:val="19"/>
          <w:szCs w:val="19"/>
        </w:rPr>
      </w:pPr>
    </w:p>
    <w:p w14:paraId="5390E1E2" w14:textId="77777777" w:rsidR="00E35BC9" w:rsidRPr="004C67D8" w:rsidRDefault="00E35BC9" w:rsidP="00E35BC9">
      <w:pPr>
        <w:pStyle w:val="BodyText"/>
        <w:kinsoku w:val="0"/>
        <w:overflowPunct w:val="0"/>
        <w:rPr>
          <w:rFonts w:ascii="Aptos" w:hAnsi="Aptos"/>
          <w:b/>
          <w:bCs/>
          <w:i w:val="0"/>
          <w:iCs w:val="0"/>
          <w:sz w:val="19"/>
          <w:szCs w:val="19"/>
        </w:rPr>
      </w:pPr>
    </w:p>
    <w:p w14:paraId="5DBDC160" w14:textId="77777777" w:rsidR="00E35BC9" w:rsidRPr="004C67D8" w:rsidRDefault="00E35BC9" w:rsidP="00E35BC9">
      <w:pPr>
        <w:pStyle w:val="BodyText"/>
        <w:kinsoku w:val="0"/>
        <w:overflowPunct w:val="0"/>
        <w:rPr>
          <w:rFonts w:ascii="Aptos" w:hAnsi="Aptos"/>
          <w:b/>
          <w:bCs/>
          <w:i w:val="0"/>
          <w:iCs w:val="0"/>
          <w:sz w:val="19"/>
          <w:szCs w:val="19"/>
        </w:rPr>
      </w:pPr>
    </w:p>
    <w:p w14:paraId="3060084A" w14:textId="77777777" w:rsidR="00E35BC9" w:rsidRPr="004C67D8" w:rsidRDefault="00E35BC9" w:rsidP="00E35BC9">
      <w:pPr>
        <w:pStyle w:val="BodyText"/>
        <w:kinsoku w:val="0"/>
        <w:overflowPunct w:val="0"/>
        <w:rPr>
          <w:rFonts w:ascii="Aptos" w:hAnsi="Aptos"/>
          <w:b/>
          <w:bCs/>
          <w:i w:val="0"/>
          <w:iCs w:val="0"/>
          <w:sz w:val="19"/>
          <w:szCs w:val="19"/>
        </w:rPr>
      </w:pPr>
    </w:p>
    <w:p w14:paraId="59954535" w14:textId="77777777" w:rsidR="00E35BC9" w:rsidRPr="004C67D8" w:rsidRDefault="00E35BC9" w:rsidP="00E35BC9">
      <w:pPr>
        <w:pStyle w:val="BodyText"/>
        <w:kinsoku w:val="0"/>
        <w:overflowPunct w:val="0"/>
        <w:rPr>
          <w:rFonts w:ascii="Aptos" w:hAnsi="Aptos"/>
          <w:b/>
          <w:bCs/>
          <w:i w:val="0"/>
          <w:iCs w:val="0"/>
          <w:sz w:val="19"/>
          <w:szCs w:val="19"/>
        </w:rPr>
      </w:pPr>
    </w:p>
    <w:p w14:paraId="0C715B91" w14:textId="77777777" w:rsidR="00E35BC9" w:rsidRPr="004C67D8" w:rsidRDefault="00E35BC9" w:rsidP="00E35BC9">
      <w:pPr>
        <w:pStyle w:val="BodyText"/>
        <w:kinsoku w:val="0"/>
        <w:overflowPunct w:val="0"/>
        <w:rPr>
          <w:rFonts w:ascii="Aptos" w:hAnsi="Aptos"/>
          <w:b/>
          <w:bCs/>
          <w:i w:val="0"/>
          <w:iCs w:val="0"/>
          <w:sz w:val="19"/>
          <w:szCs w:val="19"/>
        </w:rPr>
      </w:pPr>
    </w:p>
    <w:p w14:paraId="3B44D3A6" w14:textId="77777777" w:rsidR="00E35BC9" w:rsidRPr="004C67D8" w:rsidRDefault="00E35BC9" w:rsidP="00E35BC9">
      <w:pPr>
        <w:pStyle w:val="BodyText"/>
        <w:kinsoku w:val="0"/>
        <w:overflowPunct w:val="0"/>
        <w:rPr>
          <w:rFonts w:ascii="Aptos" w:hAnsi="Aptos"/>
          <w:b/>
          <w:bCs/>
          <w:i w:val="0"/>
          <w:iCs w:val="0"/>
          <w:sz w:val="19"/>
          <w:szCs w:val="19"/>
        </w:rPr>
      </w:pPr>
    </w:p>
    <w:p w14:paraId="55D20A05" w14:textId="77777777" w:rsidR="00E35BC9" w:rsidRPr="004C67D8" w:rsidRDefault="00E35BC9" w:rsidP="00E35BC9">
      <w:pPr>
        <w:pStyle w:val="BodyText"/>
        <w:kinsoku w:val="0"/>
        <w:overflowPunct w:val="0"/>
        <w:rPr>
          <w:rFonts w:ascii="Aptos" w:hAnsi="Aptos"/>
          <w:b/>
          <w:bCs/>
          <w:i w:val="0"/>
          <w:iCs w:val="0"/>
          <w:sz w:val="19"/>
          <w:szCs w:val="19"/>
        </w:rPr>
      </w:pPr>
    </w:p>
    <w:p w14:paraId="39226BA0" w14:textId="77777777" w:rsidR="00870E55" w:rsidRPr="004C67D8" w:rsidRDefault="00870E55" w:rsidP="00E35BC9">
      <w:pPr>
        <w:pStyle w:val="BodyText"/>
        <w:kinsoku w:val="0"/>
        <w:overflowPunct w:val="0"/>
        <w:rPr>
          <w:rFonts w:ascii="Aptos" w:hAnsi="Aptos"/>
          <w:b/>
          <w:bCs/>
          <w:i w:val="0"/>
          <w:iCs w:val="0"/>
          <w:sz w:val="19"/>
          <w:szCs w:val="19"/>
        </w:rPr>
      </w:pPr>
    </w:p>
    <w:p w14:paraId="36AF20C0" w14:textId="77777777" w:rsidR="00CA6B9C" w:rsidRPr="004C67D8" w:rsidRDefault="00CA6B9C" w:rsidP="00E35BC9">
      <w:pPr>
        <w:pStyle w:val="BodyText"/>
        <w:kinsoku w:val="0"/>
        <w:overflowPunct w:val="0"/>
        <w:rPr>
          <w:rFonts w:ascii="Aptos" w:hAnsi="Aptos"/>
          <w:b/>
          <w:bCs/>
          <w:i w:val="0"/>
          <w:iCs w:val="0"/>
          <w:sz w:val="19"/>
          <w:szCs w:val="19"/>
        </w:rPr>
      </w:pPr>
    </w:p>
    <w:p w14:paraId="72592798" w14:textId="77777777" w:rsidR="00E35BC9" w:rsidRPr="004C67D8" w:rsidRDefault="00E35BC9" w:rsidP="00E35BC9">
      <w:pPr>
        <w:pStyle w:val="BodyText"/>
        <w:kinsoku w:val="0"/>
        <w:overflowPunct w:val="0"/>
        <w:rPr>
          <w:rFonts w:ascii="Aptos" w:hAnsi="Aptos"/>
          <w:b/>
          <w:bCs/>
          <w:i w:val="0"/>
          <w:iCs w:val="0"/>
          <w:sz w:val="19"/>
          <w:szCs w:val="19"/>
        </w:rPr>
      </w:pPr>
    </w:p>
    <w:p w14:paraId="2EC2F8E4" w14:textId="34A9EE36" w:rsidR="00E35BC9" w:rsidRPr="004C67D8" w:rsidRDefault="00E35BC9" w:rsidP="00870E55">
      <w:pPr>
        <w:ind w:left="142"/>
        <w:rPr>
          <w:rFonts w:ascii="Aptos" w:hAnsi="Aptos"/>
        </w:rPr>
      </w:pPr>
      <w:r w:rsidRPr="004C67D8">
        <w:rPr>
          <w:rFonts w:ascii="Aptos" w:hAnsi="Aptos"/>
        </w:rPr>
        <w:lastRenderedPageBreak/>
        <w:t>The below template is to be used for each proposed resource. Maximum 2 (two) no. A4 pages limit per CV.</w:t>
      </w:r>
    </w:p>
    <w:p w14:paraId="21BE3A50" w14:textId="77777777" w:rsidR="00E35BC9" w:rsidRPr="004C67D8" w:rsidRDefault="00E35BC9" w:rsidP="00E35BC9">
      <w:pPr>
        <w:pStyle w:val="BodyText"/>
        <w:kinsoku w:val="0"/>
        <w:overflowPunct w:val="0"/>
        <w:rPr>
          <w:rFonts w:ascii="Aptos" w:hAnsi="Aptos"/>
          <w:b/>
          <w:bCs/>
          <w:i w:val="0"/>
          <w:iCs w:val="0"/>
          <w:sz w:val="19"/>
          <w:szCs w:val="19"/>
        </w:rPr>
      </w:pPr>
    </w:p>
    <w:p w14:paraId="52E1244F" w14:textId="77777777" w:rsidR="00E35BC9" w:rsidRPr="004C67D8" w:rsidRDefault="00E35BC9" w:rsidP="00E35BC9">
      <w:pPr>
        <w:pStyle w:val="BodyText"/>
        <w:kinsoku w:val="0"/>
        <w:overflowPunct w:val="0"/>
        <w:rPr>
          <w:rFonts w:ascii="Aptos" w:hAnsi="Aptos"/>
          <w:b/>
          <w:bCs/>
          <w:i w:val="0"/>
          <w:iCs w:val="0"/>
          <w:sz w:val="19"/>
          <w:szCs w:val="19"/>
        </w:rPr>
      </w:pPr>
    </w:p>
    <w:tbl>
      <w:tblPr>
        <w:tblW w:w="10485" w:type="dxa"/>
        <w:tblInd w:w="132" w:type="dxa"/>
        <w:tblLayout w:type="fixed"/>
        <w:tblCellMar>
          <w:left w:w="0" w:type="dxa"/>
          <w:right w:w="0" w:type="dxa"/>
        </w:tblCellMar>
        <w:tblLook w:val="04A0" w:firstRow="1" w:lastRow="0" w:firstColumn="1" w:lastColumn="0" w:noHBand="0" w:noVBand="1"/>
      </w:tblPr>
      <w:tblGrid>
        <w:gridCol w:w="2263"/>
        <w:gridCol w:w="2268"/>
        <w:gridCol w:w="425"/>
        <w:gridCol w:w="1701"/>
        <w:gridCol w:w="425"/>
        <w:gridCol w:w="3403"/>
      </w:tblGrid>
      <w:tr w:rsidR="00C90CB4" w:rsidRPr="004C67D8" w14:paraId="3CA7B2F2" w14:textId="77777777" w:rsidTr="00AD4785">
        <w:tc>
          <w:tcPr>
            <w:tcW w:w="2263" w:type="dxa"/>
            <w:tcBorders>
              <w:top w:val="single" w:sz="12" w:space="0" w:color="auto"/>
              <w:left w:val="single" w:sz="12"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2009F78C" w14:textId="77777777" w:rsidR="00C90CB4" w:rsidRPr="004C67D8" w:rsidRDefault="00C90CB4" w:rsidP="00AD4785">
            <w:pPr>
              <w:pStyle w:val="TableParagraph"/>
              <w:kinsoku w:val="0"/>
              <w:overflowPunct w:val="0"/>
              <w:spacing w:before="1"/>
              <w:ind w:left="108"/>
              <w:rPr>
                <w:rFonts w:ascii="Aptos" w:hAnsi="Aptos"/>
                <w:sz w:val="20"/>
                <w:szCs w:val="20"/>
              </w:rPr>
            </w:pPr>
            <w:r w:rsidRPr="004C67D8">
              <w:rPr>
                <w:rFonts w:ascii="Aptos" w:hAnsi="Aptos"/>
                <w:sz w:val="20"/>
                <w:szCs w:val="20"/>
              </w:rPr>
              <w:t>Name:</w:t>
            </w:r>
          </w:p>
          <w:p w14:paraId="396A6D15" w14:textId="77777777" w:rsidR="00C90CB4" w:rsidRPr="004C67D8" w:rsidRDefault="00C90CB4" w:rsidP="00AD4785">
            <w:pPr>
              <w:pStyle w:val="TableParagraph"/>
              <w:kinsoku w:val="0"/>
              <w:overflowPunct w:val="0"/>
              <w:spacing w:before="1"/>
              <w:ind w:left="108"/>
              <w:rPr>
                <w:rFonts w:ascii="Aptos" w:hAnsi="Aptos"/>
                <w:sz w:val="20"/>
                <w:szCs w:val="20"/>
              </w:rPr>
            </w:pPr>
          </w:p>
        </w:tc>
        <w:tc>
          <w:tcPr>
            <w:tcW w:w="2268" w:type="dxa"/>
            <w:tcBorders>
              <w:top w:val="single" w:sz="12" w:space="0" w:color="auto"/>
              <w:left w:val="nil"/>
              <w:bottom w:val="single" w:sz="8" w:space="0" w:color="auto"/>
              <w:right w:val="single" w:sz="8" w:space="0" w:color="auto"/>
            </w:tcBorders>
            <w:tcMar>
              <w:top w:w="0" w:type="dxa"/>
              <w:left w:w="108" w:type="dxa"/>
              <w:bottom w:w="0" w:type="dxa"/>
              <w:right w:w="108" w:type="dxa"/>
            </w:tcMar>
            <w:vAlign w:val="center"/>
            <w:hideMark/>
          </w:tcPr>
          <w:p w14:paraId="42E79373" w14:textId="77777777" w:rsidR="00C90CB4" w:rsidRPr="004C67D8" w:rsidRDefault="00C90CB4" w:rsidP="00AD4785">
            <w:pPr>
              <w:rPr>
                <w:rFonts w:ascii="Aptos" w:hAnsi="Aptos" w:cs="Arial"/>
                <w:i/>
                <w:iCs/>
                <w:color w:val="000000"/>
                <w:sz w:val="20"/>
                <w:lang w:val="en-US"/>
              </w:rPr>
            </w:pPr>
          </w:p>
        </w:tc>
        <w:tc>
          <w:tcPr>
            <w:tcW w:w="2126" w:type="dxa"/>
            <w:gridSpan w:val="2"/>
            <w:tcBorders>
              <w:top w:val="single" w:sz="12"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49106DEE" w14:textId="77777777" w:rsidR="00C90CB4" w:rsidRPr="004C67D8" w:rsidRDefault="00C90CB4" w:rsidP="00AD4785">
            <w:pPr>
              <w:pStyle w:val="TableParagraph"/>
              <w:kinsoku w:val="0"/>
              <w:overflowPunct w:val="0"/>
              <w:spacing w:before="1"/>
              <w:ind w:left="108"/>
              <w:rPr>
                <w:rFonts w:ascii="Aptos" w:hAnsi="Aptos"/>
                <w:sz w:val="20"/>
                <w:szCs w:val="20"/>
              </w:rPr>
            </w:pPr>
            <w:r w:rsidRPr="004C67D8">
              <w:rPr>
                <w:rFonts w:ascii="Aptos" w:hAnsi="Aptos"/>
                <w:sz w:val="20"/>
                <w:szCs w:val="20"/>
              </w:rPr>
              <w:t>Proposed Role:</w:t>
            </w:r>
          </w:p>
          <w:p w14:paraId="1656246C" w14:textId="77777777" w:rsidR="00C90CB4" w:rsidRPr="004C67D8" w:rsidRDefault="00C90CB4" w:rsidP="00AD4785">
            <w:pPr>
              <w:rPr>
                <w:rFonts w:ascii="Aptos" w:hAnsi="Aptos" w:cs="Arial"/>
                <w:i/>
                <w:iCs/>
                <w:color w:val="000000"/>
                <w:sz w:val="20"/>
                <w:lang w:val="en-US"/>
              </w:rPr>
            </w:pPr>
          </w:p>
        </w:tc>
        <w:tc>
          <w:tcPr>
            <w:tcW w:w="3828" w:type="dxa"/>
            <w:gridSpan w:val="2"/>
            <w:tcBorders>
              <w:top w:val="single" w:sz="12" w:space="0" w:color="auto"/>
              <w:left w:val="nil"/>
              <w:bottom w:val="single" w:sz="8" w:space="0" w:color="auto"/>
              <w:right w:val="single" w:sz="12" w:space="0" w:color="auto"/>
            </w:tcBorders>
            <w:tcMar>
              <w:top w:w="0" w:type="dxa"/>
              <w:left w:w="108" w:type="dxa"/>
              <w:bottom w:w="0" w:type="dxa"/>
              <w:right w:w="108" w:type="dxa"/>
            </w:tcMar>
            <w:vAlign w:val="center"/>
          </w:tcPr>
          <w:p w14:paraId="01BFF85D" w14:textId="77777777" w:rsidR="00C90CB4" w:rsidRPr="004C67D8" w:rsidRDefault="00C90CB4" w:rsidP="00AD4785">
            <w:pPr>
              <w:rPr>
                <w:rFonts w:ascii="Aptos" w:hAnsi="Aptos" w:cs="Arial"/>
                <w:color w:val="000000"/>
                <w:sz w:val="20"/>
                <w:lang w:val="en-US"/>
              </w:rPr>
            </w:pPr>
          </w:p>
        </w:tc>
      </w:tr>
      <w:tr w:rsidR="00C90CB4" w:rsidRPr="004C67D8" w14:paraId="53AA045A" w14:textId="77777777" w:rsidTr="002E3CD7">
        <w:trPr>
          <w:trHeight w:val="3656"/>
        </w:trPr>
        <w:tc>
          <w:tcPr>
            <w:tcW w:w="2263" w:type="dxa"/>
            <w:tcBorders>
              <w:top w:val="single" w:sz="8" w:space="0" w:color="auto"/>
              <w:left w:val="single" w:sz="12"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0888B95F" w14:textId="77777777" w:rsidR="00C90CB4" w:rsidRPr="004C67D8" w:rsidRDefault="00C90CB4" w:rsidP="00AD4785">
            <w:pPr>
              <w:pStyle w:val="TableParagraph"/>
              <w:kinsoku w:val="0"/>
              <w:overflowPunct w:val="0"/>
              <w:spacing w:before="1"/>
              <w:rPr>
                <w:rFonts w:ascii="Aptos" w:hAnsi="Aptos"/>
                <w:sz w:val="20"/>
                <w:szCs w:val="20"/>
              </w:rPr>
            </w:pPr>
            <w:r w:rsidRPr="004C67D8">
              <w:rPr>
                <w:rFonts w:ascii="Aptos" w:hAnsi="Aptos"/>
                <w:sz w:val="20"/>
                <w:szCs w:val="20"/>
              </w:rPr>
              <w:t>Relevant qualifications, skills &amp; No. years relevant experience</w:t>
            </w:r>
          </w:p>
          <w:p w14:paraId="003C389F" w14:textId="77777777" w:rsidR="00C90CB4" w:rsidRPr="004C67D8" w:rsidRDefault="00C90CB4" w:rsidP="00AD4785">
            <w:pPr>
              <w:pStyle w:val="TableParagraph"/>
              <w:kinsoku w:val="0"/>
              <w:overflowPunct w:val="0"/>
              <w:spacing w:before="1"/>
              <w:rPr>
                <w:rFonts w:ascii="Aptos" w:hAnsi="Aptos"/>
                <w:sz w:val="20"/>
                <w:szCs w:val="20"/>
              </w:rPr>
            </w:pPr>
          </w:p>
          <w:p w14:paraId="2154EDB3" w14:textId="77777777" w:rsidR="00C90CB4" w:rsidRPr="004C67D8" w:rsidRDefault="00C90CB4" w:rsidP="00AD4785">
            <w:pPr>
              <w:pStyle w:val="TableParagraph"/>
              <w:kinsoku w:val="0"/>
              <w:overflowPunct w:val="0"/>
              <w:spacing w:before="1"/>
              <w:rPr>
                <w:rFonts w:ascii="Aptos" w:hAnsi="Aptos"/>
                <w:sz w:val="20"/>
                <w:szCs w:val="20"/>
              </w:rPr>
            </w:pPr>
          </w:p>
          <w:p w14:paraId="522FBFDF" w14:textId="77777777" w:rsidR="00C90CB4" w:rsidRPr="004C67D8" w:rsidRDefault="00C90CB4" w:rsidP="00AD4785">
            <w:pPr>
              <w:pStyle w:val="TableParagraph"/>
              <w:kinsoku w:val="0"/>
              <w:overflowPunct w:val="0"/>
              <w:spacing w:before="1"/>
              <w:rPr>
                <w:rFonts w:ascii="Aptos" w:hAnsi="Aptos"/>
                <w:sz w:val="20"/>
                <w:szCs w:val="20"/>
              </w:rPr>
            </w:pPr>
          </w:p>
          <w:p w14:paraId="0CE0C00E" w14:textId="77777777" w:rsidR="00C90CB4" w:rsidRPr="004C67D8" w:rsidRDefault="00C90CB4" w:rsidP="00AD4785">
            <w:pPr>
              <w:pStyle w:val="TableParagraph"/>
              <w:kinsoku w:val="0"/>
              <w:overflowPunct w:val="0"/>
              <w:spacing w:before="1"/>
              <w:rPr>
                <w:rFonts w:ascii="Aptos" w:hAnsi="Aptos"/>
                <w:sz w:val="20"/>
                <w:szCs w:val="20"/>
              </w:rPr>
            </w:pPr>
          </w:p>
          <w:p w14:paraId="25349E19" w14:textId="77777777" w:rsidR="00C90CB4" w:rsidRPr="004C67D8" w:rsidRDefault="00C90CB4" w:rsidP="00AD4785">
            <w:pPr>
              <w:pStyle w:val="TableParagraph"/>
              <w:kinsoku w:val="0"/>
              <w:overflowPunct w:val="0"/>
              <w:spacing w:before="1"/>
              <w:rPr>
                <w:rFonts w:ascii="Aptos" w:hAnsi="Aptos"/>
                <w:sz w:val="20"/>
                <w:szCs w:val="20"/>
              </w:rPr>
            </w:pPr>
          </w:p>
        </w:tc>
        <w:tc>
          <w:tcPr>
            <w:tcW w:w="8222" w:type="dxa"/>
            <w:gridSpan w:val="5"/>
            <w:tcBorders>
              <w:top w:val="single" w:sz="8" w:space="0" w:color="auto"/>
              <w:left w:val="nil"/>
              <w:bottom w:val="single" w:sz="8" w:space="0" w:color="auto"/>
              <w:right w:val="single" w:sz="12" w:space="0" w:color="auto"/>
            </w:tcBorders>
            <w:tcMar>
              <w:top w:w="0" w:type="dxa"/>
              <w:left w:w="108" w:type="dxa"/>
              <w:bottom w:w="0" w:type="dxa"/>
              <w:right w:w="108" w:type="dxa"/>
            </w:tcMar>
            <w:vAlign w:val="center"/>
          </w:tcPr>
          <w:p w14:paraId="6EA1E3B8" w14:textId="77777777" w:rsidR="00C90CB4" w:rsidRPr="004C67D8" w:rsidRDefault="00C90CB4" w:rsidP="00AD4785">
            <w:pPr>
              <w:rPr>
                <w:rFonts w:ascii="Aptos" w:hAnsi="Aptos" w:cs="Arial"/>
                <w:color w:val="000000"/>
                <w:sz w:val="20"/>
                <w:lang w:val="en-US"/>
              </w:rPr>
            </w:pPr>
          </w:p>
        </w:tc>
      </w:tr>
      <w:tr w:rsidR="00C90CB4" w:rsidRPr="004C67D8" w14:paraId="1BDB6851" w14:textId="77777777" w:rsidTr="00AD4785">
        <w:tc>
          <w:tcPr>
            <w:tcW w:w="2263" w:type="dxa"/>
            <w:tcBorders>
              <w:top w:val="single" w:sz="8" w:space="0" w:color="auto"/>
              <w:left w:val="single" w:sz="12"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3C75C9EF" w14:textId="77777777" w:rsidR="00C90CB4" w:rsidRPr="004C67D8" w:rsidRDefault="00C90CB4" w:rsidP="00AD4785">
            <w:pPr>
              <w:rPr>
                <w:rFonts w:ascii="Aptos" w:hAnsi="Aptos" w:cs="Arial"/>
                <w:color w:val="000000"/>
                <w:sz w:val="20"/>
                <w:lang w:val="en-US"/>
              </w:rPr>
            </w:pPr>
          </w:p>
        </w:tc>
        <w:tc>
          <w:tcPr>
            <w:tcW w:w="8222" w:type="dxa"/>
            <w:gridSpan w:val="5"/>
            <w:tcBorders>
              <w:top w:val="single" w:sz="8" w:space="0" w:color="auto"/>
              <w:left w:val="nil"/>
              <w:bottom w:val="single" w:sz="8" w:space="0" w:color="auto"/>
              <w:right w:val="single" w:sz="12" w:space="0" w:color="auto"/>
            </w:tcBorders>
            <w:shd w:val="clear" w:color="auto" w:fill="D9D9D9" w:themeFill="background1" w:themeFillShade="D9"/>
            <w:tcMar>
              <w:top w:w="0" w:type="dxa"/>
              <w:left w:w="108" w:type="dxa"/>
              <w:bottom w:w="0" w:type="dxa"/>
              <w:right w:w="108" w:type="dxa"/>
            </w:tcMar>
            <w:vAlign w:val="center"/>
            <w:hideMark/>
          </w:tcPr>
          <w:p w14:paraId="0DD0BC7B" w14:textId="77777777" w:rsidR="00C90CB4" w:rsidRPr="004C67D8" w:rsidRDefault="00C90CB4" w:rsidP="00AD4785">
            <w:pPr>
              <w:rPr>
                <w:rFonts w:ascii="Aptos" w:hAnsi="Aptos" w:cs="Arial"/>
                <w:color w:val="000000"/>
                <w:sz w:val="20"/>
                <w:lang w:val="en-US"/>
              </w:rPr>
            </w:pPr>
            <w:r w:rsidRPr="004C67D8">
              <w:rPr>
                <w:rFonts w:ascii="Aptos" w:hAnsi="Aptos"/>
                <w:b/>
                <w:bCs/>
                <w:sz w:val="20"/>
                <w:szCs w:val="20"/>
              </w:rPr>
              <w:t>Reference Project 1</w:t>
            </w:r>
          </w:p>
        </w:tc>
      </w:tr>
      <w:tr w:rsidR="00C90CB4" w:rsidRPr="004C67D8" w14:paraId="061CAA43" w14:textId="77777777" w:rsidTr="00AD4785">
        <w:tc>
          <w:tcPr>
            <w:tcW w:w="2263" w:type="dxa"/>
            <w:tcBorders>
              <w:top w:val="single" w:sz="8" w:space="0" w:color="auto"/>
              <w:left w:val="single" w:sz="12" w:space="0" w:color="auto"/>
              <w:bottom w:val="dotted" w:sz="4" w:space="0" w:color="auto"/>
              <w:right w:val="single" w:sz="8" w:space="0" w:color="auto"/>
            </w:tcBorders>
            <w:shd w:val="clear" w:color="auto" w:fill="D9D9D9" w:themeFill="background1" w:themeFillShade="D9"/>
            <w:tcMar>
              <w:top w:w="0" w:type="dxa"/>
              <w:left w:w="108" w:type="dxa"/>
              <w:bottom w:w="0" w:type="dxa"/>
              <w:right w:w="108" w:type="dxa"/>
            </w:tcMar>
            <w:hideMark/>
          </w:tcPr>
          <w:p w14:paraId="4B3DB6A7" w14:textId="77777777" w:rsidR="00C90CB4" w:rsidRPr="004C67D8" w:rsidRDefault="00C90CB4" w:rsidP="00AD4785">
            <w:pPr>
              <w:pStyle w:val="TableParagraph"/>
              <w:kinsoku w:val="0"/>
              <w:overflowPunct w:val="0"/>
              <w:spacing w:before="1"/>
              <w:rPr>
                <w:rFonts w:ascii="Aptos" w:hAnsi="Aptos"/>
                <w:sz w:val="20"/>
                <w:szCs w:val="20"/>
              </w:rPr>
            </w:pPr>
            <w:r w:rsidRPr="004C67D8">
              <w:rPr>
                <w:rFonts w:ascii="Aptos" w:hAnsi="Aptos"/>
                <w:sz w:val="20"/>
                <w:szCs w:val="20"/>
              </w:rPr>
              <w:t xml:space="preserve">Reference Project Title </w:t>
            </w:r>
          </w:p>
          <w:p w14:paraId="19950C99" w14:textId="77777777" w:rsidR="00C90CB4" w:rsidRPr="004C67D8" w:rsidRDefault="00C90CB4" w:rsidP="00AD4785">
            <w:pPr>
              <w:pStyle w:val="TableParagraph"/>
              <w:kinsoku w:val="0"/>
              <w:overflowPunct w:val="0"/>
              <w:spacing w:before="1"/>
              <w:rPr>
                <w:rFonts w:ascii="Aptos" w:hAnsi="Aptos"/>
                <w:sz w:val="20"/>
                <w:szCs w:val="20"/>
              </w:rPr>
            </w:pPr>
          </w:p>
          <w:p w14:paraId="0610FA97" w14:textId="77777777" w:rsidR="00C90CB4" w:rsidRPr="004C67D8" w:rsidRDefault="00C90CB4" w:rsidP="00AD4785">
            <w:pPr>
              <w:pStyle w:val="TableParagraph"/>
              <w:kinsoku w:val="0"/>
              <w:overflowPunct w:val="0"/>
              <w:spacing w:before="1"/>
              <w:rPr>
                <w:rFonts w:ascii="Aptos" w:hAnsi="Aptos"/>
                <w:sz w:val="20"/>
                <w:szCs w:val="20"/>
              </w:rPr>
            </w:pPr>
          </w:p>
        </w:tc>
        <w:tc>
          <w:tcPr>
            <w:tcW w:w="8222" w:type="dxa"/>
            <w:gridSpan w:val="5"/>
            <w:tcBorders>
              <w:top w:val="single" w:sz="8" w:space="0" w:color="auto"/>
              <w:left w:val="nil"/>
              <w:bottom w:val="dotted" w:sz="4" w:space="0" w:color="auto"/>
              <w:right w:val="single" w:sz="12" w:space="0" w:color="auto"/>
            </w:tcBorders>
            <w:tcMar>
              <w:top w:w="0" w:type="dxa"/>
              <w:left w:w="108" w:type="dxa"/>
              <w:bottom w:w="0" w:type="dxa"/>
              <w:right w:w="108" w:type="dxa"/>
            </w:tcMar>
          </w:tcPr>
          <w:p w14:paraId="546A1E63" w14:textId="77777777" w:rsidR="00C90CB4" w:rsidRPr="004C67D8" w:rsidRDefault="00C90CB4" w:rsidP="00AD4785">
            <w:pPr>
              <w:rPr>
                <w:rFonts w:ascii="Aptos" w:hAnsi="Aptos" w:cs="Arial"/>
                <w:color w:val="000000"/>
                <w:sz w:val="20"/>
                <w:lang w:val="en-US"/>
              </w:rPr>
            </w:pPr>
          </w:p>
        </w:tc>
      </w:tr>
      <w:tr w:rsidR="00C90CB4" w:rsidRPr="004C67D8" w14:paraId="6619D9C9" w14:textId="77777777" w:rsidTr="00AD4785">
        <w:tc>
          <w:tcPr>
            <w:tcW w:w="2263" w:type="dxa"/>
            <w:tcBorders>
              <w:top w:val="dotted" w:sz="4" w:space="0" w:color="auto"/>
              <w:left w:val="single" w:sz="12" w:space="0" w:color="auto"/>
              <w:bottom w:val="dotted" w:sz="4" w:space="0" w:color="auto"/>
              <w:right w:val="single" w:sz="8" w:space="0" w:color="auto"/>
            </w:tcBorders>
            <w:shd w:val="clear" w:color="auto" w:fill="D9D9D9" w:themeFill="background1" w:themeFillShade="D9"/>
            <w:tcMar>
              <w:top w:w="0" w:type="dxa"/>
              <w:left w:w="108" w:type="dxa"/>
              <w:bottom w:w="0" w:type="dxa"/>
              <w:right w:w="108" w:type="dxa"/>
            </w:tcMar>
            <w:hideMark/>
          </w:tcPr>
          <w:p w14:paraId="14BC8E34" w14:textId="77777777" w:rsidR="00C90CB4" w:rsidRPr="004C67D8" w:rsidRDefault="00C90CB4" w:rsidP="00AD4785">
            <w:pPr>
              <w:pStyle w:val="TableParagraph"/>
              <w:kinsoku w:val="0"/>
              <w:overflowPunct w:val="0"/>
              <w:spacing w:before="1"/>
              <w:rPr>
                <w:rFonts w:ascii="Aptos" w:hAnsi="Aptos"/>
                <w:sz w:val="20"/>
                <w:szCs w:val="20"/>
              </w:rPr>
            </w:pPr>
            <w:r w:rsidRPr="004C67D8">
              <w:rPr>
                <w:rFonts w:ascii="Aptos" w:hAnsi="Aptos"/>
                <w:sz w:val="20"/>
                <w:szCs w:val="20"/>
              </w:rPr>
              <w:t>Site Investigation Contract Value</w:t>
            </w:r>
          </w:p>
          <w:p w14:paraId="20A82DC5" w14:textId="77777777" w:rsidR="00C90CB4" w:rsidRPr="004C67D8" w:rsidRDefault="00C90CB4" w:rsidP="00AD4785">
            <w:pPr>
              <w:pStyle w:val="TableParagraph"/>
              <w:kinsoku w:val="0"/>
              <w:overflowPunct w:val="0"/>
              <w:spacing w:before="1"/>
              <w:rPr>
                <w:rFonts w:ascii="Aptos" w:hAnsi="Aptos"/>
                <w:sz w:val="20"/>
                <w:szCs w:val="20"/>
              </w:rPr>
            </w:pPr>
          </w:p>
          <w:p w14:paraId="6EF09FFA" w14:textId="77777777" w:rsidR="00C90CB4" w:rsidRPr="004C67D8" w:rsidRDefault="00C90CB4" w:rsidP="00AD4785">
            <w:pPr>
              <w:pStyle w:val="TableParagraph"/>
              <w:kinsoku w:val="0"/>
              <w:overflowPunct w:val="0"/>
              <w:spacing w:before="1"/>
              <w:rPr>
                <w:rFonts w:ascii="Aptos" w:hAnsi="Aptos"/>
                <w:sz w:val="20"/>
                <w:szCs w:val="20"/>
              </w:rPr>
            </w:pPr>
          </w:p>
        </w:tc>
        <w:tc>
          <w:tcPr>
            <w:tcW w:w="2693" w:type="dxa"/>
            <w:gridSpan w:val="2"/>
            <w:tcBorders>
              <w:top w:val="dotted" w:sz="4" w:space="0" w:color="auto"/>
              <w:left w:val="nil"/>
              <w:bottom w:val="dotted" w:sz="4" w:space="0" w:color="auto"/>
              <w:right w:val="single" w:sz="8" w:space="0" w:color="auto"/>
            </w:tcBorders>
            <w:tcMar>
              <w:top w:w="0" w:type="dxa"/>
              <w:left w:w="108" w:type="dxa"/>
              <w:bottom w:w="0" w:type="dxa"/>
              <w:right w:w="108" w:type="dxa"/>
            </w:tcMar>
          </w:tcPr>
          <w:p w14:paraId="2036299E" w14:textId="77777777" w:rsidR="00C90CB4" w:rsidRPr="004C67D8" w:rsidRDefault="00C90CB4" w:rsidP="00AD4785">
            <w:pPr>
              <w:rPr>
                <w:rFonts w:ascii="Aptos" w:hAnsi="Aptos" w:cs="Arial"/>
                <w:color w:val="000000"/>
                <w:sz w:val="20"/>
                <w:lang w:val="en-US"/>
              </w:rPr>
            </w:pPr>
            <w:r w:rsidRPr="004C67D8">
              <w:rPr>
                <w:rFonts w:ascii="Aptos" w:hAnsi="Aptos" w:cs="Arial"/>
                <w:color w:val="000000"/>
                <w:sz w:val="20"/>
                <w:lang w:val="en-US"/>
              </w:rPr>
              <w:t xml:space="preserve">€    </w:t>
            </w:r>
            <w:proofErr w:type="gramStart"/>
            <w:r w:rsidRPr="004C67D8">
              <w:rPr>
                <w:rFonts w:ascii="Aptos" w:hAnsi="Aptos" w:cs="Arial"/>
                <w:color w:val="000000"/>
                <w:sz w:val="20"/>
                <w:lang w:val="en-US"/>
              </w:rPr>
              <w:t xml:space="preserve">   (</w:t>
            </w:r>
            <w:proofErr w:type="gramEnd"/>
            <w:r w:rsidRPr="004C67D8">
              <w:rPr>
                <w:rFonts w:ascii="Aptos" w:hAnsi="Aptos" w:cs="Arial"/>
                <w:color w:val="000000"/>
                <w:sz w:val="20"/>
                <w:lang w:val="en-US"/>
              </w:rPr>
              <w:t>Excl. VAT)</w:t>
            </w:r>
          </w:p>
        </w:tc>
        <w:tc>
          <w:tcPr>
            <w:tcW w:w="2126" w:type="dxa"/>
            <w:gridSpan w:val="2"/>
            <w:tcBorders>
              <w:top w:val="dotted" w:sz="4" w:space="0" w:color="auto"/>
              <w:left w:val="single" w:sz="12" w:space="0" w:color="auto"/>
              <w:bottom w:val="dotted" w:sz="4" w:space="0" w:color="auto"/>
              <w:right w:val="single" w:sz="8" w:space="0" w:color="auto"/>
            </w:tcBorders>
            <w:shd w:val="clear" w:color="auto" w:fill="D9D9D9" w:themeFill="background1" w:themeFillShade="D9"/>
          </w:tcPr>
          <w:p w14:paraId="58E7462C" w14:textId="77777777" w:rsidR="00C90CB4" w:rsidRPr="004C67D8" w:rsidRDefault="00C90CB4" w:rsidP="00AD4785">
            <w:pPr>
              <w:pStyle w:val="TableParagraph"/>
              <w:ind w:left="108"/>
              <w:rPr>
                <w:rFonts w:ascii="Aptos" w:hAnsi="Aptos"/>
                <w:sz w:val="20"/>
                <w:szCs w:val="20"/>
              </w:rPr>
            </w:pPr>
            <w:r w:rsidRPr="004C67D8">
              <w:rPr>
                <w:rFonts w:ascii="Aptos" w:hAnsi="Aptos"/>
                <w:sz w:val="20"/>
                <w:szCs w:val="20"/>
              </w:rPr>
              <w:t xml:space="preserve">Project Start – End Date </w:t>
            </w:r>
          </w:p>
          <w:p w14:paraId="3B7BF388" w14:textId="77777777" w:rsidR="00C90CB4" w:rsidRPr="004C67D8" w:rsidRDefault="00C90CB4" w:rsidP="00AD4785">
            <w:pPr>
              <w:pStyle w:val="TableParagraph"/>
              <w:kinsoku w:val="0"/>
              <w:overflowPunct w:val="0"/>
              <w:spacing w:before="1"/>
              <w:ind w:left="108"/>
              <w:rPr>
                <w:rFonts w:ascii="Aptos" w:hAnsi="Aptos"/>
                <w:sz w:val="20"/>
                <w:szCs w:val="20"/>
              </w:rPr>
            </w:pPr>
          </w:p>
        </w:tc>
        <w:tc>
          <w:tcPr>
            <w:tcW w:w="3403" w:type="dxa"/>
            <w:tcBorders>
              <w:top w:val="dotted" w:sz="4" w:space="0" w:color="auto"/>
              <w:left w:val="nil"/>
              <w:bottom w:val="dotted" w:sz="4" w:space="0" w:color="auto"/>
              <w:right w:val="single" w:sz="12" w:space="0" w:color="auto"/>
            </w:tcBorders>
            <w:shd w:val="clear" w:color="auto" w:fill="FFFFFF"/>
          </w:tcPr>
          <w:p w14:paraId="1D3A7150" w14:textId="77777777" w:rsidR="00C90CB4" w:rsidRPr="004C67D8" w:rsidRDefault="00C90CB4" w:rsidP="00AD4785">
            <w:pPr>
              <w:rPr>
                <w:rFonts w:ascii="Aptos" w:hAnsi="Aptos" w:cs="Arial"/>
                <w:color w:val="000000"/>
                <w:sz w:val="20"/>
                <w:lang w:val="en-US"/>
              </w:rPr>
            </w:pPr>
          </w:p>
        </w:tc>
      </w:tr>
      <w:tr w:rsidR="00C90CB4" w:rsidRPr="004C67D8" w14:paraId="46C66492" w14:textId="77777777" w:rsidTr="00AD4785">
        <w:tc>
          <w:tcPr>
            <w:tcW w:w="2263" w:type="dxa"/>
            <w:tcBorders>
              <w:top w:val="dotted" w:sz="4" w:space="0" w:color="auto"/>
              <w:left w:val="single" w:sz="12" w:space="0" w:color="auto"/>
              <w:bottom w:val="dotted" w:sz="4" w:space="0" w:color="auto"/>
              <w:right w:val="single" w:sz="8" w:space="0" w:color="auto"/>
            </w:tcBorders>
            <w:shd w:val="clear" w:color="auto" w:fill="D9D9D9" w:themeFill="background1" w:themeFillShade="D9"/>
            <w:tcMar>
              <w:top w:w="0" w:type="dxa"/>
              <w:left w:w="108" w:type="dxa"/>
              <w:bottom w:w="0" w:type="dxa"/>
              <w:right w:w="108" w:type="dxa"/>
            </w:tcMar>
          </w:tcPr>
          <w:p w14:paraId="08C4D80D" w14:textId="77777777" w:rsidR="00C90CB4" w:rsidRPr="004C67D8" w:rsidRDefault="00C90CB4" w:rsidP="00AD4785">
            <w:pPr>
              <w:pStyle w:val="TableParagraph"/>
              <w:kinsoku w:val="0"/>
              <w:overflowPunct w:val="0"/>
              <w:spacing w:before="1"/>
              <w:rPr>
                <w:rFonts w:ascii="Aptos" w:hAnsi="Aptos" w:cstheme="minorHAnsi"/>
                <w:color w:val="000000"/>
                <w:sz w:val="20"/>
                <w:lang w:val="en-US"/>
              </w:rPr>
            </w:pPr>
          </w:p>
          <w:p w14:paraId="02A13102" w14:textId="77777777" w:rsidR="00C90CB4" w:rsidRPr="004C67D8" w:rsidRDefault="00C90CB4" w:rsidP="00AD4785">
            <w:pPr>
              <w:pStyle w:val="TableParagraph"/>
              <w:kinsoku w:val="0"/>
              <w:overflowPunct w:val="0"/>
              <w:spacing w:before="1"/>
              <w:rPr>
                <w:rFonts w:ascii="Aptos" w:hAnsi="Aptos" w:cstheme="minorHAnsi"/>
                <w:sz w:val="20"/>
                <w:szCs w:val="20"/>
              </w:rPr>
            </w:pPr>
            <w:r w:rsidRPr="004C67D8">
              <w:rPr>
                <w:rFonts w:ascii="Aptos" w:hAnsi="Aptos" w:cstheme="minorHAnsi"/>
                <w:color w:val="000000"/>
                <w:sz w:val="20"/>
                <w:lang w:val="en-US"/>
              </w:rPr>
              <w:t>Contract Type</w:t>
            </w:r>
          </w:p>
        </w:tc>
        <w:tc>
          <w:tcPr>
            <w:tcW w:w="8222" w:type="dxa"/>
            <w:gridSpan w:val="5"/>
            <w:tcBorders>
              <w:top w:val="dotted" w:sz="4" w:space="0" w:color="auto"/>
              <w:left w:val="nil"/>
              <w:bottom w:val="dotted" w:sz="4" w:space="0" w:color="auto"/>
              <w:right w:val="single" w:sz="12" w:space="0" w:color="auto"/>
            </w:tcBorders>
            <w:tcMar>
              <w:top w:w="0" w:type="dxa"/>
              <w:left w:w="108" w:type="dxa"/>
              <w:bottom w:w="0" w:type="dxa"/>
              <w:right w:w="108" w:type="dxa"/>
            </w:tcMar>
          </w:tcPr>
          <w:p w14:paraId="7CE1DBBC" w14:textId="77777777" w:rsidR="00C90CB4" w:rsidRPr="004C67D8" w:rsidRDefault="00C90CB4" w:rsidP="00AD4785">
            <w:pPr>
              <w:spacing w:line="192" w:lineRule="auto"/>
              <w:rPr>
                <w:rFonts w:ascii="Aptos" w:hAnsi="Aptos" w:cs="Arial"/>
                <w:color w:val="000000"/>
                <w:sz w:val="20"/>
                <w:lang w:val="en-US"/>
              </w:rPr>
            </w:pPr>
            <w:r w:rsidRPr="004C67D8">
              <w:rPr>
                <w:rFonts w:ascii="Aptos" w:hAnsi="Aptos" w:cs="Arial"/>
                <w:color w:val="000000"/>
                <w:sz w:val="20"/>
                <w:lang w:val="en-US"/>
              </w:rPr>
              <w:t xml:space="preserve">       </w:t>
            </w:r>
          </w:p>
          <w:p w14:paraId="7FB7BC79" w14:textId="56F14D31" w:rsidR="00C90CB4" w:rsidRPr="004C67D8" w:rsidRDefault="00C90CB4" w:rsidP="00AD4785">
            <w:pPr>
              <w:rPr>
                <w:rFonts w:ascii="Aptos" w:hAnsi="Aptos" w:cs="Arial"/>
                <w:color w:val="000000"/>
                <w:sz w:val="20"/>
                <w:lang w:val="en-US"/>
              </w:rPr>
            </w:pPr>
            <w:r w:rsidRPr="004C67D8">
              <w:rPr>
                <w:rFonts w:ascii="Aptos" w:hAnsi="Aptos" w:cs="Arial"/>
                <w:color w:val="000000"/>
                <w:sz w:val="20"/>
                <w:lang w:val="en-US"/>
              </w:rPr>
              <w:t xml:space="preserve">Engaged by Contractor </w:t>
            </w:r>
            <w:sdt>
              <w:sdtPr>
                <w:rPr>
                  <w:rFonts w:ascii="Aptos" w:hAnsi="Aptos"/>
                  <w:sz w:val="40"/>
                  <w:szCs w:val="36"/>
                </w:rPr>
                <w:id w:val="-1673560966"/>
                <w14:checkbox>
                  <w14:checked w14:val="0"/>
                  <w14:checkedState w14:val="2612" w14:font="MS Gothic"/>
                  <w14:uncheckedState w14:val="2610" w14:font="MS Gothic"/>
                </w14:checkbox>
              </w:sdtPr>
              <w:sdtEndPr/>
              <w:sdtContent>
                <w:r w:rsidRPr="004C67D8">
                  <w:rPr>
                    <w:rFonts w:ascii="Aptos" w:eastAsia="MS Gothic" w:hAnsi="Aptos"/>
                    <w:sz w:val="40"/>
                    <w:szCs w:val="36"/>
                  </w:rPr>
                  <w:t>☐</w:t>
                </w:r>
              </w:sdtContent>
            </w:sdt>
            <w:r w:rsidRPr="004C67D8">
              <w:rPr>
                <w:rFonts w:ascii="Aptos" w:hAnsi="Aptos" w:cs="Arial"/>
                <w:color w:val="000000"/>
                <w:sz w:val="20"/>
                <w:lang w:val="en-US"/>
              </w:rPr>
              <w:t xml:space="preserve">       Engaged by Developer</w:t>
            </w:r>
            <w:r w:rsidR="006756D4" w:rsidRPr="004C67D8">
              <w:rPr>
                <w:rFonts w:ascii="Aptos" w:hAnsi="Aptos" w:cs="Arial"/>
                <w:color w:val="000000"/>
                <w:sz w:val="20"/>
                <w:lang w:val="en-US"/>
              </w:rPr>
              <w:t>/Contracting Authority</w:t>
            </w:r>
            <w:r w:rsidRPr="004C67D8">
              <w:rPr>
                <w:rFonts w:ascii="Aptos" w:hAnsi="Aptos" w:cs="Arial"/>
                <w:color w:val="000000"/>
                <w:sz w:val="20"/>
                <w:lang w:val="en-US"/>
              </w:rPr>
              <w:t xml:space="preserve"> </w:t>
            </w:r>
            <w:sdt>
              <w:sdtPr>
                <w:rPr>
                  <w:rFonts w:ascii="Aptos" w:hAnsi="Aptos"/>
                  <w:sz w:val="40"/>
                  <w:szCs w:val="36"/>
                </w:rPr>
                <w:id w:val="-560562979"/>
                <w14:checkbox>
                  <w14:checked w14:val="0"/>
                  <w14:checkedState w14:val="2612" w14:font="MS Gothic"/>
                  <w14:uncheckedState w14:val="2610" w14:font="MS Gothic"/>
                </w14:checkbox>
              </w:sdtPr>
              <w:sdtEndPr/>
              <w:sdtContent>
                <w:r w:rsidRPr="004C67D8">
                  <w:rPr>
                    <w:rFonts w:ascii="Aptos" w:eastAsia="MS Gothic" w:hAnsi="Aptos"/>
                    <w:sz w:val="40"/>
                    <w:szCs w:val="36"/>
                  </w:rPr>
                  <w:t>☐</w:t>
                </w:r>
              </w:sdtContent>
            </w:sdt>
          </w:p>
        </w:tc>
      </w:tr>
      <w:tr w:rsidR="00C90CB4" w:rsidRPr="004C67D8" w14:paraId="66F4F370" w14:textId="77777777" w:rsidTr="002E3CD7">
        <w:trPr>
          <w:trHeight w:val="1727"/>
        </w:trPr>
        <w:tc>
          <w:tcPr>
            <w:tcW w:w="2263" w:type="dxa"/>
            <w:tcBorders>
              <w:top w:val="dotted" w:sz="4" w:space="0" w:color="auto"/>
              <w:left w:val="single" w:sz="12" w:space="0" w:color="auto"/>
              <w:bottom w:val="dotted" w:sz="4" w:space="0" w:color="auto"/>
              <w:right w:val="single" w:sz="8" w:space="0" w:color="auto"/>
            </w:tcBorders>
            <w:shd w:val="clear" w:color="auto" w:fill="D9D9D9" w:themeFill="background1" w:themeFillShade="D9"/>
            <w:tcMar>
              <w:top w:w="0" w:type="dxa"/>
              <w:left w:w="108" w:type="dxa"/>
              <w:bottom w:w="0" w:type="dxa"/>
              <w:right w:w="108" w:type="dxa"/>
            </w:tcMar>
            <w:hideMark/>
          </w:tcPr>
          <w:p w14:paraId="440CFD32" w14:textId="77777777" w:rsidR="00C90CB4" w:rsidRPr="004C67D8" w:rsidRDefault="00C90CB4" w:rsidP="00AD4785">
            <w:pPr>
              <w:pStyle w:val="TableParagraph"/>
              <w:kinsoku w:val="0"/>
              <w:overflowPunct w:val="0"/>
              <w:spacing w:before="1"/>
              <w:rPr>
                <w:rFonts w:ascii="Aptos" w:hAnsi="Aptos"/>
                <w:sz w:val="20"/>
                <w:szCs w:val="20"/>
              </w:rPr>
            </w:pPr>
          </w:p>
          <w:p w14:paraId="415A3DEE" w14:textId="77777777" w:rsidR="00C90CB4" w:rsidRPr="004C67D8" w:rsidRDefault="00C90CB4" w:rsidP="00AD4785">
            <w:pPr>
              <w:pStyle w:val="TableParagraph"/>
              <w:kinsoku w:val="0"/>
              <w:overflowPunct w:val="0"/>
              <w:spacing w:before="1"/>
              <w:rPr>
                <w:rFonts w:ascii="Aptos" w:hAnsi="Aptos"/>
                <w:sz w:val="20"/>
                <w:szCs w:val="20"/>
              </w:rPr>
            </w:pPr>
            <w:r w:rsidRPr="004C67D8">
              <w:rPr>
                <w:rFonts w:ascii="Aptos" w:hAnsi="Aptos"/>
                <w:sz w:val="20"/>
                <w:szCs w:val="20"/>
              </w:rPr>
              <w:t>Project experience, including main duties and responsibilities of Employee in respect of reference project</w:t>
            </w:r>
          </w:p>
          <w:p w14:paraId="7CF427C3" w14:textId="77777777" w:rsidR="00C90CB4" w:rsidRPr="004C67D8" w:rsidRDefault="00C90CB4" w:rsidP="00AD4785">
            <w:pPr>
              <w:pStyle w:val="TableParagraph"/>
              <w:kinsoku w:val="0"/>
              <w:overflowPunct w:val="0"/>
              <w:spacing w:before="1"/>
              <w:rPr>
                <w:rFonts w:ascii="Aptos" w:hAnsi="Aptos"/>
                <w:sz w:val="20"/>
                <w:szCs w:val="20"/>
              </w:rPr>
            </w:pPr>
          </w:p>
          <w:p w14:paraId="3DA66B16" w14:textId="77777777" w:rsidR="00C90CB4" w:rsidRPr="004C67D8" w:rsidRDefault="00C90CB4" w:rsidP="00AD4785">
            <w:pPr>
              <w:pStyle w:val="TableParagraph"/>
              <w:kinsoku w:val="0"/>
              <w:overflowPunct w:val="0"/>
              <w:spacing w:before="1"/>
              <w:rPr>
                <w:rFonts w:ascii="Aptos" w:hAnsi="Aptos"/>
                <w:sz w:val="20"/>
                <w:szCs w:val="20"/>
              </w:rPr>
            </w:pPr>
          </w:p>
        </w:tc>
        <w:tc>
          <w:tcPr>
            <w:tcW w:w="8222" w:type="dxa"/>
            <w:gridSpan w:val="5"/>
            <w:tcBorders>
              <w:top w:val="dotted" w:sz="4" w:space="0" w:color="auto"/>
              <w:left w:val="nil"/>
              <w:bottom w:val="dotted" w:sz="4" w:space="0" w:color="auto"/>
              <w:right w:val="single" w:sz="12" w:space="0" w:color="auto"/>
            </w:tcBorders>
            <w:shd w:val="clear" w:color="auto" w:fill="FFFFFF"/>
            <w:tcMar>
              <w:top w:w="0" w:type="dxa"/>
              <w:left w:w="108" w:type="dxa"/>
              <w:bottom w:w="0" w:type="dxa"/>
              <w:right w:w="108" w:type="dxa"/>
            </w:tcMar>
          </w:tcPr>
          <w:p w14:paraId="3466FF96" w14:textId="77777777" w:rsidR="00C90CB4" w:rsidRPr="004C67D8" w:rsidRDefault="00C90CB4" w:rsidP="00AD4785">
            <w:pPr>
              <w:rPr>
                <w:rFonts w:ascii="Aptos" w:hAnsi="Aptos" w:cs="Arial"/>
                <w:color w:val="000000"/>
                <w:sz w:val="20"/>
                <w:lang w:val="en-US"/>
              </w:rPr>
            </w:pPr>
          </w:p>
          <w:p w14:paraId="6E67FA1A" w14:textId="77777777" w:rsidR="00C90CB4" w:rsidRPr="004C67D8" w:rsidRDefault="00C90CB4" w:rsidP="00AD4785">
            <w:pPr>
              <w:rPr>
                <w:rFonts w:ascii="Aptos" w:hAnsi="Aptos" w:cs="Arial"/>
                <w:color w:val="000000"/>
                <w:sz w:val="20"/>
                <w:lang w:val="en-US"/>
              </w:rPr>
            </w:pPr>
          </w:p>
          <w:p w14:paraId="25F2A4C5" w14:textId="77777777" w:rsidR="00C90CB4" w:rsidRPr="004C67D8" w:rsidRDefault="00C90CB4" w:rsidP="00AD4785">
            <w:pPr>
              <w:rPr>
                <w:rFonts w:ascii="Aptos" w:hAnsi="Aptos" w:cs="Arial"/>
                <w:color w:val="000000"/>
                <w:sz w:val="20"/>
                <w:lang w:val="en-US"/>
              </w:rPr>
            </w:pPr>
          </w:p>
          <w:p w14:paraId="68A7CDA4" w14:textId="77777777" w:rsidR="00C90CB4" w:rsidRPr="004C67D8" w:rsidRDefault="00C90CB4" w:rsidP="00AD4785">
            <w:pPr>
              <w:rPr>
                <w:rFonts w:ascii="Aptos" w:hAnsi="Aptos" w:cs="Arial"/>
                <w:color w:val="000000"/>
                <w:sz w:val="20"/>
                <w:lang w:val="en-US"/>
              </w:rPr>
            </w:pPr>
          </w:p>
          <w:p w14:paraId="0888EFA3" w14:textId="77777777" w:rsidR="00C90CB4" w:rsidRPr="004C67D8" w:rsidRDefault="00C90CB4" w:rsidP="00AD4785">
            <w:pPr>
              <w:rPr>
                <w:rFonts w:ascii="Aptos" w:hAnsi="Aptos" w:cs="Arial"/>
                <w:color w:val="000000"/>
                <w:sz w:val="20"/>
                <w:lang w:val="en-US"/>
              </w:rPr>
            </w:pPr>
          </w:p>
          <w:p w14:paraId="085DF8A4" w14:textId="77777777" w:rsidR="00C90CB4" w:rsidRPr="004C67D8" w:rsidRDefault="00C90CB4" w:rsidP="00AD4785">
            <w:pPr>
              <w:rPr>
                <w:rFonts w:ascii="Aptos" w:hAnsi="Aptos" w:cs="Arial"/>
                <w:color w:val="000000"/>
                <w:sz w:val="20"/>
                <w:lang w:val="en-US"/>
              </w:rPr>
            </w:pPr>
          </w:p>
          <w:p w14:paraId="18185671" w14:textId="77777777" w:rsidR="00C90CB4" w:rsidRPr="004C67D8" w:rsidRDefault="00C90CB4" w:rsidP="00AD4785">
            <w:pPr>
              <w:rPr>
                <w:rFonts w:ascii="Aptos" w:hAnsi="Aptos" w:cs="Arial"/>
                <w:color w:val="000000"/>
                <w:sz w:val="20"/>
                <w:lang w:val="en-US"/>
              </w:rPr>
            </w:pPr>
          </w:p>
          <w:p w14:paraId="78B8DCA1" w14:textId="77777777" w:rsidR="00C90CB4" w:rsidRPr="004C67D8" w:rsidRDefault="00C90CB4" w:rsidP="00AD4785">
            <w:pPr>
              <w:rPr>
                <w:rFonts w:ascii="Aptos" w:hAnsi="Aptos" w:cs="Arial"/>
                <w:color w:val="000000"/>
                <w:sz w:val="20"/>
                <w:lang w:val="en-US"/>
              </w:rPr>
            </w:pPr>
          </w:p>
        </w:tc>
      </w:tr>
      <w:tr w:rsidR="00C90CB4" w:rsidRPr="004C67D8" w14:paraId="42FBB44C" w14:textId="77777777" w:rsidTr="00AD4785">
        <w:trPr>
          <w:trHeight w:val="347"/>
        </w:trPr>
        <w:tc>
          <w:tcPr>
            <w:tcW w:w="2263" w:type="dxa"/>
            <w:tcBorders>
              <w:top w:val="dotted" w:sz="4" w:space="0" w:color="auto"/>
              <w:left w:val="single" w:sz="12"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5E2BFFB4" w14:textId="77777777" w:rsidR="00C90CB4" w:rsidRPr="004C67D8" w:rsidRDefault="00C90CB4" w:rsidP="00AD4785">
            <w:pPr>
              <w:pStyle w:val="TableParagraph"/>
              <w:kinsoku w:val="0"/>
              <w:overflowPunct w:val="0"/>
              <w:spacing w:before="1"/>
              <w:rPr>
                <w:rFonts w:ascii="Aptos" w:hAnsi="Aptos"/>
                <w:sz w:val="20"/>
                <w:szCs w:val="20"/>
              </w:rPr>
            </w:pPr>
            <w:r w:rsidRPr="004C67D8">
              <w:rPr>
                <w:rFonts w:ascii="Aptos" w:hAnsi="Aptos"/>
                <w:sz w:val="20"/>
                <w:szCs w:val="20"/>
              </w:rPr>
              <w:t xml:space="preserve">Other relevant information </w:t>
            </w:r>
          </w:p>
          <w:p w14:paraId="58FD8B6F" w14:textId="77777777" w:rsidR="00C90CB4" w:rsidRPr="004C67D8" w:rsidRDefault="00C90CB4" w:rsidP="00AD4785">
            <w:pPr>
              <w:pStyle w:val="TableParagraph"/>
              <w:kinsoku w:val="0"/>
              <w:overflowPunct w:val="0"/>
              <w:spacing w:before="1"/>
              <w:rPr>
                <w:rFonts w:ascii="Aptos" w:hAnsi="Aptos"/>
                <w:sz w:val="20"/>
                <w:szCs w:val="20"/>
              </w:rPr>
            </w:pPr>
          </w:p>
          <w:p w14:paraId="11DB0282" w14:textId="77777777" w:rsidR="00C90CB4" w:rsidRPr="004C67D8" w:rsidRDefault="00C90CB4" w:rsidP="00AD4785">
            <w:pPr>
              <w:pStyle w:val="TableParagraph"/>
              <w:kinsoku w:val="0"/>
              <w:overflowPunct w:val="0"/>
              <w:spacing w:before="1"/>
              <w:rPr>
                <w:rFonts w:ascii="Aptos" w:hAnsi="Aptos"/>
                <w:sz w:val="20"/>
                <w:szCs w:val="20"/>
              </w:rPr>
            </w:pPr>
          </w:p>
          <w:p w14:paraId="19FBFF42" w14:textId="77777777" w:rsidR="00C90CB4" w:rsidRPr="004C67D8" w:rsidRDefault="00C90CB4" w:rsidP="00AD4785">
            <w:pPr>
              <w:pStyle w:val="TableParagraph"/>
              <w:kinsoku w:val="0"/>
              <w:overflowPunct w:val="0"/>
              <w:spacing w:before="1"/>
              <w:rPr>
                <w:rFonts w:ascii="Aptos" w:hAnsi="Aptos"/>
                <w:sz w:val="20"/>
                <w:szCs w:val="20"/>
              </w:rPr>
            </w:pPr>
          </w:p>
          <w:p w14:paraId="737C4C22" w14:textId="77777777" w:rsidR="00C90CB4" w:rsidRPr="004C67D8" w:rsidRDefault="00C90CB4" w:rsidP="00AD4785">
            <w:pPr>
              <w:pStyle w:val="TableParagraph"/>
              <w:kinsoku w:val="0"/>
              <w:overflowPunct w:val="0"/>
              <w:spacing w:before="1"/>
              <w:rPr>
                <w:rFonts w:ascii="Aptos" w:hAnsi="Aptos"/>
                <w:sz w:val="20"/>
                <w:szCs w:val="20"/>
              </w:rPr>
            </w:pPr>
          </w:p>
        </w:tc>
        <w:tc>
          <w:tcPr>
            <w:tcW w:w="8222" w:type="dxa"/>
            <w:gridSpan w:val="5"/>
            <w:tcBorders>
              <w:top w:val="dotted" w:sz="4" w:space="0" w:color="auto"/>
              <w:left w:val="nil"/>
              <w:bottom w:val="single" w:sz="8" w:space="0" w:color="auto"/>
              <w:right w:val="single" w:sz="12" w:space="0" w:color="auto"/>
            </w:tcBorders>
            <w:shd w:val="clear" w:color="auto" w:fill="FFFFFF"/>
            <w:tcMar>
              <w:top w:w="0" w:type="dxa"/>
              <w:left w:w="108" w:type="dxa"/>
              <w:bottom w:w="0" w:type="dxa"/>
              <w:right w:w="108" w:type="dxa"/>
            </w:tcMar>
          </w:tcPr>
          <w:p w14:paraId="0281A74C" w14:textId="77777777" w:rsidR="00C90CB4" w:rsidRPr="004C67D8" w:rsidRDefault="00C90CB4" w:rsidP="00AD4785">
            <w:pPr>
              <w:rPr>
                <w:rFonts w:ascii="Aptos" w:hAnsi="Aptos" w:cs="Arial"/>
                <w:color w:val="000000"/>
                <w:sz w:val="20"/>
                <w:lang w:val="en-US"/>
              </w:rPr>
            </w:pPr>
          </w:p>
        </w:tc>
      </w:tr>
      <w:tr w:rsidR="00C90CB4" w:rsidRPr="004C67D8" w14:paraId="79740904" w14:textId="77777777" w:rsidTr="00AD4785">
        <w:tc>
          <w:tcPr>
            <w:tcW w:w="2263" w:type="dxa"/>
            <w:tcBorders>
              <w:top w:val="single" w:sz="8" w:space="0" w:color="auto"/>
              <w:left w:val="single" w:sz="12"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4D40AF76" w14:textId="77777777" w:rsidR="00C90CB4" w:rsidRPr="004C67D8" w:rsidRDefault="00C90CB4" w:rsidP="00AD4785">
            <w:pPr>
              <w:pStyle w:val="TableParagraph"/>
              <w:kinsoku w:val="0"/>
              <w:overflowPunct w:val="0"/>
              <w:spacing w:before="1"/>
              <w:rPr>
                <w:rFonts w:ascii="Aptos" w:hAnsi="Aptos"/>
                <w:sz w:val="20"/>
                <w:szCs w:val="20"/>
              </w:rPr>
            </w:pPr>
          </w:p>
        </w:tc>
        <w:tc>
          <w:tcPr>
            <w:tcW w:w="8222" w:type="dxa"/>
            <w:gridSpan w:val="5"/>
            <w:tcBorders>
              <w:top w:val="single" w:sz="8" w:space="0" w:color="auto"/>
              <w:left w:val="nil"/>
              <w:bottom w:val="single" w:sz="8" w:space="0" w:color="auto"/>
              <w:right w:val="single" w:sz="12" w:space="0" w:color="auto"/>
            </w:tcBorders>
            <w:shd w:val="clear" w:color="auto" w:fill="D9D9D9" w:themeFill="background1" w:themeFillShade="D9"/>
            <w:tcMar>
              <w:top w:w="0" w:type="dxa"/>
              <w:left w:w="108" w:type="dxa"/>
              <w:bottom w:w="0" w:type="dxa"/>
              <w:right w:w="108" w:type="dxa"/>
            </w:tcMar>
            <w:vAlign w:val="center"/>
            <w:hideMark/>
          </w:tcPr>
          <w:p w14:paraId="45982945" w14:textId="77777777" w:rsidR="00C90CB4" w:rsidRPr="004C67D8" w:rsidRDefault="00C90CB4" w:rsidP="00AD4785">
            <w:pPr>
              <w:rPr>
                <w:rFonts w:ascii="Aptos" w:hAnsi="Aptos" w:cs="Arial"/>
                <w:b/>
                <w:bCs/>
                <w:color w:val="000000"/>
                <w:sz w:val="20"/>
                <w:lang w:val="en-US"/>
              </w:rPr>
            </w:pPr>
            <w:r w:rsidRPr="004C67D8">
              <w:rPr>
                <w:rFonts w:ascii="Aptos" w:hAnsi="Aptos"/>
                <w:b/>
                <w:bCs/>
                <w:sz w:val="20"/>
                <w:szCs w:val="20"/>
              </w:rPr>
              <w:t>Reference Project 2</w:t>
            </w:r>
          </w:p>
        </w:tc>
      </w:tr>
      <w:tr w:rsidR="00C90CB4" w:rsidRPr="004C67D8" w14:paraId="29C4B32D" w14:textId="77777777" w:rsidTr="00AD4785">
        <w:tc>
          <w:tcPr>
            <w:tcW w:w="2263" w:type="dxa"/>
            <w:tcBorders>
              <w:top w:val="single" w:sz="8" w:space="0" w:color="auto"/>
              <w:left w:val="single" w:sz="12" w:space="0" w:color="auto"/>
              <w:bottom w:val="dotted" w:sz="4" w:space="0" w:color="auto"/>
              <w:right w:val="single" w:sz="8" w:space="0" w:color="auto"/>
            </w:tcBorders>
            <w:shd w:val="clear" w:color="auto" w:fill="D9D9D9" w:themeFill="background1" w:themeFillShade="D9"/>
            <w:tcMar>
              <w:top w:w="0" w:type="dxa"/>
              <w:left w:w="108" w:type="dxa"/>
              <w:bottom w:w="0" w:type="dxa"/>
              <w:right w:w="108" w:type="dxa"/>
            </w:tcMar>
            <w:hideMark/>
          </w:tcPr>
          <w:p w14:paraId="738ACD32" w14:textId="77777777" w:rsidR="00C90CB4" w:rsidRPr="004C67D8" w:rsidRDefault="00C90CB4" w:rsidP="00AD4785">
            <w:pPr>
              <w:pStyle w:val="TableParagraph"/>
              <w:kinsoku w:val="0"/>
              <w:overflowPunct w:val="0"/>
              <w:spacing w:before="1"/>
              <w:rPr>
                <w:rFonts w:ascii="Aptos" w:hAnsi="Aptos"/>
                <w:sz w:val="20"/>
                <w:szCs w:val="20"/>
              </w:rPr>
            </w:pPr>
            <w:r w:rsidRPr="004C67D8">
              <w:rPr>
                <w:rFonts w:ascii="Aptos" w:hAnsi="Aptos"/>
                <w:sz w:val="20"/>
                <w:szCs w:val="20"/>
              </w:rPr>
              <w:t xml:space="preserve">Reference project title </w:t>
            </w:r>
          </w:p>
          <w:p w14:paraId="2EEEE2FD" w14:textId="77777777" w:rsidR="00C90CB4" w:rsidRPr="004C67D8" w:rsidRDefault="00C90CB4" w:rsidP="00AD4785">
            <w:pPr>
              <w:pStyle w:val="TableParagraph"/>
              <w:kinsoku w:val="0"/>
              <w:overflowPunct w:val="0"/>
              <w:spacing w:before="1"/>
              <w:rPr>
                <w:rFonts w:ascii="Aptos" w:hAnsi="Aptos"/>
                <w:sz w:val="20"/>
                <w:szCs w:val="20"/>
              </w:rPr>
            </w:pPr>
          </w:p>
          <w:p w14:paraId="1D86C613" w14:textId="77777777" w:rsidR="00C90CB4" w:rsidRPr="004C67D8" w:rsidRDefault="00C90CB4" w:rsidP="00AD4785">
            <w:pPr>
              <w:pStyle w:val="TableParagraph"/>
              <w:kinsoku w:val="0"/>
              <w:overflowPunct w:val="0"/>
              <w:spacing w:before="1"/>
              <w:rPr>
                <w:rFonts w:ascii="Aptos" w:hAnsi="Aptos"/>
                <w:sz w:val="20"/>
                <w:szCs w:val="20"/>
              </w:rPr>
            </w:pPr>
          </w:p>
        </w:tc>
        <w:tc>
          <w:tcPr>
            <w:tcW w:w="8222" w:type="dxa"/>
            <w:gridSpan w:val="5"/>
            <w:tcBorders>
              <w:top w:val="single" w:sz="8" w:space="0" w:color="auto"/>
              <w:left w:val="nil"/>
              <w:bottom w:val="dotted" w:sz="4" w:space="0" w:color="auto"/>
              <w:right w:val="single" w:sz="12" w:space="0" w:color="auto"/>
            </w:tcBorders>
            <w:tcMar>
              <w:top w:w="0" w:type="dxa"/>
              <w:left w:w="108" w:type="dxa"/>
              <w:bottom w:w="0" w:type="dxa"/>
              <w:right w:w="108" w:type="dxa"/>
            </w:tcMar>
          </w:tcPr>
          <w:p w14:paraId="5669894A" w14:textId="77777777" w:rsidR="00C90CB4" w:rsidRPr="004C67D8" w:rsidRDefault="00C90CB4" w:rsidP="00AD4785">
            <w:pPr>
              <w:rPr>
                <w:rFonts w:ascii="Aptos" w:hAnsi="Aptos" w:cs="Arial"/>
                <w:color w:val="000000"/>
                <w:sz w:val="20"/>
                <w:lang w:val="en-US"/>
              </w:rPr>
            </w:pPr>
          </w:p>
        </w:tc>
      </w:tr>
      <w:tr w:rsidR="00C90CB4" w:rsidRPr="004C67D8" w14:paraId="4C75E38D" w14:textId="77777777" w:rsidTr="00AD4785">
        <w:tc>
          <w:tcPr>
            <w:tcW w:w="2263" w:type="dxa"/>
            <w:tcBorders>
              <w:top w:val="dotted" w:sz="4" w:space="0" w:color="auto"/>
              <w:left w:val="single" w:sz="12" w:space="0" w:color="auto"/>
              <w:bottom w:val="dotted" w:sz="4" w:space="0" w:color="auto"/>
              <w:right w:val="single" w:sz="8" w:space="0" w:color="auto"/>
            </w:tcBorders>
            <w:shd w:val="clear" w:color="auto" w:fill="D9D9D9" w:themeFill="background1" w:themeFillShade="D9"/>
            <w:tcMar>
              <w:top w:w="0" w:type="dxa"/>
              <w:left w:w="108" w:type="dxa"/>
              <w:bottom w:w="0" w:type="dxa"/>
              <w:right w:w="108" w:type="dxa"/>
            </w:tcMar>
            <w:hideMark/>
          </w:tcPr>
          <w:p w14:paraId="7A1A9046" w14:textId="77777777" w:rsidR="00C90CB4" w:rsidRPr="004C67D8" w:rsidRDefault="00C90CB4" w:rsidP="00AD4785">
            <w:pPr>
              <w:pStyle w:val="TableParagraph"/>
              <w:kinsoku w:val="0"/>
              <w:overflowPunct w:val="0"/>
              <w:spacing w:before="1"/>
              <w:rPr>
                <w:rFonts w:ascii="Aptos" w:hAnsi="Aptos"/>
                <w:sz w:val="20"/>
                <w:szCs w:val="20"/>
              </w:rPr>
            </w:pPr>
            <w:r w:rsidRPr="004C67D8">
              <w:rPr>
                <w:rFonts w:ascii="Aptos" w:hAnsi="Aptos"/>
                <w:sz w:val="20"/>
                <w:szCs w:val="20"/>
              </w:rPr>
              <w:t>Site Investigation Contract Value</w:t>
            </w:r>
          </w:p>
          <w:p w14:paraId="681DBFD8" w14:textId="77777777" w:rsidR="00C90CB4" w:rsidRPr="004C67D8" w:rsidRDefault="00C90CB4" w:rsidP="00AD4785">
            <w:pPr>
              <w:pStyle w:val="TableParagraph"/>
              <w:kinsoku w:val="0"/>
              <w:overflowPunct w:val="0"/>
              <w:spacing w:before="1"/>
              <w:rPr>
                <w:rFonts w:ascii="Aptos" w:hAnsi="Aptos"/>
                <w:sz w:val="20"/>
                <w:szCs w:val="20"/>
              </w:rPr>
            </w:pPr>
          </w:p>
          <w:p w14:paraId="5855A965" w14:textId="77777777" w:rsidR="00C90CB4" w:rsidRPr="004C67D8" w:rsidRDefault="00C90CB4" w:rsidP="00AD4785">
            <w:pPr>
              <w:pStyle w:val="TableParagraph"/>
              <w:kinsoku w:val="0"/>
              <w:overflowPunct w:val="0"/>
              <w:spacing w:before="1"/>
              <w:rPr>
                <w:rFonts w:ascii="Aptos" w:hAnsi="Aptos"/>
                <w:sz w:val="20"/>
                <w:szCs w:val="20"/>
              </w:rPr>
            </w:pPr>
          </w:p>
        </w:tc>
        <w:tc>
          <w:tcPr>
            <w:tcW w:w="2693" w:type="dxa"/>
            <w:gridSpan w:val="2"/>
            <w:tcBorders>
              <w:top w:val="dotted" w:sz="4" w:space="0" w:color="auto"/>
              <w:left w:val="nil"/>
              <w:bottom w:val="dotted" w:sz="4" w:space="0" w:color="auto"/>
              <w:right w:val="single" w:sz="8" w:space="0" w:color="auto"/>
            </w:tcBorders>
            <w:tcMar>
              <w:top w:w="0" w:type="dxa"/>
              <w:left w:w="108" w:type="dxa"/>
              <w:bottom w:w="0" w:type="dxa"/>
              <w:right w:w="108" w:type="dxa"/>
            </w:tcMar>
          </w:tcPr>
          <w:p w14:paraId="69505F0E" w14:textId="77777777" w:rsidR="00C90CB4" w:rsidRPr="004C67D8" w:rsidRDefault="00C90CB4" w:rsidP="00AD4785">
            <w:pPr>
              <w:rPr>
                <w:rFonts w:ascii="Aptos" w:hAnsi="Aptos" w:cs="Arial"/>
                <w:color w:val="000000"/>
                <w:sz w:val="20"/>
                <w:lang w:val="en-US"/>
              </w:rPr>
            </w:pPr>
            <w:r w:rsidRPr="004C67D8">
              <w:rPr>
                <w:rFonts w:ascii="Aptos" w:hAnsi="Aptos" w:cs="Arial"/>
                <w:color w:val="000000"/>
                <w:sz w:val="20"/>
                <w:lang w:val="en-US"/>
              </w:rPr>
              <w:t xml:space="preserve">€    </w:t>
            </w:r>
            <w:proofErr w:type="gramStart"/>
            <w:r w:rsidRPr="004C67D8">
              <w:rPr>
                <w:rFonts w:ascii="Aptos" w:hAnsi="Aptos" w:cs="Arial"/>
                <w:color w:val="000000"/>
                <w:sz w:val="20"/>
                <w:lang w:val="en-US"/>
              </w:rPr>
              <w:t xml:space="preserve">   (</w:t>
            </w:r>
            <w:proofErr w:type="gramEnd"/>
            <w:r w:rsidRPr="004C67D8">
              <w:rPr>
                <w:rFonts w:ascii="Aptos" w:hAnsi="Aptos" w:cs="Arial"/>
                <w:color w:val="000000"/>
                <w:sz w:val="20"/>
                <w:lang w:val="en-US"/>
              </w:rPr>
              <w:t>Excl. VAT)</w:t>
            </w:r>
          </w:p>
        </w:tc>
        <w:tc>
          <w:tcPr>
            <w:tcW w:w="2126" w:type="dxa"/>
            <w:gridSpan w:val="2"/>
            <w:tcBorders>
              <w:top w:val="dotted" w:sz="4" w:space="0" w:color="auto"/>
              <w:left w:val="single" w:sz="12" w:space="0" w:color="auto"/>
              <w:bottom w:val="dotted" w:sz="4" w:space="0" w:color="auto"/>
              <w:right w:val="single" w:sz="8" w:space="0" w:color="auto"/>
            </w:tcBorders>
            <w:shd w:val="clear" w:color="auto" w:fill="D9D9D9" w:themeFill="background1" w:themeFillShade="D9"/>
          </w:tcPr>
          <w:p w14:paraId="4B5B9458" w14:textId="77777777" w:rsidR="00C90CB4" w:rsidRPr="004C67D8" w:rsidRDefault="00C90CB4" w:rsidP="00AD4785">
            <w:pPr>
              <w:pStyle w:val="TableParagraph"/>
              <w:ind w:left="108"/>
              <w:rPr>
                <w:rFonts w:ascii="Aptos" w:hAnsi="Aptos"/>
                <w:sz w:val="20"/>
                <w:szCs w:val="20"/>
              </w:rPr>
            </w:pPr>
            <w:r w:rsidRPr="004C67D8">
              <w:rPr>
                <w:rFonts w:ascii="Aptos" w:hAnsi="Aptos"/>
                <w:sz w:val="20"/>
                <w:szCs w:val="20"/>
              </w:rPr>
              <w:t xml:space="preserve">Project Start – End Date </w:t>
            </w:r>
          </w:p>
          <w:p w14:paraId="1356E244" w14:textId="77777777" w:rsidR="00C90CB4" w:rsidRPr="004C67D8" w:rsidRDefault="00C90CB4" w:rsidP="00AD4785">
            <w:pPr>
              <w:pStyle w:val="TableParagraph"/>
              <w:kinsoku w:val="0"/>
              <w:overflowPunct w:val="0"/>
              <w:spacing w:before="1"/>
              <w:ind w:left="108"/>
              <w:rPr>
                <w:rFonts w:ascii="Aptos" w:hAnsi="Aptos"/>
                <w:sz w:val="20"/>
                <w:szCs w:val="20"/>
              </w:rPr>
            </w:pPr>
          </w:p>
        </w:tc>
        <w:tc>
          <w:tcPr>
            <w:tcW w:w="3403" w:type="dxa"/>
            <w:tcBorders>
              <w:top w:val="dotted" w:sz="4" w:space="0" w:color="auto"/>
              <w:left w:val="nil"/>
              <w:bottom w:val="dotted" w:sz="4" w:space="0" w:color="auto"/>
              <w:right w:val="single" w:sz="12" w:space="0" w:color="auto"/>
            </w:tcBorders>
            <w:shd w:val="clear" w:color="auto" w:fill="FFFFFF"/>
          </w:tcPr>
          <w:p w14:paraId="07330C92" w14:textId="77777777" w:rsidR="00C90CB4" w:rsidRPr="004C67D8" w:rsidRDefault="00C90CB4" w:rsidP="00AD4785">
            <w:pPr>
              <w:rPr>
                <w:rFonts w:ascii="Aptos" w:hAnsi="Aptos" w:cs="Arial"/>
                <w:color w:val="000000"/>
                <w:sz w:val="20"/>
                <w:lang w:val="en-US"/>
              </w:rPr>
            </w:pPr>
          </w:p>
        </w:tc>
      </w:tr>
      <w:tr w:rsidR="00C90CB4" w:rsidRPr="004C67D8" w14:paraId="53CC3843" w14:textId="77777777" w:rsidTr="00AD4785">
        <w:tc>
          <w:tcPr>
            <w:tcW w:w="2263" w:type="dxa"/>
            <w:tcBorders>
              <w:top w:val="dotted" w:sz="4" w:space="0" w:color="auto"/>
              <w:left w:val="single" w:sz="12" w:space="0" w:color="auto"/>
              <w:bottom w:val="dotted" w:sz="4" w:space="0" w:color="auto"/>
              <w:right w:val="single" w:sz="8" w:space="0" w:color="auto"/>
            </w:tcBorders>
            <w:shd w:val="clear" w:color="auto" w:fill="D9D9D9" w:themeFill="background1" w:themeFillShade="D9"/>
            <w:tcMar>
              <w:top w:w="0" w:type="dxa"/>
              <w:left w:w="108" w:type="dxa"/>
              <w:bottom w:w="0" w:type="dxa"/>
              <w:right w:w="108" w:type="dxa"/>
            </w:tcMar>
            <w:hideMark/>
          </w:tcPr>
          <w:p w14:paraId="61A77FFF" w14:textId="77777777" w:rsidR="00C90CB4" w:rsidRPr="004C67D8" w:rsidRDefault="00C90CB4" w:rsidP="00AD4785">
            <w:pPr>
              <w:pStyle w:val="TableParagraph"/>
              <w:kinsoku w:val="0"/>
              <w:overflowPunct w:val="0"/>
              <w:spacing w:before="1"/>
              <w:rPr>
                <w:rFonts w:ascii="Aptos" w:hAnsi="Aptos" w:cstheme="minorHAnsi"/>
                <w:color w:val="000000"/>
                <w:sz w:val="20"/>
                <w:lang w:val="en-US"/>
              </w:rPr>
            </w:pPr>
          </w:p>
          <w:p w14:paraId="71E6496D" w14:textId="77777777" w:rsidR="00C90CB4" w:rsidRPr="004C67D8" w:rsidRDefault="00C90CB4" w:rsidP="00AD4785">
            <w:pPr>
              <w:pStyle w:val="TableParagraph"/>
              <w:kinsoku w:val="0"/>
              <w:overflowPunct w:val="0"/>
              <w:spacing w:before="1"/>
              <w:rPr>
                <w:rFonts w:ascii="Aptos" w:hAnsi="Aptos"/>
                <w:sz w:val="20"/>
                <w:szCs w:val="20"/>
              </w:rPr>
            </w:pPr>
            <w:r w:rsidRPr="004C67D8">
              <w:rPr>
                <w:rFonts w:ascii="Aptos" w:hAnsi="Aptos" w:cstheme="minorHAnsi"/>
                <w:color w:val="000000"/>
                <w:sz w:val="20"/>
                <w:lang w:val="en-US"/>
              </w:rPr>
              <w:t>Contract Type</w:t>
            </w:r>
          </w:p>
        </w:tc>
        <w:tc>
          <w:tcPr>
            <w:tcW w:w="8222" w:type="dxa"/>
            <w:gridSpan w:val="5"/>
            <w:tcBorders>
              <w:top w:val="dotted" w:sz="4" w:space="0" w:color="auto"/>
              <w:left w:val="nil"/>
              <w:bottom w:val="dotted" w:sz="4" w:space="0" w:color="auto"/>
              <w:right w:val="single" w:sz="12" w:space="0" w:color="auto"/>
            </w:tcBorders>
            <w:tcMar>
              <w:top w:w="0" w:type="dxa"/>
              <w:left w:w="108" w:type="dxa"/>
              <w:bottom w:w="0" w:type="dxa"/>
              <w:right w:w="108" w:type="dxa"/>
            </w:tcMar>
          </w:tcPr>
          <w:p w14:paraId="2A9BDB1A" w14:textId="77777777" w:rsidR="00C90CB4" w:rsidRPr="004C67D8" w:rsidRDefault="00C90CB4" w:rsidP="00AD4785">
            <w:pPr>
              <w:spacing w:line="192" w:lineRule="auto"/>
              <w:rPr>
                <w:rFonts w:ascii="Aptos" w:hAnsi="Aptos" w:cs="Arial"/>
                <w:color w:val="000000"/>
                <w:sz w:val="20"/>
                <w:lang w:val="en-US"/>
              </w:rPr>
            </w:pPr>
            <w:r w:rsidRPr="004C67D8">
              <w:rPr>
                <w:rFonts w:ascii="Aptos" w:hAnsi="Aptos" w:cs="Arial"/>
                <w:color w:val="000000"/>
                <w:sz w:val="20"/>
                <w:lang w:val="en-US"/>
              </w:rPr>
              <w:t xml:space="preserve">       </w:t>
            </w:r>
          </w:p>
          <w:p w14:paraId="38313BB4" w14:textId="0695E138" w:rsidR="00C90CB4" w:rsidRPr="004C67D8" w:rsidRDefault="00C90CB4" w:rsidP="00AD4785">
            <w:pPr>
              <w:pStyle w:val="TableParagraph"/>
              <w:kinsoku w:val="0"/>
              <w:overflowPunct w:val="0"/>
              <w:spacing w:before="1"/>
              <w:ind w:left="108"/>
              <w:rPr>
                <w:rFonts w:ascii="Aptos" w:hAnsi="Aptos" w:cs="Arial"/>
                <w:color w:val="000000"/>
                <w:sz w:val="20"/>
                <w:lang w:val="en-US"/>
              </w:rPr>
            </w:pPr>
            <w:r w:rsidRPr="004C67D8">
              <w:rPr>
                <w:rFonts w:ascii="Aptos" w:hAnsi="Aptos" w:cs="Arial"/>
                <w:color w:val="000000"/>
                <w:sz w:val="20"/>
                <w:lang w:val="en-US"/>
              </w:rPr>
              <w:t xml:space="preserve">Engaged by Contractor </w:t>
            </w:r>
            <w:sdt>
              <w:sdtPr>
                <w:rPr>
                  <w:rFonts w:ascii="Aptos" w:hAnsi="Aptos"/>
                  <w:sz w:val="40"/>
                  <w:szCs w:val="36"/>
                </w:rPr>
                <w:id w:val="1510710294"/>
                <w14:checkbox>
                  <w14:checked w14:val="0"/>
                  <w14:checkedState w14:val="2612" w14:font="MS Gothic"/>
                  <w14:uncheckedState w14:val="2610" w14:font="MS Gothic"/>
                </w14:checkbox>
              </w:sdtPr>
              <w:sdtEndPr/>
              <w:sdtContent>
                <w:r w:rsidRPr="004C67D8">
                  <w:rPr>
                    <w:rFonts w:ascii="Aptos" w:eastAsia="MS Gothic" w:hAnsi="Aptos"/>
                    <w:sz w:val="40"/>
                    <w:szCs w:val="36"/>
                  </w:rPr>
                  <w:t>☐</w:t>
                </w:r>
              </w:sdtContent>
            </w:sdt>
            <w:r w:rsidRPr="004C67D8">
              <w:rPr>
                <w:rFonts w:ascii="Aptos" w:hAnsi="Aptos" w:cs="Arial"/>
                <w:color w:val="000000"/>
                <w:sz w:val="20"/>
                <w:lang w:val="en-US"/>
              </w:rPr>
              <w:t xml:space="preserve">       Engaged by Developer</w:t>
            </w:r>
            <w:r w:rsidR="00BC025C" w:rsidRPr="004C67D8">
              <w:rPr>
                <w:rFonts w:ascii="Aptos" w:hAnsi="Aptos" w:cs="Arial"/>
                <w:color w:val="000000"/>
                <w:sz w:val="20"/>
                <w:lang w:val="en-US"/>
              </w:rPr>
              <w:t>/Contracting Authority</w:t>
            </w:r>
            <w:r w:rsidRPr="004C67D8">
              <w:rPr>
                <w:rFonts w:ascii="Aptos" w:hAnsi="Aptos" w:cs="Arial"/>
                <w:color w:val="000000"/>
                <w:sz w:val="20"/>
                <w:lang w:val="en-US"/>
              </w:rPr>
              <w:t xml:space="preserve"> </w:t>
            </w:r>
            <w:sdt>
              <w:sdtPr>
                <w:rPr>
                  <w:rFonts w:ascii="Aptos" w:hAnsi="Aptos"/>
                  <w:sz w:val="40"/>
                  <w:szCs w:val="36"/>
                </w:rPr>
                <w:id w:val="1374120517"/>
                <w14:checkbox>
                  <w14:checked w14:val="0"/>
                  <w14:checkedState w14:val="2612" w14:font="MS Gothic"/>
                  <w14:uncheckedState w14:val="2610" w14:font="MS Gothic"/>
                </w14:checkbox>
              </w:sdtPr>
              <w:sdtEndPr/>
              <w:sdtContent>
                <w:r w:rsidRPr="004C67D8">
                  <w:rPr>
                    <w:rFonts w:ascii="Aptos" w:eastAsia="MS Gothic" w:hAnsi="Aptos"/>
                    <w:sz w:val="40"/>
                    <w:szCs w:val="36"/>
                  </w:rPr>
                  <w:t>☐</w:t>
                </w:r>
              </w:sdtContent>
            </w:sdt>
          </w:p>
        </w:tc>
      </w:tr>
      <w:tr w:rsidR="00C90CB4" w:rsidRPr="004C67D8" w14:paraId="65257CCC" w14:textId="77777777" w:rsidTr="002E3CD7">
        <w:trPr>
          <w:trHeight w:val="548"/>
        </w:trPr>
        <w:tc>
          <w:tcPr>
            <w:tcW w:w="2263" w:type="dxa"/>
            <w:tcBorders>
              <w:top w:val="dotted" w:sz="4" w:space="0" w:color="auto"/>
              <w:left w:val="single" w:sz="12" w:space="0" w:color="auto"/>
              <w:bottom w:val="dotted" w:sz="4" w:space="0" w:color="auto"/>
              <w:right w:val="single" w:sz="8" w:space="0" w:color="auto"/>
            </w:tcBorders>
            <w:shd w:val="clear" w:color="auto" w:fill="D9D9D9" w:themeFill="background1" w:themeFillShade="D9"/>
            <w:tcMar>
              <w:top w:w="0" w:type="dxa"/>
              <w:left w:w="108" w:type="dxa"/>
              <w:bottom w:w="0" w:type="dxa"/>
              <w:right w:w="108" w:type="dxa"/>
            </w:tcMar>
            <w:hideMark/>
          </w:tcPr>
          <w:p w14:paraId="5C97544E" w14:textId="77777777" w:rsidR="00C90CB4" w:rsidRPr="004C67D8" w:rsidRDefault="00C90CB4" w:rsidP="00AD4785">
            <w:pPr>
              <w:pStyle w:val="TableParagraph"/>
              <w:kinsoku w:val="0"/>
              <w:overflowPunct w:val="0"/>
              <w:spacing w:before="1"/>
              <w:rPr>
                <w:rFonts w:ascii="Aptos" w:hAnsi="Aptos"/>
                <w:sz w:val="20"/>
                <w:szCs w:val="20"/>
              </w:rPr>
            </w:pPr>
          </w:p>
          <w:p w14:paraId="5411D711" w14:textId="47768FB5" w:rsidR="00C90CB4" w:rsidRPr="004C67D8" w:rsidRDefault="00C90CB4" w:rsidP="002E3CD7">
            <w:pPr>
              <w:pStyle w:val="TableParagraph"/>
              <w:kinsoku w:val="0"/>
              <w:overflowPunct w:val="0"/>
              <w:spacing w:before="1"/>
              <w:rPr>
                <w:rFonts w:ascii="Aptos" w:hAnsi="Aptos"/>
                <w:sz w:val="20"/>
                <w:szCs w:val="20"/>
              </w:rPr>
            </w:pPr>
            <w:r w:rsidRPr="004C67D8">
              <w:rPr>
                <w:rFonts w:ascii="Aptos" w:hAnsi="Aptos"/>
                <w:sz w:val="20"/>
                <w:szCs w:val="20"/>
              </w:rPr>
              <w:t xml:space="preserve">Project experience, including main duties and responsibilities of Employee in respect of </w:t>
            </w:r>
            <w:r w:rsidRPr="004C67D8">
              <w:rPr>
                <w:rFonts w:ascii="Aptos" w:hAnsi="Aptos"/>
                <w:sz w:val="20"/>
                <w:szCs w:val="20"/>
              </w:rPr>
              <w:lastRenderedPageBreak/>
              <w:t>reference project</w:t>
            </w:r>
          </w:p>
          <w:p w14:paraId="4B749B77" w14:textId="77777777" w:rsidR="00C90CB4" w:rsidRPr="004C67D8" w:rsidRDefault="00C90CB4" w:rsidP="00AD4785">
            <w:pPr>
              <w:pStyle w:val="TableParagraph"/>
              <w:kinsoku w:val="0"/>
              <w:overflowPunct w:val="0"/>
              <w:spacing w:before="1"/>
              <w:ind w:left="108"/>
              <w:rPr>
                <w:rFonts w:ascii="Aptos" w:hAnsi="Aptos"/>
                <w:sz w:val="20"/>
                <w:szCs w:val="20"/>
              </w:rPr>
            </w:pPr>
          </w:p>
          <w:p w14:paraId="537CFA79" w14:textId="77777777" w:rsidR="00C90CB4" w:rsidRPr="004C67D8" w:rsidRDefault="00C90CB4" w:rsidP="00AD4785">
            <w:pPr>
              <w:pStyle w:val="TableParagraph"/>
              <w:kinsoku w:val="0"/>
              <w:overflowPunct w:val="0"/>
              <w:spacing w:before="1"/>
              <w:ind w:left="108"/>
              <w:rPr>
                <w:rFonts w:ascii="Aptos" w:hAnsi="Aptos"/>
                <w:sz w:val="20"/>
                <w:szCs w:val="20"/>
              </w:rPr>
            </w:pPr>
          </w:p>
        </w:tc>
        <w:tc>
          <w:tcPr>
            <w:tcW w:w="8222" w:type="dxa"/>
            <w:gridSpan w:val="5"/>
            <w:tcBorders>
              <w:top w:val="dotted" w:sz="4" w:space="0" w:color="auto"/>
              <w:left w:val="nil"/>
              <w:bottom w:val="dotted" w:sz="4" w:space="0" w:color="auto"/>
              <w:right w:val="single" w:sz="12" w:space="0" w:color="auto"/>
            </w:tcBorders>
            <w:shd w:val="clear" w:color="auto" w:fill="FFFFFF"/>
            <w:tcMar>
              <w:top w:w="0" w:type="dxa"/>
              <w:left w:w="108" w:type="dxa"/>
              <w:bottom w:w="0" w:type="dxa"/>
              <w:right w:w="108" w:type="dxa"/>
            </w:tcMar>
          </w:tcPr>
          <w:p w14:paraId="7CA1D06A" w14:textId="77777777" w:rsidR="00C90CB4" w:rsidRPr="004C67D8" w:rsidRDefault="00C90CB4" w:rsidP="00AD4785">
            <w:pPr>
              <w:rPr>
                <w:rFonts w:ascii="Aptos" w:hAnsi="Aptos" w:cs="Arial"/>
                <w:color w:val="000000"/>
                <w:sz w:val="20"/>
                <w:lang w:val="en-US"/>
              </w:rPr>
            </w:pPr>
          </w:p>
          <w:p w14:paraId="66C57841" w14:textId="77777777" w:rsidR="00C90CB4" w:rsidRPr="004C67D8" w:rsidRDefault="00C90CB4" w:rsidP="00AD4785">
            <w:pPr>
              <w:tabs>
                <w:tab w:val="left" w:pos="2544"/>
              </w:tabs>
              <w:rPr>
                <w:rFonts w:ascii="Aptos" w:hAnsi="Aptos" w:cs="Arial"/>
                <w:color w:val="000000"/>
                <w:sz w:val="20"/>
                <w:lang w:val="en-US"/>
              </w:rPr>
            </w:pPr>
          </w:p>
          <w:p w14:paraId="40A3384B" w14:textId="77777777" w:rsidR="00C90CB4" w:rsidRPr="004C67D8" w:rsidRDefault="00C90CB4" w:rsidP="00AD4785">
            <w:pPr>
              <w:rPr>
                <w:rFonts w:ascii="Aptos" w:hAnsi="Aptos" w:cs="Arial"/>
                <w:color w:val="000000"/>
                <w:sz w:val="20"/>
                <w:lang w:val="en-US"/>
              </w:rPr>
            </w:pPr>
          </w:p>
          <w:p w14:paraId="50B3778D" w14:textId="77777777" w:rsidR="00C90CB4" w:rsidRPr="004C67D8" w:rsidRDefault="00C90CB4" w:rsidP="00AD4785">
            <w:pPr>
              <w:rPr>
                <w:rFonts w:ascii="Aptos" w:hAnsi="Aptos" w:cs="Arial"/>
                <w:color w:val="000000"/>
                <w:sz w:val="20"/>
                <w:lang w:val="en-US"/>
              </w:rPr>
            </w:pPr>
          </w:p>
          <w:p w14:paraId="0FFE420E" w14:textId="77777777" w:rsidR="00C90CB4" w:rsidRPr="004C67D8" w:rsidRDefault="00C90CB4" w:rsidP="00AD4785">
            <w:pPr>
              <w:rPr>
                <w:rFonts w:ascii="Aptos" w:hAnsi="Aptos" w:cs="Arial"/>
                <w:color w:val="000000"/>
                <w:sz w:val="20"/>
                <w:lang w:val="en-US"/>
              </w:rPr>
            </w:pPr>
          </w:p>
          <w:p w14:paraId="2838C0CB" w14:textId="77777777" w:rsidR="00C90CB4" w:rsidRPr="004C67D8" w:rsidRDefault="00C90CB4" w:rsidP="00AD4785">
            <w:pPr>
              <w:rPr>
                <w:rFonts w:ascii="Aptos" w:hAnsi="Aptos" w:cs="Arial"/>
                <w:color w:val="000000"/>
                <w:sz w:val="20"/>
                <w:lang w:val="en-US"/>
              </w:rPr>
            </w:pPr>
          </w:p>
          <w:p w14:paraId="2448FDF2" w14:textId="77777777" w:rsidR="00C90CB4" w:rsidRPr="004C67D8" w:rsidRDefault="00C90CB4" w:rsidP="00AD4785">
            <w:pPr>
              <w:rPr>
                <w:rFonts w:ascii="Aptos" w:hAnsi="Aptos" w:cs="Arial"/>
                <w:color w:val="000000"/>
                <w:sz w:val="20"/>
                <w:lang w:val="en-US"/>
              </w:rPr>
            </w:pPr>
          </w:p>
          <w:p w14:paraId="1F42EA5C" w14:textId="77777777" w:rsidR="00C90CB4" w:rsidRPr="004C67D8" w:rsidRDefault="00C90CB4" w:rsidP="00AD4785">
            <w:pPr>
              <w:rPr>
                <w:rFonts w:ascii="Aptos" w:hAnsi="Aptos" w:cs="Arial"/>
                <w:color w:val="000000"/>
                <w:sz w:val="20"/>
                <w:lang w:val="en-US"/>
              </w:rPr>
            </w:pPr>
          </w:p>
        </w:tc>
      </w:tr>
      <w:tr w:rsidR="00C90CB4" w:rsidRPr="004C67D8" w14:paraId="4B7B662B" w14:textId="77777777" w:rsidTr="00AD4785">
        <w:trPr>
          <w:trHeight w:val="347"/>
        </w:trPr>
        <w:tc>
          <w:tcPr>
            <w:tcW w:w="2263" w:type="dxa"/>
            <w:tcBorders>
              <w:top w:val="dotted" w:sz="4" w:space="0" w:color="auto"/>
              <w:left w:val="single" w:sz="12"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A3192D8" w14:textId="77777777" w:rsidR="00C90CB4" w:rsidRPr="004C67D8" w:rsidRDefault="00C90CB4" w:rsidP="00AD4785">
            <w:pPr>
              <w:pStyle w:val="TableParagraph"/>
              <w:kinsoku w:val="0"/>
              <w:overflowPunct w:val="0"/>
              <w:spacing w:before="1"/>
              <w:rPr>
                <w:rFonts w:ascii="Aptos" w:hAnsi="Aptos"/>
                <w:sz w:val="20"/>
                <w:szCs w:val="20"/>
              </w:rPr>
            </w:pPr>
            <w:r w:rsidRPr="004C67D8">
              <w:rPr>
                <w:rFonts w:ascii="Aptos" w:hAnsi="Aptos"/>
                <w:sz w:val="20"/>
                <w:szCs w:val="20"/>
              </w:rPr>
              <w:lastRenderedPageBreak/>
              <w:t xml:space="preserve">Other relevant information </w:t>
            </w:r>
          </w:p>
          <w:p w14:paraId="0ADB6886" w14:textId="77777777" w:rsidR="00C90CB4" w:rsidRPr="004C67D8" w:rsidRDefault="00C90CB4" w:rsidP="00AD4785">
            <w:pPr>
              <w:rPr>
                <w:rFonts w:ascii="Aptos" w:hAnsi="Aptos"/>
                <w:sz w:val="20"/>
                <w:szCs w:val="20"/>
              </w:rPr>
            </w:pPr>
          </w:p>
          <w:p w14:paraId="1E45A06B" w14:textId="77777777" w:rsidR="00C90CB4" w:rsidRPr="004C67D8" w:rsidRDefault="00C90CB4" w:rsidP="00AD4785">
            <w:pPr>
              <w:rPr>
                <w:rFonts w:ascii="Aptos" w:hAnsi="Aptos"/>
                <w:sz w:val="20"/>
                <w:szCs w:val="20"/>
              </w:rPr>
            </w:pPr>
          </w:p>
          <w:p w14:paraId="7027E423" w14:textId="77777777" w:rsidR="00C90CB4" w:rsidRPr="004C67D8" w:rsidRDefault="00C90CB4" w:rsidP="00AD4785">
            <w:pPr>
              <w:rPr>
                <w:rFonts w:ascii="Aptos" w:hAnsi="Aptos"/>
                <w:sz w:val="20"/>
                <w:szCs w:val="20"/>
              </w:rPr>
            </w:pPr>
          </w:p>
          <w:p w14:paraId="4568068E" w14:textId="77777777" w:rsidR="00C90CB4" w:rsidRPr="004C67D8" w:rsidRDefault="00C90CB4" w:rsidP="00AD4785">
            <w:pPr>
              <w:rPr>
                <w:rFonts w:ascii="Aptos" w:hAnsi="Aptos" w:cs="Arial"/>
                <w:b/>
                <w:bCs/>
                <w:sz w:val="20"/>
                <w:lang w:val="en-US"/>
              </w:rPr>
            </w:pPr>
          </w:p>
        </w:tc>
        <w:tc>
          <w:tcPr>
            <w:tcW w:w="8222" w:type="dxa"/>
            <w:gridSpan w:val="5"/>
            <w:tcBorders>
              <w:top w:val="dotted" w:sz="4" w:space="0" w:color="auto"/>
              <w:left w:val="nil"/>
              <w:bottom w:val="single" w:sz="8" w:space="0" w:color="auto"/>
              <w:right w:val="single" w:sz="12" w:space="0" w:color="auto"/>
            </w:tcBorders>
            <w:shd w:val="clear" w:color="auto" w:fill="FFFFFF"/>
            <w:tcMar>
              <w:top w:w="0" w:type="dxa"/>
              <w:left w:w="108" w:type="dxa"/>
              <w:bottom w:w="0" w:type="dxa"/>
              <w:right w:w="108" w:type="dxa"/>
            </w:tcMar>
          </w:tcPr>
          <w:p w14:paraId="42D04888" w14:textId="77777777" w:rsidR="00C90CB4" w:rsidRPr="004C67D8" w:rsidRDefault="00C90CB4" w:rsidP="00AD4785">
            <w:pPr>
              <w:rPr>
                <w:rFonts w:ascii="Aptos" w:hAnsi="Aptos" w:cs="Arial"/>
                <w:color w:val="000000"/>
                <w:sz w:val="20"/>
                <w:lang w:val="en-US"/>
              </w:rPr>
            </w:pPr>
          </w:p>
        </w:tc>
      </w:tr>
      <w:tr w:rsidR="00C90CB4" w:rsidRPr="004C67D8" w14:paraId="56DF4BD4" w14:textId="77777777" w:rsidTr="00AD4785">
        <w:tc>
          <w:tcPr>
            <w:tcW w:w="2263" w:type="dxa"/>
            <w:tcBorders>
              <w:top w:val="single" w:sz="8" w:space="0" w:color="auto"/>
              <w:left w:val="single" w:sz="12"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580B5484" w14:textId="77777777" w:rsidR="00C90CB4" w:rsidRPr="004C67D8" w:rsidRDefault="00C90CB4" w:rsidP="00AD4785">
            <w:pPr>
              <w:rPr>
                <w:rFonts w:ascii="Aptos" w:hAnsi="Aptos" w:cs="Arial"/>
                <w:b/>
                <w:bCs/>
                <w:sz w:val="20"/>
                <w:lang w:val="en-US"/>
              </w:rPr>
            </w:pPr>
          </w:p>
        </w:tc>
        <w:tc>
          <w:tcPr>
            <w:tcW w:w="8222" w:type="dxa"/>
            <w:gridSpan w:val="5"/>
            <w:tcBorders>
              <w:top w:val="single" w:sz="8" w:space="0" w:color="auto"/>
              <w:left w:val="nil"/>
              <w:bottom w:val="single" w:sz="8" w:space="0" w:color="auto"/>
              <w:right w:val="single" w:sz="12" w:space="0" w:color="auto"/>
            </w:tcBorders>
            <w:shd w:val="clear" w:color="auto" w:fill="D9D9D9" w:themeFill="background1" w:themeFillShade="D9"/>
            <w:tcMar>
              <w:top w:w="0" w:type="dxa"/>
              <w:left w:w="108" w:type="dxa"/>
              <w:bottom w:w="0" w:type="dxa"/>
              <w:right w:w="108" w:type="dxa"/>
            </w:tcMar>
            <w:vAlign w:val="center"/>
            <w:hideMark/>
          </w:tcPr>
          <w:p w14:paraId="45B61E13" w14:textId="77777777" w:rsidR="00C90CB4" w:rsidRPr="004C67D8" w:rsidRDefault="00C90CB4" w:rsidP="00AD4785">
            <w:pPr>
              <w:rPr>
                <w:rFonts w:ascii="Aptos" w:hAnsi="Aptos"/>
                <w:b/>
                <w:bCs/>
                <w:sz w:val="20"/>
                <w:szCs w:val="20"/>
              </w:rPr>
            </w:pPr>
            <w:r w:rsidRPr="004C67D8">
              <w:rPr>
                <w:rFonts w:ascii="Aptos" w:hAnsi="Aptos"/>
                <w:b/>
                <w:bCs/>
                <w:sz w:val="20"/>
                <w:szCs w:val="20"/>
              </w:rPr>
              <w:t>Reference Project 3</w:t>
            </w:r>
          </w:p>
          <w:p w14:paraId="76AC9BBC" w14:textId="77777777" w:rsidR="00C90CB4" w:rsidRPr="004C67D8" w:rsidRDefault="00C90CB4" w:rsidP="00AD4785">
            <w:pPr>
              <w:rPr>
                <w:rFonts w:ascii="Aptos" w:hAnsi="Aptos"/>
                <w:b/>
                <w:bCs/>
                <w:sz w:val="20"/>
                <w:szCs w:val="20"/>
              </w:rPr>
            </w:pPr>
          </w:p>
          <w:p w14:paraId="56DF7D85" w14:textId="77777777" w:rsidR="00C90CB4" w:rsidRPr="004C67D8" w:rsidRDefault="00C90CB4" w:rsidP="00AD4785">
            <w:pPr>
              <w:rPr>
                <w:rFonts w:ascii="Aptos" w:hAnsi="Aptos"/>
                <w:b/>
                <w:bCs/>
                <w:sz w:val="20"/>
                <w:szCs w:val="20"/>
              </w:rPr>
            </w:pPr>
          </w:p>
        </w:tc>
      </w:tr>
      <w:tr w:rsidR="00C90CB4" w:rsidRPr="004C67D8" w14:paraId="717AE1BA" w14:textId="77777777" w:rsidTr="00AD4785">
        <w:tc>
          <w:tcPr>
            <w:tcW w:w="2263" w:type="dxa"/>
            <w:tcBorders>
              <w:top w:val="single" w:sz="8" w:space="0" w:color="auto"/>
              <w:left w:val="single" w:sz="12" w:space="0" w:color="auto"/>
              <w:bottom w:val="dotted" w:sz="4" w:space="0" w:color="auto"/>
              <w:right w:val="single" w:sz="8" w:space="0" w:color="auto"/>
            </w:tcBorders>
            <w:shd w:val="clear" w:color="auto" w:fill="D9D9D9"/>
            <w:tcMar>
              <w:top w:w="0" w:type="dxa"/>
              <w:left w:w="108" w:type="dxa"/>
              <w:bottom w:w="0" w:type="dxa"/>
              <w:right w:w="108" w:type="dxa"/>
            </w:tcMar>
            <w:hideMark/>
          </w:tcPr>
          <w:p w14:paraId="4F6CEF2A" w14:textId="77777777" w:rsidR="00C90CB4" w:rsidRPr="004C67D8" w:rsidRDefault="00C90CB4" w:rsidP="00AD4785">
            <w:pPr>
              <w:pStyle w:val="TableParagraph"/>
              <w:kinsoku w:val="0"/>
              <w:overflowPunct w:val="0"/>
              <w:spacing w:before="1"/>
              <w:rPr>
                <w:rFonts w:ascii="Aptos" w:hAnsi="Aptos"/>
                <w:sz w:val="20"/>
                <w:szCs w:val="20"/>
              </w:rPr>
            </w:pPr>
            <w:r w:rsidRPr="004C67D8">
              <w:rPr>
                <w:rFonts w:ascii="Aptos" w:hAnsi="Aptos"/>
                <w:sz w:val="20"/>
                <w:szCs w:val="20"/>
              </w:rPr>
              <w:t xml:space="preserve">Reference project title </w:t>
            </w:r>
          </w:p>
          <w:p w14:paraId="211FEE5C" w14:textId="77777777" w:rsidR="00C90CB4" w:rsidRPr="004C67D8" w:rsidRDefault="00C90CB4" w:rsidP="00AD4785">
            <w:pPr>
              <w:pStyle w:val="TableParagraph"/>
              <w:kinsoku w:val="0"/>
              <w:overflowPunct w:val="0"/>
              <w:spacing w:before="1"/>
              <w:rPr>
                <w:rFonts w:ascii="Aptos" w:hAnsi="Aptos"/>
                <w:sz w:val="20"/>
                <w:szCs w:val="20"/>
              </w:rPr>
            </w:pPr>
          </w:p>
          <w:p w14:paraId="6107F991" w14:textId="77777777" w:rsidR="00C90CB4" w:rsidRPr="004C67D8" w:rsidRDefault="00C90CB4" w:rsidP="00AD4785">
            <w:pPr>
              <w:pStyle w:val="TableParagraph"/>
              <w:kinsoku w:val="0"/>
              <w:overflowPunct w:val="0"/>
              <w:spacing w:before="1"/>
              <w:rPr>
                <w:rFonts w:ascii="Aptos" w:hAnsi="Aptos"/>
                <w:sz w:val="20"/>
                <w:szCs w:val="20"/>
              </w:rPr>
            </w:pPr>
          </w:p>
        </w:tc>
        <w:tc>
          <w:tcPr>
            <w:tcW w:w="8222" w:type="dxa"/>
            <w:gridSpan w:val="5"/>
            <w:tcBorders>
              <w:top w:val="single" w:sz="8" w:space="0" w:color="auto"/>
              <w:left w:val="nil"/>
              <w:bottom w:val="dotted" w:sz="4" w:space="0" w:color="auto"/>
              <w:right w:val="single" w:sz="12" w:space="0" w:color="auto"/>
            </w:tcBorders>
            <w:tcMar>
              <w:top w:w="0" w:type="dxa"/>
              <w:left w:w="108" w:type="dxa"/>
              <w:bottom w:w="0" w:type="dxa"/>
              <w:right w:w="108" w:type="dxa"/>
            </w:tcMar>
          </w:tcPr>
          <w:p w14:paraId="09FE07B8" w14:textId="77777777" w:rsidR="00C90CB4" w:rsidRPr="004C67D8" w:rsidRDefault="00C90CB4" w:rsidP="00AD4785">
            <w:pPr>
              <w:rPr>
                <w:rFonts w:ascii="Aptos" w:hAnsi="Aptos" w:cs="Arial"/>
                <w:color w:val="000000"/>
                <w:sz w:val="20"/>
                <w:lang w:val="en-US"/>
              </w:rPr>
            </w:pPr>
          </w:p>
        </w:tc>
      </w:tr>
      <w:tr w:rsidR="00C90CB4" w:rsidRPr="004C67D8" w14:paraId="72F4EEDF" w14:textId="77777777" w:rsidTr="00AD4785">
        <w:tc>
          <w:tcPr>
            <w:tcW w:w="2263" w:type="dxa"/>
            <w:tcBorders>
              <w:top w:val="dotted" w:sz="4" w:space="0" w:color="auto"/>
              <w:left w:val="single" w:sz="12" w:space="0" w:color="auto"/>
              <w:bottom w:val="dotted" w:sz="4" w:space="0" w:color="auto"/>
              <w:right w:val="single" w:sz="8" w:space="0" w:color="auto"/>
            </w:tcBorders>
            <w:shd w:val="clear" w:color="auto" w:fill="D9D9D9" w:themeFill="background1" w:themeFillShade="D9"/>
            <w:tcMar>
              <w:top w:w="0" w:type="dxa"/>
              <w:left w:w="108" w:type="dxa"/>
              <w:bottom w:w="0" w:type="dxa"/>
              <w:right w:w="108" w:type="dxa"/>
            </w:tcMar>
            <w:hideMark/>
          </w:tcPr>
          <w:p w14:paraId="12328C24" w14:textId="77777777" w:rsidR="00C90CB4" w:rsidRPr="004C67D8" w:rsidRDefault="00C90CB4" w:rsidP="00AD4785">
            <w:pPr>
              <w:pStyle w:val="TableParagraph"/>
              <w:kinsoku w:val="0"/>
              <w:overflowPunct w:val="0"/>
              <w:spacing w:before="1"/>
              <w:rPr>
                <w:rFonts w:ascii="Aptos" w:hAnsi="Aptos"/>
                <w:sz w:val="20"/>
                <w:szCs w:val="20"/>
              </w:rPr>
            </w:pPr>
            <w:r w:rsidRPr="004C67D8">
              <w:rPr>
                <w:rFonts w:ascii="Aptos" w:hAnsi="Aptos"/>
                <w:sz w:val="20"/>
                <w:szCs w:val="20"/>
              </w:rPr>
              <w:t>Site Investigation Contract Value</w:t>
            </w:r>
          </w:p>
          <w:p w14:paraId="38370663" w14:textId="77777777" w:rsidR="00C90CB4" w:rsidRPr="004C67D8" w:rsidRDefault="00C90CB4" w:rsidP="00AD4785">
            <w:pPr>
              <w:pStyle w:val="TableParagraph"/>
              <w:kinsoku w:val="0"/>
              <w:overflowPunct w:val="0"/>
              <w:spacing w:before="1"/>
              <w:rPr>
                <w:rFonts w:ascii="Aptos" w:hAnsi="Aptos"/>
                <w:sz w:val="20"/>
                <w:szCs w:val="20"/>
              </w:rPr>
            </w:pPr>
          </w:p>
          <w:p w14:paraId="31FCDE7B" w14:textId="77777777" w:rsidR="00C90CB4" w:rsidRPr="004C67D8" w:rsidRDefault="00C90CB4" w:rsidP="00AD4785">
            <w:pPr>
              <w:pStyle w:val="TableParagraph"/>
              <w:kinsoku w:val="0"/>
              <w:overflowPunct w:val="0"/>
              <w:spacing w:before="1"/>
              <w:ind w:left="108"/>
              <w:rPr>
                <w:rFonts w:ascii="Aptos" w:hAnsi="Aptos"/>
                <w:sz w:val="20"/>
                <w:szCs w:val="20"/>
              </w:rPr>
            </w:pPr>
          </w:p>
        </w:tc>
        <w:tc>
          <w:tcPr>
            <w:tcW w:w="2693" w:type="dxa"/>
            <w:gridSpan w:val="2"/>
            <w:tcBorders>
              <w:top w:val="dotted" w:sz="4" w:space="0" w:color="auto"/>
              <w:left w:val="nil"/>
              <w:bottom w:val="dotted" w:sz="4" w:space="0" w:color="auto"/>
              <w:right w:val="single" w:sz="8" w:space="0" w:color="auto"/>
            </w:tcBorders>
            <w:tcMar>
              <w:top w:w="0" w:type="dxa"/>
              <w:left w:w="108" w:type="dxa"/>
              <w:bottom w:w="0" w:type="dxa"/>
              <w:right w:w="108" w:type="dxa"/>
            </w:tcMar>
          </w:tcPr>
          <w:p w14:paraId="4CEFD858" w14:textId="77777777" w:rsidR="00C90CB4" w:rsidRPr="004C67D8" w:rsidRDefault="00C90CB4" w:rsidP="00AD4785">
            <w:pPr>
              <w:rPr>
                <w:rFonts w:ascii="Aptos" w:hAnsi="Aptos" w:cs="Arial"/>
                <w:color w:val="000000"/>
                <w:sz w:val="20"/>
                <w:lang w:val="en-US"/>
              </w:rPr>
            </w:pPr>
            <w:r w:rsidRPr="004C67D8">
              <w:rPr>
                <w:rFonts w:ascii="Aptos" w:hAnsi="Aptos" w:cs="Arial"/>
                <w:color w:val="000000"/>
                <w:sz w:val="20"/>
                <w:lang w:val="en-US"/>
              </w:rPr>
              <w:t xml:space="preserve">€    </w:t>
            </w:r>
            <w:proofErr w:type="gramStart"/>
            <w:r w:rsidRPr="004C67D8">
              <w:rPr>
                <w:rFonts w:ascii="Aptos" w:hAnsi="Aptos" w:cs="Arial"/>
                <w:color w:val="000000"/>
                <w:sz w:val="20"/>
                <w:lang w:val="en-US"/>
              </w:rPr>
              <w:t xml:space="preserve">   (</w:t>
            </w:r>
            <w:proofErr w:type="gramEnd"/>
            <w:r w:rsidRPr="004C67D8">
              <w:rPr>
                <w:rFonts w:ascii="Aptos" w:hAnsi="Aptos" w:cs="Arial"/>
                <w:color w:val="000000"/>
                <w:sz w:val="20"/>
                <w:lang w:val="en-US"/>
              </w:rPr>
              <w:t>Excl. VAT)</w:t>
            </w:r>
          </w:p>
        </w:tc>
        <w:tc>
          <w:tcPr>
            <w:tcW w:w="2126" w:type="dxa"/>
            <w:gridSpan w:val="2"/>
            <w:tcBorders>
              <w:top w:val="dotted" w:sz="4" w:space="0" w:color="auto"/>
              <w:left w:val="single" w:sz="12" w:space="0" w:color="auto"/>
              <w:bottom w:val="dotted" w:sz="4" w:space="0" w:color="auto"/>
              <w:right w:val="single" w:sz="8" w:space="0" w:color="auto"/>
            </w:tcBorders>
            <w:shd w:val="clear" w:color="auto" w:fill="D9D9D9" w:themeFill="background1" w:themeFillShade="D9"/>
          </w:tcPr>
          <w:p w14:paraId="284B82A2" w14:textId="77777777" w:rsidR="00C90CB4" w:rsidRPr="004C67D8" w:rsidRDefault="00C90CB4" w:rsidP="00AD4785">
            <w:pPr>
              <w:pStyle w:val="TableParagraph"/>
              <w:ind w:left="108"/>
              <w:rPr>
                <w:rFonts w:ascii="Aptos" w:hAnsi="Aptos"/>
                <w:sz w:val="20"/>
                <w:szCs w:val="20"/>
              </w:rPr>
            </w:pPr>
            <w:r w:rsidRPr="004C67D8">
              <w:rPr>
                <w:rFonts w:ascii="Aptos" w:hAnsi="Aptos"/>
                <w:sz w:val="20"/>
                <w:szCs w:val="20"/>
              </w:rPr>
              <w:t xml:space="preserve">Project Start – End Date </w:t>
            </w:r>
          </w:p>
          <w:p w14:paraId="73DF5272" w14:textId="77777777" w:rsidR="00C90CB4" w:rsidRPr="004C67D8" w:rsidRDefault="00C90CB4" w:rsidP="00AD4785">
            <w:pPr>
              <w:rPr>
                <w:rFonts w:ascii="Aptos" w:hAnsi="Aptos" w:cs="Arial"/>
                <w:color w:val="000000"/>
                <w:sz w:val="20"/>
                <w:lang w:val="en-US"/>
              </w:rPr>
            </w:pPr>
          </w:p>
        </w:tc>
        <w:tc>
          <w:tcPr>
            <w:tcW w:w="3403" w:type="dxa"/>
            <w:tcBorders>
              <w:top w:val="dotted" w:sz="4" w:space="0" w:color="auto"/>
              <w:left w:val="nil"/>
              <w:bottom w:val="dotted" w:sz="4" w:space="0" w:color="auto"/>
              <w:right w:val="single" w:sz="12" w:space="0" w:color="auto"/>
            </w:tcBorders>
            <w:shd w:val="clear" w:color="auto" w:fill="FFFFFF"/>
          </w:tcPr>
          <w:p w14:paraId="596AD832" w14:textId="77777777" w:rsidR="00C90CB4" w:rsidRPr="004C67D8" w:rsidRDefault="00C90CB4" w:rsidP="00AD4785">
            <w:pPr>
              <w:rPr>
                <w:rFonts w:ascii="Aptos" w:hAnsi="Aptos" w:cs="Arial"/>
                <w:color w:val="000000"/>
                <w:sz w:val="20"/>
                <w:lang w:val="en-US"/>
              </w:rPr>
            </w:pPr>
          </w:p>
        </w:tc>
      </w:tr>
      <w:tr w:rsidR="00C90CB4" w:rsidRPr="004C67D8" w14:paraId="3F9B8FCA" w14:textId="77777777" w:rsidTr="00AD4785">
        <w:tc>
          <w:tcPr>
            <w:tcW w:w="2263" w:type="dxa"/>
            <w:tcBorders>
              <w:top w:val="dotted" w:sz="4" w:space="0" w:color="auto"/>
              <w:left w:val="single" w:sz="12" w:space="0" w:color="auto"/>
              <w:bottom w:val="dotted" w:sz="4" w:space="0" w:color="auto"/>
              <w:right w:val="single" w:sz="8" w:space="0" w:color="auto"/>
            </w:tcBorders>
            <w:shd w:val="clear" w:color="auto" w:fill="D9D9D9" w:themeFill="background1" w:themeFillShade="D9"/>
            <w:tcMar>
              <w:top w:w="0" w:type="dxa"/>
              <w:left w:w="108" w:type="dxa"/>
              <w:bottom w:w="0" w:type="dxa"/>
              <w:right w:w="108" w:type="dxa"/>
            </w:tcMar>
          </w:tcPr>
          <w:p w14:paraId="397CD2C1" w14:textId="77777777" w:rsidR="00C90CB4" w:rsidRPr="004C67D8" w:rsidRDefault="00C90CB4" w:rsidP="00AD4785">
            <w:pPr>
              <w:pStyle w:val="TableParagraph"/>
              <w:kinsoku w:val="0"/>
              <w:overflowPunct w:val="0"/>
              <w:spacing w:before="1"/>
              <w:rPr>
                <w:rFonts w:ascii="Aptos" w:hAnsi="Aptos" w:cstheme="minorHAnsi"/>
                <w:color w:val="000000"/>
                <w:sz w:val="20"/>
                <w:lang w:val="en-US"/>
              </w:rPr>
            </w:pPr>
          </w:p>
          <w:p w14:paraId="04AE05C4" w14:textId="77777777" w:rsidR="00C90CB4" w:rsidRPr="004C67D8" w:rsidRDefault="00C90CB4" w:rsidP="00AD4785">
            <w:pPr>
              <w:pStyle w:val="TableParagraph"/>
              <w:kinsoku w:val="0"/>
              <w:overflowPunct w:val="0"/>
              <w:spacing w:before="1"/>
              <w:rPr>
                <w:rFonts w:ascii="Aptos" w:hAnsi="Aptos"/>
                <w:sz w:val="20"/>
                <w:szCs w:val="20"/>
              </w:rPr>
            </w:pPr>
            <w:r w:rsidRPr="004C67D8">
              <w:rPr>
                <w:rFonts w:ascii="Aptos" w:hAnsi="Aptos" w:cstheme="minorHAnsi"/>
                <w:color w:val="000000"/>
                <w:sz w:val="20"/>
                <w:lang w:val="en-US"/>
              </w:rPr>
              <w:t>Contract Type</w:t>
            </w:r>
          </w:p>
        </w:tc>
        <w:tc>
          <w:tcPr>
            <w:tcW w:w="8222" w:type="dxa"/>
            <w:gridSpan w:val="5"/>
            <w:tcBorders>
              <w:top w:val="dotted" w:sz="4" w:space="0" w:color="auto"/>
              <w:left w:val="nil"/>
              <w:bottom w:val="dotted" w:sz="4" w:space="0" w:color="auto"/>
              <w:right w:val="single" w:sz="12" w:space="0" w:color="auto"/>
            </w:tcBorders>
            <w:tcMar>
              <w:top w:w="0" w:type="dxa"/>
              <w:left w:w="108" w:type="dxa"/>
              <w:bottom w:w="0" w:type="dxa"/>
              <w:right w:w="108" w:type="dxa"/>
            </w:tcMar>
          </w:tcPr>
          <w:p w14:paraId="231FE6E7" w14:textId="77777777" w:rsidR="00C90CB4" w:rsidRPr="004C67D8" w:rsidRDefault="00C90CB4" w:rsidP="00AD4785">
            <w:pPr>
              <w:spacing w:line="192" w:lineRule="auto"/>
              <w:rPr>
                <w:rFonts w:ascii="Aptos" w:hAnsi="Aptos" w:cs="Arial"/>
                <w:color w:val="000000"/>
                <w:sz w:val="20"/>
                <w:lang w:val="en-US"/>
              </w:rPr>
            </w:pPr>
            <w:r w:rsidRPr="004C67D8">
              <w:rPr>
                <w:rFonts w:ascii="Aptos" w:hAnsi="Aptos" w:cs="Arial"/>
                <w:color w:val="000000"/>
                <w:sz w:val="20"/>
                <w:lang w:val="en-US"/>
              </w:rPr>
              <w:t xml:space="preserve">       </w:t>
            </w:r>
          </w:p>
          <w:p w14:paraId="19E9F653" w14:textId="3EEDD50B" w:rsidR="00C90CB4" w:rsidRPr="004C67D8" w:rsidRDefault="00C90CB4" w:rsidP="00AD4785">
            <w:pPr>
              <w:rPr>
                <w:rFonts w:ascii="Aptos" w:hAnsi="Aptos" w:cs="Arial"/>
                <w:color w:val="000000"/>
                <w:sz w:val="20"/>
                <w:lang w:val="en-US"/>
              </w:rPr>
            </w:pPr>
            <w:r w:rsidRPr="004C67D8">
              <w:rPr>
                <w:rFonts w:ascii="Aptos" w:hAnsi="Aptos" w:cs="Arial"/>
                <w:color w:val="000000"/>
                <w:sz w:val="20"/>
                <w:lang w:val="en-US"/>
              </w:rPr>
              <w:t xml:space="preserve">Engaged by Main Contractor </w:t>
            </w:r>
            <w:sdt>
              <w:sdtPr>
                <w:rPr>
                  <w:rFonts w:ascii="Aptos" w:hAnsi="Aptos"/>
                  <w:sz w:val="40"/>
                  <w:szCs w:val="36"/>
                </w:rPr>
                <w:id w:val="1256096509"/>
                <w14:checkbox>
                  <w14:checked w14:val="0"/>
                  <w14:checkedState w14:val="2612" w14:font="MS Gothic"/>
                  <w14:uncheckedState w14:val="2610" w14:font="MS Gothic"/>
                </w14:checkbox>
              </w:sdtPr>
              <w:sdtEndPr/>
              <w:sdtContent>
                <w:r w:rsidRPr="004C67D8">
                  <w:rPr>
                    <w:rFonts w:ascii="Aptos" w:eastAsia="MS Gothic" w:hAnsi="Aptos"/>
                    <w:sz w:val="40"/>
                    <w:szCs w:val="36"/>
                  </w:rPr>
                  <w:t>☐</w:t>
                </w:r>
              </w:sdtContent>
            </w:sdt>
            <w:r w:rsidRPr="004C67D8">
              <w:rPr>
                <w:rFonts w:ascii="Aptos" w:hAnsi="Aptos" w:cs="Arial"/>
                <w:color w:val="000000"/>
                <w:sz w:val="20"/>
                <w:lang w:val="en-US"/>
              </w:rPr>
              <w:t xml:space="preserve">       Engaged by Developer</w:t>
            </w:r>
            <w:r w:rsidR="00BC025C" w:rsidRPr="004C67D8">
              <w:rPr>
                <w:rFonts w:ascii="Aptos" w:hAnsi="Aptos" w:cs="Arial"/>
                <w:color w:val="000000"/>
                <w:sz w:val="20"/>
                <w:lang w:val="en-US"/>
              </w:rPr>
              <w:t>/Contracting Authority</w:t>
            </w:r>
            <w:r w:rsidRPr="004C67D8">
              <w:rPr>
                <w:rFonts w:ascii="Aptos" w:hAnsi="Aptos" w:cs="Arial"/>
                <w:color w:val="000000"/>
                <w:sz w:val="20"/>
                <w:lang w:val="en-US"/>
              </w:rPr>
              <w:t xml:space="preserve"> </w:t>
            </w:r>
            <w:sdt>
              <w:sdtPr>
                <w:rPr>
                  <w:rFonts w:ascii="Aptos" w:hAnsi="Aptos"/>
                  <w:sz w:val="40"/>
                  <w:szCs w:val="36"/>
                </w:rPr>
                <w:id w:val="2086328374"/>
                <w14:checkbox>
                  <w14:checked w14:val="0"/>
                  <w14:checkedState w14:val="2612" w14:font="MS Gothic"/>
                  <w14:uncheckedState w14:val="2610" w14:font="MS Gothic"/>
                </w14:checkbox>
              </w:sdtPr>
              <w:sdtEndPr/>
              <w:sdtContent>
                <w:r w:rsidRPr="004C67D8">
                  <w:rPr>
                    <w:rFonts w:ascii="Aptos" w:eastAsia="MS Gothic" w:hAnsi="Aptos"/>
                    <w:sz w:val="40"/>
                    <w:szCs w:val="36"/>
                  </w:rPr>
                  <w:t>☐</w:t>
                </w:r>
              </w:sdtContent>
            </w:sdt>
          </w:p>
        </w:tc>
      </w:tr>
      <w:tr w:rsidR="00C90CB4" w:rsidRPr="004C67D8" w14:paraId="0EF7FF09" w14:textId="77777777" w:rsidTr="002E3CD7">
        <w:trPr>
          <w:trHeight w:val="1813"/>
        </w:trPr>
        <w:tc>
          <w:tcPr>
            <w:tcW w:w="2263" w:type="dxa"/>
            <w:tcBorders>
              <w:top w:val="dotted" w:sz="4" w:space="0" w:color="auto"/>
              <w:left w:val="single" w:sz="12" w:space="0" w:color="auto"/>
              <w:bottom w:val="dotted" w:sz="4" w:space="0" w:color="auto"/>
              <w:right w:val="single" w:sz="8" w:space="0" w:color="auto"/>
            </w:tcBorders>
            <w:shd w:val="clear" w:color="auto" w:fill="D9D9D9"/>
            <w:tcMar>
              <w:top w:w="0" w:type="dxa"/>
              <w:left w:w="108" w:type="dxa"/>
              <w:bottom w:w="0" w:type="dxa"/>
              <w:right w:w="108" w:type="dxa"/>
            </w:tcMar>
            <w:hideMark/>
          </w:tcPr>
          <w:p w14:paraId="4DE816B8" w14:textId="77777777" w:rsidR="00C90CB4" w:rsidRPr="004C67D8" w:rsidRDefault="00C90CB4" w:rsidP="00AD4785">
            <w:pPr>
              <w:pStyle w:val="TableParagraph"/>
              <w:kinsoku w:val="0"/>
              <w:overflowPunct w:val="0"/>
              <w:spacing w:before="1"/>
              <w:rPr>
                <w:rFonts w:ascii="Aptos" w:hAnsi="Aptos"/>
                <w:sz w:val="20"/>
                <w:szCs w:val="20"/>
              </w:rPr>
            </w:pPr>
          </w:p>
          <w:p w14:paraId="5BBC5E9E" w14:textId="77777777" w:rsidR="00C90CB4" w:rsidRPr="004C67D8" w:rsidRDefault="00C90CB4" w:rsidP="00AD4785">
            <w:pPr>
              <w:pStyle w:val="TableParagraph"/>
              <w:kinsoku w:val="0"/>
              <w:overflowPunct w:val="0"/>
              <w:spacing w:before="1"/>
              <w:rPr>
                <w:rFonts w:ascii="Aptos" w:hAnsi="Aptos"/>
                <w:sz w:val="20"/>
                <w:szCs w:val="20"/>
              </w:rPr>
            </w:pPr>
            <w:r w:rsidRPr="004C67D8">
              <w:rPr>
                <w:rFonts w:ascii="Aptos" w:hAnsi="Aptos"/>
                <w:sz w:val="20"/>
                <w:szCs w:val="20"/>
              </w:rPr>
              <w:t>Project experience, including main duties and responsibilities of Employee in respect of reference projects</w:t>
            </w:r>
          </w:p>
          <w:p w14:paraId="20CFEAE2" w14:textId="77777777" w:rsidR="00C90CB4" w:rsidRPr="004C67D8" w:rsidRDefault="00C90CB4" w:rsidP="00AD4785">
            <w:pPr>
              <w:pStyle w:val="TableParagraph"/>
              <w:kinsoku w:val="0"/>
              <w:overflowPunct w:val="0"/>
              <w:spacing w:before="1"/>
              <w:rPr>
                <w:rFonts w:ascii="Aptos" w:hAnsi="Aptos"/>
                <w:sz w:val="20"/>
                <w:szCs w:val="20"/>
              </w:rPr>
            </w:pPr>
          </w:p>
          <w:p w14:paraId="6372985F" w14:textId="77777777" w:rsidR="00C90CB4" w:rsidRPr="004C67D8" w:rsidRDefault="00C90CB4" w:rsidP="00AD4785">
            <w:pPr>
              <w:pStyle w:val="TableParagraph"/>
              <w:kinsoku w:val="0"/>
              <w:overflowPunct w:val="0"/>
              <w:spacing w:before="1"/>
              <w:rPr>
                <w:rFonts w:ascii="Aptos" w:hAnsi="Aptos"/>
                <w:sz w:val="20"/>
                <w:szCs w:val="20"/>
              </w:rPr>
            </w:pPr>
          </w:p>
          <w:p w14:paraId="3E4C5E29" w14:textId="77777777" w:rsidR="00C90CB4" w:rsidRPr="004C67D8" w:rsidRDefault="00C90CB4" w:rsidP="00AD4785">
            <w:pPr>
              <w:pStyle w:val="TableParagraph"/>
              <w:kinsoku w:val="0"/>
              <w:overflowPunct w:val="0"/>
              <w:spacing w:before="1"/>
              <w:rPr>
                <w:rFonts w:ascii="Aptos" w:hAnsi="Aptos"/>
                <w:sz w:val="20"/>
                <w:szCs w:val="20"/>
              </w:rPr>
            </w:pPr>
          </w:p>
        </w:tc>
        <w:tc>
          <w:tcPr>
            <w:tcW w:w="8222" w:type="dxa"/>
            <w:gridSpan w:val="5"/>
            <w:tcBorders>
              <w:top w:val="dotted" w:sz="4" w:space="0" w:color="auto"/>
              <w:left w:val="nil"/>
              <w:bottom w:val="dotted" w:sz="4" w:space="0" w:color="auto"/>
              <w:right w:val="single" w:sz="12" w:space="0" w:color="auto"/>
            </w:tcBorders>
            <w:shd w:val="clear" w:color="auto" w:fill="FFFFFF"/>
            <w:tcMar>
              <w:top w:w="0" w:type="dxa"/>
              <w:left w:w="108" w:type="dxa"/>
              <w:bottom w:w="0" w:type="dxa"/>
              <w:right w:w="108" w:type="dxa"/>
            </w:tcMar>
          </w:tcPr>
          <w:p w14:paraId="12C52915" w14:textId="77777777" w:rsidR="00C90CB4" w:rsidRPr="004C67D8" w:rsidRDefault="00C90CB4" w:rsidP="00AD4785">
            <w:pPr>
              <w:rPr>
                <w:rFonts w:ascii="Aptos" w:hAnsi="Aptos" w:cs="Arial"/>
                <w:color w:val="000000"/>
                <w:sz w:val="20"/>
                <w:lang w:val="en-US"/>
              </w:rPr>
            </w:pPr>
          </w:p>
          <w:p w14:paraId="30C5CA78" w14:textId="77777777" w:rsidR="00C90CB4" w:rsidRPr="004C67D8" w:rsidRDefault="00C90CB4" w:rsidP="00AD4785">
            <w:pPr>
              <w:rPr>
                <w:rFonts w:ascii="Aptos" w:hAnsi="Aptos" w:cs="Arial"/>
                <w:color w:val="000000"/>
                <w:sz w:val="20"/>
                <w:lang w:val="en-US"/>
              </w:rPr>
            </w:pPr>
          </w:p>
          <w:p w14:paraId="2EF52E25" w14:textId="77777777" w:rsidR="00C90CB4" w:rsidRPr="004C67D8" w:rsidRDefault="00C90CB4" w:rsidP="00AD4785">
            <w:pPr>
              <w:rPr>
                <w:rFonts w:ascii="Aptos" w:hAnsi="Aptos" w:cs="Arial"/>
                <w:color w:val="000000"/>
                <w:sz w:val="20"/>
                <w:lang w:val="en-US"/>
              </w:rPr>
            </w:pPr>
          </w:p>
        </w:tc>
      </w:tr>
      <w:tr w:rsidR="00C90CB4" w:rsidRPr="004C67D8" w14:paraId="08EAE356" w14:textId="77777777" w:rsidTr="00AD4785">
        <w:trPr>
          <w:trHeight w:val="347"/>
        </w:trPr>
        <w:tc>
          <w:tcPr>
            <w:tcW w:w="2263" w:type="dxa"/>
            <w:tcBorders>
              <w:top w:val="dotted" w:sz="4" w:space="0" w:color="auto"/>
              <w:left w:val="single" w:sz="12" w:space="0" w:color="auto"/>
              <w:bottom w:val="single" w:sz="12" w:space="0" w:color="auto"/>
              <w:right w:val="single" w:sz="8" w:space="0" w:color="auto"/>
            </w:tcBorders>
            <w:shd w:val="clear" w:color="auto" w:fill="D9D9D9"/>
            <w:tcMar>
              <w:top w:w="0" w:type="dxa"/>
              <w:left w:w="108" w:type="dxa"/>
              <w:bottom w:w="0" w:type="dxa"/>
              <w:right w:w="108" w:type="dxa"/>
            </w:tcMar>
            <w:hideMark/>
          </w:tcPr>
          <w:p w14:paraId="5AFFBB95" w14:textId="77777777" w:rsidR="00C90CB4" w:rsidRPr="004C67D8" w:rsidRDefault="00C90CB4" w:rsidP="00AD4785">
            <w:pPr>
              <w:pStyle w:val="TableParagraph"/>
              <w:kinsoku w:val="0"/>
              <w:overflowPunct w:val="0"/>
              <w:spacing w:before="1"/>
              <w:rPr>
                <w:rFonts w:ascii="Aptos" w:hAnsi="Aptos"/>
                <w:sz w:val="20"/>
                <w:szCs w:val="20"/>
              </w:rPr>
            </w:pPr>
            <w:r w:rsidRPr="004C67D8">
              <w:rPr>
                <w:rFonts w:ascii="Aptos" w:hAnsi="Aptos"/>
                <w:sz w:val="20"/>
                <w:szCs w:val="20"/>
              </w:rPr>
              <w:t xml:space="preserve">Other relevant information </w:t>
            </w:r>
          </w:p>
          <w:p w14:paraId="1FCC2FA1" w14:textId="77777777" w:rsidR="00C90CB4" w:rsidRPr="004C67D8" w:rsidRDefault="00C90CB4" w:rsidP="00AD4785">
            <w:pPr>
              <w:pStyle w:val="TableParagraph"/>
              <w:kinsoku w:val="0"/>
              <w:overflowPunct w:val="0"/>
              <w:spacing w:before="1"/>
              <w:rPr>
                <w:rFonts w:ascii="Aptos" w:hAnsi="Aptos"/>
                <w:sz w:val="20"/>
                <w:szCs w:val="20"/>
              </w:rPr>
            </w:pPr>
          </w:p>
          <w:p w14:paraId="774BE78F" w14:textId="77777777" w:rsidR="00C90CB4" w:rsidRPr="004C67D8" w:rsidRDefault="00C90CB4" w:rsidP="00AD4785">
            <w:pPr>
              <w:pStyle w:val="TableParagraph"/>
              <w:kinsoku w:val="0"/>
              <w:overflowPunct w:val="0"/>
              <w:spacing w:before="1"/>
              <w:rPr>
                <w:rFonts w:ascii="Aptos" w:hAnsi="Aptos"/>
                <w:sz w:val="20"/>
                <w:szCs w:val="20"/>
              </w:rPr>
            </w:pPr>
          </w:p>
          <w:p w14:paraId="35FF625E" w14:textId="77777777" w:rsidR="00C90CB4" w:rsidRPr="004C67D8" w:rsidRDefault="00C90CB4" w:rsidP="00AD4785">
            <w:pPr>
              <w:pStyle w:val="TableParagraph"/>
              <w:kinsoku w:val="0"/>
              <w:overflowPunct w:val="0"/>
              <w:spacing w:before="1"/>
              <w:rPr>
                <w:rFonts w:ascii="Aptos" w:hAnsi="Aptos"/>
                <w:sz w:val="20"/>
                <w:szCs w:val="20"/>
              </w:rPr>
            </w:pPr>
          </w:p>
          <w:p w14:paraId="216D8F16" w14:textId="77777777" w:rsidR="00C90CB4" w:rsidRPr="004C67D8" w:rsidRDefault="00C90CB4" w:rsidP="00AD4785">
            <w:pPr>
              <w:pStyle w:val="TableParagraph"/>
              <w:kinsoku w:val="0"/>
              <w:overflowPunct w:val="0"/>
              <w:spacing w:before="1"/>
              <w:rPr>
                <w:rFonts w:ascii="Aptos" w:hAnsi="Aptos"/>
                <w:sz w:val="20"/>
                <w:szCs w:val="20"/>
              </w:rPr>
            </w:pPr>
          </w:p>
          <w:p w14:paraId="0316F7CB" w14:textId="77777777" w:rsidR="00C90CB4" w:rsidRPr="004C67D8" w:rsidRDefault="00C90CB4" w:rsidP="00AD4785">
            <w:pPr>
              <w:pStyle w:val="TableParagraph"/>
              <w:kinsoku w:val="0"/>
              <w:overflowPunct w:val="0"/>
              <w:spacing w:before="1"/>
              <w:rPr>
                <w:rFonts w:ascii="Aptos" w:hAnsi="Aptos"/>
                <w:sz w:val="20"/>
                <w:szCs w:val="20"/>
              </w:rPr>
            </w:pPr>
          </w:p>
        </w:tc>
        <w:tc>
          <w:tcPr>
            <w:tcW w:w="8222" w:type="dxa"/>
            <w:gridSpan w:val="5"/>
            <w:tcBorders>
              <w:top w:val="dotted" w:sz="4" w:space="0" w:color="auto"/>
              <w:left w:val="nil"/>
              <w:bottom w:val="single" w:sz="12" w:space="0" w:color="auto"/>
              <w:right w:val="single" w:sz="12" w:space="0" w:color="auto"/>
            </w:tcBorders>
            <w:shd w:val="clear" w:color="auto" w:fill="FFFFFF"/>
            <w:tcMar>
              <w:top w:w="0" w:type="dxa"/>
              <w:left w:w="108" w:type="dxa"/>
              <w:bottom w:w="0" w:type="dxa"/>
              <w:right w:w="108" w:type="dxa"/>
            </w:tcMar>
          </w:tcPr>
          <w:p w14:paraId="232CCE16" w14:textId="77777777" w:rsidR="00C90CB4" w:rsidRPr="004C67D8" w:rsidRDefault="00C90CB4" w:rsidP="00AD4785">
            <w:pPr>
              <w:rPr>
                <w:rFonts w:ascii="Aptos" w:hAnsi="Aptos" w:cs="Arial"/>
                <w:color w:val="000000"/>
                <w:sz w:val="20"/>
                <w:lang w:val="en-US"/>
              </w:rPr>
            </w:pPr>
          </w:p>
        </w:tc>
      </w:tr>
    </w:tbl>
    <w:p w14:paraId="432128E0" w14:textId="77777777" w:rsidR="00E35BC9" w:rsidRPr="004C67D8" w:rsidRDefault="00E35BC9" w:rsidP="00E35BC9">
      <w:pPr>
        <w:pStyle w:val="BodyText"/>
        <w:kinsoku w:val="0"/>
        <w:overflowPunct w:val="0"/>
        <w:rPr>
          <w:rFonts w:ascii="Aptos" w:hAnsi="Aptos"/>
          <w:b/>
          <w:bCs/>
          <w:i w:val="0"/>
          <w:iCs w:val="0"/>
          <w:sz w:val="19"/>
          <w:szCs w:val="19"/>
        </w:rPr>
      </w:pPr>
    </w:p>
    <w:p w14:paraId="67334D57" w14:textId="77777777" w:rsidR="00E35BC9" w:rsidRPr="004C67D8" w:rsidRDefault="00E35BC9" w:rsidP="00E35BC9">
      <w:pPr>
        <w:pStyle w:val="BodyText"/>
        <w:kinsoku w:val="0"/>
        <w:overflowPunct w:val="0"/>
        <w:rPr>
          <w:rFonts w:ascii="Aptos" w:hAnsi="Aptos"/>
          <w:b/>
          <w:bCs/>
          <w:i w:val="0"/>
          <w:iCs w:val="0"/>
          <w:sz w:val="19"/>
          <w:szCs w:val="19"/>
        </w:rPr>
      </w:pPr>
    </w:p>
    <w:p w14:paraId="26CD8247" w14:textId="77777777" w:rsidR="00E35BC9" w:rsidRPr="004C67D8" w:rsidRDefault="00E35BC9" w:rsidP="00E35BC9">
      <w:pPr>
        <w:pStyle w:val="BodyText"/>
        <w:kinsoku w:val="0"/>
        <w:overflowPunct w:val="0"/>
        <w:rPr>
          <w:rFonts w:ascii="Aptos" w:hAnsi="Aptos"/>
          <w:b/>
          <w:bCs/>
          <w:i w:val="0"/>
          <w:iCs w:val="0"/>
          <w:sz w:val="19"/>
          <w:szCs w:val="19"/>
        </w:rPr>
      </w:pPr>
    </w:p>
    <w:p w14:paraId="17F35430" w14:textId="77777777" w:rsidR="00E35BC9" w:rsidRPr="004C67D8" w:rsidRDefault="00E35BC9" w:rsidP="00E35BC9">
      <w:pPr>
        <w:pStyle w:val="BodyText"/>
        <w:kinsoku w:val="0"/>
        <w:overflowPunct w:val="0"/>
        <w:rPr>
          <w:rFonts w:ascii="Aptos" w:hAnsi="Aptos"/>
          <w:b/>
          <w:bCs/>
          <w:i w:val="0"/>
          <w:iCs w:val="0"/>
          <w:sz w:val="19"/>
          <w:szCs w:val="19"/>
        </w:rPr>
      </w:pPr>
    </w:p>
    <w:p w14:paraId="3F907273" w14:textId="77777777" w:rsidR="0053590A" w:rsidRPr="004C67D8" w:rsidRDefault="0053590A">
      <w:pPr>
        <w:rPr>
          <w:rFonts w:ascii="Aptos" w:hAnsi="Aptos"/>
          <w:sz w:val="20"/>
          <w:szCs w:val="20"/>
        </w:rPr>
        <w:sectPr w:rsidR="0053590A" w:rsidRPr="004C67D8" w:rsidSect="00CA6B9C">
          <w:pgSz w:w="11900" w:h="16840"/>
          <w:pgMar w:top="1701" w:right="580" w:bottom="1361" w:left="600" w:header="0" w:footer="608" w:gutter="0"/>
          <w:cols w:space="720"/>
          <w:noEndnote/>
        </w:sectPr>
      </w:pPr>
    </w:p>
    <w:p w14:paraId="3C5D1FF4" w14:textId="77777777" w:rsidR="0053590A" w:rsidRPr="004C67D8" w:rsidRDefault="0053590A">
      <w:pPr>
        <w:pStyle w:val="BodyText"/>
        <w:kinsoku w:val="0"/>
        <w:overflowPunct w:val="0"/>
        <w:spacing w:before="10"/>
        <w:rPr>
          <w:rFonts w:ascii="Aptos" w:hAnsi="Aptos"/>
          <w:i w:val="0"/>
          <w:iCs w:val="0"/>
          <w:sz w:val="22"/>
          <w:szCs w:val="22"/>
        </w:rPr>
      </w:pPr>
    </w:p>
    <w:p w14:paraId="180896C6" w14:textId="07395480" w:rsidR="0053590A" w:rsidRPr="004C67D8" w:rsidRDefault="0053590A" w:rsidP="002E5844">
      <w:pPr>
        <w:pStyle w:val="BodyText"/>
        <w:kinsoku w:val="0"/>
        <w:overflowPunct w:val="0"/>
        <w:spacing w:before="20" w:after="240"/>
        <w:ind w:left="818"/>
        <w:rPr>
          <w:rFonts w:ascii="Aptos" w:hAnsi="Aptos"/>
          <w:i w:val="0"/>
          <w:iCs w:val="0"/>
          <w:spacing w:val="-11"/>
          <w:sz w:val="40"/>
          <w:szCs w:val="40"/>
        </w:rPr>
      </w:pPr>
      <w:r w:rsidRPr="004C67D8">
        <w:rPr>
          <w:rFonts w:ascii="Aptos" w:hAnsi="Aptos"/>
          <w:b/>
          <w:bCs/>
          <w:i w:val="0"/>
          <w:iCs w:val="0"/>
          <w:sz w:val="40"/>
          <w:szCs w:val="40"/>
        </w:rPr>
        <w:t xml:space="preserve">Appendix C </w:t>
      </w:r>
      <w:r w:rsidR="007177F7" w:rsidRPr="004C67D8">
        <w:rPr>
          <w:rFonts w:ascii="Aptos" w:hAnsi="Aptos"/>
          <w:b/>
          <w:bCs/>
          <w:i w:val="0"/>
          <w:iCs w:val="0"/>
          <w:sz w:val="40"/>
          <w:szCs w:val="40"/>
        </w:rPr>
        <w:t>–</w:t>
      </w:r>
      <w:r w:rsidRPr="004C67D8">
        <w:rPr>
          <w:rFonts w:ascii="Aptos" w:hAnsi="Aptos"/>
          <w:b/>
          <w:bCs/>
          <w:i w:val="0"/>
          <w:iCs w:val="0"/>
          <w:sz w:val="40"/>
          <w:szCs w:val="40"/>
        </w:rPr>
        <w:t xml:space="preserve"> </w:t>
      </w:r>
      <w:r w:rsidR="007177F7" w:rsidRPr="004C67D8">
        <w:rPr>
          <w:rFonts w:ascii="Aptos" w:hAnsi="Aptos"/>
          <w:i w:val="0"/>
          <w:iCs w:val="0"/>
          <w:sz w:val="40"/>
          <w:szCs w:val="40"/>
        </w:rPr>
        <w:t xml:space="preserve">Relevant Company </w:t>
      </w:r>
      <w:r w:rsidR="00F55493" w:rsidRPr="004C67D8">
        <w:rPr>
          <w:rFonts w:ascii="Aptos" w:hAnsi="Aptos"/>
          <w:i w:val="0"/>
          <w:iCs w:val="0"/>
          <w:sz w:val="40"/>
          <w:szCs w:val="40"/>
        </w:rPr>
        <w:t xml:space="preserve">Experience </w:t>
      </w:r>
      <w:r w:rsidR="00F55493" w:rsidRPr="004C67D8">
        <w:rPr>
          <w:rFonts w:ascii="Aptos" w:hAnsi="Aptos"/>
          <w:i w:val="0"/>
          <w:iCs w:val="0"/>
          <w:spacing w:val="-11"/>
          <w:sz w:val="40"/>
          <w:szCs w:val="40"/>
        </w:rPr>
        <w:t>Template</w:t>
      </w:r>
    </w:p>
    <w:p w14:paraId="5063D6CC" w14:textId="5BD7380F" w:rsidR="002E5844" w:rsidRPr="004C67D8" w:rsidRDefault="002E5844" w:rsidP="00A0515D">
      <w:pPr>
        <w:pStyle w:val="BodyText"/>
        <w:kinsoku w:val="0"/>
        <w:overflowPunct w:val="0"/>
        <w:ind w:left="818" w:right="372"/>
        <w:rPr>
          <w:rFonts w:ascii="Aptos" w:hAnsi="Aptos"/>
          <w:b/>
          <w:bCs/>
          <w:i w:val="0"/>
          <w:iCs w:val="0"/>
          <w:sz w:val="19"/>
          <w:szCs w:val="19"/>
        </w:rPr>
      </w:pPr>
      <w:r w:rsidRPr="004C67D8">
        <w:rPr>
          <w:rFonts w:ascii="Aptos" w:hAnsi="Aptos"/>
          <w:i w:val="0"/>
          <w:iCs w:val="0"/>
          <w:sz w:val="19"/>
          <w:szCs w:val="19"/>
        </w:rPr>
        <w:t>(Note:</w:t>
      </w:r>
      <w:r w:rsidRPr="004C67D8">
        <w:rPr>
          <w:rFonts w:ascii="Aptos" w:hAnsi="Aptos"/>
          <w:i w:val="0"/>
          <w:iCs w:val="0"/>
          <w:spacing w:val="-2"/>
          <w:sz w:val="19"/>
          <w:szCs w:val="19"/>
        </w:rPr>
        <w:t xml:space="preserve"> </w:t>
      </w:r>
      <w:r w:rsidRPr="004C67D8">
        <w:rPr>
          <w:rFonts w:ascii="Aptos" w:hAnsi="Aptos"/>
          <w:i w:val="0"/>
          <w:iCs w:val="0"/>
          <w:sz w:val="19"/>
          <w:szCs w:val="19"/>
        </w:rPr>
        <w:t>For</w:t>
      </w:r>
      <w:r w:rsidRPr="004C67D8">
        <w:rPr>
          <w:rFonts w:ascii="Aptos" w:hAnsi="Aptos"/>
          <w:i w:val="0"/>
          <w:iCs w:val="0"/>
          <w:spacing w:val="-1"/>
          <w:sz w:val="19"/>
          <w:szCs w:val="19"/>
        </w:rPr>
        <w:t xml:space="preserve"> </w:t>
      </w:r>
      <w:r w:rsidRPr="004C67D8">
        <w:rPr>
          <w:rFonts w:ascii="Aptos" w:hAnsi="Aptos"/>
          <w:i w:val="0"/>
          <w:iCs w:val="0"/>
          <w:sz w:val="19"/>
          <w:szCs w:val="19"/>
        </w:rPr>
        <w:t>use</w:t>
      </w:r>
      <w:r w:rsidRPr="004C67D8">
        <w:rPr>
          <w:rFonts w:ascii="Aptos" w:hAnsi="Aptos"/>
          <w:i w:val="0"/>
          <w:iCs w:val="0"/>
          <w:spacing w:val="-3"/>
          <w:sz w:val="19"/>
          <w:szCs w:val="19"/>
        </w:rPr>
        <w:t xml:space="preserve"> </w:t>
      </w:r>
      <w:r w:rsidRPr="004C67D8">
        <w:rPr>
          <w:rFonts w:ascii="Aptos" w:hAnsi="Aptos"/>
          <w:i w:val="0"/>
          <w:iCs w:val="0"/>
          <w:sz w:val="19"/>
          <w:szCs w:val="19"/>
        </w:rPr>
        <w:t>by</w:t>
      </w:r>
      <w:r w:rsidRPr="004C67D8">
        <w:rPr>
          <w:rFonts w:ascii="Aptos" w:hAnsi="Aptos"/>
          <w:i w:val="0"/>
          <w:iCs w:val="0"/>
          <w:spacing w:val="-4"/>
          <w:sz w:val="19"/>
          <w:szCs w:val="19"/>
        </w:rPr>
        <w:t xml:space="preserve"> </w:t>
      </w:r>
      <w:r w:rsidRPr="004C67D8">
        <w:rPr>
          <w:rFonts w:ascii="Aptos" w:hAnsi="Aptos"/>
          <w:i w:val="0"/>
          <w:iCs w:val="0"/>
          <w:sz w:val="19"/>
          <w:szCs w:val="19"/>
        </w:rPr>
        <w:t>the</w:t>
      </w:r>
      <w:r w:rsidRPr="004C67D8">
        <w:rPr>
          <w:rFonts w:ascii="Aptos" w:hAnsi="Aptos"/>
          <w:i w:val="0"/>
          <w:iCs w:val="0"/>
          <w:spacing w:val="-3"/>
          <w:sz w:val="19"/>
          <w:szCs w:val="19"/>
        </w:rPr>
        <w:t xml:space="preserve"> Tender</w:t>
      </w:r>
      <w:r w:rsidR="00D15233" w:rsidRPr="004C67D8">
        <w:rPr>
          <w:rFonts w:ascii="Aptos" w:hAnsi="Aptos"/>
          <w:i w:val="0"/>
          <w:iCs w:val="0"/>
          <w:spacing w:val="-3"/>
          <w:sz w:val="19"/>
          <w:szCs w:val="19"/>
        </w:rPr>
        <w:t>er</w:t>
      </w:r>
      <w:r w:rsidRPr="004C67D8">
        <w:rPr>
          <w:rFonts w:ascii="Aptos" w:hAnsi="Aptos"/>
          <w:i w:val="0"/>
          <w:iCs w:val="0"/>
          <w:spacing w:val="-3"/>
          <w:sz w:val="19"/>
          <w:szCs w:val="19"/>
        </w:rPr>
        <w:t xml:space="preserve"> </w:t>
      </w:r>
      <w:r w:rsidRPr="004C67D8">
        <w:rPr>
          <w:rFonts w:ascii="Aptos" w:hAnsi="Aptos"/>
          <w:i w:val="0"/>
          <w:iCs w:val="0"/>
          <w:sz w:val="19"/>
          <w:szCs w:val="19"/>
        </w:rPr>
        <w:t>in completing Award Criterion B of</w:t>
      </w:r>
      <w:r w:rsidRPr="004C67D8">
        <w:rPr>
          <w:rFonts w:ascii="Aptos" w:hAnsi="Aptos"/>
          <w:i w:val="0"/>
          <w:iCs w:val="0"/>
          <w:spacing w:val="-3"/>
          <w:sz w:val="19"/>
          <w:szCs w:val="19"/>
        </w:rPr>
        <w:t xml:space="preserve"> </w:t>
      </w:r>
      <w:r w:rsidRPr="004C67D8">
        <w:rPr>
          <w:rFonts w:ascii="Aptos" w:hAnsi="Aptos"/>
          <w:i w:val="0"/>
          <w:iCs w:val="0"/>
          <w:sz w:val="19"/>
          <w:szCs w:val="19"/>
        </w:rPr>
        <w:t>the</w:t>
      </w:r>
      <w:r w:rsidRPr="004C67D8">
        <w:rPr>
          <w:rFonts w:ascii="Aptos" w:hAnsi="Aptos"/>
          <w:i w:val="0"/>
          <w:iCs w:val="0"/>
          <w:spacing w:val="-5"/>
          <w:sz w:val="19"/>
          <w:szCs w:val="19"/>
        </w:rPr>
        <w:t xml:space="preserve"> RFT</w:t>
      </w:r>
      <w:r w:rsidRPr="004C67D8">
        <w:rPr>
          <w:rFonts w:ascii="Aptos" w:hAnsi="Aptos"/>
          <w:i w:val="0"/>
          <w:iCs w:val="0"/>
          <w:spacing w:val="-2"/>
          <w:sz w:val="19"/>
          <w:szCs w:val="19"/>
        </w:rPr>
        <w:t xml:space="preserve"> </w:t>
      </w:r>
      <w:r w:rsidRPr="004C67D8">
        <w:rPr>
          <w:rFonts w:ascii="Aptos" w:hAnsi="Aptos"/>
          <w:i w:val="0"/>
          <w:iCs w:val="0"/>
          <w:sz w:val="19"/>
          <w:szCs w:val="19"/>
        </w:rPr>
        <w:t>–</w:t>
      </w:r>
      <w:r w:rsidRPr="004C67D8">
        <w:rPr>
          <w:rFonts w:ascii="Aptos" w:hAnsi="Aptos"/>
          <w:i w:val="0"/>
          <w:iCs w:val="0"/>
          <w:spacing w:val="-3"/>
          <w:sz w:val="19"/>
          <w:szCs w:val="19"/>
        </w:rPr>
        <w:t xml:space="preserve"> </w:t>
      </w:r>
      <w:r w:rsidRPr="004C67D8">
        <w:rPr>
          <w:rFonts w:ascii="Aptos" w:hAnsi="Aptos"/>
          <w:b/>
          <w:bCs/>
          <w:i w:val="0"/>
          <w:iCs w:val="0"/>
          <w:sz w:val="19"/>
          <w:szCs w:val="19"/>
        </w:rPr>
        <w:t>Relevant Company Experience</w:t>
      </w:r>
      <w:r w:rsidR="00B21785">
        <w:rPr>
          <w:rFonts w:ascii="Aptos" w:hAnsi="Aptos"/>
          <w:b/>
          <w:bCs/>
          <w:i w:val="0"/>
          <w:iCs w:val="0"/>
          <w:sz w:val="19"/>
          <w:szCs w:val="19"/>
        </w:rPr>
        <w:t xml:space="preserve"> / Reference Projects</w:t>
      </w:r>
      <w:r w:rsidR="00D15233" w:rsidRPr="004C67D8">
        <w:rPr>
          <w:rFonts w:ascii="Aptos" w:hAnsi="Aptos"/>
          <w:b/>
          <w:bCs/>
          <w:i w:val="0"/>
          <w:iCs w:val="0"/>
          <w:sz w:val="19"/>
          <w:szCs w:val="19"/>
        </w:rPr>
        <w:t>)</w:t>
      </w:r>
    </w:p>
    <w:p w14:paraId="5F4DB7BD" w14:textId="081C006D" w:rsidR="00F2375D" w:rsidRPr="004C67D8" w:rsidRDefault="00F2375D" w:rsidP="00870E55">
      <w:pPr>
        <w:pStyle w:val="BodyText"/>
        <w:kinsoku w:val="0"/>
        <w:overflowPunct w:val="0"/>
        <w:spacing w:line="259" w:lineRule="auto"/>
        <w:ind w:left="851" w:right="1379"/>
        <w:rPr>
          <w:rFonts w:ascii="Aptos" w:hAnsi="Aptos"/>
          <w:i w:val="0"/>
          <w:iCs w:val="0"/>
          <w:sz w:val="19"/>
          <w:szCs w:val="19"/>
        </w:rPr>
      </w:pPr>
    </w:p>
    <w:p w14:paraId="538E81BB" w14:textId="77777777" w:rsidR="00F2375D" w:rsidRPr="004C67D8" w:rsidRDefault="00F2375D" w:rsidP="00870E55">
      <w:pPr>
        <w:pStyle w:val="BodyText"/>
        <w:kinsoku w:val="0"/>
        <w:overflowPunct w:val="0"/>
        <w:spacing w:line="259" w:lineRule="auto"/>
        <w:ind w:left="851" w:right="1379"/>
        <w:rPr>
          <w:rFonts w:ascii="Aptos" w:hAnsi="Aptos"/>
          <w:b/>
          <w:bCs/>
          <w:i w:val="0"/>
          <w:iCs w:val="0"/>
          <w:sz w:val="19"/>
          <w:szCs w:val="19"/>
        </w:rPr>
      </w:pPr>
    </w:p>
    <w:p w14:paraId="1A155FE8" w14:textId="77777777" w:rsidR="00F2375D" w:rsidRPr="004C67D8" w:rsidRDefault="00F2375D" w:rsidP="00870E55">
      <w:pPr>
        <w:pStyle w:val="BodyText"/>
        <w:kinsoku w:val="0"/>
        <w:overflowPunct w:val="0"/>
        <w:spacing w:line="259" w:lineRule="auto"/>
        <w:ind w:left="851" w:right="1379"/>
        <w:rPr>
          <w:rFonts w:ascii="Aptos" w:hAnsi="Aptos"/>
          <w:b/>
          <w:bCs/>
          <w:i w:val="0"/>
          <w:iCs w:val="0"/>
          <w:sz w:val="19"/>
          <w:szCs w:val="19"/>
        </w:rPr>
      </w:pPr>
    </w:p>
    <w:p w14:paraId="29981AAD" w14:textId="77777777" w:rsidR="00F2375D" w:rsidRPr="004C67D8" w:rsidRDefault="00F2375D" w:rsidP="00870E55">
      <w:pPr>
        <w:pStyle w:val="BodyText"/>
        <w:kinsoku w:val="0"/>
        <w:overflowPunct w:val="0"/>
        <w:spacing w:line="259" w:lineRule="auto"/>
        <w:ind w:left="851" w:right="1379"/>
        <w:rPr>
          <w:rFonts w:ascii="Aptos" w:hAnsi="Aptos"/>
          <w:b/>
          <w:bCs/>
          <w:i w:val="0"/>
          <w:iCs w:val="0"/>
          <w:sz w:val="19"/>
          <w:szCs w:val="19"/>
        </w:rPr>
      </w:pPr>
    </w:p>
    <w:p w14:paraId="11CCBA4C" w14:textId="77777777" w:rsidR="00F2375D" w:rsidRPr="004C67D8" w:rsidRDefault="00F2375D" w:rsidP="00870E55">
      <w:pPr>
        <w:pStyle w:val="BodyText"/>
        <w:kinsoku w:val="0"/>
        <w:overflowPunct w:val="0"/>
        <w:spacing w:line="259" w:lineRule="auto"/>
        <w:ind w:left="851" w:right="1379"/>
        <w:rPr>
          <w:rFonts w:ascii="Aptos" w:hAnsi="Aptos"/>
          <w:b/>
          <w:bCs/>
          <w:i w:val="0"/>
          <w:iCs w:val="0"/>
          <w:sz w:val="19"/>
          <w:szCs w:val="19"/>
        </w:rPr>
      </w:pPr>
    </w:p>
    <w:p w14:paraId="6A676CE1" w14:textId="77777777" w:rsidR="00F2375D" w:rsidRPr="004C67D8" w:rsidRDefault="00F2375D" w:rsidP="00870E55">
      <w:pPr>
        <w:pStyle w:val="BodyText"/>
        <w:kinsoku w:val="0"/>
        <w:overflowPunct w:val="0"/>
        <w:spacing w:line="259" w:lineRule="auto"/>
        <w:ind w:left="851" w:right="1379"/>
        <w:rPr>
          <w:rFonts w:ascii="Aptos" w:hAnsi="Aptos"/>
          <w:b/>
          <w:bCs/>
          <w:i w:val="0"/>
          <w:iCs w:val="0"/>
          <w:sz w:val="19"/>
          <w:szCs w:val="19"/>
        </w:rPr>
      </w:pPr>
    </w:p>
    <w:p w14:paraId="6140D8E1" w14:textId="77777777" w:rsidR="00F2375D" w:rsidRPr="004C67D8" w:rsidRDefault="00F2375D" w:rsidP="00870E55">
      <w:pPr>
        <w:pStyle w:val="BodyText"/>
        <w:kinsoku w:val="0"/>
        <w:overflowPunct w:val="0"/>
        <w:spacing w:line="259" w:lineRule="auto"/>
        <w:ind w:left="851" w:right="1379"/>
        <w:rPr>
          <w:rFonts w:ascii="Aptos" w:hAnsi="Aptos"/>
          <w:b/>
          <w:bCs/>
          <w:i w:val="0"/>
          <w:iCs w:val="0"/>
          <w:sz w:val="19"/>
          <w:szCs w:val="19"/>
        </w:rPr>
      </w:pPr>
    </w:p>
    <w:p w14:paraId="4C6D50F7" w14:textId="77777777" w:rsidR="00F2375D" w:rsidRPr="004C67D8" w:rsidRDefault="00F2375D" w:rsidP="00870E55">
      <w:pPr>
        <w:pStyle w:val="BodyText"/>
        <w:kinsoku w:val="0"/>
        <w:overflowPunct w:val="0"/>
        <w:spacing w:line="259" w:lineRule="auto"/>
        <w:ind w:left="851" w:right="1379"/>
        <w:rPr>
          <w:rFonts w:ascii="Aptos" w:hAnsi="Aptos"/>
          <w:b/>
          <w:bCs/>
          <w:i w:val="0"/>
          <w:iCs w:val="0"/>
          <w:sz w:val="19"/>
          <w:szCs w:val="19"/>
        </w:rPr>
      </w:pPr>
    </w:p>
    <w:p w14:paraId="4A4ABC31" w14:textId="77777777" w:rsidR="00F2375D" w:rsidRPr="004C67D8" w:rsidRDefault="00F2375D" w:rsidP="00870E55">
      <w:pPr>
        <w:pStyle w:val="BodyText"/>
        <w:kinsoku w:val="0"/>
        <w:overflowPunct w:val="0"/>
        <w:spacing w:line="259" w:lineRule="auto"/>
        <w:ind w:left="851" w:right="1379"/>
        <w:rPr>
          <w:rFonts w:ascii="Aptos" w:hAnsi="Aptos"/>
          <w:b/>
          <w:bCs/>
          <w:i w:val="0"/>
          <w:iCs w:val="0"/>
          <w:sz w:val="19"/>
          <w:szCs w:val="19"/>
        </w:rPr>
      </w:pPr>
    </w:p>
    <w:p w14:paraId="36CA87C9" w14:textId="77777777" w:rsidR="00F2375D" w:rsidRPr="004C67D8" w:rsidRDefault="00F2375D" w:rsidP="00870E55">
      <w:pPr>
        <w:pStyle w:val="BodyText"/>
        <w:kinsoku w:val="0"/>
        <w:overflowPunct w:val="0"/>
        <w:spacing w:line="259" w:lineRule="auto"/>
        <w:ind w:left="851" w:right="1379"/>
        <w:rPr>
          <w:rFonts w:ascii="Aptos" w:hAnsi="Aptos"/>
          <w:b/>
          <w:bCs/>
          <w:i w:val="0"/>
          <w:iCs w:val="0"/>
          <w:sz w:val="19"/>
          <w:szCs w:val="19"/>
        </w:rPr>
      </w:pPr>
    </w:p>
    <w:p w14:paraId="1C1579F2" w14:textId="77777777" w:rsidR="00F2375D" w:rsidRPr="004C67D8" w:rsidRDefault="00F2375D" w:rsidP="00870E55">
      <w:pPr>
        <w:pStyle w:val="BodyText"/>
        <w:kinsoku w:val="0"/>
        <w:overflowPunct w:val="0"/>
        <w:spacing w:line="259" w:lineRule="auto"/>
        <w:ind w:left="851" w:right="1379"/>
        <w:rPr>
          <w:rFonts w:ascii="Aptos" w:hAnsi="Aptos"/>
          <w:b/>
          <w:bCs/>
          <w:i w:val="0"/>
          <w:iCs w:val="0"/>
          <w:sz w:val="19"/>
          <w:szCs w:val="19"/>
        </w:rPr>
      </w:pPr>
    </w:p>
    <w:p w14:paraId="141A8343" w14:textId="5A8F8F12" w:rsidR="00376606" w:rsidRPr="004C67D8" w:rsidRDefault="00376606" w:rsidP="00870E55">
      <w:pPr>
        <w:pStyle w:val="BodyText"/>
        <w:kinsoku w:val="0"/>
        <w:overflowPunct w:val="0"/>
        <w:spacing w:line="259" w:lineRule="auto"/>
        <w:ind w:left="851" w:right="1379"/>
        <w:rPr>
          <w:rFonts w:ascii="Aptos" w:hAnsi="Aptos"/>
          <w:b/>
          <w:bCs/>
          <w:i w:val="0"/>
          <w:iCs w:val="0"/>
          <w:sz w:val="19"/>
          <w:szCs w:val="19"/>
        </w:rPr>
      </w:pPr>
    </w:p>
    <w:p w14:paraId="07AB1437" w14:textId="77777777" w:rsidR="00376606" w:rsidRPr="004C67D8" w:rsidRDefault="00376606" w:rsidP="00870E55">
      <w:pPr>
        <w:pStyle w:val="BodyText"/>
        <w:kinsoku w:val="0"/>
        <w:overflowPunct w:val="0"/>
        <w:spacing w:line="259" w:lineRule="auto"/>
        <w:ind w:left="851" w:right="1379"/>
        <w:rPr>
          <w:rFonts w:ascii="Aptos" w:hAnsi="Aptos"/>
          <w:b/>
          <w:bCs/>
          <w:i w:val="0"/>
          <w:iCs w:val="0"/>
          <w:sz w:val="19"/>
          <w:szCs w:val="19"/>
        </w:rPr>
      </w:pPr>
    </w:p>
    <w:p w14:paraId="4C31FFB4" w14:textId="77777777" w:rsidR="00376606" w:rsidRPr="004C67D8" w:rsidRDefault="00376606" w:rsidP="00870E55">
      <w:pPr>
        <w:pStyle w:val="BodyText"/>
        <w:kinsoku w:val="0"/>
        <w:overflowPunct w:val="0"/>
        <w:spacing w:line="259" w:lineRule="auto"/>
        <w:ind w:left="851" w:right="1379"/>
        <w:rPr>
          <w:rFonts w:ascii="Aptos" w:hAnsi="Aptos"/>
          <w:b/>
          <w:bCs/>
          <w:i w:val="0"/>
          <w:iCs w:val="0"/>
          <w:sz w:val="19"/>
          <w:szCs w:val="19"/>
        </w:rPr>
      </w:pPr>
    </w:p>
    <w:p w14:paraId="5DF0B7C9" w14:textId="77777777" w:rsidR="00376606" w:rsidRPr="004C67D8" w:rsidRDefault="00376606" w:rsidP="00870E55">
      <w:pPr>
        <w:pStyle w:val="BodyText"/>
        <w:kinsoku w:val="0"/>
        <w:overflowPunct w:val="0"/>
        <w:spacing w:line="259" w:lineRule="auto"/>
        <w:ind w:left="851" w:right="1379"/>
        <w:rPr>
          <w:rFonts w:ascii="Aptos" w:hAnsi="Aptos"/>
          <w:b/>
          <w:bCs/>
          <w:i w:val="0"/>
          <w:iCs w:val="0"/>
          <w:sz w:val="19"/>
          <w:szCs w:val="19"/>
        </w:rPr>
      </w:pPr>
    </w:p>
    <w:p w14:paraId="61913898" w14:textId="77777777" w:rsidR="00376606" w:rsidRPr="004C67D8" w:rsidRDefault="00376606" w:rsidP="00870E55">
      <w:pPr>
        <w:pStyle w:val="BodyText"/>
        <w:kinsoku w:val="0"/>
        <w:overflowPunct w:val="0"/>
        <w:spacing w:line="259" w:lineRule="auto"/>
        <w:ind w:left="851" w:right="1379"/>
        <w:rPr>
          <w:rFonts w:ascii="Aptos" w:hAnsi="Aptos"/>
          <w:b/>
          <w:bCs/>
          <w:i w:val="0"/>
          <w:iCs w:val="0"/>
          <w:sz w:val="19"/>
          <w:szCs w:val="19"/>
        </w:rPr>
      </w:pPr>
    </w:p>
    <w:p w14:paraId="5D00E690" w14:textId="77777777" w:rsidR="00376606" w:rsidRPr="004C67D8" w:rsidRDefault="00376606" w:rsidP="00870E55">
      <w:pPr>
        <w:pStyle w:val="BodyText"/>
        <w:kinsoku w:val="0"/>
        <w:overflowPunct w:val="0"/>
        <w:spacing w:line="259" w:lineRule="auto"/>
        <w:ind w:left="851" w:right="1379"/>
        <w:rPr>
          <w:rFonts w:ascii="Aptos" w:hAnsi="Aptos"/>
          <w:b/>
          <w:bCs/>
          <w:i w:val="0"/>
          <w:iCs w:val="0"/>
          <w:sz w:val="19"/>
          <w:szCs w:val="19"/>
        </w:rPr>
      </w:pPr>
    </w:p>
    <w:p w14:paraId="60E3425E" w14:textId="77777777" w:rsidR="00376606" w:rsidRPr="004C67D8" w:rsidRDefault="00376606" w:rsidP="00870E55">
      <w:pPr>
        <w:pStyle w:val="BodyText"/>
        <w:kinsoku w:val="0"/>
        <w:overflowPunct w:val="0"/>
        <w:spacing w:line="259" w:lineRule="auto"/>
        <w:ind w:left="851" w:right="1379"/>
        <w:rPr>
          <w:rFonts w:ascii="Aptos" w:hAnsi="Aptos"/>
          <w:b/>
          <w:bCs/>
          <w:i w:val="0"/>
          <w:iCs w:val="0"/>
          <w:sz w:val="19"/>
          <w:szCs w:val="19"/>
        </w:rPr>
      </w:pPr>
    </w:p>
    <w:p w14:paraId="0CF75111" w14:textId="77777777" w:rsidR="00376606" w:rsidRPr="004C67D8" w:rsidRDefault="00376606" w:rsidP="00870E55">
      <w:pPr>
        <w:pStyle w:val="BodyText"/>
        <w:kinsoku w:val="0"/>
        <w:overflowPunct w:val="0"/>
        <w:spacing w:line="259" w:lineRule="auto"/>
        <w:ind w:left="851" w:right="1379"/>
        <w:rPr>
          <w:rFonts w:ascii="Aptos" w:hAnsi="Aptos"/>
          <w:b/>
          <w:bCs/>
          <w:i w:val="0"/>
          <w:iCs w:val="0"/>
          <w:sz w:val="19"/>
          <w:szCs w:val="19"/>
        </w:rPr>
      </w:pPr>
    </w:p>
    <w:p w14:paraId="67950DDF" w14:textId="77777777" w:rsidR="00376606" w:rsidRPr="004C67D8" w:rsidRDefault="00376606" w:rsidP="00870E55">
      <w:pPr>
        <w:pStyle w:val="BodyText"/>
        <w:kinsoku w:val="0"/>
        <w:overflowPunct w:val="0"/>
        <w:spacing w:line="259" w:lineRule="auto"/>
        <w:ind w:left="851" w:right="1379"/>
        <w:rPr>
          <w:rFonts w:ascii="Aptos" w:hAnsi="Aptos"/>
          <w:b/>
          <w:bCs/>
          <w:i w:val="0"/>
          <w:iCs w:val="0"/>
          <w:sz w:val="19"/>
          <w:szCs w:val="19"/>
        </w:rPr>
      </w:pPr>
    </w:p>
    <w:p w14:paraId="6E40BCFF" w14:textId="77777777" w:rsidR="00376606" w:rsidRPr="004C67D8" w:rsidRDefault="00376606" w:rsidP="00870E55">
      <w:pPr>
        <w:pStyle w:val="BodyText"/>
        <w:kinsoku w:val="0"/>
        <w:overflowPunct w:val="0"/>
        <w:spacing w:line="259" w:lineRule="auto"/>
        <w:ind w:left="851" w:right="1379"/>
        <w:rPr>
          <w:rFonts w:ascii="Aptos" w:hAnsi="Aptos"/>
          <w:b/>
          <w:bCs/>
          <w:i w:val="0"/>
          <w:iCs w:val="0"/>
          <w:sz w:val="19"/>
          <w:szCs w:val="19"/>
        </w:rPr>
      </w:pPr>
    </w:p>
    <w:p w14:paraId="36AA8102" w14:textId="77777777" w:rsidR="00376606" w:rsidRPr="004C67D8" w:rsidRDefault="00376606" w:rsidP="00870E55">
      <w:pPr>
        <w:pStyle w:val="BodyText"/>
        <w:kinsoku w:val="0"/>
        <w:overflowPunct w:val="0"/>
        <w:spacing w:line="259" w:lineRule="auto"/>
        <w:ind w:left="851" w:right="1379"/>
        <w:rPr>
          <w:rFonts w:ascii="Aptos" w:hAnsi="Aptos"/>
          <w:b/>
          <w:bCs/>
          <w:i w:val="0"/>
          <w:iCs w:val="0"/>
          <w:sz w:val="19"/>
          <w:szCs w:val="19"/>
        </w:rPr>
      </w:pPr>
    </w:p>
    <w:p w14:paraId="6D8D1026" w14:textId="77777777" w:rsidR="00376606" w:rsidRPr="004C67D8" w:rsidRDefault="00376606" w:rsidP="00870E55">
      <w:pPr>
        <w:pStyle w:val="BodyText"/>
        <w:kinsoku w:val="0"/>
        <w:overflowPunct w:val="0"/>
        <w:spacing w:line="259" w:lineRule="auto"/>
        <w:ind w:left="851" w:right="1379"/>
        <w:rPr>
          <w:rFonts w:ascii="Aptos" w:hAnsi="Aptos"/>
          <w:b/>
          <w:bCs/>
          <w:i w:val="0"/>
          <w:iCs w:val="0"/>
          <w:sz w:val="19"/>
          <w:szCs w:val="19"/>
        </w:rPr>
      </w:pPr>
    </w:p>
    <w:p w14:paraId="4DAA9182" w14:textId="77777777" w:rsidR="00376606" w:rsidRPr="004C67D8" w:rsidRDefault="00376606" w:rsidP="00870E55">
      <w:pPr>
        <w:pStyle w:val="BodyText"/>
        <w:kinsoku w:val="0"/>
        <w:overflowPunct w:val="0"/>
        <w:spacing w:line="259" w:lineRule="auto"/>
        <w:ind w:left="851" w:right="1379"/>
        <w:rPr>
          <w:rFonts w:ascii="Aptos" w:hAnsi="Aptos"/>
          <w:b/>
          <w:bCs/>
          <w:i w:val="0"/>
          <w:iCs w:val="0"/>
          <w:sz w:val="19"/>
          <w:szCs w:val="19"/>
        </w:rPr>
      </w:pPr>
    </w:p>
    <w:p w14:paraId="59E0B249" w14:textId="77777777" w:rsidR="00376606" w:rsidRPr="004C67D8" w:rsidRDefault="00376606" w:rsidP="00870E55">
      <w:pPr>
        <w:pStyle w:val="BodyText"/>
        <w:kinsoku w:val="0"/>
        <w:overflowPunct w:val="0"/>
        <w:spacing w:line="259" w:lineRule="auto"/>
        <w:ind w:left="851" w:right="1379"/>
        <w:rPr>
          <w:rFonts w:ascii="Aptos" w:hAnsi="Aptos"/>
          <w:b/>
          <w:bCs/>
          <w:i w:val="0"/>
          <w:iCs w:val="0"/>
          <w:sz w:val="19"/>
          <w:szCs w:val="19"/>
        </w:rPr>
      </w:pPr>
    </w:p>
    <w:p w14:paraId="3FB006A7" w14:textId="77777777" w:rsidR="00376606" w:rsidRPr="004C67D8" w:rsidRDefault="00376606" w:rsidP="00870E55">
      <w:pPr>
        <w:pStyle w:val="BodyText"/>
        <w:kinsoku w:val="0"/>
        <w:overflowPunct w:val="0"/>
        <w:spacing w:line="259" w:lineRule="auto"/>
        <w:ind w:left="851" w:right="1379"/>
        <w:rPr>
          <w:rFonts w:ascii="Aptos" w:hAnsi="Aptos"/>
          <w:b/>
          <w:bCs/>
          <w:i w:val="0"/>
          <w:iCs w:val="0"/>
          <w:sz w:val="19"/>
          <w:szCs w:val="19"/>
        </w:rPr>
      </w:pPr>
    </w:p>
    <w:p w14:paraId="04F697B9" w14:textId="77777777" w:rsidR="00376606" w:rsidRPr="004C67D8" w:rsidRDefault="00376606" w:rsidP="00870E55">
      <w:pPr>
        <w:pStyle w:val="BodyText"/>
        <w:kinsoku w:val="0"/>
        <w:overflowPunct w:val="0"/>
        <w:spacing w:line="259" w:lineRule="auto"/>
        <w:ind w:left="851" w:right="1379"/>
        <w:rPr>
          <w:rFonts w:ascii="Aptos" w:hAnsi="Aptos"/>
          <w:b/>
          <w:bCs/>
          <w:i w:val="0"/>
          <w:iCs w:val="0"/>
          <w:sz w:val="19"/>
          <w:szCs w:val="19"/>
        </w:rPr>
      </w:pPr>
    </w:p>
    <w:p w14:paraId="1696A37F" w14:textId="77777777" w:rsidR="00376606" w:rsidRPr="004C67D8" w:rsidRDefault="00376606" w:rsidP="00870E55">
      <w:pPr>
        <w:pStyle w:val="BodyText"/>
        <w:kinsoku w:val="0"/>
        <w:overflowPunct w:val="0"/>
        <w:spacing w:line="259" w:lineRule="auto"/>
        <w:ind w:left="851" w:right="1379"/>
        <w:rPr>
          <w:rFonts w:ascii="Aptos" w:hAnsi="Aptos"/>
          <w:b/>
          <w:bCs/>
          <w:i w:val="0"/>
          <w:iCs w:val="0"/>
          <w:sz w:val="19"/>
          <w:szCs w:val="19"/>
        </w:rPr>
      </w:pPr>
    </w:p>
    <w:p w14:paraId="3D68DE6C" w14:textId="77777777" w:rsidR="00376606" w:rsidRPr="004C67D8" w:rsidRDefault="00376606" w:rsidP="00870E55">
      <w:pPr>
        <w:pStyle w:val="BodyText"/>
        <w:kinsoku w:val="0"/>
        <w:overflowPunct w:val="0"/>
        <w:spacing w:line="259" w:lineRule="auto"/>
        <w:ind w:left="851" w:right="1379"/>
        <w:rPr>
          <w:rFonts w:ascii="Aptos" w:hAnsi="Aptos"/>
          <w:b/>
          <w:bCs/>
          <w:i w:val="0"/>
          <w:iCs w:val="0"/>
          <w:sz w:val="19"/>
          <w:szCs w:val="19"/>
        </w:rPr>
      </w:pPr>
    </w:p>
    <w:p w14:paraId="09ACB7E3" w14:textId="77777777" w:rsidR="00376606" w:rsidRPr="004C67D8" w:rsidRDefault="00376606" w:rsidP="00870E55">
      <w:pPr>
        <w:pStyle w:val="BodyText"/>
        <w:kinsoku w:val="0"/>
        <w:overflowPunct w:val="0"/>
        <w:spacing w:line="259" w:lineRule="auto"/>
        <w:ind w:left="851" w:right="1379"/>
        <w:rPr>
          <w:rFonts w:ascii="Aptos" w:hAnsi="Aptos"/>
          <w:b/>
          <w:bCs/>
          <w:i w:val="0"/>
          <w:iCs w:val="0"/>
          <w:sz w:val="19"/>
          <w:szCs w:val="19"/>
        </w:rPr>
      </w:pPr>
    </w:p>
    <w:p w14:paraId="109107A3" w14:textId="77777777" w:rsidR="00376606" w:rsidRPr="004C67D8" w:rsidRDefault="00376606" w:rsidP="00870E55">
      <w:pPr>
        <w:pStyle w:val="BodyText"/>
        <w:kinsoku w:val="0"/>
        <w:overflowPunct w:val="0"/>
        <w:spacing w:line="259" w:lineRule="auto"/>
        <w:ind w:left="851" w:right="1379"/>
        <w:rPr>
          <w:rFonts w:ascii="Aptos" w:hAnsi="Aptos"/>
          <w:b/>
          <w:bCs/>
          <w:i w:val="0"/>
          <w:iCs w:val="0"/>
          <w:sz w:val="19"/>
          <w:szCs w:val="19"/>
        </w:rPr>
      </w:pPr>
    </w:p>
    <w:p w14:paraId="499B1DE2" w14:textId="77777777" w:rsidR="00376606" w:rsidRPr="004C67D8" w:rsidRDefault="00376606" w:rsidP="00870E55">
      <w:pPr>
        <w:pStyle w:val="BodyText"/>
        <w:kinsoku w:val="0"/>
        <w:overflowPunct w:val="0"/>
        <w:spacing w:line="259" w:lineRule="auto"/>
        <w:ind w:left="851" w:right="1379"/>
        <w:rPr>
          <w:rFonts w:ascii="Aptos" w:hAnsi="Aptos"/>
          <w:b/>
          <w:bCs/>
          <w:i w:val="0"/>
          <w:iCs w:val="0"/>
          <w:sz w:val="19"/>
          <w:szCs w:val="19"/>
        </w:rPr>
      </w:pPr>
    </w:p>
    <w:p w14:paraId="5D60A564" w14:textId="77777777" w:rsidR="00376606" w:rsidRPr="004C67D8" w:rsidRDefault="00376606" w:rsidP="00870E55">
      <w:pPr>
        <w:pStyle w:val="BodyText"/>
        <w:kinsoku w:val="0"/>
        <w:overflowPunct w:val="0"/>
        <w:spacing w:line="259" w:lineRule="auto"/>
        <w:ind w:left="851" w:right="1379"/>
        <w:rPr>
          <w:rFonts w:ascii="Aptos" w:hAnsi="Aptos"/>
          <w:b/>
          <w:bCs/>
          <w:i w:val="0"/>
          <w:iCs w:val="0"/>
          <w:sz w:val="19"/>
          <w:szCs w:val="19"/>
        </w:rPr>
      </w:pPr>
    </w:p>
    <w:p w14:paraId="606397B7" w14:textId="77777777" w:rsidR="00376606" w:rsidRPr="004C67D8" w:rsidRDefault="00376606" w:rsidP="00870E55">
      <w:pPr>
        <w:pStyle w:val="BodyText"/>
        <w:kinsoku w:val="0"/>
        <w:overflowPunct w:val="0"/>
        <w:spacing w:line="259" w:lineRule="auto"/>
        <w:ind w:left="851" w:right="1379"/>
        <w:rPr>
          <w:rFonts w:ascii="Aptos" w:hAnsi="Aptos"/>
          <w:b/>
          <w:bCs/>
          <w:i w:val="0"/>
          <w:iCs w:val="0"/>
          <w:sz w:val="19"/>
          <w:szCs w:val="19"/>
        </w:rPr>
      </w:pPr>
    </w:p>
    <w:p w14:paraId="5490ED02" w14:textId="77777777" w:rsidR="00376606" w:rsidRPr="004C67D8" w:rsidRDefault="00376606" w:rsidP="00870E55">
      <w:pPr>
        <w:pStyle w:val="BodyText"/>
        <w:kinsoku w:val="0"/>
        <w:overflowPunct w:val="0"/>
        <w:spacing w:line="259" w:lineRule="auto"/>
        <w:ind w:left="851" w:right="1379"/>
        <w:rPr>
          <w:rFonts w:ascii="Aptos" w:hAnsi="Aptos"/>
          <w:b/>
          <w:bCs/>
          <w:i w:val="0"/>
          <w:iCs w:val="0"/>
          <w:sz w:val="19"/>
          <w:szCs w:val="19"/>
        </w:rPr>
      </w:pPr>
    </w:p>
    <w:p w14:paraId="19B53655" w14:textId="77777777" w:rsidR="00376606" w:rsidRPr="004C67D8" w:rsidRDefault="00376606" w:rsidP="00870E55">
      <w:pPr>
        <w:pStyle w:val="BodyText"/>
        <w:kinsoku w:val="0"/>
        <w:overflowPunct w:val="0"/>
        <w:spacing w:line="259" w:lineRule="auto"/>
        <w:ind w:left="851" w:right="1379"/>
        <w:rPr>
          <w:rFonts w:ascii="Aptos" w:hAnsi="Aptos"/>
          <w:b/>
          <w:bCs/>
          <w:i w:val="0"/>
          <w:iCs w:val="0"/>
          <w:sz w:val="19"/>
          <w:szCs w:val="19"/>
        </w:rPr>
      </w:pPr>
    </w:p>
    <w:p w14:paraId="00A6D67D" w14:textId="77777777" w:rsidR="00376606" w:rsidRPr="004C67D8" w:rsidRDefault="00376606" w:rsidP="00870E55">
      <w:pPr>
        <w:pStyle w:val="BodyText"/>
        <w:kinsoku w:val="0"/>
        <w:overflowPunct w:val="0"/>
        <w:spacing w:line="259" w:lineRule="auto"/>
        <w:ind w:left="851" w:right="1379"/>
        <w:rPr>
          <w:rFonts w:ascii="Aptos" w:hAnsi="Aptos"/>
          <w:b/>
          <w:bCs/>
          <w:i w:val="0"/>
          <w:iCs w:val="0"/>
          <w:sz w:val="19"/>
          <w:szCs w:val="19"/>
        </w:rPr>
      </w:pPr>
    </w:p>
    <w:p w14:paraId="768E2D4B" w14:textId="77777777" w:rsidR="00376606" w:rsidRPr="004C67D8" w:rsidRDefault="00376606" w:rsidP="00870E55">
      <w:pPr>
        <w:pStyle w:val="BodyText"/>
        <w:kinsoku w:val="0"/>
        <w:overflowPunct w:val="0"/>
        <w:spacing w:line="259" w:lineRule="auto"/>
        <w:ind w:left="851" w:right="1379"/>
        <w:rPr>
          <w:rFonts w:ascii="Aptos" w:hAnsi="Aptos"/>
          <w:b/>
          <w:bCs/>
          <w:i w:val="0"/>
          <w:iCs w:val="0"/>
          <w:sz w:val="19"/>
          <w:szCs w:val="19"/>
        </w:rPr>
      </w:pPr>
    </w:p>
    <w:p w14:paraId="2AF2E5B7" w14:textId="77777777" w:rsidR="00376606" w:rsidRPr="004C67D8" w:rsidRDefault="00376606" w:rsidP="00870E55">
      <w:pPr>
        <w:pStyle w:val="BodyText"/>
        <w:kinsoku w:val="0"/>
        <w:overflowPunct w:val="0"/>
        <w:spacing w:line="259" w:lineRule="auto"/>
        <w:ind w:left="851" w:right="1379"/>
        <w:rPr>
          <w:rFonts w:ascii="Aptos" w:hAnsi="Aptos"/>
          <w:b/>
          <w:bCs/>
          <w:i w:val="0"/>
          <w:iCs w:val="0"/>
          <w:sz w:val="19"/>
          <w:szCs w:val="19"/>
        </w:rPr>
      </w:pPr>
    </w:p>
    <w:p w14:paraId="58220AC4" w14:textId="77777777" w:rsidR="00376606" w:rsidRPr="004C67D8" w:rsidRDefault="00376606" w:rsidP="00870E55">
      <w:pPr>
        <w:pStyle w:val="BodyText"/>
        <w:kinsoku w:val="0"/>
        <w:overflowPunct w:val="0"/>
        <w:spacing w:line="259" w:lineRule="auto"/>
        <w:ind w:left="851" w:right="1379"/>
        <w:rPr>
          <w:rFonts w:ascii="Aptos" w:hAnsi="Aptos"/>
          <w:b/>
          <w:bCs/>
          <w:i w:val="0"/>
          <w:iCs w:val="0"/>
          <w:sz w:val="19"/>
          <w:szCs w:val="19"/>
        </w:rPr>
      </w:pPr>
    </w:p>
    <w:p w14:paraId="071F705F" w14:textId="77777777" w:rsidR="00376606" w:rsidRPr="004C67D8" w:rsidRDefault="00376606" w:rsidP="00870E55">
      <w:pPr>
        <w:pStyle w:val="BodyText"/>
        <w:kinsoku w:val="0"/>
        <w:overflowPunct w:val="0"/>
        <w:spacing w:line="259" w:lineRule="auto"/>
        <w:ind w:left="851" w:right="1379"/>
        <w:rPr>
          <w:rFonts w:ascii="Aptos" w:hAnsi="Aptos"/>
          <w:b/>
          <w:bCs/>
          <w:i w:val="0"/>
          <w:iCs w:val="0"/>
          <w:sz w:val="19"/>
          <w:szCs w:val="19"/>
        </w:rPr>
      </w:pPr>
    </w:p>
    <w:p w14:paraId="51169B9B" w14:textId="77777777" w:rsidR="00376606" w:rsidRPr="004C67D8" w:rsidRDefault="00376606" w:rsidP="00870E55">
      <w:pPr>
        <w:pStyle w:val="BodyText"/>
        <w:kinsoku w:val="0"/>
        <w:overflowPunct w:val="0"/>
        <w:spacing w:line="259" w:lineRule="auto"/>
        <w:ind w:left="851" w:right="1379"/>
        <w:rPr>
          <w:rFonts w:ascii="Aptos" w:hAnsi="Aptos"/>
          <w:b/>
          <w:bCs/>
          <w:i w:val="0"/>
          <w:iCs w:val="0"/>
          <w:sz w:val="19"/>
          <w:szCs w:val="19"/>
        </w:rPr>
      </w:pPr>
    </w:p>
    <w:p w14:paraId="554E3834" w14:textId="77777777" w:rsidR="00376606" w:rsidRPr="004C67D8" w:rsidRDefault="00376606" w:rsidP="00870E55">
      <w:pPr>
        <w:pStyle w:val="BodyText"/>
        <w:kinsoku w:val="0"/>
        <w:overflowPunct w:val="0"/>
        <w:spacing w:line="259" w:lineRule="auto"/>
        <w:ind w:left="851" w:right="1379"/>
        <w:rPr>
          <w:rFonts w:ascii="Aptos" w:hAnsi="Aptos"/>
          <w:b/>
          <w:bCs/>
          <w:i w:val="0"/>
          <w:iCs w:val="0"/>
          <w:sz w:val="19"/>
          <w:szCs w:val="19"/>
        </w:rPr>
      </w:pPr>
    </w:p>
    <w:p w14:paraId="06C4C0F3" w14:textId="77777777" w:rsidR="00376606" w:rsidRPr="004C67D8" w:rsidRDefault="00376606" w:rsidP="00870E55">
      <w:pPr>
        <w:pStyle w:val="BodyText"/>
        <w:kinsoku w:val="0"/>
        <w:overflowPunct w:val="0"/>
        <w:spacing w:line="259" w:lineRule="auto"/>
        <w:ind w:left="851" w:right="1379"/>
        <w:rPr>
          <w:rFonts w:ascii="Aptos" w:hAnsi="Aptos"/>
          <w:b/>
          <w:bCs/>
          <w:i w:val="0"/>
          <w:iCs w:val="0"/>
          <w:sz w:val="19"/>
          <w:szCs w:val="19"/>
        </w:rPr>
      </w:pPr>
    </w:p>
    <w:p w14:paraId="19AF3999" w14:textId="77777777" w:rsidR="00376606" w:rsidRPr="004C67D8" w:rsidRDefault="00376606" w:rsidP="00870E55">
      <w:pPr>
        <w:pStyle w:val="BodyText"/>
        <w:kinsoku w:val="0"/>
        <w:overflowPunct w:val="0"/>
        <w:spacing w:line="259" w:lineRule="auto"/>
        <w:ind w:left="851" w:right="1379"/>
        <w:rPr>
          <w:rFonts w:ascii="Aptos" w:hAnsi="Aptos"/>
          <w:b/>
          <w:bCs/>
          <w:i w:val="0"/>
          <w:iCs w:val="0"/>
          <w:sz w:val="19"/>
          <w:szCs w:val="19"/>
        </w:rPr>
      </w:pPr>
    </w:p>
    <w:p w14:paraId="4FBD4D0D" w14:textId="77777777" w:rsidR="00376606" w:rsidRPr="004C67D8" w:rsidRDefault="00376606" w:rsidP="00870E55">
      <w:pPr>
        <w:pStyle w:val="BodyText"/>
        <w:kinsoku w:val="0"/>
        <w:overflowPunct w:val="0"/>
        <w:spacing w:line="259" w:lineRule="auto"/>
        <w:ind w:left="851" w:right="1379"/>
        <w:rPr>
          <w:rFonts w:ascii="Aptos" w:hAnsi="Aptos"/>
          <w:b/>
          <w:bCs/>
          <w:i w:val="0"/>
          <w:iCs w:val="0"/>
          <w:sz w:val="19"/>
          <w:szCs w:val="19"/>
        </w:rPr>
      </w:pPr>
    </w:p>
    <w:p w14:paraId="73D764E0" w14:textId="77777777" w:rsidR="00376606" w:rsidRPr="004C67D8" w:rsidRDefault="00376606" w:rsidP="00870E55">
      <w:pPr>
        <w:pStyle w:val="BodyText"/>
        <w:kinsoku w:val="0"/>
        <w:overflowPunct w:val="0"/>
        <w:spacing w:line="259" w:lineRule="auto"/>
        <w:ind w:left="851" w:right="1379"/>
        <w:rPr>
          <w:rFonts w:ascii="Aptos" w:hAnsi="Aptos"/>
          <w:b/>
          <w:bCs/>
          <w:i w:val="0"/>
          <w:iCs w:val="0"/>
          <w:sz w:val="19"/>
          <w:szCs w:val="19"/>
        </w:rPr>
      </w:pPr>
    </w:p>
    <w:p w14:paraId="793A73DF" w14:textId="77777777" w:rsidR="00376606" w:rsidRPr="004C67D8" w:rsidRDefault="00376606" w:rsidP="00870E55">
      <w:pPr>
        <w:pStyle w:val="BodyText"/>
        <w:kinsoku w:val="0"/>
        <w:overflowPunct w:val="0"/>
        <w:spacing w:line="259" w:lineRule="auto"/>
        <w:ind w:left="851" w:right="1379"/>
        <w:rPr>
          <w:rFonts w:ascii="Aptos" w:hAnsi="Aptos"/>
          <w:b/>
          <w:bCs/>
          <w:i w:val="0"/>
          <w:iCs w:val="0"/>
          <w:sz w:val="19"/>
          <w:szCs w:val="19"/>
        </w:rPr>
      </w:pPr>
    </w:p>
    <w:p w14:paraId="01689C1D" w14:textId="77777777" w:rsidR="00376606" w:rsidRPr="004C67D8" w:rsidRDefault="00376606" w:rsidP="00870E55">
      <w:pPr>
        <w:pStyle w:val="BodyText"/>
        <w:kinsoku w:val="0"/>
        <w:overflowPunct w:val="0"/>
        <w:spacing w:line="259" w:lineRule="auto"/>
        <w:ind w:left="851" w:right="1379"/>
        <w:rPr>
          <w:rFonts w:ascii="Aptos" w:hAnsi="Aptos"/>
          <w:b/>
          <w:bCs/>
          <w:i w:val="0"/>
          <w:iCs w:val="0"/>
          <w:sz w:val="19"/>
          <w:szCs w:val="19"/>
        </w:rPr>
      </w:pPr>
    </w:p>
    <w:p w14:paraId="29BB1ADA" w14:textId="4B8AA2EA" w:rsidR="00376606" w:rsidRPr="00B21785" w:rsidRDefault="002E3CD7" w:rsidP="00B21785">
      <w:pPr>
        <w:pStyle w:val="BodyText"/>
        <w:kinsoku w:val="0"/>
        <w:overflowPunct w:val="0"/>
        <w:spacing w:line="259" w:lineRule="auto"/>
        <w:ind w:right="1379" w:firstLine="720"/>
        <w:rPr>
          <w:rFonts w:ascii="Aptos" w:hAnsi="Aptos"/>
          <w:i w:val="0"/>
          <w:iCs w:val="0"/>
          <w:sz w:val="22"/>
          <w:szCs w:val="22"/>
        </w:rPr>
      </w:pPr>
      <w:r w:rsidRPr="004C67D8">
        <w:rPr>
          <w:rFonts w:ascii="Aptos" w:hAnsi="Aptos"/>
          <w:i w:val="0"/>
          <w:iCs w:val="0"/>
          <w:sz w:val="22"/>
          <w:szCs w:val="22"/>
        </w:rPr>
        <w:lastRenderedPageBreak/>
        <w:t xml:space="preserve">The below template is to be used for each Reference Project. </w:t>
      </w:r>
      <w:r w:rsidRPr="004C67D8">
        <w:rPr>
          <w:rFonts w:ascii="Aptos" w:hAnsi="Aptos"/>
          <w:i w:val="0"/>
          <w:iCs w:val="0"/>
          <w:sz w:val="22"/>
          <w:szCs w:val="22"/>
          <w:u w:val="single"/>
          <w:lang w:val="en-GB"/>
        </w:rPr>
        <w:t>Maximum of two (2) A4 pages.</w:t>
      </w:r>
    </w:p>
    <w:p w14:paraId="043BD650" w14:textId="77777777" w:rsidR="00376606" w:rsidRPr="004C67D8" w:rsidRDefault="00376606" w:rsidP="00870E55">
      <w:pPr>
        <w:pStyle w:val="BodyText"/>
        <w:kinsoku w:val="0"/>
        <w:overflowPunct w:val="0"/>
        <w:spacing w:line="259" w:lineRule="auto"/>
        <w:ind w:left="851" w:right="1379"/>
        <w:rPr>
          <w:rFonts w:ascii="Aptos" w:hAnsi="Aptos"/>
          <w:b/>
          <w:bCs/>
          <w:i w:val="0"/>
          <w:iCs w:val="0"/>
          <w:sz w:val="19"/>
          <w:szCs w:val="19"/>
        </w:rPr>
      </w:pPr>
    </w:p>
    <w:tbl>
      <w:tblPr>
        <w:tblW w:w="10351" w:type="dxa"/>
        <w:tblInd w:w="132" w:type="dxa"/>
        <w:tblLayout w:type="fixed"/>
        <w:tblCellMar>
          <w:left w:w="0" w:type="dxa"/>
          <w:right w:w="0" w:type="dxa"/>
        </w:tblCellMar>
        <w:tblLook w:val="04A0" w:firstRow="1" w:lastRow="0" w:firstColumn="1" w:lastColumn="0" w:noHBand="0" w:noVBand="1"/>
      </w:tblPr>
      <w:tblGrid>
        <w:gridCol w:w="2263"/>
        <w:gridCol w:w="2552"/>
        <w:gridCol w:w="54"/>
        <w:gridCol w:w="2072"/>
        <w:gridCol w:w="669"/>
        <w:gridCol w:w="2734"/>
        <w:gridCol w:w="7"/>
      </w:tblGrid>
      <w:tr w:rsidR="00376606" w:rsidRPr="004C67D8" w14:paraId="6488D869" w14:textId="77777777" w:rsidTr="00AD4785">
        <w:trPr>
          <w:trHeight w:val="1804"/>
        </w:trPr>
        <w:tc>
          <w:tcPr>
            <w:tcW w:w="2263" w:type="dxa"/>
            <w:tcBorders>
              <w:top w:val="single" w:sz="8" w:space="0" w:color="auto"/>
              <w:left w:val="single" w:sz="12" w:space="0" w:color="auto"/>
              <w:bottom w:val="dotted" w:sz="4" w:space="0" w:color="auto"/>
              <w:right w:val="single" w:sz="8" w:space="0" w:color="auto"/>
            </w:tcBorders>
            <w:shd w:val="clear" w:color="auto" w:fill="D9D9D9" w:themeFill="background1" w:themeFillShade="D9"/>
            <w:tcMar>
              <w:top w:w="0" w:type="dxa"/>
              <w:left w:w="108" w:type="dxa"/>
              <w:bottom w:w="0" w:type="dxa"/>
              <w:right w:w="108" w:type="dxa"/>
            </w:tcMar>
            <w:hideMark/>
          </w:tcPr>
          <w:p w14:paraId="0E1F8D52" w14:textId="77777777" w:rsidR="00376606" w:rsidRPr="004C67D8" w:rsidRDefault="00376606" w:rsidP="00AD4785">
            <w:pPr>
              <w:rPr>
                <w:rFonts w:ascii="Aptos" w:hAnsi="Aptos" w:cstheme="minorHAnsi"/>
                <w:b/>
                <w:sz w:val="20"/>
                <w:szCs w:val="20"/>
              </w:rPr>
            </w:pPr>
            <w:r w:rsidRPr="004C67D8">
              <w:rPr>
                <w:rFonts w:ascii="Aptos" w:hAnsi="Aptos" w:cstheme="minorHAnsi"/>
                <w:b/>
                <w:sz w:val="20"/>
                <w:szCs w:val="20"/>
              </w:rPr>
              <w:t>SITE</w:t>
            </w:r>
          </w:p>
          <w:p w14:paraId="6B7D2A0D" w14:textId="77777777" w:rsidR="00376606" w:rsidRPr="004C67D8" w:rsidRDefault="00376606" w:rsidP="00AD4785">
            <w:pPr>
              <w:rPr>
                <w:rFonts w:ascii="Aptos" w:hAnsi="Aptos" w:cstheme="minorHAnsi"/>
                <w:b/>
                <w:sz w:val="20"/>
                <w:szCs w:val="20"/>
              </w:rPr>
            </w:pPr>
            <w:r w:rsidRPr="004C67D8">
              <w:rPr>
                <w:rFonts w:ascii="Aptos" w:hAnsi="Aptos" w:cstheme="minorHAnsi"/>
                <w:b/>
                <w:sz w:val="20"/>
                <w:szCs w:val="20"/>
              </w:rPr>
              <w:t xml:space="preserve">Construction contract: </w:t>
            </w:r>
          </w:p>
          <w:p w14:paraId="3BC31575" w14:textId="77777777" w:rsidR="00376606" w:rsidRPr="004C67D8" w:rsidRDefault="00376606" w:rsidP="00AD4785">
            <w:pPr>
              <w:rPr>
                <w:rFonts w:ascii="Aptos" w:hAnsi="Aptos" w:cstheme="minorHAnsi"/>
                <w:sz w:val="20"/>
                <w:szCs w:val="20"/>
              </w:rPr>
            </w:pPr>
            <w:r w:rsidRPr="004C67D8">
              <w:rPr>
                <w:rFonts w:ascii="Aptos" w:hAnsi="Aptos" w:cstheme="minorHAnsi"/>
                <w:sz w:val="20"/>
                <w:szCs w:val="20"/>
              </w:rPr>
              <w:t>(Title &amp; brief description)</w:t>
            </w:r>
          </w:p>
          <w:p w14:paraId="461AF029" w14:textId="77777777" w:rsidR="00376606" w:rsidRPr="004C67D8" w:rsidRDefault="00376606" w:rsidP="00AD4785">
            <w:pPr>
              <w:pStyle w:val="TableParagraph"/>
              <w:kinsoku w:val="0"/>
              <w:overflowPunct w:val="0"/>
              <w:spacing w:before="1"/>
              <w:rPr>
                <w:rFonts w:ascii="Aptos" w:hAnsi="Aptos" w:cstheme="minorHAnsi"/>
                <w:sz w:val="20"/>
                <w:szCs w:val="20"/>
              </w:rPr>
            </w:pPr>
          </w:p>
          <w:p w14:paraId="127C39C0" w14:textId="77777777" w:rsidR="00376606" w:rsidRPr="004C67D8" w:rsidRDefault="00376606" w:rsidP="00AD4785">
            <w:pPr>
              <w:pStyle w:val="TableParagraph"/>
              <w:kinsoku w:val="0"/>
              <w:overflowPunct w:val="0"/>
              <w:spacing w:before="1"/>
              <w:rPr>
                <w:rFonts w:ascii="Aptos" w:hAnsi="Aptos" w:cstheme="minorHAnsi"/>
                <w:sz w:val="20"/>
                <w:szCs w:val="20"/>
              </w:rPr>
            </w:pPr>
          </w:p>
        </w:tc>
        <w:tc>
          <w:tcPr>
            <w:tcW w:w="8088" w:type="dxa"/>
            <w:gridSpan w:val="6"/>
            <w:tcBorders>
              <w:top w:val="single" w:sz="8" w:space="0" w:color="auto"/>
              <w:left w:val="nil"/>
              <w:bottom w:val="dotted" w:sz="4" w:space="0" w:color="auto"/>
              <w:right w:val="single" w:sz="12" w:space="0" w:color="auto"/>
            </w:tcBorders>
            <w:tcMar>
              <w:top w:w="0" w:type="dxa"/>
              <w:left w:w="108" w:type="dxa"/>
              <w:bottom w:w="0" w:type="dxa"/>
              <w:right w:w="108" w:type="dxa"/>
            </w:tcMar>
          </w:tcPr>
          <w:p w14:paraId="42C040F5" w14:textId="77777777" w:rsidR="00376606" w:rsidRPr="004C67D8" w:rsidRDefault="00376606" w:rsidP="00AD4785">
            <w:pPr>
              <w:rPr>
                <w:rFonts w:ascii="Aptos" w:hAnsi="Aptos" w:cs="Arial"/>
                <w:color w:val="000000"/>
                <w:sz w:val="20"/>
                <w:lang w:val="en-US"/>
              </w:rPr>
            </w:pPr>
          </w:p>
        </w:tc>
      </w:tr>
      <w:tr w:rsidR="00376606" w:rsidRPr="004C67D8" w14:paraId="000CDF1A" w14:textId="77777777" w:rsidTr="00AD4785">
        <w:trPr>
          <w:gridAfter w:val="1"/>
          <w:wAfter w:w="7" w:type="dxa"/>
        </w:trPr>
        <w:tc>
          <w:tcPr>
            <w:tcW w:w="2263" w:type="dxa"/>
            <w:tcBorders>
              <w:top w:val="dotted" w:sz="4" w:space="0" w:color="auto"/>
              <w:left w:val="single" w:sz="12" w:space="0" w:color="auto"/>
              <w:bottom w:val="dotted" w:sz="4" w:space="0" w:color="auto"/>
              <w:right w:val="single" w:sz="8" w:space="0" w:color="auto"/>
            </w:tcBorders>
            <w:shd w:val="clear" w:color="auto" w:fill="D9D9D9" w:themeFill="background1" w:themeFillShade="D9"/>
            <w:tcMar>
              <w:top w:w="0" w:type="dxa"/>
              <w:left w:w="108" w:type="dxa"/>
              <w:bottom w:w="0" w:type="dxa"/>
              <w:right w:w="108" w:type="dxa"/>
            </w:tcMar>
            <w:hideMark/>
          </w:tcPr>
          <w:p w14:paraId="70E31313" w14:textId="77777777" w:rsidR="00376606" w:rsidRPr="004C67D8" w:rsidRDefault="00376606" w:rsidP="00AD4785">
            <w:pPr>
              <w:pStyle w:val="TableParagraph"/>
              <w:kinsoku w:val="0"/>
              <w:overflowPunct w:val="0"/>
              <w:spacing w:before="1"/>
              <w:rPr>
                <w:rFonts w:ascii="Aptos" w:hAnsi="Aptos"/>
                <w:sz w:val="20"/>
                <w:szCs w:val="20"/>
              </w:rPr>
            </w:pPr>
            <w:r w:rsidRPr="004C67D8">
              <w:rPr>
                <w:rFonts w:ascii="Aptos" w:hAnsi="Aptos"/>
                <w:sz w:val="20"/>
                <w:szCs w:val="20"/>
              </w:rPr>
              <w:t>Site Investigation Contract Value</w:t>
            </w:r>
          </w:p>
          <w:p w14:paraId="525FC56C" w14:textId="77777777" w:rsidR="00376606" w:rsidRPr="004C67D8" w:rsidRDefault="00376606" w:rsidP="00AD4785">
            <w:pPr>
              <w:pStyle w:val="TableParagraph"/>
              <w:kinsoku w:val="0"/>
              <w:overflowPunct w:val="0"/>
              <w:spacing w:before="1"/>
              <w:rPr>
                <w:rFonts w:ascii="Aptos" w:hAnsi="Aptos" w:cstheme="minorHAnsi"/>
                <w:sz w:val="20"/>
                <w:szCs w:val="20"/>
              </w:rPr>
            </w:pPr>
          </w:p>
        </w:tc>
        <w:tc>
          <w:tcPr>
            <w:tcW w:w="2552" w:type="dxa"/>
            <w:tcBorders>
              <w:top w:val="dotted" w:sz="4" w:space="0" w:color="auto"/>
              <w:left w:val="nil"/>
              <w:bottom w:val="dotted" w:sz="4" w:space="0" w:color="auto"/>
              <w:right w:val="single" w:sz="8" w:space="0" w:color="auto"/>
            </w:tcBorders>
            <w:tcMar>
              <w:top w:w="0" w:type="dxa"/>
              <w:left w:w="108" w:type="dxa"/>
              <w:bottom w:w="0" w:type="dxa"/>
              <w:right w:w="108" w:type="dxa"/>
            </w:tcMar>
          </w:tcPr>
          <w:p w14:paraId="3F25B473" w14:textId="77777777" w:rsidR="00376606" w:rsidRPr="004C67D8" w:rsidRDefault="00376606" w:rsidP="00AD4785">
            <w:pPr>
              <w:rPr>
                <w:rFonts w:ascii="Aptos" w:hAnsi="Aptos" w:cs="Arial"/>
                <w:color w:val="000000"/>
                <w:sz w:val="20"/>
                <w:lang w:val="en-US"/>
              </w:rPr>
            </w:pPr>
            <w:r w:rsidRPr="004C67D8">
              <w:rPr>
                <w:rFonts w:ascii="Aptos" w:hAnsi="Aptos" w:cs="Arial"/>
                <w:color w:val="000000"/>
                <w:sz w:val="20"/>
                <w:lang w:val="en-US"/>
              </w:rPr>
              <w:t xml:space="preserve">€    </w:t>
            </w:r>
            <w:proofErr w:type="gramStart"/>
            <w:r w:rsidRPr="004C67D8">
              <w:rPr>
                <w:rFonts w:ascii="Aptos" w:hAnsi="Aptos" w:cs="Arial"/>
                <w:color w:val="000000"/>
                <w:sz w:val="20"/>
                <w:lang w:val="en-US"/>
              </w:rPr>
              <w:t xml:space="preserve">   (</w:t>
            </w:r>
            <w:proofErr w:type="gramEnd"/>
            <w:r w:rsidRPr="004C67D8">
              <w:rPr>
                <w:rFonts w:ascii="Aptos" w:hAnsi="Aptos" w:cs="Arial"/>
                <w:color w:val="000000"/>
                <w:sz w:val="20"/>
                <w:lang w:val="en-US"/>
              </w:rPr>
              <w:t>Excl. VAT)</w:t>
            </w:r>
          </w:p>
        </w:tc>
        <w:tc>
          <w:tcPr>
            <w:tcW w:w="2126" w:type="dxa"/>
            <w:gridSpan w:val="2"/>
            <w:tcBorders>
              <w:top w:val="dotted" w:sz="4" w:space="0" w:color="auto"/>
              <w:left w:val="single" w:sz="12" w:space="0" w:color="auto"/>
              <w:bottom w:val="dotted" w:sz="4" w:space="0" w:color="auto"/>
              <w:right w:val="single" w:sz="8" w:space="0" w:color="auto"/>
            </w:tcBorders>
            <w:shd w:val="clear" w:color="auto" w:fill="D9D9D9" w:themeFill="background1" w:themeFillShade="D9"/>
          </w:tcPr>
          <w:p w14:paraId="24886F0E" w14:textId="77777777" w:rsidR="00376606" w:rsidRPr="004C67D8" w:rsidRDefault="00376606" w:rsidP="00AD4785">
            <w:pPr>
              <w:pStyle w:val="TableParagraph"/>
              <w:ind w:left="108"/>
              <w:rPr>
                <w:rFonts w:ascii="Aptos" w:hAnsi="Aptos"/>
                <w:sz w:val="20"/>
                <w:szCs w:val="20"/>
              </w:rPr>
            </w:pPr>
            <w:r w:rsidRPr="004C67D8">
              <w:rPr>
                <w:rFonts w:ascii="Aptos" w:hAnsi="Aptos"/>
                <w:sz w:val="20"/>
                <w:szCs w:val="20"/>
              </w:rPr>
              <w:t xml:space="preserve">Project Start – End Date </w:t>
            </w:r>
          </w:p>
          <w:p w14:paraId="2119264F" w14:textId="77777777" w:rsidR="00376606" w:rsidRPr="004C67D8" w:rsidRDefault="00376606" w:rsidP="00AD4785">
            <w:pPr>
              <w:pStyle w:val="TableParagraph"/>
              <w:kinsoku w:val="0"/>
              <w:overflowPunct w:val="0"/>
              <w:spacing w:before="1"/>
              <w:ind w:left="108"/>
              <w:rPr>
                <w:rFonts w:ascii="Aptos" w:hAnsi="Aptos"/>
                <w:sz w:val="20"/>
                <w:szCs w:val="20"/>
              </w:rPr>
            </w:pPr>
          </w:p>
        </w:tc>
        <w:tc>
          <w:tcPr>
            <w:tcW w:w="3403" w:type="dxa"/>
            <w:gridSpan w:val="2"/>
            <w:tcBorders>
              <w:top w:val="dotted" w:sz="4" w:space="0" w:color="auto"/>
              <w:left w:val="nil"/>
              <w:bottom w:val="dotted" w:sz="4" w:space="0" w:color="auto"/>
              <w:right w:val="single" w:sz="12" w:space="0" w:color="auto"/>
            </w:tcBorders>
            <w:shd w:val="clear" w:color="auto" w:fill="FFFFFF"/>
          </w:tcPr>
          <w:p w14:paraId="5CDF5D58" w14:textId="77777777" w:rsidR="00376606" w:rsidRPr="004C67D8" w:rsidRDefault="00376606" w:rsidP="00AD4785">
            <w:pPr>
              <w:rPr>
                <w:rFonts w:ascii="Aptos" w:hAnsi="Aptos" w:cs="Arial"/>
                <w:color w:val="000000"/>
                <w:sz w:val="20"/>
                <w:lang w:val="en-US"/>
              </w:rPr>
            </w:pPr>
          </w:p>
        </w:tc>
      </w:tr>
      <w:tr w:rsidR="001D5BDB" w:rsidRPr="004C67D8" w14:paraId="178B34A6" w14:textId="77777777" w:rsidTr="001D5BDB">
        <w:trPr>
          <w:trHeight w:val="577"/>
        </w:trPr>
        <w:tc>
          <w:tcPr>
            <w:tcW w:w="2263" w:type="dxa"/>
            <w:tcBorders>
              <w:top w:val="dotted" w:sz="4" w:space="0" w:color="auto"/>
              <w:left w:val="single" w:sz="12" w:space="0" w:color="auto"/>
              <w:bottom w:val="dotted" w:sz="4" w:space="0" w:color="auto"/>
              <w:right w:val="single" w:sz="8" w:space="0" w:color="auto"/>
            </w:tcBorders>
            <w:shd w:val="clear" w:color="auto" w:fill="D9D9D9" w:themeFill="background1" w:themeFillShade="D9"/>
            <w:tcMar>
              <w:top w:w="0" w:type="dxa"/>
              <w:left w:w="108" w:type="dxa"/>
              <w:bottom w:w="0" w:type="dxa"/>
              <w:right w:w="108" w:type="dxa"/>
            </w:tcMar>
          </w:tcPr>
          <w:p w14:paraId="28E30AE2" w14:textId="5B72EE19" w:rsidR="001D5BDB" w:rsidRPr="004C67D8" w:rsidRDefault="001D5BDB" w:rsidP="001D5BDB">
            <w:pPr>
              <w:rPr>
                <w:rFonts w:ascii="Aptos" w:hAnsi="Aptos" w:cstheme="minorHAnsi"/>
                <w:b/>
                <w:sz w:val="20"/>
                <w:szCs w:val="20"/>
              </w:rPr>
            </w:pPr>
            <w:r w:rsidRPr="004C67D8">
              <w:rPr>
                <w:rFonts w:ascii="Aptos" w:hAnsi="Aptos" w:cstheme="minorHAnsi"/>
                <w:color w:val="000000"/>
                <w:sz w:val="20"/>
                <w:lang w:val="en-US"/>
              </w:rPr>
              <w:t>Contract Type</w:t>
            </w:r>
          </w:p>
        </w:tc>
        <w:tc>
          <w:tcPr>
            <w:tcW w:w="8088" w:type="dxa"/>
            <w:gridSpan w:val="6"/>
            <w:tcBorders>
              <w:top w:val="dotted" w:sz="4" w:space="0" w:color="auto"/>
              <w:left w:val="nil"/>
              <w:bottom w:val="dotted" w:sz="4" w:space="0" w:color="auto"/>
              <w:right w:val="single" w:sz="12" w:space="0" w:color="auto"/>
            </w:tcBorders>
            <w:shd w:val="clear" w:color="auto" w:fill="FFFFFF"/>
            <w:tcMar>
              <w:top w:w="0" w:type="dxa"/>
              <w:left w:w="108" w:type="dxa"/>
              <w:bottom w:w="0" w:type="dxa"/>
              <w:right w:w="108" w:type="dxa"/>
            </w:tcMar>
          </w:tcPr>
          <w:p w14:paraId="2925506D" w14:textId="662454A0" w:rsidR="001D5BDB" w:rsidRPr="004C67D8" w:rsidRDefault="001D5BDB" w:rsidP="001D5BDB">
            <w:pPr>
              <w:rPr>
                <w:rFonts w:ascii="Aptos" w:hAnsi="Aptos" w:cs="Arial"/>
                <w:color w:val="000000"/>
                <w:sz w:val="20"/>
                <w:lang w:val="en-US"/>
              </w:rPr>
            </w:pPr>
            <w:r w:rsidRPr="004C67D8">
              <w:rPr>
                <w:rFonts w:ascii="Aptos" w:hAnsi="Aptos" w:cs="Arial"/>
                <w:color w:val="000000"/>
                <w:sz w:val="20"/>
                <w:lang w:val="en-US"/>
              </w:rPr>
              <w:t xml:space="preserve">Engaged by Main Contractor </w:t>
            </w:r>
            <w:sdt>
              <w:sdtPr>
                <w:rPr>
                  <w:rFonts w:ascii="Aptos" w:hAnsi="Aptos"/>
                  <w:sz w:val="40"/>
                  <w:szCs w:val="36"/>
                </w:rPr>
                <w:id w:val="1413823870"/>
                <w14:checkbox>
                  <w14:checked w14:val="0"/>
                  <w14:checkedState w14:val="2612" w14:font="MS Gothic"/>
                  <w14:uncheckedState w14:val="2610" w14:font="MS Gothic"/>
                </w14:checkbox>
              </w:sdtPr>
              <w:sdtEndPr/>
              <w:sdtContent>
                <w:r w:rsidRPr="004C67D8">
                  <w:rPr>
                    <w:rFonts w:ascii="Aptos" w:eastAsia="MS Gothic" w:hAnsi="Aptos"/>
                    <w:sz w:val="40"/>
                    <w:szCs w:val="36"/>
                  </w:rPr>
                  <w:t>☐</w:t>
                </w:r>
              </w:sdtContent>
            </w:sdt>
            <w:r w:rsidRPr="004C67D8">
              <w:rPr>
                <w:rFonts w:ascii="Aptos" w:hAnsi="Aptos" w:cs="Arial"/>
                <w:color w:val="000000"/>
                <w:sz w:val="20"/>
                <w:lang w:val="en-US"/>
              </w:rPr>
              <w:t xml:space="preserve">       Engaged by Developer/Contracting Authority </w:t>
            </w:r>
            <w:sdt>
              <w:sdtPr>
                <w:rPr>
                  <w:rFonts w:ascii="Aptos" w:hAnsi="Aptos"/>
                  <w:sz w:val="40"/>
                  <w:szCs w:val="36"/>
                </w:rPr>
                <w:id w:val="1279611683"/>
                <w14:checkbox>
                  <w14:checked w14:val="0"/>
                  <w14:checkedState w14:val="2612" w14:font="MS Gothic"/>
                  <w14:uncheckedState w14:val="2610" w14:font="MS Gothic"/>
                </w14:checkbox>
              </w:sdtPr>
              <w:sdtEndPr/>
              <w:sdtContent>
                <w:r w:rsidRPr="004C67D8">
                  <w:rPr>
                    <w:rFonts w:ascii="Aptos" w:eastAsia="MS Gothic" w:hAnsi="Aptos"/>
                    <w:sz w:val="40"/>
                    <w:szCs w:val="36"/>
                  </w:rPr>
                  <w:t>☐</w:t>
                </w:r>
              </w:sdtContent>
            </w:sdt>
          </w:p>
        </w:tc>
      </w:tr>
      <w:tr w:rsidR="001D5BDB" w:rsidRPr="004C67D8" w14:paraId="53121A88" w14:textId="77777777" w:rsidTr="00AD4785">
        <w:trPr>
          <w:trHeight w:val="1032"/>
        </w:trPr>
        <w:tc>
          <w:tcPr>
            <w:tcW w:w="2263" w:type="dxa"/>
            <w:tcBorders>
              <w:top w:val="dotted" w:sz="4" w:space="0" w:color="auto"/>
              <w:left w:val="single" w:sz="12" w:space="0" w:color="auto"/>
              <w:bottom w:val="dotted" w:sz="4" w:space="0" w:color="auto"/>
              <w:right w:val="single" w:sz="8" w:space="0" w:color="auto"/>
            </w:tcBorders>
            <w:shd w:val="clear" w:color="auto" w:fill="D9D9D9" w:themeFill="background1" w:themeFillShade="D9"/>
            <w:tcMar>
              <w:top w:w="0" w:type="dxa"/>
              <w:left w:w="108" w:type="dxa"/>
              <w:bottom w:w="0" w:type="dxa"/>
              <w:right w:w="108" w:type="dxa"/>
            </w:tcMar>
          </w:tcPr>
          <w:p w14:paraId="4CC86304" w14:textId="77777777" w:rsidR="001D5BDB" w:rsidRPr="004C67D8" w:rsidRDefault="001D5BDB" w:rsidP="001D5BDB">
            <w:pPr>
              <w:rPr>
                <w:rFonts w:ascii="Aptos" w:hAnsi="Aptos" w:cstheme="minorHAnsi"/>
                <w:b/>
                <w:sz w:val="20"/>
                <w:szCs w:val="20"/>
              </w:rPr>
            </w:pPr>
            <w:r w:rsidRPr="004C67D8">
              <w:rPr>
                <w:rFonts w:ascii="Aptos" w:hAnsi="Aptos" w:cstheme="minorHAnsi"/>
                <w:b/>
                <w:sz w:val="20"/>
                <w:szCs w:val="20"/>
              </w:rPr>
              <w:t>GENERAL INFO</w:t>
            </w:r>
          </w:p>
          <w:p w14:paraId="3E8B74B5" w14:textId="77777777" w:rsidR="001D5BDB" w:rsidRPr="004C67D8" w:rsidRDefault="001D5BDB" w:rsidP="001D5BDB">
            <w:pPr>
              <w:rPr>
                <w:rFonts w:ascii="Aptos" w:hAnsi="Aptos" w:cstheme="minorHAnsi"/>
                <w:b/>
                <w:sz w:val="20"/>
                <w:szCs w:val="20"/>
              </w:rPr>
            </w:pPr>
          </w:p>
          <w:p w14:paraId="07091EF2" w14:textId="77777777" w:rsidR="001D5BDB" w:rsidRPr="004C67D8" w:rsidRDefault="001D5BDB" w:rsidP="001D5BDB">
            <w:pPr>
              <w:rPr>
                <w:rFonts w:ascii="Aptos" w:hAnsi="Aptos" w:cstheme="minorHAnsi"/>
                <w:sz w:val="20"/>
                <w:szCs w:val="20"/>
              </w:rPr>
            </w:pPr>
            <w:r w:rsidRPr="004C67D8">
              <w:rPr>
                <w:rFonts w:ascii="Aptos" w:hAnsi="Aptos" w:cstheme="minorHAnsi"/>
                <w:sz w:val="20"/>
                <w:szCs w:val="20"/>
              </w:rPr>
              <w:t>Role of Company in delivery of Project:</w:t>
            </w:r>
          </w:p>
          <w:p w14:paraId="03F4DF91" w14:textId="77777777" w:rsidR="001D5BDB" w:rsidRPr="004C67D8" w:rsidRDefault="001D5BDB" w:rsidP="001D5BDB">
            <w:pPr>
              <w:pStyle w:val="TableParagraph"/>
              <w:kinsoku w:val="0"/>
              <w:overflowPunct w:val="0"/>
              <w:spacing w:before="1"/>
              <w:rPr>
                <w:rFonts w:ascii="Aptos" w:hAnsi="Aptos" w:cstheme="minorHAnsi"/>
                <w:sz w:val="20"/>
                <w:szCs w:val="20"/>
                <w:lang w:val="en-US"/>
              </w:rPr>
            </w:pPr>
            <w:r w:rsidRPr="004C67D8">
              <w:rPr>
                <w:rFonts w:ascii="Aptos" w:hAnsi="Aptos" w:cstheme="minorHAnsi"/>
                <w:sz w:val="20"/>
                <w:szCs w:val="20"/>
                <w:lang w:val="en-US"/>
              </w:rPr>
              <w:t>Details of services provided and reporting produced.</w:t>
            </w:r>
          </w:p>
          <w:p w14:paraId="13E826A2" w14:textId="77777777" w:rsidR="001D5BDB" w:rsidRPr="004C67D8" w:rsidRDefault="001D5BDB" w:rsidP="001D5BDB">
            <w:pPr>
              <w:rPr>
                <w:rFonts w:ascii="Aptos" w:hAnsi="Aptos" w:cstheme="minorHAnsi"/>
                <w:b/>
                <w:sz w:val="20"/>
                <w:szCs w:val="20"/>
              </w:rPr>
            </w:pPr>
          </w:p>
        </w:tc>
        <w:tc>
          <w:tcPr>
            <w:tcW w:w="8088" w:type="dxa"/>
            <w:gridSpan w:val="6"/>
            <w:tcBorders>
              <w:top w:val="dotted" w:sz="4" w:space="0" w:color="auto"/>
              <w:left w:val="nil"/>
              <w:bottom w:val="dotted" w:sz="4" w:space="0" w:color="auto"/>
              <w:right w:val="single" w:sz="12" w:space="0" w:color="auto"/>
            </w:tcBorders>
            <w:shd w:val="clear" w:color="auto" w:fill="FFFFFF"/>
            <w:tcMar>
              <w:top w:w="0" w:type="dxa"/>
              <w:left w:w="108" w:type="dxa"/>
              <w:bottom w:w="0" w:type="dxa"/>
              <w:right w:w="108" w:type="dxa"/>
            </w:tcMar>
          </w:tcPr>
          <w:p w14:paraId="1EBEF646" w14:textId="77777777" w:rsidR="001D5BDB" w:rsidRDefault="001D5BDB" w:rsidP="001D5BDB">
            <w:pPr>
              <w:rPr>
                <w:rFonts w:ascii="Aptos" w:hAnsi="Aptos" w:cs="Arial"/>
                <w:color w:val="000000"/>
                <w:sz w:val="20"/>
                <w:lang w:val="en-US"/>
              </w:rPr>
            </w:pPr>
          </w:p>
          <w:p w14:paraId="11AD1964" w14:textId="77777777" w:rsidR="00B21785" w:rsidRDefault="00B21785" w:rsidP="001D5BDB">
            <w:pPr>
              <w:rPr>
                <w:rFonts w:ascii="Aptos" w:hAnsi="Aptos" w:cs="Arial"/>
                <w:color w:val="000000"/>
                <w:sz w:val="20"/>
                <w:lang w:val="en-US"/>
              </w:rPr>
            </w:pPr>
          </w:p>
          <w:p w14:paraId="637DC569" w14:textId="77777777" w:rsidR="00B21785" w:rsidRDefault="00B21785" w:rsidP="001D5BDB">
            <w:pPr>
              <w:rPr>
                <w:rFonts w:ascii="Aptos" w:hAnsi="Aptos" w:cs="Arial"/>
                <w:color w:val="000000"/>
                <w:sz w:val="20"/>
                <w:lang w:val="en-US"/>
              </w:rPr>
            </w:pPr>
          </w:p>
          <w:p w14:paraId="2A24D235" w14:textId="77777777" w:rsidR="00B21785" w:rsidRDefault="00B21785" w:rsidP="001D5BDB">
            <w:pPr>
              <w:rPr>
                <w:rFonts w:ascii="Aptos" w:hAnsi="Aptos" w:cs="Arial"/>
                <w:color w:val="000000"/>
                <w:sz w:val="20"/>
                <w:lang w:val="en-US"/>
              </w:rPr>
            </w:pPr>
          </w:p>
          <w:p w14:paraId="778B7B3D" w14:textId="77777777" w:rsidR="00B21785" w:rsidRDefault="00B21785" w:rsidP="001D5BDB">
            <w:pPr>
              <w:rPr>
                <w:rFonts w:ascii="Aptos" w:hAnsi="Aptos" w:cs="Arial"/>
                <w:color w:val="000000"/>
                <w:sz w:val="20"/>
                <w:lang w:val="en-US"/>
              </w:rPr>
            </w:pPr>
          </w:p>
          <w:p w14:paraId="55497A1F" w14:textId="77777777" w:rsidR="00B21785" w:rsidRDefault="00B21785" w:rsidP="001D5BDB">
            <w:pPr>
              <w:rPr>
                <w:rFonts w:ascii="Aptos" w:hAnsi="Aptos" w:cs="Arial"/>
                <w:color w:val="000000"/>
                <w:sz w:val="20"/>
                <w:lang w:val="en-US"/>
              </w:rPr>
            </w:pPr>
          </w:p>
          <w:p w14:paraId="43C3D2BB" w14:textId="77777777" w:rsidR="00B21785" w:rsidRDefault="00B21785" w:rsidP="001D5BDB">
            <w:pPr>
              <w:rPr>
                <w:rFonts w:ascii="Aptos" w:hAnsi="Aptos" w:cs="Arial"/>
                <w:color w:val="000000"/>
                <w:sz w:val="20"/>
                <w:lang w:val="en-US"/>
              </w:rPr>
            </w:pPr>
          </w:p>
          <w:p w14:paraId="7FA51A10" w14:textId="77777777" w:rsidR="00B21785" w:rsidRDefault="00B21785" w:rsidP="001D5BDB">
            <w:pPr>
              <w:rPr>
                <w:rFonts w:ascii="Aptos" w:hAnsi="Aptos" w:cs="Arial"/>
                <w:color w:val="000000"/>
                <w:sz w:val="20"/>
                <w:lang w:val="en-US"/>
              </w:rPr>
            </w:pPr>
          </w:p>
          <w:p w14:paraId="3B0769ED" w14:textId="77777777" w:rsidR="00B21785" w:rsidRDefault="00B21785" w:rsidP="001D5BDB">
            <w:pPr>
              <w:rPr>
                <w:rFonts w:ascii="Aptos" w:hAnsi="Aptos" w:cs="Arial"/>
                <w:color w:val="000000"/>
                <w:sz w:val="20"/>
                <w:lang w:val="en-US"/>
              </w:rPr>
            </w:pPr>
          </w:p>
          <w:p w14:paraId="508292E5" w14:textId="77777777" w:rsidR="00B21785" w:rsidRDefault="00B21785" w:rsidP="001D5BDB">
            <w:pPr>
              <w:rPr>
                <w:rFonts w:ascii="Aptos" w:hAnsi="Aptos" w:cs="Arial"/>
                <w:color w:val="000000"/>
                <w:sz w:val="20"/>
                <w:lang w:val="en-US"/>
              </w:rPr>
            </w:pPr>
          </w:p>
          <w:p w14:paraId="4C1EC255" w14:textId="77777777" w:rsidR="00B21785" w:rsidRPr="004C67D8" w:rsidRDefault="00B21785" w:rsidP="001D5BDB">
            <w:pPr>
              <w:rPr>
                <w:rFonts w:ascii="Aptos" w:hAnsi="Aptos" w:cs="Arial"/>
                <w:color w:val="000000"/>
                <w:sz w:val="20"/>
                <w:lang w:val="en-US"/>
              </w:rPr>
            </w:pPr>
          </w:p>
        </w:tc>
      </w:tr>
      <w:tr w:rsidR="001D5BDB" w:rsidRPr="004C67D8" w14:paraId="5F958EE3" w14:textId="77777777" w:rsidTr="00AD4785">
        <w:trPr>
          <w:trHeight w:val="2094"/>
        </w:trPr>
        <w:tc>
          <w:tcPr>
            <w:tcW w:w="2263" w:type="dxa"/>
            <w:tcBorders>
              <w:top w:val="dotted" w:sz="4" w:space="0" w:color="auto"/>
              <w:left w:val="single" w:sz="12" w:space="0" w:color="auto"/>
              <w:bottom w:val="dotted" w:sz="4" w:space="0" w:color="auto"/>
              <w:right w:val="single" w:sz="8" w:space="0" w:color="auto"/>
            </w:tcBorders>
            <w:shd w:val="clear" w:color="auto" w:fill="D9D9D9" w:themeFill="background1" w:themeFillShade="D9"/>
            <w:tcMar>
              <w:top w:w="0" w:type="dxa"/>
              <w:left w:w="108" w:type="dxa"/>
              <w:bottom w:w="0" w:type="dxa"/>
              <w:right w:w="108" w:type="dxa"/>
            </w:tcMar>
            <w:hideMark/>
          </w:tcPr>
          <w:p w14:paraId="526F8FFB" w14:textId="77777777" w:rsidR="001D5BDB" w:rsidRPr="004C67D8" w:rsidRDefault="001D5BDB" w:rsidP="001D5BDB">
            <w:pPr>
              <w:rPr>
                <w:rFonts w:ascii="Aptos" w:hAnsi="Aptos" w:cstheme="minorHAnsi"/>
                <w:sz w:val="20"/>
                <w:szCs w:val="20"/>
              </w:rPr>
            </w:pPr>
            <w:r w:rsidRPr="004C67D8">
              <w:rPr>
                <w:rFonts w:ascii="Aptos" w:hAnsi="Aptos" w:cstheme="minorHAnsi"/>
                <w:sz w:val="20"/>
                <w:szCs w:val="20"/>
              </w:rPr>
              <w:t xml:space="preserve">Other relevant information </w:t>
            </w:r>
          </w:p>
          <w:p w14:paraId="1CF37B8F" w14:textId="77777777" w:rsidR="001D5BDB" w:rsidRPr="004C67D8" w:rsidRDefault="001D5BDB" w:rsidP="001D5BDB">
            <w:pPr>
              <w:rPr>
                <w:rFonts w:ascii="Aptos" w:hAnsi="Aptos" w:cstheme="minorHAnsi"/>
                <w:sz w:val="20"/>
                <w:szCs w:val="20"/>
              </w:rPr>
            </w:pPr>
          </w:p>
          <w:p w14:paraId="43D7DB97" w14:textId="77777777" w:rsidR="001D5BDB" w:rsidRPr="004C67D8" w:rsidRDefault="001D5BDB" w:rsidP="001D5BDB">
            <w:pPr>
              <w:rPr>
                <w:rFonts w:ascii="Aptos" w:hAnsi="Aptos" w:cstheme="minorHAnsi"/>
                <w:color w:val="000000" w:themeColor="text1"/>
                <w:sz w:val="20"/>
                <w:lang w:val="en-US"/>
              </w:rPr>
            </w:pPr>
          </w:p>
          <w:p w14:paraId="4B100400" w14:textId="77777777" w:rsidR="001D5BDB" w:rsidRPr="004C67D8" w:rsidRDefault="001D5BDB" w:rsidP="001D5BDB">
            <w:pPr>
              <w:rPr>
                <w:rFonts w:ascii="Aptos" w:hAnsi="Aptos" w:cstheme="minorHAnsi"/>
                <w:color w:val="000000" w:themeColor="text1"/>
                <w:sz w:val="20"/>
                <w:lang w:val="en-US"/>
              </w:rPr>
            </w:pPr>
          </w:p>
          <w:p w14:paraId="40764D2A" w14:textId="77777777" w:rsidR="001D5BDB" w:rsidRPr="004C67D8" w:rsidRDefault="001D5BDB" w:rsidP="001D5BDB">
            <w:pPr>
              <w:rPr>
                <w:rFonts w:ascii="Aptos" w:hAnsi="Aptos" w:cstheme="minorHAnsi"/>
                <w:color w:val="000000" w:themeColor="text1"/>
                <w:sz w:val="20"/>
                <w:lang w:val="en-US"/>
              </w:rPr>
            </w:pPr>
          </w:p>
          <w:p w14:paraId="157B23F2" w14:textId="77777777" w:rsidR="001D5BDB" w:rsidRPr="004C67D8" w:rsidRDefault="001D5BDB" w:rsidP="001D5BDB">
            <w:pPr>
              <w:rPr>
                <w:rFonts w:ascii="Aptos" w:hAnsi="Aptos" w:cstheme="minorHAnsi"/>
                <w:color w:val="000000" w:themeColor="text1"/>
                <w:sz w:val="20"/>
                <w:lang w:val="en-US"/>
              </w:rPr>
            </w:pPr>
          </w:p>
          <w:p w14:paraId="301EACAB" w14:textId="77777777" w:rsidR="001D5BDB" w:rsidRPr="004C67D8" w:rsidRDefault="001D5BDB" w:rsidP="001D5BDB">
            <w:pPr>
              <w:rPr>
                <w:rFonts w:ascii="Aptos" w:hAnsi="Aptos" w:cstheme="minorHAnsi"/>
                <w:color w:val="000000" w:themeColor="text1"/>
                <w:sz w:val="20"/>
                <w:lang w:val="en-US"/>
              </w:rPr>
            </w:pPr>
          </w:p>
          <w:p w14:paraId="23D2E6FA" w14:textId="77777777" w:rsidR="001D5BDB" w:rsidRPr="004C67D8" w:rsidRDefault="001D5BDB" w:rsidP="001D5BDB">
            <w:pPr>
              <w:rPr>
                <w:rFonts w:ascii="Aptos" w:hAnsi="Aptos" w:cstheme="minorHAnsi"/>
                <w:color w:val="000000" w:themeColor="text1"/>
                <w:sz w:val="20"/>
                <w:lang w:val="en-US"/>
              </w:rPr>
            </w:pPr>
          </w:p>
        </w:tc>
        <w:tc>
          <w:tcPr>
            <w:tcW w:w="8088" w:type="dxa"/>
            <w:gridSpan w:val="6"/>
            <w:tcBorders>
              <w:top w:val="dotted" w:sz="4" w:space="0" w:color="auto"/>
              <w:left w:val="nil"/>
              <w:bottom w:val="dotted" w:sz="4" w:space="0" w:color="auto"/>
              <w:right w:val="single" w:sz="12" w:space="0" w:color="auto"/>
            </w:tcBorders>
            <w:shd w:val="clear" w:color="auto" w:fill="FFFFFF"/>
            <w:tcMar>
              <w:top w:w="0" w:type="dxa"/>
              <w:left w:w="108" w:type="dxa"/>
              <w:bottom w:w="0" w:type="dxa"/>
              <w:right w:w="108" w:type="dxa"/>
            </w:tcMar>
          </w:tcPr>
          <w:p w14:paraId="6F4CF90E" w14:textId="77777777" w:rsidR="001D5BDB" w:rsidRPr="004C67D8" w:rsidRDefault="001D5BDB" w:rsidP="001D5BDB">
            <w:pPr>
              <w:rPr>
                <w:rFonts w:ascii="Aptos" w:hAnsi="Aptos" w:cs="Arial"/>
                <w:color w:val="000000"/>
                <w:sz w:val="20"/>
                <w:lang w:val="en-US"/>
              </w:rPr>
            </w:pPr>
          </w:p>
          <w:p w14:paraId="2A6F0B90" w14:textId="77777777" w:rsidR="000750CF" w:rsidRPr="004C67D8" w:rsidRDefault="000750CF" w:rsidP="001D5BDB">
            <w:pPr>
              <w:rPr>
                <w:rFonts w:ascii="Aptos" w:hAnsi="Aptos" w:cs="Arial"/>
                <w:color w:val="000000"/>
                <w:sz w:val="20"/>
                <w:lang w:val="en-US"/>
              </w:rPr>
            </w:pPr>
          </w:p>
          <w:p w14:paraId="13B8C888" w14:textId="77777777" w:rsidR="000750CF" w:rsidRPr="004C67D8" w:rsidRDefault="000750CF" w:rsidP="001D5BDB">
            <w:pPr>
              <w:rPr>
                <w:rFonts w:ascii="Aptos" w:hAnsi="Aptos" w:cs="Arial"/>
                <w:color w:val="000000"/>
                <w:sz w:val="20"/>
                <w:lang w:val="en-US"/>
              </w:rPr>
            </w:pPr>
          </w:p>
          <w:p w14:paraId="030417F2" w14:textId="77777777" w:rsidR="000750CF" w:rsidRPr="004C67D8" w:rsidRDefault="000750CF" w:rsidP="001D5BDB">
            <w:pPr>
              <w:rPr>
                <w:rFonts w:ascii="Aptos" w:hAnsi="Aptos" w:cs="Arial"/>
                <w:color w:val="000000"/>
                <w:sz w:val="20"/>
                <w:lang w:val="en-US"/>
              </w:rPr>
            </w:pPr>
          </w:p>
          <w:p w14:paraId="4D0FA472" w14:textId="77777777" w:rsidR="000750CF" w:rsidRPr="004C67D8" w:rsidRDefault="000750CF" w:rsidP="001D5BDB">
            <w:pPr>
              <w:rPr>
                <w:rFonts w:ascii="Aptos" w:hAnsi="Aptos" w:cs="Arial"/>
                <w:color w:val="000000"/>
                <w:sz w:val="20"/>
                <w:lang w:val="en-US"/>
              </w:rPr>
            </w:pPr>
          </w:p>
          <w:p w14:paraId="508F9D7E" w14:textId="77777777" w:rsidR="000750CF" w:rsidRPr="004C67D8" w:rsidRDefault="000750CF" w:rsidP="001D5BDB">
            <w:pPr>
              <w:rPr>
                <w:rFonts w:ascii="Aptos" w:hAnsi="Aptos" w:cs="Arial"/>
                <w:color w:val="000000"/>
                <w:sz w:val="20"/>
                <w:lang w:val="en-US"/>
              </w:rPr>
            </w:pPr>
          </w:p>
          <w:p w14:paraId="144CA167" w14:textId="77777777" w:rsidR="000750CF" w:rsidRPr="004C67D8" w:rsidRDefault="000750CF" w:rsidP="001D5BDB">
            <w:pPr>
              <w:rPr>
                <w:rFonts w:ascii="Aptos" w:hAnsi="Aptos" w:cs="Arial"/>
                <w:color w:val="000000"/>
                <w:sz w:val="20"/>
                <w:lang w:val="en-US"/>
              </w:rPr>
            </w:pPr>
          </w:p>
          <w:p w14:paraId="447D9A39" w14:textId="77777777" w:rsidR="000750CF" w:rsidRPr="004C67D8" w:rsidRDefault="000750CF" w:rsidP="001D5BDB">
            <w:pPr>
              <w:rPr>
                <w:rFonts w:ascii="Aptos" w:hAnsi="Aptos" w:cs="Arial"/>
                <w:color w:val="000000"/>
                <w:sz w:val="20"/>
                <w:lang w:val="en-US"/>
              </w:rPr>
            </w:pPr>
          </w:p>
          <w:p w14:paraId="07E67553" w14:textId="77777777" w:rsidR="000750CF" w:rsidRPr="004C67D8" w:rsidRDefault="000750CF" w:rsidP="001D5BDB">
            <w:pPr>
              <w:rPr>
                <w:rFonts w:ascii="Aptos" w:hAnsi="Aptos" w:cs="Arial"/>
                <w:color w:val="000000"/>
                <w:sz w:val="20"/>
                <w:lang w:val="en-US"/>
              </w:rPr>
            </w:pPr>
          </w:p>
          <w:p w14:paraId="53EDAD96" w14:textId="77777777" w:rsidR="000750CF" w:rsidRPr="004C67D8" w:rsidRDefault="000750CF" w:rsidP="001D5BDB">
            <w:pPr>
              <w:rPr>
                <w:rFonts w:ascii="Aptos" w:hAnsi="Aptos" w:cs="Arial"/>
                <w:color w:val="000000"/>
                <w:sz w:val="20"/>
                <w:lang w:val="en-US"/>
              </w:rPr>
            </w:pPr>
          </w:p>
          <w:p w14:paraId="6CF3C9E7" w14:textId="77777777" w:rsidR="000750CF" w:rsidRPr="004C67D8" w:rsidRDefault="000750CF" w:rsidP="001D5BDB">
            <w:pPr>
              <w:rPr>
                <w:rFonts w:ascii="Aptos" w:hAnsi="Aptos" w:cs="Arial"/>
                <w:color w:val="000000"/>
                <w:sz w:val="20"/>
                <w:lang w:val="en-US"/>
              </w:rPr>
            </w:pPr>
          </w:p>
        </w:tc>
      </w:tr>
      <w:tr w:rsidR="001D5BDB" w:rsidRPr="004C67D8" w14:paraId="75E07659" w14:textId="77777777" w:rsidTr="00AD4785">
        <w:trPr>
          <w:trHeight w:val="347"/>
        </w:trPr>
        <w:tc>
          <w:tcPr>
            <w:tcW w:w="2263" w:type="dxa"/>
            <w:tcBorders>
              <w:top w:val="dotted" w:sz="4" w:space="0" w:color="auto"/>
              <w:left w:val="single" w:sz="12" w:space="0" w:color="auto"/>
              <w:bottom w:val="dotted" w:sz="4" w:space="0" w:color="auto"/>
              <w:right w:val="single" w:sz="8" w:space="0" w:color="auto"/>
            </w:tcBorders>
            <w:shd w:val="clear" w:color="auto" w:fill="D9D9D9" w:themeFill="background1" w:themeFillShade="D9"/>
            <w:tcMar>
              <w:top w:w="0" w:type="dxa"/>
              <w:left w:w="108" w:type="dxa"/>
              <w:bottom w:w="0" w:type="dxa"/>
              <w:right w:w="108" w:type="dxa"/>
            </w:tcMar>
          </w:tcPr>
          <w:p w14:paraId="079790EE" w14:textId="77777777" w:rsidR="001D5BDB" w:rsidRPr="004C67D8" w:rsidRDefault="001D5BDB" w:rsidP="001D5BDB">
            <w:pPr>
              <w:rPr>
                <w:rFonts w:ascii="Aptos" w:hAnsi="Aptos" w:cstheme="minorHAnsi"/>
                <w:sz w:val="20"/>
                <w:szCs w:val="20"/>
              </w:rPr>
            </w:pPr>
            <w:r w:rsidRPr="004C67D8">
              <w:rPr>
                <w:rFonts w:ascii="Aptos" w:hAnsi="Aptos" w:cstheme="minorHAnsi"/>
                <w:sz w:val="20"/>
                <w:szCs w:val="20"/>
                <w:lang w:val="en-GB"/>
              </w:rPr>
              <w:t>Client Name &amp; address</w:t>
            </w:r>
          </w:p>
        </w:tc>
        <w:tc>
          <w:tcPr>
            <w:tcW w:w="8088" w:type="dxa"/>
            <w:gridSpan w:val="6"/>
            <w:tcBorders>
              <w:top w:val="dotted" w:sz="4" w:space="0" w:color="auto"/>
              <w:left w:val="nil"/>
              <w:bottom w:val="dotted" w:sz="4" w:space="0" w:color="auto"/>
              <w:right w:val="single" w:sz="12" w:space="0" w:color="auto"/>
            </w:tcBorders>
            <w:shd w:val="clear" w:color="auto" w:fill="FFFFFF"/>
            <w:tcMar>
              <w:top w:w="0" w:type="dxa"/>
              <w:left w:w="108" w:type="dxa"/>
              <w:bottom w:w="0" w:type="dxa"/>
              <w:right w:w="108" w:type="dxa"/>
            </w:tcMar>
          </w:tcPr>
          <w:p w14:paraId="5C9FB49B" w14:textId="77777777" w:rsidR="001D5BDB" w:rsidRPr="004C67D8" w:rsidRDefault="001D5BDB" w:rsidP="001D5BDB">
            <w:pPr>
              <w:rPr>
                <w:rFonts w:ascii="Aptos" w:hAnsi="Aptos" w:cs="Arial"/>
                <w:color w:val="000000"/>
                <w:sz w:val="20"/>
                <w:lang w:val="en-US"/>
              </w:rPr>
            </w:pPr>
          </w:p>
        </w:tc>
      </w:tr>
      <w:tr w:rsidR="001D5BDB" w:rsidRPr="004C67D8" w14:paraId="633D72D6" w14:textId="77777777" w:rsidTr="00AD4785">
        <w:trPr>
          <w:trHeight w:val="355"/>
        </w:trPr>
        <w:tc>
          <w:tcPr>
            <w:tcW w:w="2263" w:type="dxa"/>
            <w:tcBorders>
              <w:top w:val="dotted" w:sz="4" w:space="0" w:color="auto"/>
              <w:left w:val="single" w:sz="12" w:space="0" w:color="auto"/>
              <w:bottom w:val="single" w:sz="4" w:space="0" w:color="auto"/>
              <w:right w:val="single" w:sz="8" w:space="0" w:color="auto"/>
            </w:tcBorders>
            <w:shd w:val="clear" w:color="auto" w:fill="D9D9D9" w:themeFill="background1" w:themeFillShade="D9"/>
            <w:tcMar>
              <w:top w:w="0" w:type="dxa"/>
              <w:left w:w="108" w:type="dxa"/>
              <w:bottom w:w="0" w:type="dxa"/>
              <w:right w:w="108" w:type="dxa"/>
            </w:tcMar>
          </w:tcPr>
          <w:p w14:paraId="3F291E95" w14:textId="77777777" w:rsidR="001D5BDB" w:rsidRPr="004C67D8" w:rsidRDefault="001D5BDB" w:rsidP="001D5BDB">
            <w:pPr>
              <w:rPr>
                <w:rFonts w:ascii="Aptos" w:hAnsi="Aptos" w:cstheme="minorHAnsi"/>
                <w:sz w:val="20"/>
                <w:szCs w:val="20"/>
              </w:rPr>
            </w:pPr>
            <w:r w:rsidRPr="004C67D8">
              <w:rPr>
                <w:rFonts w:ascii="Aptos" w:hAnsi="Aptos" w:cstheme="minorHAnsi"/>
                <w:sz w:val="20"/>
                <w:szCs w:val="20"/>
                <w:lang w:val="en-GB"/>
              </w:rPr>
              <w:t>Client contact person</w:t>
            </w:r>
          </w:p>
        </w:tc>
        <w:tc>
          <w:tcPr>
            <w:tcW w:w="2606" w:type="dxa"/>
            <w:gridSpan w:val="2"/>
            <w:tcBorders>
              <w:top w:val="dotted" w:sz="4" w:space="0" w:color="auto"/>
              <w:left w:val="nil"/>
              <w:bottom w:val="single" w:sz="4" w:space="0" w:color="auto"/>
              <w:right w:val="single" w:sz="12" w:space="0" w:color="auto"/>
            </w:tcBorders>
            <w:shd w:val="clear" w:color="auto" w:fill="FFFFFF"/>
            <w:tcMar>
              <w:top w:w="0" w:type="dxa"/>
              <w:left w:w="108" w:type="dxa"/>
              <w:bottom w:w="0" w:type="dxa"/>
              <w:right w:w="108" w:type="dxa"/>
            </w:tcMar>
          </w:tcPr>
          <w:p w14:paraId="2787037C" w14:textId="77777777" w:rsidR="001D5BDB" w:rsidRPr="004C67D8" w:rsidRDefault="001D5BDB" w:rsidP="001D5BDB">
            <w:pPr>
              <w:rPr>
                <w:rFonts w:ascii="Aptos" w:hAnsi="Aptos" w:cs="Arial"/>
                <w:color w:val="000000"/>
                <w:sz w:val="20"/>
                <w:lang w:val="en-US"/>
              </w:rPr>
            </w:pPr>
          </w:p>
        </w:tc>
        <w:tc>
          <w:tcPr>
            <w:tcW w:w="2741" w:type="dxa"/>
            <w:gridSpan w:val="2"/>
            <w:tcBorders>
              <w:top w:val="dotted" w:sz="4" w:space="0" w:color="auto"/>
              <w:left w:val="nil"/>
              <w:bottom w:val="single" w:sz="4" w:space="0" w:color="auto"/>
              <w:right w:val="single" w:sz="12" w:space="0" w:color="auto"/>
            </w:tcBorders>
            <w:shd w:val="clear" w:color="auto" w:fill="D9D9D9" w:themeFill="background1" w:themeFillShade="D9"/>
          </w:tcPr>
          <w:p w14:paraId="019D7F39" w14:textId="77777777" w:rsidR="001D5BDB" w:rsidRPr="004C67D8" w:rsidRDefault="001D5BDB" w:rsidP="001D5BDB">
            <w:pPr>
              <w:pStyle w:val="TableParagraph"/>
              <w:kinsoku w:val="0"/>
              <w:overflowPunct w:val="0"/>
              <w:spacing w:before="1"/>
              <w:rPr>
                <w:rFonts w:ascii="Aptos" w:hAnsi="Aptos" w:cs="Arial"/>
                <w:color w:val="000000"/>
                <w:sz w:val="20"/>
                <w:lang w:val="en-US"/>
              </w:rPr>
            </w:pPr>
            <w:r w:rsidRPr="004C67D8">
              <w:rPr>
                <w:rFonts w:ascii="Aptos" w:hAnsi="Aptos"/>
                <w:sz w:val="20"/>
                <w:szCs w:val="20"/>
              </w:rPr>
              <w:t>Phone number</w:t>
            </w:r>
          </w:p>
        </w:tc>
        <w:tc>
          <w:tcPr>
            <w:tcW w:w="2741" w:type="dxa"/>
            <w:gridSpan w:val="2"/>
            <w:tcBorders>
              <w:top w:val="dotted" w:sz="4" w:space="0" w:color="auto"/>
              <w:left w:val="nil"/>
              <w:bottom w:val="single" w:sz="4" w:space="0" w:color="auto"/>
              <w:right w:val="single" w:sz="12" w:space="0" w:color="auto"/>
            </w:tcBorders>
            <w:shd w:val="clear" w:color="auto" w:fill="FFFFFF"/>
          </w:tcPr>
          <w:p w14:paraId="122652A6" w14:textId="77777777" w:rsidR="001D5BDB" w:rsidRPr="004C67D8" w:rsidRDefault="001D5BDB" w:rsidP="001D5BDB">
            <w:pPr>
              <w:rPr>
                <w:rFonts w:ascii="Aptos" w:hAnsi="Aptos" w:cs="Arial"/>
                <w:color w:val="000000"/>
                <w:sz w:val="20"/>
                <w:lang w:val="en-US"/>
              </w:rPr>
            </w:pPr>
          </w:p>
        </w:tc>
      </w:tr>
      <w:tr w:rsidR="001D5BDB" w:rsidRPr="004C67D8" w14:paraId="7C7B4E5D" w14:textId="77777777" w:rsidTr="00AD4785">
        <w:trPr>
          <w:trHeight w:val="347"/>
        </w:trPr>
        <w:tc>
          <w:tcPr>
            <w:tcW w:w="10351" w:type="dxa"/>
            <w:gridSpan w:val="7"/>
            <w:tcBorders>
              <w:top w:val="single" w:sz="4" w:space="0" w:color="auto"/>
              <w:left w:val="single" w:sz="12" w:space="0" w:color="auto"/>
              <w:bottom w:val="single" w:sz="4" w:space="0" w:color="auto"/>
              <w:right w:val="single" w:sz="12" w:space="0" w:color="auto"/>
            </w:tcBorders>
            <w:shd w:val="clear" w:color="auto" w:fill="D9D9D9" w:themeFill="background1" w:themeFillShade="D9"/>
            <w:tcMar>
              <w:top w:w="0" w:type="dxa"/>
              <w:left w:w="108" w:type="dxa"/>
              <w:bottom w:w="0" w:type="dxa"/>
              <w:right w:w="108" w:type="dxa"/>
            </w:tcMar>
          </w:tcPr>
          <w:p w14:paraId="476B5A7D" w14:textId="77777777" w:rsidR="001D5BDB" w:rsidRPr="004C67D8" w:rsidRDefault="001D5BDB" w:rsidP="001D5BDB">
            <w:pPr>
              <w:jc w:val="center"/>
              <w:rPr>
                <w:rFonts w:ascii="Aptos" w:hAnsi="Aptos" w:cstheme="minorHAnsi"/>
                <w:color w:val="000000"/>
                <w:sz w:val="20"/>
                <w:lang w:val="en-US"/>
              </w:rPr>
            </w:pPr>
            <w:r w:rsidRPr="004C67D8">
              <w:rPr>
                <w:rFonts w:ascii="Aptos" w:hAnsi="Aptos" w:cstheme="minorHAnsi"/>
                <w:color w:val="000000"/>
                <w:sz w:val="20"/>
                <w:lang w:val="en-US"/>
              </w:rPr>
              <w:t>Project Visuals (optional)</w:t>
            </w:r>
          </w:p>
        </w:tc>
      </w:tr>
      <w:tr w:rsidR="001D5BDB" w:rsidRPr="004C67D8" w14:paraId="13B69939" w14:textId="77777777" w:rsidTr="00AD4785">
        <w:trPr>
          <w:trHeight w:val="347"/>
        </w:trPr>
        <w:tc>
          <w:tcPr>
            <w:tcW w:w="10351" w:type="dxa"/>
            <w:gridSpan w:val="7"/>
            <w:tcBorders>
              <w:top w:val="single" w:sz="4" w:space="0" w:color="auto"/>
              <w:left w:val="single" w:sz="12" w:space="0" w:color="auto"/>
              <w:bottom w:val="single" w:sz="8" w:space="0" w:color="auto"/>
              <w:right w:val="single" w:sz="12" w:space="0" w:color="auto"/>
            </w:tcBorders>
            <w:tcMar>
              <w:top w:w="0" w:type="dxa"/>
              <w:left w:w="108" w:type="dxa"/>
              <w:bottom w:w="0" w:type="dxa"/>
              <w:right w:w="108" w:type="dxa"/>
            </w:tcMar>
          </w:tcPr>
          <w:p w14:paraId="217A47A3" w14:textId="77777777" w:rsidR="001D5BDB" w:rsidRPr="004C67D8" w:rsidRDefault="001D5BDB" w:rsidP="001D5BDB">
            <w:pPr>
              <w:jc w:val="center"/>
              <w:rPr>
                <w:rFonts w:ascii="Aptos" w:hAnsi="Aptos" w:cstheme="minorHAnsi"/>
                <w:color w:val="000000"/>
                <w:sz w:val="20"/>
                <w:lang w:val="en-US"/>
              </w:rPr>
            </w:pPr>
          </w:p>
          <w:p w14:paraId="6B1B09CF" w14:textId="77777777" w:rsidR="001D5BDB" w:rsidRPr="004C67D8" w:rsidRDefault="001D5BDB" w:rsidP="001D5BDB">
            <w:pPr>
              <w:jc w:val="center"/>
              <w:rPr>
                <w:rFonts w:ascii="Aptos" w:hAnsi="Aptos" w:cstheme="minorHAnsi"/>
                <w:color w:val="000000"/>
                <w:sz w:val="20"/>
                <w:lang w:val="en-US"/>
              </w:rPr>
            </w:pPr>
          </w:p>
          <w:p w14:paraId="075442FD" w14:textId="77777777" w:rsidR="001D5BDB" w:rsidRPr="004C67D8" w:rsidRDefault="001D5BDB" w:rsidP="001D5BDB">
            <w:pPr>
              <w:jc w:val="center"/>
              <w:rPr>
                <w:rFonts w:ascii="Aptos" w:hAnsi="Aptos" w:cstheme="minorHAnsi"/>
                <w:color w:val="000000"/>
                <w:sz w:val="20"/>
                <w:lang w:val="en-US"/>
              </w:rPr>
            </w:pPr>
          </w:p>
          <w:p w14:paraId="469A8FE5" w14:textId="77777777" w:rsidR="001D5BDB" w:rsidRPr="004C67D8" w:rsidRDefault="001D5BDB" w:rsidP="001D5BDB">
            <w:pPr>
              <w:jc w:val="center"/>
              <w:rPr>
                <w:rFonts w:ascii="Aptos" w:hAnsi="Aptos" w:cstheme="minorHAnsi"/>
                <w:color w:val="000000"/>
                <w:sz w:val="20"/>
                <w:lang w:val="en-US"/>
              </w:rPr>
            </w:pPr>
          </w:p>
          <w:p w14:paraId="328F0F92" w14:textId="77777777" w:rsidR="001D5BDB" w:rsidRPr="004C67D8" w:rsidRDefault="001D5BDB" w:rsidP="001D5BDB">
            <w:pPr>
              <w:jc w:val="center"/>
              <w:rPr>
                <w:rFonts w:ascii="Aptos" w:hAnsi="Aptos" w:cstheme="minorHAnsi"/>
                <w:color w:val="000000"/>
                <w:sz w:val="20"/>
                <w:lang w:val="en-US"/>
              </w:rPr>
            </w:pPr>
          </w:p>
          <w:p w14:paraId="3555238A" w14:textId="77777777" w:rsidR="001D5BDB" w:rsidRPr="004C67D8" w:rsidRDefault="001D5BDB" w:rsidP="001D5BDB">
            <w:pPr>
              <w:jc w:val="center"/>
              <w:rPr>
                <w:rFonts w:ascii="Aptos" w:hAnsi="Aptos" w:cstheme="minorHAnsi"/>
                <w:color w:val="000000"/>
                <w:sz w:val="20"/>
                <w:lang w:val="en-US"/>
              </w:rPr>
            </w:pPr>
          </w:p>
          <w:p w14:paraId="1E413442" w14:textId="77777777" w:rsidR="001D5BDB" w:rsidRPr="004C67D8" w:rsidRDefault="001D5BDB" w:rsidP="001D5BDB">
            <w:pPr>
              <w:jc w:val="center"/>
              <w:rPr>
                <w:rFonts w:ascii="Aptos" w:hAnsi="Aptos" w:cstheme="minorHAnsi"/>
                <w:color w:val="000000"/>
                <w:sz w:val="20"/>
                <w:lang w:val="en-US"/>
              </w:rPr>
            </w:pPr>
          </w:p>
          <w:p w14:paraId="467E9A9F" w14:textId="77777777" w:rsidR="001D5BDB" w:rsidRPr="004C67D8" w:rsidRDefault="001D5BDB" w:rsidP="001D5BDB">
            <w:pPr>
              <w:jc w:val="center"/>
              <w:rPr>
                <w:rFonts w:ascii="Aptos" w:hAnsi="Aptos" w:cstheme="minorHAnsi"/>
                <w:color w:val="000000"/>
                <w:sz w:val="20"/>
                <w:lang w:val="en-US"/>
              </w:rPr>
            </w:pPr>
          </w:p>
          <w:p w14:paraId="01FEAD04" w14:textId="77777777" w:rsidR="001D5BDB" w:rsidRPr="004C67D8" w:rsidRDefault="001D5BDB" w:rsidP="001D5BDB">
            <w:pPr>
              <w:jc w:val="center"/>
              <w:rPr>
                <w:rFonts w:ascii="Aptos" w:hAnsi="Aptos" w:cstheme="minorHAnsi"/>
                <w:color w:val="000000"/>
                <w:sz w:val="20"/>
                <w:lang w:val="en-US"/>
              </w:rPr>
            </w:pPr>
          </w:p>
          <w:p w14:paraId="22403178" w14:textId="77777777" w:rsidR="001D5BDB" w:rsidRPr="004C67D8" w:rsidRDefault="001D5BDB" w:rsidP="001D5BDB">
            <w:pPr>
              <w:jc w:val="center"/>
              <w:rPr>
                <w:rFonts w:ascii="Aptos" w:hAnsi="Aptos" w:cstheme="minorHAnsi"/>
                <w:color w:val="000000"/>
                <w:sz w:val="20"/>
                <w:lang w:val="en-US"/>
              </w:rPr>
            </w:pPr>
          </w:p>
        </w:tc>
      </w:tr>
    </w:tbl>
    <w:p w14:paraId="4823EAF1" w14:textId="77777777" w:rsidR="00376606" w:rsidRPr="004C67D8" w:rsidRDefault="00376606" w:rsidP="00870E55">
      <w:pPr>
        <w:pStyle w:val="BodyText"/>
        <w:kinsoku w:val="0"/>
        <w:overflowPunct w:val="0"/>
        <w:spacing w:line="259" w:lineRule="auto"/>
        <w:ind w:left="851" w:right="1379"/>
        <w:rPr>
          <w:rFonts w:ascii="Aptos" w:hAnsi="Aptos"/>
          <w:b/>
          <w:bCs/>
          <w:i w:val="0"/>
          <w:iCs w:val="0"/>
          <w:sz w:val="19"/>
          <w:szCs w:val="19"/>
        </w:rPr>
      </w:pPr>
    </w:p>
    <w:p w14:paraId="0EA4AC14" w14:textId="77777777" w:rsidR="00376606" w:rsidRPr="004C67D8" w:rsidRDefault="00376606" w:rsidP="00870E55">
      <w:pPr>
        <w:pStyle w:val="BodyText"/>
        <w:kinsoku w:val="0"/>
        <w:overflowPunct w:val="0"/>
        <w:spacing w:line="259" w:lineRule="auto"/>
        <w:ind w:left="851" w:right="1379"/>
        <w:rPr>
          <w:rFonts w:ascii="Aptos" w:hAnsi="Aptos"/>
          <w:b/>
          <w:bCs/>
          <w:i w:val="0"/>
          <w:iCs w:val="0"/>
          <w:sz w:val="19"/>
          <w:szCs w:val="19"/>
        </w:rPr>
      </w:pPr>
    </w:p>
    <w:p w14:paraId="6EFFC727" w14:textId="77777777" w:rsidR="00F2375D" w:rsidRPr="004C67D8" w:rsidRDefault="00F2375D" w:rsidP="00870E55">
      <w:pPr>
        <w:pStyle w:val="BodyText"/>
        <w:kinsoku w:val="0"/>
        <w:overflowPunct w:val="0"/>
        <w:spacing w:line="259" w:lineRule="auto"/>
        <w:ind w:left="851" w:right="1379"/>
        <w:rPr>
          <w:rFonts w:ascii="Aptos" w:hAnsi="Aptos"/>
          <w:b/>
          <w:bCs/>
          <w:i w:val="0"/>
          <w:iCs w:val="0"/>
          <w:sz w:val="19"/>
          <w:szCs w:val="19"/>
        </w:rPr>
      </w:pPr>
    </w:p>
    <w:p w14:paraId="3099DE17" w14:textId="77777777" w:rsidR="00F2375D" w:rsidRPr="004C67D8" w:rsidRDefault="00F2375D" w:rsidP="00870E55">
      <w:pPr>
        <w:pStyle w:val="BodyText"/>
        <w:kinsoku w:val="0"/>
        <w:overflowPunct w:val="0"/>
        <w:spacing w:line="259" w:lineRule="auto"/>
        <w:ind w:left="851" w:right="1379"/>
        <w:rPr>
          <w:rFonts w:ascii="Aptos" w:hAnsi="Aptos"/>
          <w:b/>
          <w:bCs/>
          <w:i w:val="0"/>
          <w:iCs w:val="0"/>
          <w:sz w:val="19"/>
          <w:szCs w:val="19"/>
        </w:rPr>
      </w:pPr>
    </w:p>
    <w:p w14:paraId="3BC4E598" w14:textId="6C68B5B0" w:rsidR="00E60823" w:rsidRPr="004C67D8" w:rsidRDefault="00E60823" w:rsidP="00B21785">
      <w:pPr>
        <w:pStyle w:val="BodyText"/>
        <w:kinsoku w:val="0"/>
        <w:overflowPunct w:val="0"/>
        <w:spacing w:before="20" w:after="240"/>
        <w:ind w:firstLine="720"/>
        <w:rPr>
          <w:rFonts w:ascii="Aptos" w:hAnsi="Aptos"/>
          <w:i w:val="0"/>
          <w:iCs w:val="0"/>
          <w:spacing w:val="-11"/>
          <w:sz w:val="40"/>
          <w:szCs w:val="40"/>
        </w:rPr>
      </w:pPr>
      <w:r w:rsidRPr="004C67D8">
        <w:rPr>
          <w:rFonts w:ascii="Aptos" w:hAnsi="Aptos"/>
          <w:b/>
          <w:bCs/>
          <w:i w:val="0"/>
          <w:iCs w:val="0"/>
          <w:sz w:val="40"/>
          <w:szCs w:val="40"/>
        </w:rPr>
        <w:lastRenderedPageBreak/>
        <w:t xml:space="preserve">Appendix D </w:t>
      </w:r>
      <w:r w:rsidRPr="004C67D8">
        <w:rPr>
          <w:rFonts w:ascii="Aptos" w:hAnsi="Aptos"/>
          <w:i w:val="0"/>
          <w:iCs w:val="0"/>
          <w:sz w:val="40"/>
          <w:szCs w:val="40"/>
        </w:rPr>
        <w:t xml:space="preserve">– Delivery Methodology </w:t>
      </w:r>
      <w:r w:rsidRPr="004C67D8">
        <w:rPr>
          <w:rFonts w:ascii="Aptos" w:hAnsi="Aptos"/>
          <w:i w:val="0"/>
          <w:iCs w:val="0"/>
          <w:spacing w:val="-11"/>
          <w:sz w:val="40"/>
          <w:szCs w:val="40"/>
        </w:rPr>
        <w:t>Template</w:t>
      </w:r>
    </w:p>
    <w:p w14:paraId="0BA8DB5A" w14:textId="1CC5DF4B" w:rsidR="00E60823" w:rsidRDefault="00E60823" w:rsidP="00E60823">
      <w:pPr>
        <w:pStyle w:val="BodyText"/>
        <w:kinsoku w:val="0"/>
        <w:overflowPunct w:val="0"/>
        <w:ind w:left="818" w:right="372"/>
        <w:rPr>
          <w:rFonts w:ascii="Aptos" w:hAnsi="Aptos"/>
          <w:b/>
          <w:bCs/>
          <w:i w:val="0"/>
          <w:iCs w:val="0"/>
          <w:sz w:val="19"/>
          <w:szCs w:val="19"/>
        </w:rPr>
      </w:pPr>
      <w:r w:rsidRPr="004C67D8">
        <w:rPr>
          <w:rFonts w:ascii="Aptos" w:hAnsi="Aptos"/>
          <w:i w:val="0"/>
          <w:iCs w:val="0"/>
          <w:sz w:val="19"/>
          <w:szCs w:val="19"/>
        </w:rPr>
        <w:t>(Note:</w:t>
      </w:r>
      <w:r w:rsidRPr="004C67D8">
        <w:rPr>
          <w:rFonts w:ascii="Aptos" w:hAnsi="Aptos"/>
          <w:i w:val="0"/>
          <w:iCs w:val="0"/>
          <w:spacing w:val="-2"/>
          <w:sz w:val="19"/>
          <w:szCs w:val="19"/>
        </w:rPr>
        <w:t xml:space="preserve"> </w:t>
      </w:r>
      <w:r w:rsidRPr="004C67D8">
        <w:rPr>
          <w:rFonts w:ascii="Aptos" w:hAnsi="Aptos"/>
          <w:i w:val="0"/>
          <w:iCs w:val="0"/>
          <w:sz w:val="19"/>
          <w:szCs w:val="19"/>
        </w:rPr>
        <w:t>For</w:t>
      </w:r>
      <w:r w:rsidRPr="004C67D8">
        <w:rPr>
          <w:rFonts w:ascii="Aptos" w:hAnsi="Aptos"/>
          <w:i w:val="0"/>
          <w:iCs w:val="0"/>
          <w:spacing w:val="-1"/>
          <w:sz w:val="19"/>
          <w:szCs w:val="19"/>
        </w:rPr>
        <w:t xml:space="preserve"> </w:t>
      </w:r>
      <w:r w:rsidRPr="004C67D8">
        <w:rPr>
          <w:rFonts w:ascii="Aptos" w:hAnsi="Aptos"/>
          <w:i w:val="0"/>
          <w:iCs w:val="0"/>
          <w:sz w:val="19"/>
          <w:szCs w:val="19"/>
        </w:rPr>
        <w:t>use</w:t>
      </w:r>
      <w:r w:rsidRPr="004C67D8">
        <w:rPr>
          <w:rFonts w:ascii="Aptos" w:hAnsi="Aptos"/>
          <w:i w:val="0"/>
          <w:iCs w:val="0"/>
          <w:spacing w:val="-3"/>
          <w:sz w:val="19"/>
          <w:szCs w:val="19"/>
        </w:rPr>
        <w:t xml:space="preserve"> </w:t>
      </w:r>
      <w:r w:rsidRPr="004C67D8">
        <w:rPr>
          <w:rFonts w:ascii="Aptos" w:hAnsi="Aptos"/>
          <w:i w:val="0"/>
          <w:iCs w:val="0"/>
          <w:sz w:val="19"/>
          <w:szCs w:val="19"/>
        </w:rPr>
        <w:t>by</w:t>
      </w:r>
      <w:r w:rsidRPr="004C67D8">
        <w:rPr>
          <w:rFonts w:ascii="Aptos" w:hAnsi="Aptos"/>
          <w:i w:val="0"/>
          <w:iCs w:val="0"/>
          <w:spacing w:val="-4"/>
          <w:sz w:val="19"/>
          <w:szCs w:val="19"/>
        </w:rPr>
        <w:t xml:space="preserve"> </w:t>
      </w:r>
      <w:r w:rsidRPr="004C67D8">
        <w:rPr>
          <w:rFonts w:ascii="Aptos" w:hAnsi="Aptos"/>
          <w:i w:val="0"/>
          <w:iCs w:val="0"/>
          <w:sz w:val="19"/>
          <w:szCs w:val="19"/>
        </w:rPr>
        <w:t>the</w:t>
      </w:r>
      <w:r w:rsidRPr="004C67D8">
        <w:rPr>
          <w:rFonts w:ascii="Aptos" w:hAnsi="Aptos"/>
          <w:i w:val="0"/>
          <w:iCs w:val="0"/>
          <w:spacing w:val="-3"/>
          <w:sz w:val="19"/>
          <w:szCs w:val="19"/>
        </w:rPr>
        <w:t xml:space="preserve"> Tenderer </w:t>
      </w:r>
      <w:r w:rsidRPr="004C67D8">
        <w:rPr>
          <w:rFonts w:ascii="Aptos" w:hAnsi="Aptos"/>
          <w:i w:val="0"/>
          <w:iCs w:val="0"/>
          <w:sz w:val="19"/>
          <w:szCs w:val="19"/>
        </w:rPr>
        <w:t xml:space="preserve">in completing Award Criterion </w:t>
      </w:r>
      <w:r w:rsidR="00B21785">
        <w:rPr>
          <w:rFonts w:ascii="Aptos" w:hAnsi="Aptos"/>
          <w:i w:val="0"/>
          <w:iCs w:val="0"/>
          <w:sz w:val="19"/>
          <w:szCs w:val="19"/>
        </w:rPr>
        <w:t>C</w:t>
      </w:r>
      <w:r w:rsidRPr="004C67D8">
        <w:rPr>
          <w:rFonts w:ascii="Aptos" w:hAnsi="Aptos"/>
          <w:i w:val="0"/>
          <w:iCs w:val="0"/>
          <w:sz w:val="19"/>
          <w:szCs w:val="19"/>
        </w:rPr>
        <w:t xml:space="preserve"> of</w:t>
      </w:r>
      <w:r w:rsidRPr="004C67D8">
        <w:rPr>
          <w:rFonts w:ascii="Aptos" w:hAnsi="Aptos"/>
          <w:i w:val="0"/>
          <w:iCs w:val="0"/>
          <w:spacing w:val="-3"/>
          <w:sz w:val="19"/>
          <w:szCs w:val="19"/>
        </w:rPr>
        <w:t xml:space="preserve"> </w:t>
      </w:r>
      <w:r w:rsidRPr="004C67D8">
        <w:rPr>
          <w:rFonts w:ascii="Aptos" w:hAnsi="Aptos"/>
          <w:i w:val="0"/>
          <w:iCs w:val="0"/>
          <w:sz w:val="19"/>
          <w:szCs w:val="19"/>
        </w:rPr>
        <w:t>the</w:t>
      </w:r>
      <w:r w:rsidRPr="004C67D8">
        <w:rPr>
          <w:rFonts w:ascii="Aptos" w:hAnsi="Aptos"/>
          <w:i w:val="0"/>
          <w:iCs w:val="0"/>
          <w:spacing w:val="-5"/>
          <w:sz w:val="19"/>
          <w:szCs w:val="19"/>
        </w:rPr>
        <w:t xml:space="preserve"> RFT</w:t>
      </w:r>
      <w:r w:rsidRPr="004C67D8">
        <w:rPr>
          <w:rFonts w:ascii="Aptos" w:hAnsi="Aptos"/>
          <w:i w:val="0"/>
          <w:iCs w:val="0"/>
          <w:spacing w:val="-2"/>
          <w:sz w:val="19"/>
          <w:szCs w:val="19"/>
        </w:rPr>
        <w:t xml:space="preserve"> </w:t>
      </w:r>
      <w:r w:rsidRPr="004C67D8">
        <w:rPr>
          <w:rFonts w:ascii="Aptos" w:hAnsi="Aptos"/>
          <w:i w:val="0"/>
          <w:iCs w:val="0"/>
          <w:sz w:val="19"/>
          <w:szCs w:val="19"/>
        </w:rPr>
        <w:t>–</w:t>
      </w:r>
      <w:r w:rsidRPr="004C67D8">
        <w:rPr>
          <w:rFonts w:ascii="Aptos" w:hAnsi="Aptos"/>
          <w:i w:val="0"/>
          <w:iCs w:val="0"/>
          <w:spacing w:val="-3"/>
          <w:sz w:val="19"/>
          <w:szCs w:val="19"/>
        </w:rPr>
        <w:t xml:space="preserve"> </w:t>
      </w:r>
      <w:r w:rsidR="00B21785">
        <w:rPr>
          <w:rFonts w:ascii="Aptos" w:hAnsi="Aptos"/>
          <w:b/>
          <w:bCs/>
          <w:i w:val="0"/>
          <w:iCs w:val="0"/>
          <w:sz w:val="19"/>
          <w:szCs w:val="19"/>
        </w:rPr>
        <w:t>Delivery Methodology - Celbridge</w:t>
      </w:r>
      <w:r w:rsidRPr="004C67D8">
        <w:rPr>
          <w:rFonts w:ascii="Aptos" w:hAnsi="Aptos"/>
          <w:b/>
          <w:bCs/>
          <w:i w:val="0"/>
          <w:iCs w:val="0"/>
          <w:sz w:val="19"/>
          <w:szCs w:val="19"/>
        </w:rPr>
        <w:t>)</w:t>
      </w:r>
    </w:p>
    <w:p w14:paraId="0AE0E3D3" w14:textId="77777777" w:rsidR="008E01B9" w:rsidRDefault="008E01B9" w:rsidP="00E60823">
      <w:pPr>
        <w:pStyle w:val="BodyText"/>
        <w:kinsoku w:val="0"/>
        <w:overflowPunct w:val="0"/>
        <w:ind w:left="818" w:right="372"/>
        <w:rPr>
          <w:rFonts w:ascii="Aptos" w:hAnsi="Aptos"/>
          <w:b/>
          <w:bCs/>
          <w:i w:val="0"/>
          <w:iCs w:val="0"/>
          <w:sz w:val="19"/>
          <w:szCs w:val="19"/>
        </w:rPr>
      </w:pPr>
    </w:p>
    <w:p w14:paraId="7C3BF745" w14:textId="77777777" w:rsidR="008E01B9" w:rsidRDefault="008E01B9" w:rsidP="00E60823">
      <w:pPr>
        <w:pStyle w:val="BodyText"/>
        <w:kinsoku w:val="0"/>
        <w:overflowPunct w:val="0"/>
        <w:ind w:left="818" w:right="372"/>
        <w:rPr>
          <w:rFonts w:ascii="Aptos" w:hAnsi="Aptos"/>
          <w:b/>
          <w:bCs/>
          <w:i w:val="0"/>
          <w:iCs w:val="0"/>
          <w:sz w:val="19"/>
          <w:szCs w:val="19"/>
        </w:rPr>
      </w:pPr>
    </w:p>
    <w:p w14:paraId="03A96A48" w14:textId="77777777" w:rsidR="008E01B9" w:rsidRPr="004C67D8" w:rsidRDefault="008E01B9" w:rsidP="00E60823">
      <w:pPr>
        <w:pStyle w:val="BodyText"/>
        <w:kinsoku w:val="0"/>
        <w:overflowPunct w:val="0"/>
        <w:ind w:left="818" w:right="372"/>
        <w:rPr>
          <w:rFonts w:ascii="Aptos" w:hAnsi="Aptos"/>
          <w:b/>
          <w:bCs/>
          <w:i w:val="0"/>
          <w:iCs w:val="0"/>
          <w:sz w:val="19"/>
          <w:szCs w:val="19"/>
        </w:rPr>
      </w:pPr>
    </w:p>
    <w:p w14:paraId="67F3CB15" w14:textId="77777777" w:rsidR="00E60823" w:rsidRPr="004C67D8" w:rsidRDefault="00E60823" w:rsidP="00E60823">
      <w:pPr>
        <w:pStyle w:val="BodyText"/>
        <w:kinsoku w:val="0"/>
        <w:overflowPunct w:val="0"/>
        <w:spacing w:line="259" w:lineRule="auto"/>
        <w:ind w:left="851" w:right="1379"/>
        <w:rPr>
          <w:rFonts w:ascii="Aptos" w:hAnsi="Aptos"/>
          <w:i w:val="0"/>
          <w:iCs w:val="0"/>
          <w:sz w:val="19"/>
          <w:szCs w:val="19"/>
        </w:rPr>
      </w:pPr>
    </w:p>
    <w:p w14:paraId="0EC2D819" w14:textId="77777777" w:rsidR="00E60823" w:rsidRPr="004C67D8" w:rsidRDefault="00E60823" w:rsidP="00E60823">
      <w:pPr>
        <w:pStyle w:val="BodyText"/>
        <w:kinsoku w:val="0"/>
        <w:overflowPunct w:val="0"/>
        <w:spacing w:line="259" w:lineRule="auto"/>
        <w:ind w:left="851" w:right="1379"/>
        <w:rPr>
          <w:rFonts w:ascii="Aptos" w:hAnsi="Aptos"/>
          <w:b/>
          <w:bCs/>
          <w:i w:val="0"/>
          <w:iCs w:val="0"/>
          <w:sz w:val="19"/>
          <w:szCs w:val="19"/>
        </w:rPr>
      </w:pPr>
    </w:p>
    <w:p w14:paraId="6A3A795B" w14:textId="77777777" w:rsidR="00E60823" w:rsidRDefault="00E60823" w:rsidP="00E60823">
      <w:pPr>
        <w:pStyle w:val="BodyText"/>
        <w:kinsoku w:val="0"/>
        <w:overflowPunct w:val="0"/>
        <w:spacing w:line="259" w:lineRule="auto"/>
        <w:ind w:left="851" w:right="1379"/>
        <w:rPr>
          <w:rFonts w:ascii="Aptos" w:eastAsia="Arial" w:hAnsi="Aptos" w:cs="Arial"/>
          <w:i w:val="0"/>
          <w:iCs w:val="0"/>
          <w:position w:val="-1"/>
          <w:sz w:val="22"/>
          <w:szCs w:val="22"/>
          <w:lang w:eastAsia="en-US"/>
        </w:rPr>
      </w:pPr>
    </w:p>
    <w:p w14:paraId="22F87552" w14:textId="77777777" w:rsidR="005F2F44" w:rsidRDefault="005F2F44" w:rsidP="00E60823">
      <w:pPr>
        <w:pStyle w:val="BodyText"/>
        <w:kinsoku w:val="0"/>
        <w:overflowPunct w:val="0"/>
        <w:spacing w:line="259" w:lineRule="auto"/>
        <w:ind w:left="851" w:right="1379"/>
        <w:rPr>
          <w:rFonts w:ascii="Aptos" w:eastAsia="Arial" w:hAnsi="Aptos" w:cs="Arial"/>
          <w:i w:val="0"/>
          <w:iCs w:val="0"/>
          <w:position w:val="-1"/>
          <w:sz w:val="22"/>
          <w:szCs w:val="22"/>
          <w:lang w:eastAsia="en-US"/>
        </w:rPr>
      </w:pPr>
    </w:p>
    <w:p w14:paraId="58FF736C" w14:textId="77777777" w:rsidR="005F2F44" w:rsidRPr="004C67D8" w:rsidRDefault="005F2F44" w:rsidP="00E60823">
      <w:pPr>
        <w:pStyle w:val="BodyText"/>
        <w:kinsoku w:val="0"/>
        <w:overflowPunct w:val="0"/>
        <w:spacing w:line="259" w:lineRule="auto"/>
        <w:ind w:left="851" w:right="1379"/>
        <w:rPr>
          <w:rFonts w:ascii="Aptos" w:hAnsi="Aptos"/>
          <w:b/>
          <w:bCs/>
          <w:i w:val="0"/>
          <w:iCs w:val="0"/>
          <w:sz w:val="19"/>
          <w:szCs w:val="19"/>
        </w:rPr>
      </w:pPr>
    </w:p>
    <w:p w14:paraId="604E7B7D" w14:textId="77777777" w:rsidR="00E60823" w:rsidRPr="004C67D8" w:rsidRDefault="00E60823" w:rsidP="00E60823">
      <w:pPr>
        <w:pStyle w:val="BodyText"/>
        <w:kinsoku w:val="0"/>
        <w:overflowPunct w:val="0"/>
        <w:spacing w:line="259" w:lineRule="auto"/>
        <w:ind w:left="851" w:right="1379"/>
        <w:rPr>
          <w:rFonts w:ascii="Aptos" w:hAnsi="Aptos"/>
          <w:b/>
          <w:bCs/>
          <w:i w:val="0"/>
          <w:iCs w:val="0"/>
          <w:sz w:val="19"/>
          <w:szCs w:val="19"/>
        </w:rPr>
      </w:pPr>
    </w:p>
    <w:p w14:paraId="3DE445AC" w14:textId="77777777" w:rsidR="00E60823" w:rsidRPr="004C67D8" w:rsidRDefault="00E60823" w:rsidP="00E60823">
      <w:pPr>
        <w:pStyle w:val="BodyText"/>
        <w:kinsoku w:val="0"/>
        <w:overflowPunct w:val="0"/>
        <w:spacing w:line="259" w:lineRule="auto"/>
        <w:ind w:left="851" w:right="1379"/>
        <w:rPr>
          <w:rFonts w:ascii="Aptos" w:hAnsi="Aptos"/>
          <w:b/>
          <w:bCs/>
          <w:i w:val="0"/>
          <w:iCs w:val="0"/>
          <w:sz w:val="19"/>
          <w:szCs w:val="19"/>
        </w:rPr>
      </w:pPr>
    </w:p>
    <w:p w14:paraId="7951BA76" w14:textId="77777777" w:rsidR="00E60823" w:rsidRPr="004C67D8" w:rsidRDefault="00E60823" w:rsidP="00E60823">
      <w:pPr>
        <w:pStyle w:val="BodyText"/>
        <w:kinsoku w:val="0"/>
        <w:overflowPunct w:val="0"/>
        <w:spacing w:line="259" w:lineRule="auto"/>
        <w:ind w:left="851" w:right="1379"/>
        <w:rPr>
          <w:rFonts w:ascii="Aptos" w:hAnsi="Aptos"/>
          <w:b/>
          <w:bCs/>
          <w:i w:val="0"/>
          <w:iCs w:val="0"/>
          <w:sz w:val="19"/>
          <w:szCs w:val="19"/>
        </w:rPr>
      </w:pPr>
    </w:p>
    <w:p w14:paraId="4F6B3F0C" w14:textId="77777777" w:rsidR="00E60823" w:rsidRPr="004C67D8" w:rsidRDefault="00E60823" w:rsidP="00E60823">
      <w:pPr>
        <w:pStyle w:val="BodyText"/>
        <w:kinsoku w:val="0"/>
        <w:overflowPunct w:val="0"/>
        <w:spacing w:line="259" w:lineRule="auto"/>
        <w:ind w:left="851" w:right="1379"/>
        <w:rPr>
          <w:rFonts w:ascii="Aptos" w:hAnsi="Aptos"/>
          <w:b/>
          <w:bCs/>
          <w:i w:val="0"/>
          <w:iCs w:val="0"/>
          <w:sz w:val="19"/>
          <w:szCs w:val="19"/>
        </w:rPr>
      </w:pPr>
    </w:p>
    <w:p w14:paraId="605E84B3" w14:textId="77777777" w:rsidR="00E60823" w:rsidRPr="004C67D8" w:rsidRDefault="00E60823" w:rsidP="00E60823">
      <w:pPr>
        <w:pStyle w:val="BodyText"/>
        <w:kinsoku w:val="0"/>
        <w:overflowPunct w:val="0"/>
        <w:spacing w:line="259" w:lineRule="auto"/>
        <w:ind w:left="851" w:right="1379"/>
        <w:rPr>
          <w:rFonts w:ascii="Aptos" w:hAnsi="Aptos"/>
          <w:b/>
          <w:bCs/>
          <w:i w:val="0"/>
          <w:iCs w:val="0"/>
          <w:sz w:val="19"/>
          <w:szCs w:val="19"/>
        </w:rPr>
      </w:pPr>
    </w:p>
    <w:p w14:paraId="2515C2F6" w14:textId="77777777" w:rsidR="00E60823" w:rsidRPr="004C67D8" w:rsidRDefault="00E60823" w:rsidP="00E60823">
      <w:pPr>
        <w:pStyle w:val="BodyText"/>
        <w:kinsoku w:val="0"/>
        <w:overflowPunct w:val="0"/>
        <w:spacing w:line="259" w:lineRule="auto"/>
        <w:ind w:left="851" w:right="1379"/>
        <w:rPr>
          <w:rFonts w:ascii="Aptos" w:hAnsi="Aptos"/>
          <w:b/>
          <w:bCs/>
          <w:i w:val="0"/>
          <w:iCs w:val="0"/>
          <w:sz w:val="19"/>
          <w:szCs w:val="19"/>
        </w:rPr>
      </w:pPr>
    </w:p>
    <w:p w14:paraId="4EE51B7A" w14:textId="77777777" w:rsidR="00E60823" w:rsidRPr="004C67D8" w:rsidRDefault="00E60823" w:rsidP="00E60823">
      <w:pPr>
        <w:pStyle w:val="BodyText"/>
        <w:kinsoku w:val="0"/>
        <w:overflowPunct w:val="0"/>
        <w:spacing w:line="259" w:lineRule="auto"/>
        <w:ind w:left="851" w:right="1379"/>
        <w:rPr>
          <w:rFonts w:ascii="Aptos" w:hAnsi="Aptos"/>
          <w:b/>
          <w:bCs/>
          <w:i w:val="0"/>
          <w:iCs w:val="0"/>
          <w:sz w:val="19"/>
          <w:szCs w:val="19"/>
        </w:rPr>
      </w:pPr>
    </w:p>
    <w:p w14:paraId="465BF56E" w14:textId="77777777" w:rsidR="00E60823" w:rsidRPr="004C67D8" w:rsidRDefault="00E60823" w:rsidP="00E60823">
      <w:pPr>
        <w:pStyle w:val="BodyText"/>
        <w:kinsoku w:val="0"/>
        <w:overflowPunct w:val="0"/>
        <w:spacing w:line="259" w:lineRule="auto"/>
        <w:ind w:left="851" w:right="1379"/>
        <w:rPr>
          <w:rFonts w:ascii="Aptos" w:hAnsi="Aptos"/>
          <w:b/>
          <w:bCs/>
          <w:i w:val="0"/>
          <w:iCs w:val="0"/>
          <w:sz w:val="19"/>
          <w:szCs w:val="19"/>
        </w:rPr>
      </w:pPr>
    </w:p>
    <w:p w14:paraId="50E35C32" w14:textId="77777777" w:rsidR="00E60823" w:rsidRPr="004C67D8" w:rsidRDefault="00E60823" w:rsidP="00E60823">
      <w:pPr>
        <w:pStyle w:val="BodyText"/>
        <w:kinsoku w:val="0"/>
        <w:overflowPunct w:val="0"/>
        <w:spacing w:line="259" w:lineRule="auto"/>
        <w:ind w:left="851" w:right="1379"/>
        <w:rPr>
          <w:rFonts w:ascii="Aptos" w:hAnsi="Aptos"/>
          <w:b/>
          <w:bCs/>
          <w:i w:val="0"/>
          <w:iCs w:val="0"/>
          <w:sz w:val="19"/>
          <w:szCs w:val="19"/>
        </w:rPr>
      </w:pPr>
    </w:p>
    <w:p w14:paraId="3D54BED5" w14:textId="77777777" w:rsidR="00E60823" w:rsidRPr="004C67D8" w:rsidRDefault="00E60823" w:rsidP="00E60823">
      <w:pPr>
        <w:pStyle w:val="BodyText"/>
        <w:kinsoku w:val="0"/>
        <w:overflowPunct w:val="0"/>
        <w:spacing w:line="259" w:lineRule="auto"/>
        <w:ind w:left="851" w:right="1379"/>
        <w:rPr>
          <w:rFonts w:ascii="Aptos" w:hAnsi="Aptos"/>
          <w:b/>
          <w:bCs/>
          <w:i w:val="0"/>
          <w:iCs w:val="0"/>
          <w:sz w:val="19"/>
          <w:szCs w:val="19"/>
        </w:rPr>
      </w:pPr>
    </w:p>
    <w:p w14:paraId="7729D4F5" w14:textId="77777777" w:rsidR="00E60823" w:rsidRPr="004C67D8" w:rsidRDefault="00E60823" w:rsidP="00E60823">
      <w:pPr>
        <w:pStyle w:val="BodyText"/>
        <w:kinsoku w:val="0"/>
        <w:overflowPunct w:val="0"/>
        <w:spacing w:line="259" w:lineRule="auto"/>
        <w:ind w:left="851" w:right="1379"/>
        <w:rPr>
          <w:rFonts w:ascii="Aptos" w:hAnsi="Aptos"/>
          <w:b/>
          <w:bCs/>
          <w:i w:val="0"/>
          <w:iCs w:val="0"/>
          <w:sz w:val="19"/>
          <w:szCs w:val="19"/>
        </w:rPr>
      </w:pPr>
    </w:p>
    <w:p w14:paraId="1ADBA435" w14:textId="77777777" w:rsidR="00E60823" w:rsidRPr="004C67D8" w:rsidRDefault="00E60823" w:rsidP="00E60823">
      <w:pPr>
        <w:pStyle w:val="BodyText"/>
        <w:kinsoku w:val="0"/>
        <w:overflowPunct w:val="0"/>
        <w:spacing w:line="259" w:lineRule="auto"/>
        <w:ind w:left="851" w:right="1379"/>
        <w:rPr>
          <w:rFonts w:ascii="Aptos" w:hAnsi="Aptos"/>
          <w:b/>
          <w:bCs/>
          <w:i w:val="0"/>
          <w:iCs w:val="0"/>
          <w:sz w:val="19"/>
          <w:szCs w:val="19"/>
        </w:rPr>
      </w:pPr>
    </w:p>
    <w:p w14:paraId="773739A0" w14:textId="77777777" w:rsidR="00E60823" w:rsidRPr="004C67D8" w:rsidRDefault="00E60823" w:rsidP="00E60823">
      <w:pPr>
        <w:pStyle w:val="BodyText"/>
        <w:kinsoku w:val="0"/>
        <w:overflowPunct w:val="0"/>
        <w:spacing w:line="259" w:lineRule="auto"/>
        <w:ind w:left="851" w:right="1379"/>
        <w:rPr>
          <w:rFonts w:ascii="Aptos" w:hAnsi="Aptos"/>
          <w:b/>
          <w:bCs/>
          <w:i w:val="0"/>
          <w:iCs w:val="0"/>
          <w:sz w:val="19"/>
          <w:szCs w:val="19"/>
        </w:rPr>
      </w:pPr>
    </w:p>
    <w:p w14:paraId="1CAAAE0E" w14:textId="77777777" w:rsidR="00E60823" w:rsidRPr="004C67D8" w:rsidRDefault="00E60823" w:rsidP="00E60823">
      <w:pPr>
        <w:pStyle w:val="BodyText"/>
        <w:kinsoku w:val="0"/>
        <w:overflowPunct w:val="0"/>
        <w:spacing w:line="259" w:lineRule="auto"/>
        <w:ind w:left="851" w:right="1379"/>
        <w:rPr>
          <w:rFonts w:ascii="Aptos" w:hAnsi="Aptos"/>
          <w:b/>
          <w:bCs/>
          <w:i w:val="0"/>
          <w:iCs w:val="0"/>
          <w:sz w:val="19"/>
          <w:szCs w:val="19"/>
        </w:rPr>
      </w:pPr>
    </w:p>
    <w:p w14:paraId="5AE41D89" w14:textId="77777777" w:rsidR="00E60823" w:rsidRPr="004C67D8" w:rsidRDefault="00E60823" w:rsidP="00E60823">
      <w:pPr>
        <w:pStyle w:val="BodyText"/>
        <w:kinsoku w:val="0"/>
        <w:overflowPunct w:val="0"/>
        <w:spacing w:line="259" w:lineRule="auto"/>
        <w:ind w:left="851" w:right="1379"/>
        <w:rPr>
          <w:rFonts w:ascii="Aptos" w:hAnsi="Aptos"/>
          <w:b/>
          <w:bCs/>
          <w:i w:val="0"/>
          <w:iCs w:val="0"/>
          <w:sz w:val="19"/>
          <w:szCs w:val="19"/>
        </w:rPr>
      </w:pPr>
    </w:p>
    <w:p w14:paraId="7C4DF16C" w14:textId="77777777" w:rsidR="00E60823" w:rsidRPr="004C67D8" w:rsidRDefault="00E60823" w:rsidP="00E60823">
      <w:pPr>
        <w:pStyle w:val="BodyText"/>
        <w:kinsoku w:val="0"/>
        <w:overflowPunct w:val="0"/>
        <w:spacing w:line="259" w:lineRule="auto"/>
        <w:ind w:left="851" w:right="1379"/>
        <w:rPr>
          <w:rFonts w:ascii="Aptos" w:hAnsi="Aptos"/>
          <w:b/>
          <w:bCs/>
          <w:i w:val="0"/>
          <w:iCs w:val="0"/>
          <w:sz w:val="19"/>
          <w:szCs w:val="19"/>
        </w:rPr>
      </w:pPr>
    </w:p>
    <w:p w14:paraId="5533C893" w14:textId="77777777" w:rsidR="00E60823" w:rsidRPr="004C67D8" w:rsidRDefault="00E60823" w:rsidP="00E60823">
      <w:pPr>
        <w:pStyle w:val="BodyText"/>
        <w:kinsoku w:val="0"/>
        <w:overflowPunct w:val="0"/>
        <w:spacing w:line="259" w:lineRule="auto"/>
        <w:ind w:left="851" w:right="1379"/>
        <w:rPr>
          <w:rFonts w:ascii="Aptos" w:hAnsi="Aptos"/>
          <w:b/>
          <w:bCs/>
          <w:i w:val="0"/>
          <w:iCs w:val="0"/>
          <w:sz w:val="19"/>
          <w:szCs w:val="19"/>
        </w:rPr>
      </w:pPr>
    </w:p>
    <w:p w14:paraId="3EA2917C" w14:textId="77777777" w:rsidR="00E60823" w:rsidRPr="004C67D8" w:rsidRDefault="00E60823" w:rsidP="00E60823">
      <w:pPr>
        <w:pStyle w:val="BodyText"/>
        <w:kinsoku w:val="0"/>
        <w:overflowPunct w:val="0"/>
        <w:spacing w:line="259" w:lineRule="auto"/>
        <w:ind w:left="851" w:right="1379"/>
        <w:rPr>
          <w:rFonts w:ascii="Aptos" w:hAnsi="Aptos"/>
          <w:b/>
          <w:bCs/>
          <w:i w:val="0"/>
          <w:iCs w:val="0"/>
          <w:sz w:val="19"/>
          <w:szCs w:val="19"/>
        </w:rPr>
      </w:pPr>
    </w:p>
    <w:p w14:paraId="7DB412F7" w14:textId="77777777" w:rsidR="00E60823" w:rsidRPr="004C67D8" w:rsidRDefault="00E60823" w:rsidP="00E60823">
      <w:pPr>
        <w:pStyle w:val="BodyText"/>
        <w:kinsoku w:val="0"/>
        <w:overflowPunct w:val="0"/>
        <w:spacing w:line="259" w:lineRule="auto"/>
        <w:ind w:left="851" w:right="1379"/>
        <w:rPr>
          <w:rFonts w:ascii="Aptos" w:hAnsi="Aptos"/>
          <w:b/>
          <w:bCs/>
          <w:i w:val="0"/>
          <w:iCs w:val="0"/>
          <w:sz w:val="19"/>
          <w:szCs w:val="19"/>
        </w:rPr>
      </w:pPr>
    </w:p>
    <w:p w14:paraId="00489488" w14:textId="77777777" w:rsidR="00E60823" w:rsidRPr="004C67D8" w:rsidRDefault="00E60823" w:rsidP="00E60823">
      <w:pPr>
        <w:pStyle w:val="BodyText"/>
        <w:kinsoku w:val="0"/>
        <w:overflowPunct w:val="0"/>
        <w:spacing w:line="259" w:lineRule="auto"/>
        <w:ind w:left="851" w:right="1379"/>
        <w:rPr>
          <w:rFonts w:ascii="Aptos" w:hAnsi="Aptos"/>
          <w:b/>
          <w:bCs/>
          <w:i w:val="0"/>
          <w:iCs w:val="0"/>
          <w:sz w:val="19"/>
          <w:szCs w:val="19"/>
        </w:rPr>
      </w:pPr>
    </w:p>
    <w:p w14:paraId="7B76D030" w14:textId="77777777" w:rsidR="00E60823" w:rsidRPr="004C67D8" w:rsidRDefault="00E60823" w:rsidP="00E60823">
      <w:pPr>
        <w:pStyle w:val="BodyText"/>
        <w:kinsoku w:val="0"/>
        <w:overflowPunct w:val="0"/>
        <w:spacing w:line="259" w:lineRule="auto"/>
        <w:ind w:left="851" w:right="1379"/>
        <w:rPr>
          <w:rFonts w:ascii="Aptos" w:hAnsi="Aptos"/>
          <w:b/>
          <w:bCs/>
          <w:i w:val="0"/>
          <w:iCs w:val="0"/>
          <w:sz w:val="19"/>
          <w:szCs w:val="19"/>
        </w:rPr>
      </w:pPr>
    </w:p>
    <w:p w14:paraId="181DB6C8" w14:textId="77777777" w:rsidR="00E60823" w:rsidRPr="004C67D8" w:rsidRDefault="00E60823" w:rsidP="00E60823">
      <w:pPr>
        <w:pStyle w:val="BodyText"/>
        <w:kinsoku w:val="0"/>
        <w:overflowPunct w:val="0"/>
        <w:spacing w:line="259" w:lineRule="auto"/>
        <w:ind w:left="851" w:right="1379"/>
        <w:rPr>
          <w:rFonts w:ascii="Aptos" w:hAnsi="Aptos"/>
          <w:b/>
          <w:bCs/>
          <w:i w:val="0"/>
          <w:iCs w:val="0"/>
          <w:sz w:val="19"/>
          <w:szCs w:val="19"/>
        </w:rPr>
      </w:pPr>
    </w:p>
    <w:p w14:paraId="46F9C363" w14:textId="77777777" w:rsidR="00E60823" w:rsidRPr="004C67D8" w:rsidRDefault="00E60823" w:rsidP="00E60823">
      <w:pPr>
        <w:pStyle w:val="BodyText"/>
        <w:kinsoku w:val="0"/>
        <w:overflowPunct w:val="0"/>
        <w:spacing w:line="259" w:lineRule="auto"/>
        <w:ind w:left="851" w:right="1379"/>
        <w:rPr>
          <w:rFonts w:ascii="Aptos" w:hAnsi="Aptos"/>
          <w:b/>
          <w:bCs/>
          <w:i w:val="0"/>
          <w:iCs w:val="0"/>
          <w:sz w:val="19"/>
          <w:szCs w:val="19"/>
        </w:rPr>
      </w:pPr>
    </w:p>
    <w:p w14:paraId="76C997A9" w14:textId="77777777" w:rsidR="00E60823" w:rsidRPr="004C67D8" w:rsidRDefault="00E60823" w:rsidP="00E60823">
      <w:pPr>
        <w:pStyle w:val="BodyText"/>
        <w:kinsoku w:val="0"/>
        <w:overflowPunct w:val="0"/>
        <w:spacing w:line="259" w:lineRule="auto"/>
        <w:ind w:left="851" w:right="1379"/>
        <w:rPr>
          <w:rFonts w:ascii="Aptos" w:hAnsi="Aptos"/>
          <w:b/>
          <w:bCs/>
          <w:i w:val="0"/>
          <w:iCs w:val="0"/>
          <w:sz w:val="19"/>
          <w:szCs w:val="19"/>
        </w:rPr>
      </w:pPr>
    </w:p>
    <w:p w14:paraId="2ECC2169" w14:textId="77777777" w:rsidR="00E60823" w:rsidRPr="004C67D8" w:rsidRDefault="00E60823" w:rsidP="00E60823">
      <w:pPr>
        <w:pStyle w:val="BodyText"/>
        <w:kinsoku w:val="0"/>
        <w:overflowPunct w:val="0"/>
        <w:spacing w:line="259" w:lineRule="auto"/>
        <w:ind w:left="851" w:right="1379"/>
        <w:rPr>
          <w:rFonts w:ascii="Aptos" w:hAnsi="Aptos"/>
          <w:b/>
          <w:bCs/>
          <w:i w:val="0"/>
          <w:iCs w:val="0"/>
          <w:sz w:val="19"/>
          <w:szCs w:val="19"/>
        </w:rPr>
      </w:pPr>
    </w:p>
    <w:p w14:paraId="682A8C17" w14:textId="77777777" w:rsidR="00E60823" w:rsidRPr="004C67D8" w:rsidRDefault="00E60823" w:rsidP="00E60823">
      <w:pPr>
        <w:pStyle w:val="BodyText"/>
        <w:kinsoku w:val="0"/>
        <w:overflowPunct w:val="0"/>
        <w:spacing w:line="259" w:lineRule="auto"/>
        <w:ind w:left="851" w:right="1379"/>
        <w:rPr>
          <w:rFonts w:ascii="Aptos" w:hAnsi="Aptos"/>
          <w:b/>
          <w:bCs/>
          <w:i w:val="0"/>
          <w:iCs w:val="0"/>
          <w:sz w:val="19"/>
          <w:szCs w:val="19"/>
        </w:rPr>
      </w:pPr>
    </w:p>
    <w:p w14:paraId="434D2B1E" w14:textId="77777777" w:rsidR="00E60823" w:rsidRPr="004C67D8" w:rsidRDefault="00E60823" w:rsidP="00E60823">
      <w:pPr>
        <w:pStyle w:val="BodyText"/>
        <w:kinsoku w:val="0"/>
        <w:overflowPunct w:val="0"/>
        <w:spacing w:line="259" w:lineRule="auto"/>
        <w:ind w:left="851" w:right="1379"/>
        <w:rPr>
          <w:rFonts w:ascii="Aptos" w:hAnsi="Aptos"/>
          <w:b/>
          <w:bCs/>
          <w:i w:val="0"/>
          <w:iCs w:val="0"/>
          <w:sz w:val="19"/>
          <w:szCs w:val="19"/>
        </w:rPr>
      </w:pPr>
    </w:p>
    <w:p w14:paraId="027BF2CC" w14:textId="77777777" w:rsidR="00E60823" w:rsidRPr="004C67D8" w:rsidRDefault="00E60823" w:rsidP="00E60823">
      <w:pPr>
        <w:pStyle w:val="BodyText"/>
        <w:kinsoku w:val="0"/>
        <w:overflowPunct w:val="0"/>
        <w:spacing w:line="259" w:lineRule="auto"/>
        <w:ind w:left="851" w:right="1379"/>
        <w:rPr>
          <w:rFonts w:ascii="Aptos" w:hAnsi="Aptos"/>
          <w:b/>
          <w:bCs/>
          <w:i w:val="0"/>
          <w:iCs w:val="0"/>
          <w:sz w:val="19"/>
          <w:szCs w:val="19"/>
        </w:rPr>
      </w:pPr>
    </w:p>
    <w:p w14:paraId="681E27DE" w14:textId="77777777" w:rsidR="00E60823" w:rsidRPr="004C67D8" w:rsidRDefault="00E60823" w:rsidP="00E60823">
      <w:pPr>
        <w:pStyle w:val="BodyText"/>
        <w:kinsoku w:val="0"/>
        <w:overflowPunct w:val="0"/>
        <w:spacing w:line="259" w:lineRule="auto"/>
        <w:ind w:left="851" w:right="1379"/>
        <w:rPr>
          <w:rFonts w:ascii="Aptos" w:hAnsi="Aptos"/>
          <w:b/>
          <w:bCs/>
          <w:i w:val="0"/>
          <w:iCs w:val="0"/>
          <w:sz w:val="19"/>
          <w:szCs w:val="19"/>
        </w:rPr>
      </w:pPr>
    </w:p>
    <w:p w14:paraId="67EC4C7C" w14:textId="77777777" w:rsidR="00E60823" w:rsidRPr="004C67D8" w:rsidRDefault="00E60823" w:rsidP="00E60823">
      <w:pPr>
        <w:pStyle w:val="BodyText"/>
        <w:kinsoku w:val="0"/>
        <w:overflowPunct w:val="0"/>
        <w:spacing w:line="259" w:lineRule="auto"/>
        <w:ind w:left="851" w:right="1379"/>
        <w:rPr>
          <w:rFonts w:ascii="Aptos" w:hAnsi="Aptos"/>
          <w:b/>
          <w:bCs/>
          <w:i w:val="0"/>
          <w:iCs w:val="0"/>
          <w:sz w:val="19"/>
          <w:szCs w:val="19"/>
        </w:rPr>
      </w:pPr>
    </w:p>
    <w:p w14:paraId="6F3F23E9" w14:textId="77777777" w:rsidR="00E60823" w:rsidRPr="004C67D8" w:rsidRDefault="00E60823" w:rsidP="00E60823">
      <w:pPr>
        <w:pStyle w:val="BodyText"/>
        <w:kinsoku w:val="0"/>
        <w:overflowPunct w:val="0"/>
        <w:spacing w:line="259" w:lineRule="auto"/>
        <w:ind w:left="851" w:right="1379"/>
        <w:rPr>
          <w:rFonts w:ascii="Aptos" w:hAnsi="Aptos"/>
          <w:b/>
          <w:bCs/>
          <w:i w:val="0"/>
          <w:iCs w:val="0"/>
          <w:sz w:val="19"/>
          <w:szCs w:val="19"/>
        </w:rPr>
      </w:pPr>
    </w:p>
    <w:p w14:paraId="64518CF1" w14:textId="77777777" w:rsidR="00E60823" w:rsidRPr="004C67D8" w:rsidRDefault="00E60823" w:rsidP="00E60823">
      <w:pPr>
        <w:pStyle w:val="BodyText"/>
        <w:kinsoku w:val="0"/>
        <w:overflowPunct w:val="0"/>
        <w:spacing w:line="259" w:lineRule="auto"/>
        <w:ind w:left="851" w:right="1379"/>
        <w:rPr>
          <w:rFonts w:ascii="Aptos" w:hAnsi="Aptos"/>
          <w:b/>
          <w:bCs/>
          <w:i w:val="0"/>
          <w:iCs w:val="0"/>
          <w:sz w:val="19"/>
          <w:szCs w:val="19"/>
        </w:rPr>
      </w:pPr>
    </w:p>
    <w:p w14:paraId="2798D796" w14:textId="77777777" w:rsidR="00E60823" w:rsidRPr="004C67D8" w:rsidRDefault="00E60823" w:rsidP="00E60823">
      <w:pPr>
        <w:pStyle w:val="BodyText"/>
        <w:kinsoku w:val="0"/>
        <w:overflowPunct w:val="0"/>
        <w:spacing w:line="259" w:lineRule="auto"/>
        <w:ind w:left="851" w:right="1379"/>
        <w:rPr>
          <w:rFonts w:ascii="Aptos" w:hAnsi="Aptos"/>
          <w:b/>
          <w:bCs/>
          <w:i w:val="0"/>
          <w:iCs w:val="0"/>
          <w:sz w:val="19"/>
          <w:szCs w:val="19"/>
        </w:rPr>
      </w:pPr>
    </w:p>
    <w:p w14:paraId="2D936DC2" w14:textId="77777777" w:rsidR="00E60823" w:rsidRPr="004C67D8" w:rsidRDefault="00E60823" w:rsidP="00E60823">
      <w:pPr>
        <w:pStyle w:val="BodyText"/>
        <w:kinsoku w:val="0"/>
        <w:overflowPunct w:val="0"/>
        <w:spacing w:line="259" w:lineRule="auto"/>
        <w:ind w:left="851" w:right="1379"/>
        <w:rPr>
          <w:rFonts w:ascii="Aptos" w:hAnsi="Aptos"/>
          <w:b/>
          <w:bCs/>
          <w:i w:val="0"/>
          <w:iCs w:val="0"/>
          <w:sz w:val="19"/>
          <w:szCs w:val="19"/>
        </w:rPr>
      </w:pPr>
    </w:p>
    <w:p w14:paraId="0BE68445" w14:textId="77777777" w:rsidR="00E60823" w:rsidRPr="004C67D8" w:rsidRDefault="00E60823" w:rsidP="00E60823">
      <w:pPr>
        <w:pStyle w:val="BodyText"/>
        <w:kinsoku w:val="0"/>
        <w:overflowPunct w:val="0"/>
        <w:spacing w:line="259" w:lineRule="auto"/>
        <w:ind w:left="851" w:right="1379"/>
        <w:rPr>
          <w:rFonts w:ascii="Aptos" w:hAnsi="Aptos"/>
          <w:b/>
          <w:bCs/>
          <w:i w:val="0"/>
          <w:iCs w:val="0"/>
          <w:sz w:val="19"/>
          <w:szCs w:val="19"/>
        </w:rPr>
      </w:pPr>
    </w:p>
    <w:p w14:paraId="256D07E9" w14:textId="77777777" w:rsidR="00E60823" w:rsidRPr="004C67D8" w:rsidRDefault="00E60823" w:rsidP="00E60823">
      <w:pPr>
        <w:pStyle w:val="BodyText"/>
        <w:kinsoku w:val="0"/>
        <w:overflowPunct w:val="0"/>
        <w:spacing w:line="259" w:lineRule="auto"/>
        <w:ind w:left="851" w:right="1379"/>
        <w:rPr>
          <w:rFonts w:ascii="Aptos" w:hAnsi="Aptos"/>
          <w:b/>
          <w:bCs/>
          <w:i w:val="0"/>
          <w:iCs w:val="0"/>
          <w:sz w:val="19"/>
          <w:szCs w:val="19"/>
        </w:rPr>
      </w:pPr>
    </w:p>
    <w:p w14:paraId="62D53C00" w14:textId="77777777" w:rsidR="00E60823" w:rsidRPr="004C67D8" w:rsidRDefault="00E60823" w:rsidP="00E60823">
      <w:pPr>
        <w:pStyle w:val="BodyText"/>
        <w:kinsoku w:val="0"/>
        <w:overflowPunct w:val="0"/>
        <w:spacing w:line="259" w:lineRule="auto"/>
        <w:ind w:left="851" w:right="1379"/>
        <w:rPr>
          <w:rFonts w:ascii="Aptos" w:hAnsi="Aptos"/>
          <w:b/>
          <w:bCs/>
          <w:i w:val="0"/>
          <w:iCs w:val="0"/>
          <w:sz w:val="19"/>
          <w:szCs w:val="19"/>
        </w:rPr>
      </w:pPr>
    </w:p>
    <w:p w14:paraId="296BBB58" w14:textId="77777777" w:rsidR="00E60823" w:rsidRPr="004C67D8" w:rsidRDefault="00E60823" w:rsidP="00E60823">
      <w:pPr>
        <w:pStyle w:val="BodyText"/>
        <w:kinsoku w:val="0"/>
        <w:overflowPunct w:val="0"/>
        <w:spacing w:line="259" w:lineRule="auto"/>
        <w:ind w:left="851" w:right="1379"/>
        <w:rPr>
          <w:rFonts w:ascii="Aptos" w:hAnsi="Aptos"/>
          <w:b/>
          <w:bCs/>
          <w:i w:val="0"/>
          <w:iCs w:val="0"/>
          <w:sz w:val="19"/>
          <w:szCs w:val="19"/>
        </w:rPr>
      </w:pPr>
    </w:p>
    <w:p w14:paraId="24FEF5AA" w14:textId="77777777" w:rsidR="00E60823" w:rsidRDefault="00E60823" w:rsidP="00E60823">
      <w:pPr>
        <w:pStyle w:val="BodyText"/>
        <w:kinsoku w:val="0"/>
        <w:overflowPunct w:val="0"/>
        <w:spacing w:line="259" w:lineRule="auto"/>
        <w:ind w:left="851" w:right="1379"/>
        <w:rPr>
          <w:rFonts w:ascii="Aptos" w:hAnsi="Aptos"/>
          <w:b/>
          <w:bCs/>
          <w:i w:val="0"/>
          <w:iCs w:val="0"/>
          <w:sz w:val="19"/>
          <w:szCs w:val="19"/>
        </w:rPr>
      </w:pPr>
    </w:p>
    <w:p w14:paraId="046D32C5" w14:textId="77777777" w:rsidR="00D55B1F" w:rsidRDefault="00D55B1F" w:rsidP="00E60823">
      <w:pPr>
        <w:pStyle w:val="BodyText"/>
        <w:kinsoku w:val="0"/>
        <w:overflowPunct w:val="0"/>
        <w:spacing w:line="259" w:lineRule="auto"/>
        <w:ind w:left="851" w:right="1379"/>
        <w:rPr>
          <w:rFonts w:ascii="Aptos" w:hAnsi="Aptos"/>
          <w:b/>
          <w:bCs/>
          <w:i w:val="0"/>
          <w:iCs w:val="0"/>
          <w:sz w:val="19"/>
          <w:szCs w:val="19"/>
        </w:rPr>
      </w:pPr>
    </w:p>
    <w:p w14:paraId="22E635A7" w14:textId="77777777" w:rsidR="00D55B1F" w:rsidRPr="004C67D8" w:rsidRDefault="00D55B1F" w:rsidP="00E60823">
      <w:pPr>
        <w:pStyle w:val="BodyText"/>
        <w:kinsoku w:val="0"/>
        <w:overflowPunct w:val="0"/>
        <w:spacing w:line="259" w:lineRule="auto"/>
        <w:ind w:left="851" w:right="1379"/>
        <w:rPr>
          <w:rFonts w:ascii="Aptos" w:hAnsi="Aptos"/>
          <w:b/>
          <w:bCs/>
          <w:i w:val="0"/>
          <w:iCs w:val="0"/>
          <w:sz w:val="19"/>
          <w:szCs w:val="19"/>
        </w:rPr>
      </w:pPr>
    </w:p>
    <w:p w14:paraId="6423344D" w14:textId="77777777" w:rsidR="00E60823" w:rsidRPr="004C67D8" w:rsidRDefault="00E60823" w:rsidP="00E60823">
      <w:pPr>
        <w:pStyle w:val="BodyText"/>
        <w:kinsoku w:val="0"/>
        <w:overflowPunct w:val="0"/>
        <w:spacing w:line="259" w:lineRule="auto"/>
        <w:ind w:left="851" w:right="1379"/>
        <w:rPr>
          <w:rFonts w:ascii="Aptos" w:hAnsi="Aptos"/>
          <w:b/>
          <w:bCs/>
          <w:i w:val="0"/>
          <w:iCs w:val="0"/>
          <w:sz w:val="19"/>
          <w:szCs w:val="19"/>
        </w:rPr>
      </w:pPr>
    </w:p>
    <w:p w14:paraId="359A5AFF" w14:textId="77777777" w:rsidR="00E60823" w:rsidRPr="004C67D8" w:rsidRDefault="00E60823" w:rsidP="00E60823">
      <w:pPr>
        <w:pStyle w:val="BodyText"/>
        <w:kinsoku w:val="0"/>
        <w:overflowPunct w:val="0"/>
        <w:spacing w:line="259" w:lineRule="auto"/>
        <w:ind w:left="851" w:right="1379"/>
        <w:rPr>
          <w:rFonts w:ascii="Aptos" w:hAnsi="Aptos"/>
          <w:b/>
          <w:bCs/>
          <w:i w:val="0"/>
          <w:iCs w:val="0"/>
          <w:sz w:val="19"/>
          <w:szCs w:val="19"/>
        </w:rPr>
      </w:pPr>
    </w:p>
    <w:p w14:paraId="7DA1A720" w14:textId="10ACC0E6" w:rsidR="00E60823" w:rsidRPr="004C67D8" w:rsidRDefault="00E60823" w:rsidP="00E60823">
      <w:pPr>
        <w:pStyle w:val="BodyText"/>
        <w:kinsoku w:val="0"/>
        <w:overflowPunct w:val="0"/>
        <w:spacing w:line="259" w:lineRule="auto"/>
        <w:ind w:left="851" w:right="1379"/>
        <w:rPr>
          <w:rFonts w:ascii="Aptos" w:hAnsi="Aptos"/>
          <w:i w:val="0"/>
          <w:iCs w:val="0"/>
          <w:sz w:val="22"/>
          <w:szCs w:val="22"/>
        </w:rPr>
      </w:pPr>
      <w:r w:rsidRPr="004C67D8">
        <w:rPr>
          <w:rFonts w:ascii="Aptos" w:hAnsi="Aptos"/>
          <w:i w:val="0"/>
          <w:iCs w:val="0"/>
          <w:sz w:val="22"/>
          <w:szCs w:val="22"/>
        </w:rPr>
        <w:lastRenderedPageBreak/>
        <w:t xml:space="preserve">The below template is to be used for the delivery methodology. </w:t>
      </w:r>
      <w:r w:rsidRPr="004C67D8">
        <w:rPr>
          <w:rFonts w:ascii="Aptos" w:hAnsi="Aptos"/>
          <w:i w:val="0"/>
          <w:iCs w:val="0"/>
          <w:sz w:val="22"/>
          <w:szCs w:val="22"/>
          <w:u w:val="single"/>
          <w:lang w:val="en-GB"/>
        </w:rPr>
        <w:t>Maximum of t</w:t>
      </w:r>
      <w:r w:rsidR="005F2F44">
        <w:rPr>
          <w:rFonts w:ascii="Aptos" w:hAnsi="Aptos"/>
          <w:i w:val="0"/>
          <w:iCs w:val="0"/>
          <w:sz w:val="22"/>
          <w:szCs w:val="22"/>
          <w:u w:val="single"/>
          <w:lang w:val="en-GB"/>
        </w:rPr>
        <w:t>wo</w:t>
      </w:r>
      <w:r w:rsidRPr="004C67D8">
        <w:rPr>
          <w:rFonts w:ascii="Aptos" w:hAnsi="Aptos"/>
          <w:i w:val="0"/>
          <w:iCs w:val="0"/>
          <w:sz w:val="22"/>
          <w:szCs w:val="22"/>
          <w:u w:val="single"/>
          <w:lang w:val="en-GB"/>
        </w:rPr>
        <w:t xml:space="preserve"> (</w:t>
      </w:r>
      <w:r w:rsidR="005F2F44">
        <w:rPr>
          <w:rFonts w:ascii="Aptos" w:hAnsi="Aptos"/>
          <w:i w:val="0"/>
          <w:iCs w:val="0"/>
          <w:sz w:val="22"/>
          <w:szCs w:val="22"/>
          <w:u w:val="single"/>
          <w:lang w:val="en-GB"/>
        </w:rPr>
        <w:t>2</w:t>
      </w:r>
      <w:r w:rsidRPr="004C67D8">
        <w:rPr>
          <w:rFonts w:ascii="Aptos" w:hAnsi="Aptos"/>
          <w:i w:val="0"/>
          <w:iCs w:val="0"/>
          <w:sz w:val="22"/>
          <w:szCs w:val="22"/>
          <w:u w:val="single"/>
          <w:lang w:val="en-GB"/>
        </w:rPr>
        <w:t>) A4 pages.</w:t>
      </w:r>
    </w:p>
    <w:p w14:paraId="270B56A6" w14:textId="77777777" w:rsidR="00E60823" w:rsidRPr="004C67D8" w:rsidRDefault="00E60823" w:rsidP="005F2F44">
      <w:pPr>
        <w:pStyle w:val="BodyText"/>
        <w:kinsoku w:val="0"/>
        <w:overflowPunct w:val="0"/>
        <w:spacing w:line="259" w:lineRule="auto"/>
        <w:ind w:right="1379"/>
        <w:rPr>
          <w:rFonts w:ascii="Aptos" w:hAnsi="Aptos"/>
          <w:b/>
          <w:bCs/>
          <w:i w:val="0"/>
          <w:iCs w:val="0"/>
          <w:sz w:val="19"/>
          <w:szCs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84"/>
        <w:gridCol w:w="2911"/>
        <w:gridCol w:w="5115"/>
      </w:tblGrid>
      <w:tr w:rsidR="005F2F44" w:rsidRPr="004C67D8" w14:paraId="6D673638" w14:textId="77777777" w:rsidTr="007C5C4B">
        <w:trPr>
          <w:trHeight w:val="7374"/>
        </w:trPr>
        <w:tc>
          <w:tcPr>
            <w:tcW w:w="1253" w:type="pct"/>
            <w:shd w:val="clear" w:color="auto" w:fill="D9D9D9" w:themeFill="background1" w:themeFillShade="D9"/>
            <w:tcMar>
              <w:top w:w="0" w:type="dxa"/>
              <w:left w:w="108" w:type="dxa"/>
              <w:bottom w:w="0" w:type="dxa"/>
              <w:right w:w="108" w:type="dxa"/>
            </w:tcMar>
          </w:tcPr>
          <w:p w14:paraId="34B5B217" w14:textId="10A393D6" w:rsidR="005F2F44" w:rsidRPr="004C67D8" w:rsidRDefault="005F2F44" w:rsidP="00AD4785">
            <w:pPr>
              <w:rPr>
                <w:rFonts w:ascii="Aptos" w:hAnsi="Aptos" w:cstheme="minorHAnsi"/>
                <w:b/>
                <w:sz w:val="20"/>
                <w:szCs w:val="20"/>
              </w:rPr>
            </w:pPr>
            <w:r w:rsidRPr="004C67D8">
              <w:rPr>
                <w:rFonts w:ascii="Aptos" w:hAnsi="Aptos" w:cstheme="minorHAnsi"/>
                <w:b/>
                <w:sz w:val="20"/>
                <w:szCs w:val="20"/>
              </w:rPr>
              <w:t>Proposed Methodology</w:t>
            </w:r>
          </w:p>
          <w:p w14:paraId="397DECE7" w14:textId="77777777" w:rsidR="005F2F44" w:rsidRPr="004C67D8" w:rsidRDefault="005F2F44" w:rsidP="00AD4785">
            <w:pPr>
              <w:rPr>
                <w:rFonts w:ascii="Aptos" w:hAnsi="Aptos" w:cstheme="minorHAnsi"/>
                <w:b/>
                <w:sz w:val="20"/>
                <w:szCs w:val="20"/>
              </w:rPr>
            </w:pPr>
          </w:p>
          <w:p w14:paraId="08394170" w14:textId="77777777" w:rsidR="005F2F44" w:rsidRPr="004C67D8" w:rsidRDefault="005F2F44" w:rsidP="00AD4785">
            <w:pPr>
              <w:pStyle w:val="TableParagraph"/>
              <w:kinsoku w:val="0"/>
              <w:overflowPunct w:val="0"/>
              <w:spacing w:before="1"/>
              <w:rPr>
                <w:rFonts w:ascii="Aptos" w:hAnsi="Aptos" w:cstheme="minorHAnsi"/>
                <w:sz w:val="20"/>
                <w:szCs w:val="20"/>
                <w:lang w:val="en-US"/>
              </w:rPr>
            </w:pPr>
          </w:p>
          <w:p w14:paraId="179019C4" w14:textId="77777777" w:rsidR="005F2F44" w:rsidRPr="004C67D8" w:rsidRDefault="005F2F44" w:rsidP="00AD4785">
            <w:pPr>
              <w:pStyle w:val="TableParagraph"/>
              <w:kinsoku w:val="0"/>
              <w:overflowPunct w:val="0"/>
              <w:spacing w:before="1"/>
              <w:rPr>
                <w:rFonts w:ascii="Aptos" w:hAnsi="Aptos" w:cstheme="minorHAnsi"/>
                <w:sz w:val="20"/>
                <w:szCs w:val="20"/>
                <w:lang w:val="en-US"/>
              </w:rPr>
            </w:pPr>
          </w:p>
          <w:p w14:paraId="0E3930E6" w14:textId="77777777" w:rsidR="005F2F44" w:rsidRPr="004C67D8" w:rsidRDefault="005F2F44" w:rsidP="00AD4785">
            <w:pPr>
              <w:pStyle w:val="TableParagraph"/>
              <w:kinsoku w:val="0"/>
              <w:overflowPunct w:val="0"/>
              <w:spacing w:before="1"/>
              <w:rPr>
                <w:rFonts w:ascii="Aptos" w:hAnsi="Aptos" w:cstheme="minorHAnsi"/>
                <w:sz w:val="20"/>
                <w:szCs w:val="20"/>
                <w:lang w:val="en-US"/>
              </w:rPr>
            </w:pPr>
          </w:p>
          <w:p w14:paraId="43159FFA" w14:textId="77777777" w:rsidR="005F2F44" w:rsidRPr="004C67D8" w:rsidRDefault="005F2F44" w:rsidP="00AD4785">
            <w:pPr>
              <w:pStyle w:val="TableParagraph"/>
              <w:kinsoku w:val="0"/>
              <w:overflowPunct w:val="0"/>
              <w:spacing w:before="1"/>
              <w:rPr>
                <w:rFonts w:ascii="Aptos" w:hAnsi="Aptos" w:cstheme="minorHAnsi"/>
                <w:sz w:val="20"/>
                <w:szCs w:val="20"/>
                <w:lang w:val="en-US"/>
              </w:rPr>
            </w:pPr>
          </w:p>
          <w:p w14:paraId="2FA70B0B" w14:textId="77777777" w:rsidR="005F2F44" w:rsidRPr="004C67D8" w:rsidRDefault="005F2F44" w:rsidP="00AD4785">
            <w:pPr>
              <w:pStyle w:val="TableParagraph"/>
              <w:kinsoku w:val="0"/>
              <w:overflowPunct w:val="0"/>
              <w:spacing w:before="1"/>
              <w:rPr>
                <w:rFonts w:ascii="Aptos" w:hAnsi="Aptos" w:cstheme="minorHAnsi"/>
                <w:sz w:val="20"/>
                <w:szCs w:val="20"/>
                <w:lang w:val="en-US"/>
              </w:rPr>
            </w:pPr>
          </w:p>
          <w:p w14:paraId="365F7AF1" w14:textId="77777777" w:rsidR="005F2F44" w:rsidRPr="004C67D8" w:rsidRDefault="005F2F44" w:rsidP="00AD4785">
            <w:pPr>
              <w:pStyle w:val="TableParagraph"/>
              <w:kinsoku w:val="0"/>
              <w:overflowPunct w:val="0"/>
              <w:spacing w:before="1"/>
              <w:rPr>
                <w:rFonts w:ascii="Aptos" w:hAnsi="Aptos" w:cstheme="minorHAnsi"/>
                <w:sz w:val="20"/>
                <w:szCs w:val="20"/>
                <w:lang w:val="en-US"/>
              </w:rPr>
            </w:pPr>
          </w:p>
          <w:p w14:paraId="07FC3025" w14:textId="77777777" w:rsidR="005F2F44" w:rsidRPr="004C67D8" w:rsidRDefault="005F2F44" w:rsidP="00AD4785">
            <w:pPr>
              <w:pStyle w:val="TableParagraph"/>
              <w:kinsoku w:val="0"/>
              <w:overflowPunct w:val="0"/>
              <w:spacing w:before="1"/>
              <w:rPr>
                <w:rFonts w:ascii="Aptos" w:hAnsi="Aptos" w:cstheme="minorHAnsi"/>
                <w:sz w:val="20"/>
                <w:szCs w:val="20"/>
              </w:rPr>
            </w:pPr>
          </w:p>
          <w:p w14:paraId="70CF9E95" w14:textId="77777777" w:rsidR="005F2F44" w:rsidRPr="004C67D8" w:rsidRDefault="005F2F44" w:rsidP="00AD4785">
            <w:pPr>
              <w:rPr>
                <w:rFonts w:ascii="Aptos" w:hAnsi="Aptos" w:cstheme="minorHAnsi"/>
                <w:b/>
                <w:sz w:val="20"/>
                <w:szCs w:val="20"/>
              </w:rPr>
            </w:pPr>
          </w:p>
        </w:tc>
        <w:tc>
          <w:tcPr>
            <w:tcW w:w="1359" w:type="pct"/>
            <w:shd w:val="clear" w:color="auto" w:fill="FFFFFF"/>
          </w:tcPr>
          <w:p w14:paraId="5F2493AD" w14:textId="77777777" w:rsidR="005F2F44" w:rsidRPr="004C67D8" w:rsidRDefault="005F2F44" w:rsidP="00AD4785">
            <w:pPr>
              <w:rPr>
                <w:rFonts w:ascii="Aptos" w:hAnsi="Aptos" w:cs="Arial"/>
                <w:color w:val="000000"/>
                <w:sz w:val="20"/>
                <w:lang w:val="en-US"/>
              </w:rPr>
            </w:pPr>
          </w:p>
        </w:tc>
        <w:tc>
          <w:tcPr>
            <w:tcW w:w="2388" w:type="pct"/>
            <w:shd w:val="clear" w:color="auto" w:fill="FFFFFF"/>
            <w:tcMar>
              <w:top w:w="0" w:type="dxa"/>
              <w:left w:w="108" w:type="dxa"/>
              <w:bottom w:w="0" w:type="dxa"/>
              <w:right w:w="108" w:type="dxa"/>
            </w:tcMar>
          </w:tcPr>
          <w:p w14:paraId="68039B3C" w14:textId="435CEE08" w:rsidR="005F2F44" w:rsidRPr="004C67D8" w:rsidRDefault="005F2F44" w:rsidP="00AD4785">
            <w:pPr>
              <w:rPr>
                <w:rFonts w:ascii="Aptos" w:hAnsi="Aptos" w:cs="Arial"/>
                <w:color w:val="000000"/>
                <w:sz w:val="20"/>
                <w:lang w:val="en-US"/>
              </w:rPr>
            </w:pPr>
          </w:p>
        </w:tc>
      </w:tr>
      <w:tr w:rsidR="005F2F44" w:rsidRPr="004C67D8" w14:paraId="1C0279E0" w14:textId="77777777" w:rsidTr="007C5C4B">
        <w:trPr>
          <w:trHeight w:val="2094"/>
        </w:trPr>
        <w:tc>
          <w:tcPr>
            <w:tcW w:w="1253" w:type="pct"/>
            <w:shd w:val="clear" w:color="auto" w:fill="D9D9D9" w:themeFill="background1" w:themeFillShade="D9"/>
            <w:tcMar>
              <w:top w:w="0" w:type="dxa"/>
              <w:left w:w="108" w:type="dxa"/>
              <w:bottom w:w="0" w:type="dxa"/>
              <w:right w:w="108" w:type="dxa"/>
            </w:tcMar>
            <w:hideMark/>
          </w:tcPr>
          <w:p w14:paraId="2B97F1FD" w14:textId="77777777" w:rsidR="005F2F44" w:rsidRPr="004C67D8" w:rsidRDefault="005F2F44" w:rsidP="00AD4785">
            <w:pPr>
              <w:rPr>
                <w:rFonts w:ascii="Aptos" w:hAnsi="Aptos" w:cstheme="minorHAnsi"/>
                <w:sz w:val="20"/>
                <w:szCs w:val="20"/>
              </w:rPr>
            </w:pPr>
            <w:r w:rsidRPr="004C67D8">
              <w:rPr>
                <w:rFonts w:ascii="Aptos" w:hAnsi="Aptos" w:cstheme="minorHAnsi"/>
                <w:sz w:val="20"/>
                <w:szCs w:val="20"/>
              </w:rPr>
              <w:t xml:space="preserve">Other relevant information </w:t>
            </w:r>
          </w:p>
          <w:p w14:paraId="7F2B4342" w14:textId="77777777" w:rsidR="005F2F44" w:rsidRPr="004C67D8" w:rsidRDefault="005F2F44" w:rsidP="00AD4785">
            <w:pPr>
              <w:rPr>
                <w:rFonts w:ascii="Aptos" w:hAnsi="Aptos" w:cstheme="minorHAnsi"/>
                <w:sz w:val="20"/>
                <w:szCs w:val="20"/>
              </w:rPr>
            </w:pPr>
          </w:p>
          <w:p w14:paraId="39C03EB4" w14:textId="77777777" w:rsidR="005F2F44" w:rsidRPr="004C67D8" w:rsidRDefault="005F2F44" w:rsidP="00AD4785">
            <w:pPr>
              <w:rPr>
                <w:rFonts w:ascii="Aptos" w:hAnsi="Aptos" w:cstheme="minorHAnsi"/>
                <w:color w:val="000000" w:themeColor="text1"/>
                <w:sz w:val="20"/>
                <w:lang w:val="en-US"/>
              </w:rPr>
            </w:pPr>
          </w:p>
          <w:p w14:paraId="1F323F75" w14:textId="77777777" w:rsidR="005F2F44" w:rsidRPr="004C67D8" w:rsidRDefault="005F2F44" w:rsidP="00AD4785">
            <w:pPr>
              <w:rPr>
                <w:rFonts w:ascii="Aptos" w:hAnsi="Aptos" w:cstheme="minorHAnsi"/>
                <w:color w:val="000000" w:themeColor="text1"/>
                <w:sz w:val="20"/>
                <w:lang w:val="en-US"/>
              </w:rPr>
            </w:pPr>
          </w:p>
          <w:p w14:paraId="65B92A97" w14:textId="77777777" w:rsidR="005F2F44" w:rsidRPr="004C67D8" w:rsidRDefault="005F2F44" w:rsidP="00AD4785">
            <w:pPr>
              <w:rPr>
                <w:rFonts w:ascii="Aptos" w:hAnsi="Aptos" w:cstheme="minorHAnsi"/>
                <w:color w:val="000000" w:themeColor="text1"/>
                <w:sz w:val="20"/>
                <w:lang w:val="en-US"/>
              </w:rPr>
            </w:pPr>
          </w:p>
          <w:p w14:paraId="0BA3E0D0" w14:textId="77777777" w:rsidR="005F2F44" w:rsidRPr="004C67D8" w:rsidRDefault="005F2F44" w:rsidP="00AD4785">
            <w:pPr>
              <w:rPr>
                <w:rFonts w:ascii="Aptos" w:hAnsi="Aptos" w:cstheme="minorHAnsi"/>
                <w:color w:val="000000" w:themeColor="text1"/>
                <w:sz w:val="20"/>
                <w:lang w:val="en-US"/>
              </w:rPr>
            </w:pPr>
          </w:p>
          <w:p w14:paraId="28F44C01" w14:textId="77777777" w:rsidR="005F2F44" w:rsidRPr="004C67D8" w:rsidRDefault="005F2F44" w:rsidP="00AD4785">
            <w:pPr>
              <w:rPr>
                <w:rFonts w:ascii="Aptos" w:hAnsi="Aptos" w:cstheme="minorHAnsi"/>
                <w:color w:val="000000" w:themeColor="text1"/>
                <w:sz w:val="20"/>
                <w:lang w:val="en-US"/>
              </w:rPr>
            </w:pPr>
          </w:p>
          <w:p w14:paraId="3F147DEF" w14:textId="77777777" w:rsidR="005F2F44" w:rsidRPr="004C67D8" w:rsidRDefault="005F2F44" w:rsidP="00AD4785">
            <w:pPr>
              <w:rPr>
                <w:rFonts w:ascii="Aptos" w:hAnsi="Aptos" w:cstheme="minorHAnsi"/>
                <w:color w:val="000000" w:themeColor="text1"/>
                <w:sz w:val="20"/>
                <w:lang w:val="en-US"/>
              </w:rPr>
            </w:pPr>
          </w:p>
        </w:tc>
        <w:tc>
          <w:tcPr>
            <w:tcW w:w="1359" w:type="pct"/>
            <w:shd w:val="clear" w:color="auto" w:fill="FFFFFF"/>
          </w:tcPr>
          <w:p w14:paraId="771C0705" w14:textId="77777777" w:rsidR="005F2F44" w:rsidRPr="004C67D8" w:rsidRDefault="005F2F44" w:rsidP="00AD4785">
            <w:pPr>
              <w:rPr>
                <w:rFonts w:ascii="Aptos" w:hAnsi="Aptos" w:cs="Arial"/>
                <w:color w:val="000000"/>
                <w:sz w:val="20"/>
                <w:lang w:val="en-US"/>
              </w:rPr>
            </w:pPr>
          </w:p>
        </w:tc>
        <w:tc>
          <w:tcPr>
            <w:tcW w:w="2388" w:type="pct"/>
            <w:shd w:val="clear" w:color="auto" w:fill="FFFFFF"/>
            <w:tcMar>
              <w:top w:w="0" w:type="dxa"/>
              <w:left w:w="108" w:type="dxa"/>
              <w:bottom w:w="0" w:type="dxa"/>
              <w:right w:w="108" w:type="dxa"/>
            </w:tcMar>
          </w:tcPr>
          <w:p w14:paraId="102FFCD0" w14:textId="58D4CF28" w:rsidR="005F2F44" w:rsidRPr="004C67D8" w:rsidRDefault="005F2F44" w:rsidP="00AD4785">
            <w:pPr>
              <w:rPr>
                <w:rFonts w:ascii="Aptos" w:hAnsi="Aptos" w:cs="Arial"/>
                <w:color w:val="000000"/>
                <w:sz w:val="20"/>
                <w:lang w:val="en-US"/>
              </w:rPr>
            </w:pPr>
          </w:p>
        </w:tc>
      </w:tr>
      <w:tr w:rsidR="005F2F44" w:rsidRPr="004C67D8" w14:paraId="31C02E80" w14:textId="77777777" w:rsidTr="007C5C4B">
        <w:trPr>
          <w:trHeight w:val="347"/>
        </w:trPr>
        <w:tc>
          <w:tcPr>
            <w:tcW w:w="1253" w:type="pct"/>
            <w:shd w:val="clear" w:color="auto" w:fill="D9D9D9" w:themeFill="background1" w:themeFillShade="D9"/>
          </w:tcPr>
          <w:p w14:paraId="29BC04DB" w14:textId="77777777" w:rsidR="005F2F44" w:rsidRPr="004C67D8" w:rsidRDefault="005F2F44" w:rsidP="00AD4785">
            <w:pPr>
              <w:jc w:val="center"/>
              <w:rPr>
                <w:rFonts w:ascii="Aptos" w:hAnsi="Aptos" w:cstheme="minorHAnsi"/>
                <w:color w:val="000000"/>
                <w:sz w:val="20"/>
                <w:lang w:val="en-US"/>
              </w:rPr>
            </w:pPr>
          </w:p>
        </w:tc>
        <w:tc>
          <w:tcPr>
            <w:tcW w:w="3747" w:type="pct"/>
            <w:gridSpan w:val="2"/>
            <w:shd w:val="clear" w:color="auto" w:fill="D9D9D9" w:themeFill="background1" w:themeFillShade="D9"/>
            <w:tcMar>
              <w:top w:w="0" w:type="dxa"/>
              <w:left w:w="108" w:type="dxa"/>
              <w:bottom w:w="0" w:type="dxa"/>
              <w:right w:w="108" w:type="dxa"/>
            </w:tcMar>
          </w:tcPr>
          <w:p w14:paraId="392DEBE9" w14:textId="269E80B2" w:rsidR="005F2F44" w:rsidRPr="004C67D8" w:rsidRDefault="005F2F44" w:rsidP="00AD4785">
            <w:pPr>
              <w:jc w:val="center"/>
              <w:rPr>
                <w:rFonts w:ascii="Aptos" w:hAnsi="Aptos" w:cstheme="minorHAnsi"/>
                <w:color w:val="000000"/>
                <w:sz w:val="20"/>
                <w:lang w:val="en-US"/>
              </w:rPr>
            </w:pPr>
            <w:r w:rsidRPr="004C67D8">
              <w:rPr>
                <w:rFonts w:ascii="Aptos" w:hAnsi="Aptos" w:cstheme="minorHAnsi"/>
                <w:color w:val="000000"/>
                <w:sz w:val="20"/>
                <w:lang w:val="en-US"/>
              </w:rPr>
              <w:t>Project Visuals (optional)</w:t>
            </w:r>
          </w:p>
        </w:tc>
      </w:tr>
      <w:tr w:rsidR="005F2F44" w:rsidRPr="004C67D8" w14:paraId="1172F0BA" w14:textId="77777777" w:rsidTr="007C5C4B">
        <w:trPr>
          <w:trHeight w:val="347"/>
        </w:trPr>
        <w:tc>
          <w:tcPr>
            <w:tcW w:w="1253" w:type="pct"/>
          </w:tcPr>
          <w:p w14:paraId="704102E5" w14:textId="77777777" w:rsidR="005F2F44" w:rsidRPr="004C67D8" w:rsidRDefault="005F2F44" w:rsidP="00AD4785">
            <w:pPr>
              <w:jc w:val="center"/>
              <w:rPr>
                <w:rFonts w:ascii="Aptos" w:hAnsi="Aptos" w:cstheme="minorHAnsi"/>
                <w:color w:val="000000"/>
                <w:sz w:val="20"/>
                <w:lang w:val="en-US"/>
              </w:rPr>
            </w:pPr>
          </w:p>
        </w:tc>
        <w:tc>
          <w:tcPr>
            <w:tcW w:w="3747" w:type="pct"/>
            <w:gridSpan w:val="2"/>
            <w:tcMar>
              <w:top w:w="0" w:type="dxa"/>
              <w:left w:w="108" w:type="dxa"/>
              <w:bottom w:w="0" w:type="dxa"/>
              <w:right w:w="108" w:type="dxa"/>
            </w:tcMar>
          </w:tcPr>
          <w:p w14:paraId="34C4AAB5" w14:textId="2BB23FA9" w:rsidR="005F2F44" w:rsidRPr="004C67D8" w:rsidRDefault="005F2F44" w:rsidP="00AD4785">
            <w:pPr>
              <w:jc w:val="center"/>
              <w:rPr>
                <w:rFonts w:ascii="Aptos" w:hAnsi="Aptos" w:cstheme="minorHAnsi"/>
                <w:color w:val="000000"/>
                <w:sz w:val="20"/>
                <w:lang w:val="en-US"/>
              </w:rPr>
            </w:pPr>
          </w:p>
          <w:p w14:paraId="77D5C328" w14:textId="77777777" w:rsidR="005F2F44" w:rsidRPr="004C67D8" w:rsidRDefault="005F2F44" w:rsidP="00AD4785">
            <w:pPr>
              <w:jc w:val="center"/>
              <w:rPr>
                <w:rFonts w:ascii="Aptos" w:hAnsi="Aptos" w:cstheme="minorHAnsi"/>
                <w:color w:val="000000"/>
                <w:sz w:val="20"/>
                <w:lang w:val="en-US"/>
              </w:rPr>
            </w:pPr>
          </w:p>
          <w:p w14:paraId="5EACDAD4" w14:textId="77777777" w:rsidR="005F2F44" w:rsidRPr="004C67D8" w:rsidRDefault="005F2F44" w:rsidP="00AD4785">
            <w:pPr>
              <w:jc w:val="center"/>
              <w:rPr>
                <w:rFonts w:ascii="Aptos" w:hAnsi="Aptos" w:cstheme="minorHAnsi"/>
                <w:color w:val="000000"/>
                <w:sz w:val="20"/>
                <w:lang w:val="en-US"/>
              </w:rPr>
            </w:pPr>
          </w:p>
          <w:p w14:paraId="2853D640" w14:textId="77777777" w:rsidR="005F2F44" w:rsidRPr="004C67D8" w:rsidRDefault="005F2F44" w:rsidP="00AD4785">
            <w:pPr>
              <w:jc w:val="center"/>
              <w:rPr>
                <w:rFonts w:ascii="Aptos" w:hAnsi="Aptos" w:cstheme="minorHAnsi"/>
                <w:color w:val="000000"/>
                <w:sz w:val="20"/>
                <w:lang w:val="en-US"/>
              </w:rPr>
            </w:pPr>
          </w:p>
          <w:p w14:paraId="334F29EC" w14:textId="77777777" w:rsidR="005F2F44" w:rsidRPr="004C67D8" w:rsidRDefault="005F2F44" w:rsidP="00AD4785">
            <w:pPr>
              <w:jc w:val="center"/>
              <w:rPr>
                <w:rFonts w:ascii="Aptos" w:hAnsi="Aptos" w:cstheme="minorHAnsi"/>
                <w:color w:val="000000"/>
                <w:sz w:val="20"/>
                <w:lang w:val="en-US"/>
              </w:rPr>
            </w:pPr>
          </w:p>
          <w:p w14:paraId="7F07FFF3" w14:textId="77777777" w:rsidR="005F2F44" w:rsidRPr="004C67D8" w:rsidRDefault="005F2F44" w:rsidP="00AD4785">
            <w:pPr>
              <w:jc w:val="center"/>
              <w:rPr>
                <w:rFonts w:ascii="Aptos" w:hAnsi="Aptos" w:cstheme="minorHAnsi"/>
                <w:color w:val="000000"/>
                <w:sz w:val="20"/>
                <w:lang w:val="en-US"/>
              </w:rPr>
            </w:pPr>
          </w:p>
          <w:p w14:paraId="70F2F679" w14:textId="77777777" w:rsidR="005F2F44" w:rsidRPr="004C67D8" w:rsidRDefault="005F2F44" w:rsidP="00AD4785">
            <w:pPr>
              <w:jc w:val="center"/>
              <w:rPr>
                <w:rFonts w:ascii="Aptos" w:hAnsi="Aptos" w:cstheme="minorHAnsi"/>
                <w:color w:val="000000"/>
                <w:sz w:val="20"/>
                <w:lang w:val="en-US"/>
              </w:rPr>
            </w:pPr>
          </w:p>
          <w:p w14:paraId="33E6810F" w14:textId="77777777" w:rsidR="005F2F44" w:rsidRPr="004C67D8" w:rsidRDefault="005F2F44" w:rsidP="00AD4785">
            <w:pPr>
              <w:jc w:val="center"/>
              <w:rPr>
                <w:rFonts w:ascii="Aptos" w:hAnsi="Aptos" w:cstheme="minorHAnsi"/>
                <w:color w:val="000000"/>
                <w:sz w:val="20"/>
                <w:lang w:val="en-US"/>
              </w:rPr>
            </w:pPr>
          </w:p>
          <w:p w14:paraId="2CF1F517" w14:textId="77777777" w:rsidR="005F2F44" w:rsidRPr="004C67D8" w:rsidRDefault="005F2F44" w:rsidP="00AD4785">
            <w:pPr>
              <w:jc w:val="center"/>
              <w:rPr>
                <w:rFonts w:ascii="Aptos" w:hAnsi="Aptos" w:cstheme="minorHAnsi"/>
                <w:color w:val="000000"/>
                <w:sz w:val="20"/>
                <w:lang w:val="en-US"/>
              </w:rPr>
            </w:pPr>
          </w:p>
          <w:p w14:paraId="5954489F" w14:textId="77777777" w:rsidR="005F2F44" w:rsidRPr="004C67D8" w:rsidRDefault="005F2F44" w:rsidP="00AD4785">
            <w:pPr>
              <w:jc w:val="center"/>
              <w:rPr>
                <w:rFonts w:ascii="Aptos" w:hAnsi="Aptos" w:cstheme="minorHAnsi"/>
                <w:color w:val="000000"/>
                <w:sz w:val="20"/>
                <w:lang w:val="en-US"/>
              </w:rPr>
            </w:pPr>
          </w:p>
        </w:tc>
      </w:tr>
    </w:tbl>
    <w:p w14:paraId="0189D7CE" w14:textId="77777777" w:rsidR="00E60823" w:rsidRPr="004C67D8" w:rsidRDefault="00E60823" w:rsidP="00E60823">
      <w:pPr>
        <w:pStyle w:val="BodyText"/>
        <w:kinsoku w:val="0"/>
        <w:overflowPunct w:val="0"/>
        <w:spacing w:line="259" w:lineRule="auto"/>
        <w:ind w:left="851" w:right="1379"/>
        <w:rPr>
          <w:rFonts w:ascii="Aptos" w:hAnsi="Aptos"/>
          <w:b/>
          <w:bCs/>
          <w:i w:val="0"/>
          <w:iCs w:val="0"/>
          <w:sz w:val="19"/>
          <w:szCs w:val="19"/>
        </w:rPr>
      </w:pPr>
    </w:p>
    <w:p w14:paraId="2028B136" w14:textId="77777777" w:rsidR="00E60823" w:rsidRPr="004C67D8" w:rsidRDefault="00E60823" w:rsidP="00E60823">
      <w:pPr>
        <w:pStyle w:val="BodyText"/>
        <w:kinsoku w:val="0"/>
        <w:overflowPunct w:val="0"/>
        <w:spacing w:line="259" w:lineRule="auto"/>
        <w:ind w:left="851" w:right="1379"/>
        <w:rPr>
          <w:rFonts w:ascii="Aptos" w:hAnsi="Aptos"/>
          <w:b/>
          <w:bCs/>
          <w:i w:val="0"/>
          <w:iCs w:val="0"/>
          <w:sz w:val="19"/>
          <w:szCs w:val="19"/>
        </w:rPr>
      </w:pPr>
    </w:p>
    <w:p w14:paraId="622AFB0E" w14:textId="77777777" w:rsidR="00E60823" w:rsidRPr="004C67D8" w:rsidRDefault="00E60823" w:rsidP="00136281">
      <w:pPr>
        <w:pStyle w:val="BodyText"/>
        <w:kinsoku w:val="0"/>
        <w:overflowPunct w:val="0"/>
        <w:spacing w:line="259" w:lineRule="auto"/>
        <w:ind w:right="1379"/>
        <w:rPr>
          <w:rFonts w:ascii="Aptos" w:hAnsi="Aptos"/>
          <w:b/>
          <w:bCs/>
          <w:i w:val="0"/>
          <w:iCs w:val="0"/>
          <w:sz w:val="19"/>
          <w:szCs w:val="19"/>
        </w:rPr>
        <w:sectPr w:rsidR="00E60823" w:rsidRPr="004C67D8" w:rsidSect="00CA6B9C">
          <w:pgSz w:w="11900" w:h="16840"/>
          <w:pgMar w:top="1701" w:right="580" w:bottom="1361" w:left="600" w:header="0" w:footer="608" w:gutter="0"/>
          <w:cols w:space="720"/>
          <w:noEndnote/>
        </w:sectPr>
      </w:pPr>
    </w:p>
    <w:p w14:paraId="77544582" w14:textId="4A3F0128" w:rsidR="0053590A" w:rsidRPr="004C67D8" w:rsidRDefault="0053590A" w:rsidP="00A0515D">
      <w:pPr>
        <w:tabs>
          <w:tab w:val="left" w:pos="567"/>
        </w:tabs>
        <w:spacing w:after="240"/>
        <w:ind w:left="567"/>
        <w:rPr>
          <w:rFonts w:ascii="Aptos" w:hAnsi="Aptos"/>
          <w:sz w:val="40"/>
          <w:szCs w:val="40"/>
        </w:rPr>
      </w:pPr>
      <w:r w:rsidRPr="004C67D8">
        <w:rPr>
          <w:rFonts w:ascii="Aptos" w:hAnsi="Aptos"/>
          <w:b/>
          <w:bCs/>
          <w:sz w:val="40"/>
          <w:szCs w:val="40"/>
        </w:rPr>
        <w:lastRenderedPageBreak/>
        <w:t xml:space="preserve">Appendix </w:t>
      </w:r>
      <w:r w:rsidR="00374F51" w:rsidRPr="004C67D8">
        <w:rPr>
          <w:rFonts w:ascii="Aptos" w:hAnsi="Aptos"/>
          <w:b/>
          <w:bCs/>
          <w:sz w:val="40"/>
          <w:szCs w:val="40"/>
        </w:rPr>
        <w:t>E</w:t>
      </w:r>
      <w:r w:rsidRPr="004C67D8">
        <w:rPr>
          <w:rFonts w:ascii="Aptos" w:hAnsi="Aptos"/>
          <w:b/>
          <w:bCs/>
          <w:sz w:val="40"/>
          <w:szCs w:val="40"/>
        </w:rPr>
        <w:t xml:space="preserve"> </w:t>
      </w:r>
      <w:r w:rsidRPr="004C67D8">
        <w:rPr>
          <w:rFonts w:ascii="Aptos" w:hAnsi="Aptos"/>
          <w:sz w:val="40"/>
          <w:szCs w:val="40"/>
        </w:rPr>
        <w:t>- Evidence of Insurance – Letter</w:t>
      </w:r>
      <w:r w:rsidRPr="004C67D8">
        <w:rPr>
          <w:rFonts w:ascii="Aptos" w:hAnsi="Aptos"/>
          <w:spacing w:val="-14"/>
          <w:sz w:val="40"/>
          <w:szCs w:val="40"/>
        </w:rPr>
        <w:t xml:space="preserve"> </w:t>
      </w:r>
      <w:r w:rsidRPr="004C67D8">
        <w:rPr>
          <w:rFonts w:ascii="Aptos" w:hAnsi="Aptos"/>
          <w:sz w:val="40"/>
          <w:szCs w:val="40"/>
        </w:rPr>
        <w:t>Template</w:t>
      </w:r>
      <w:r w:rsidR="0078348C" w:rsidRPr="004C67D8">
        <w:rPr>
          <w:rFonts w:ascii="Aptos" w:hAnsi="Aptos"/>
          <w:sz w:val="40"/>
          <w:szCs w:val="40"/>
        </w:rPr>
        <w:t xml:space="preserve"> </w:t>
      </w:r>
    </w:p>
    <w:p w14:paraId="75007566" w14:textId="7CCCD7DD" w:rsidR="002E5844" w:rsidRPr="004C67D8" w:rsidRDefault="002E5844" w:rsidP="002E5844">
      <w:pPr>
        <w:pStyle w:val="BodyText"/>
        <w:kinsoku w:val="0"/>
        <w:overflowPunct w:val="0"/>
        <w:ind w:left="567" w:right="88"/>
        <w:rPr>
          <w:rFonts w:ascii="Aptos" w:hAnsi="Aptos"/>
          <w:b/>
          <w:bCs/>
          <w:i w:val="0"/>
          <w:iCs w:val="0"/>
          <w:sz w:val="19"/>
          <w:szCs w:val="19"/>
        </w:rPr>
      </w:pPr>
      <w:r w:rsidRPr="004C67D8">
        <w:rPr>
          <w:rFonts w:ascii="Aptos" w:hAnsi="Aptos"/>
          <w:i w:val="0"/>
          <w:iCs w:val="0"/>
          <w:sz w:val="19"/>
          <w:szCs w:val="19"/>
        </w:rPr>
        <w:t>(Note:</w:t>
      </w:r>
      <w:r w:rsidRPr="004C67D8">
        <w:rPr>
          <w:rFonts w:ascii="Aptos" w:hAnsi="Aptos"/>
          <w:i w:val="0"/>
          <w:iCs w:val="0"/>
          <w:spacing w:val="-2"/>
          <w:sz w:val="19"/>
          <w:szCs w:val="19"/>
        </w:rPr>
        <w:t xml:space="preserve"> </w:t>
      </w:r>
      <w:r w:rsidRPr="004C67D8">
        <w:rPr>
          <w:rFonts w:ascii="Aptos" w:hAnsi="Aptos"/>
          <w:i w:val="0"/>
          <w:iCs w:val="0"/>
          <w:sz w:val="19"/>
          <w:szCs w:val="19"/>
        </w:rPr>
        <w:t>For</w:t>
      </w:r>
      <w:r w:rsidRPr="004C67D8">
        <w:rPr>
          <w:rFonts w:ascii="Aptos" w:hAnsi="Aptos"/>
          <w:i w:val="0"/>
          <w:iCs w:val="0"/>
          <w:spacing w:val="-1"/>
          <w:sz w:val="19"/>
          <w:szCs w:val="19"/>
        </w:rPr>
        <w:t xml:space="preserve"> </w:t>
      </w:r>
      <w:r w:rsidRPr="004C67D8">
        <w:rPr>
          <w:rFonts w:ascii="Aptos" w:hAnsi="Aptos"/>
          <w:i w:val="0"/>
          <w:iCs w:val="0"/>
          <w:sz w:val="19"/>
          <w:szCs w:val="19"/>
        </w:rPr>
        <w:t>use</w:t>
      </w:r>
      <w:r w:rsidRPr="004C67D8">
        <w:rPr>
          <w:rFonts w:ascii="Aptos" w:hAnsi="Aptos"/>
          <w:i w:val="0"/>
          <w:iCs w:val="0"/>
          <w:spacing w:val="-3"/>
          <w:sz w:val="19"/>
          <w:szCs w:val="19"/>
        </w:rPr>
        <w:t xml:space="preserve"> </w:t>
      </w:r>
      <w:r w:rsidRPr="004C67D8">
        <w:rPr>
          <w:rFonts w:ascii="Aptos" w:hAnsi="Aptos"/>
          <w:i w:val="0"/>
          <w:iCs w:val="0"/>
          <w:sz w:val="19"/>
          <w:szCs w:val="19"/>
        </w:rPr>
        <w:t>by</w:t>
      </w:r>
      <w:r w:rsidRPr="004C67D8">
        <w:rPr>
          <w:rFonts w:ascii="Aptos" w:hAnsi="Aptos"/>
          <w:i w:val="0"/>
          <w:iCs w:val="0"/>
          <w:spacing w:val="-4"/>
          <w:sz w:val="19"/>
          <w:szCs w:val="19"/>
        </w:rPr>
        <w:t xml:space="preserve"> </w:t>
      </w:r>
      <w:r w:rsidRPr="004C67D8">
        <w:rPr>
          <w:rFonts w:ascii="Aptos" w:hAnsi="Aptos"/>
          <w:i w:val="0"/>
          <w:iCs w:val="0"/>
          <w:sz w:val="19"/>
          <w:szCs w:val="19"/>
        </w:rPr>
        <w:t>the</w:t>
      </w:r>
      <w:r w:rsidRPr="004C67D8">
        <w:rPr>
          <w:rFonts w:ascii="Aptos" w:hAnsi="Aptos"/>
          <w:i w:val="0"/>
          <w:iCs w:val="0"/>
          <w:spacing w:val="-3"/>
          <w:sz w:val="19"/>
          <w:szCs w:val="19"/>
        </w:rPr>
        <w:t xml:space="preserve"> Tender</w:t>
      </w:r>
      <w:r w:rsidR="009A19BA" w:rsidRPr="004C67D8">
        <w:rPr>
          <w:rFonts w:ascii="Aptos" w:hAnsi="Aptos"/>
          <w:i w:val="0"/>
          <w:iCs w:val="0"/>
          <w:spacing w:val="-3"/>
          <w:sz w:val="19"/>
          <w:szCs w:val="19"/>
        </w:rPr>
        <w:t>er</w:t>
      </w:r>
      <w:r w:rsidRPr="004C67D8">
        <w:rPr>
          <w:rFonts w:ascii="Aptos" w:hAnsi="Aptos"/>
          <w:i w:val="0"/>
          <w:iCs w:val="0"/>
          <w:spacing w:val="-3"/>
          <w:sz w:val="19"/>
          <w:szCs w:val="19"/>
        </w:rPr>
        <w:t xml:space="preserve"> </w:t>
      </w:r>
      <w:r w:rsidRPr="004C67D8">
        <w:rPr>
          <w:rFonts w:ascii="Aptos" w:hAnsi="Aptos"/>
          <w:i w:val="0"/>
          <w:iCs w:val="0"/>
          <w:sz w:val="19"/>
          <w:szCs w:val="19"/>
        </w:rPr>
        <w:t xml:space="preserve">in completing </w:t>
      </w:r>
      <w:r w:rsidR="009A19BA" w:rsidRPr="004C67D8">
        <w:rPr>
          <w:rFonts w:ascii="Aptos" w:hAnsi="Aptos"/>
          <w:i w:val="0"/>
          <w:iCs w:val="0"/>
          <w:sz w:val="19"/>
          <w:szCs w:val="19"/>
        </w:rPr>
        <w:t xml:space="preserve">Selection </w:t>
      </w:r>
      <w:r w:rsidR="007F6530" w:rsidRPr="004C67D8">
        <w:rPr>
          <w:rFonts w:ascii="Aptos" w:hAnsi="Aptos"/>
          <w:i w:val="0"/>
          <w:iCs w:val="0"/>
          <w:sz w:val="19"/>
          <w:szCs w:val="19"/>
        </w:rPr>
        <w:t>c</w:t>
      </w:r>
      <w:r w:rsidR="009A19BA" w:rsidRPr="004C67D8">
        <w:rPr>
          <w:rFonts w:ascii="Aptos" w:hAnsi="Aptos"/>
          <w:i w:val="0"/>
          <w:iCs w:val="0"/>
          <w:sz w:val="19"/>
          <w:szCs w:val="19"/>
        </w:rPr>
        <w:t>riterion</w:t>
      </w:r>
      <w:r w:rsidRPr="004C67D8">
        <w:rPr>
          <w:rFonts w:ascii="Aptos" w:hAnsi="Aptos"/>
          <w:i w:val="0"/>
          <w:iCs w:val="0"/>
          <w:sz w:val="19"/>
          <w:szCs w:val="19"/>
        </w:rPr>
        <w:t xml:space="preserve"> </w:t>
      </w:r>
      <w:r w:rsidR="00D55B1F">
        <w:rPr>
          <w:rFonts w:ascii="Aptos" w:hAnsi="Aptos"/>
          <w:i w:val="0"/>
          <w:iCs w:val="0"/>
          <w:sz w:val="19"/>
          <w:szCs w:val="19"/>
        </w:rPr>
        <w:t>4</w:t>
      </w:r>
      <w:r w:rsidRPr="004C67D8">
        <w:rPr>
          <w:rFonts w:ascii="Aptos" w:hAnsi="Aptos"/>
          <w:i w:val="0"/>
          <w:iCs w:val="0"/>
          <w:sz w:val="19"/>
          <w:szCs w:val="19"/>
        </w:rPr>
        <w:t>.</w:t>
      </w:r>
      <w:r w:rsidR="00EB0F79" w:rsidRPr="004C67D8">
        <w:rPr>
          <w:rFonts w:ascii="Aptos" w:hAnsi="Aptos"/>
          <w:i w:val="0"/>
          <w:iCs w:val="0"/>
          <w:sz w:val="19"/>
          <w:szCs w:val="19"/>
        </w:rPr>
        <w:t>3.3</w:t>
      </w:r>
      <w:r w:rsidR="00A0515D" w:rsidRPr="004C67D8">
        <w:rPr>
          <w:rFonts w:ascii="Aptos" w:hAnsi="Aptos"/>
          <w:i w:val="0"/>
          <w:iCs w:val="0"/>
          <w:sz w:val="19"/>
          <w:szCs w:val="19"/>
        </w:rPr>
        <w:t xml:space="preserve"> </w:t>
      </w:r>
      <w:r w:rsidRPr="004C67D8">
        <w:rPr>
          <w:rFonts w:ascii="Aptos" w:hAnsi="Aptos"/>
          <w:i w:val="0"/>
          <w:iCs w:val="0"/>
          <w:sz w:val="19"/>
          <w:szCs w:val="19"/>
        </w:rPr>
        <w:t>of</w:t>
      </w:r>
      <w:r w:rsidRPr="004C67D8">
        <w:rPr>
          <w:rFonts w:ascii="Aptos" w:hAnsi="Aptos"/>
          <w:i w:val="0"/>
          <w:iCs w:val="0"/>
          <w:spacing w:val="-3"/>
          <w:sz w:val="19"/>
          <w:szCs w:val="19"/>
        </w:rPr>
        <w:t xml:space="preserve"> </w:t>
      </w:r>
      <w:r w:rsidRPr="004C67D8">
        <w:rPr>
          <w:rFonts w:ascii="Aptos" w:hAnsi="Aptos"/>
          <w:i w:val="0"/>
          <w:iCs w:val="0"/>
          <w:sz w:val="19"/>
          <w:szCs w:val="19"/>
        </w:rPr>
        <w:t>the</w:t>
      </w:r>
      <w:r w:rsidRPr="004C67D8">
        <w:rPr>
          <w:rFonts w:ascii="Aptos" w:hAnsi="Aptos"/>
          <w:i w:val="0"/>
          <w:iCs w:val="0"/>
          <w:spacing w:val="-5"/>
          <w:sz w:val="19"/>
          <w:szCs w:val="19"/>
        </w:rPr>
        <w:t xml:space="preserve"> RFT</w:t>
      </w:r>
      <w:r w:rsidRPr="004C67D8">
        <w:rPr>
          <w:rFonts w:ascii="Aptos" w:hAnsi="Aptos"/>
          <w:i w:val="0"/>
          <w:iCs w:val="0"/>
          <w:spacing w:val="-2"/>
          <w:sz w:val="19"/>
          <w:szCs w:val="19"/>
        </w:rPr>
        <w:t xml:space="preserve"> </w:t>
      </w:r>
      <w:r w:rsidRPr="004C67D8">
        <w:rPr>
          <w:rFonts w:ascii="Aptos" w:hAnsi="Aptos"/>
          <w:i w:val="0"/>
          <w:iCs w:val="0"/>
          <w:sz w:val="19"/>
          <w:szCs w:val="19"/>
        </w:rPr>
        <w:t>–</w:t>
      </w:r>
      <w:r w:rsidRPr="004C67D8">
        <w:rPr>
          <w:rFonts w:ascii="Aptos" w:hAnsi="Aptos"/>
          <w:i w:val="0"/>
          <w:iCs w:val="0"/>
          <w:spacing w:val="-3"/>
          <w:sz w:val="19"/>
          <w:szCs w:val="19"/>
        </w:rPr>
        <w:t xml:space="preserve"> </w:t>
      </w:r>
      <w:r w:rsidR="00A0515D" w:rsidRPr="004C67D8">
        <w:rPr>
          <w:rFonts w:ascii="Aptos" w:hAnsi="Aptos"/>
          <w:b/>
          <w:bCs/>
          <w:i w:val="0"/>
          <w:iCs w:val="0"/>
          <w:sz w:val="19"/>
          <w:szCs w:val="19"/>
        </w:rPr>
        <w:t>Insurance</w:t>
      </w:r>
      <w:r w:rsidR="00580A6E" w:rsidRPr="004C67D8">
        <w:rPr>
          <w:rFonts w:ascii="Aptos" w:hAnsi="Aptos"/>
          <w:b/>
          <w:bCs/>
          <w:i w:val="0"/>
          <w:iCs w:val="0"/>
          <w:sz w:val="19"/>
          <w:szCs w:val="19"/>
        </w:rPr>
        <w:t>)</w:t>
      </w:r>
    </w:p>
    <w:p w14:paraId="2939214D" w14:textId="77777777" w:rsidR="0053590A" w:rsidRPr="004C67D8" w:rsidRDefault="0053590A" w:rsidP="00C0566D">
      <w:pPr>
        <w:pStyle w:val="BodyText"/>
        <w:kinsoku w:val="0"/>
        <w:overflowPunct w:val="0"/>
        <w:rPr>
          <w:rFonts w:ascii="Aptos" w:hAnsi="Aptos"/>
          <w:i w:val="0"/>
          <w:iCs w:val="0"/>
          <w:sz w:val="20"/>
          <w:szCs w:val="20"/>
        </w:rPr>
        <w:sectPr w:rsidR="0053590A" w:rsidRPr="004C67D8" w:rsidSect="00CA6B9C">
          <w:pgSz w:w="11900" w:h="16840"/>
          <w:pgMar w:top="1701" w:right="580" w:bottom="1361" w:left="600" w:header="0" w:footer="608" w:gutter="0"/>
          <w:cols w:space="720"/>
          <w:noEndnote/>
        </w:sectPr>
      </w:pPr>
    </w:p>
    <w:p w14:paraId="0FBF5354" w14:textId="77777777" w:rsidR="0053590A" w:rsidRPr="004C67D8" w:rsidRDefault="0053590A">
      <w:pPr>
        <w:pStyle w:val="BodyText"/>
        <w:kinsoku w:val="0"/>
        <w:overflowPunct w:val="0"/>
        <w:spacing w:before="101"/>
        <w:ind w:left="818"/>
        <w:rPr>
          <w:rFonts w:ascii="Aptos" w:hAnsi="Aptos"/>
          <w:b/>
          <w:bCs/>
          <w:color w:val="0070C0"/>
          <w:sz w:val="22"/>
          <w:szCs w:val="22"/>
        </w:rPr>
      </w:pPr>
      <w:r w:rsidRPr="00FD22EC">
        <w:rPr>
          <w:rFonts w:ascii="Aptos" w:hAnsi="Aptos"/>
          <w:b/>
          <w:bCs/>
          <w:color w:val="0070C0"/>
          <w:sz w:val="22"/>
          <w:szCs w:val="22"/>
          <w:highlight w:val="yellow"/>
        </w:rPr>
        <w:lastRenderedPageBreak/>
        <w:t>[To be on company letterheaded paper from the Applicant’s insurance</w:t>
      </w:r>
      <w:r w:rsidRPr="00FD22EC">
        <w:rPr>
          <w:rFonts w:ascii="Aptos" w:hAnsi="Aptos"/>
          <w:b/>
          <w:bCs/>
          <w:color w:val="0070C0"/>
          <w:spacing w:val="-29"/>
          <w:sz w:val="22"/>
          <w:szCs w:val="22"/>
          <w:highlight w:val="yellow"/>
        </w:rPr>
        <w:t xml:space="preserve"> </w:t>
      </w:r>
      <w:r w:rsidRPr="00FD22EC">
        <w:rPr>
          <w:rFonts w:ascii="Aptos" w:hAnsi="Aptos"/>
          <w:b/>
          <w:bCs/>
          <w:color w:val="0070C0"/>
          <w:sz w:val="22"/>
          <w:szCs w:val="22"/>
          <w:highlight w:val="yellow"/>
        </w:rPr>
        <w:t>provider/broker]</w:t>
      </w:r>
    </w:p>
    <w:p w14:paraId="39EC7484" w14:textId="77777777" w:rsidR="0053590A" w:rsidRPr="004C67D8" w:rsidRDefault="0053590A">
      <w:pPr>
        <w:pStyle w:val="BodyText"/>
        <w:kinsoku w:val="0"/>
        <w:overflowPunct w:val="0"/>
        <w:rPr>
          <w:rFonts w:ascii="Aptos" w:hAnsi="Aptos"/>
          <w:b/>
          <w:bCs/>
          <w:sz w:val="22"/>
          <w:szCs w:val="22"/>
        </w:rPr>
      </w:pPr>
    </w:p>
    <w:p w14:paraId="3F3EABDE" w14:textId="77777777" w:rsidR="0053590A" w:rsidRPr="004C67D8" w:rsidRDefault="0053590A">
      <w:pPr>
        <w:pStyle w:val="BodyText"/>
        <w:kinsoku w:val="0"/>
        <w:overflowPunct w:val="0"/>
        <w:spacing w:before="8"/>
        <w:rPr>
          <w:rFonts w:ascii="Aptos" w:hAnsi="Aptos"/>
          <w:b/>
          <w:bCs/>
          <w:sz w:val="29"/>
          <w:szCs w:val="29"/>
        </w:rPr>
      </w:pPr>
    </w:p>
    <w:p w14:paraId="1920FF3F" w14:textId="77777777" w:rsidR="00DD1A60" w:rsidRDefault="0053590A" w:rsidP="00DD1A60">
      <w:pPr>
        <w:pStyle w:val="BodyText"/>
        <w:kinsoku w:val="0"/>
        <w:overflowPunct w:val="0"/>
        <w:spacing w:before="1" w:line="256" w:lineRule="auto"/>
        <w:ind w:left="818" w:right="7176"/>
        <w:rPr>
          <w:rFonts w:ascii="Aptos" w:hAnsi="Aptos" w:cstheme="minorHAnsi"/>
          <w:i w:val="0"/>
          <w:iCs w:val="0"/>
          <w:sz w:val="22"/>
          <w:szCs w:val="22"/>
        </w:rPr>
      </w:pPr>
      <w:r w:rsidRPr="004C67D8">
        <w:rPr>
          <w:rFonts w:ascii="Aptos" w:hAnsi="Aptos" w:cstheme="minorHAnsi"/>
          <w:i w:val="0"/>
          <w:iCs w:val="0"/>
          <w:sz w:val="22"/>
          <w:szCs w:val="22"/>
        </w:rPr>
        <w:t xml:space="preserve">Land Development </w:t>
      </w:r>
      <w:r w:rsidR="00DD1A60">
        <w:rPr>
          <w:rFonts w:ascii="Aptos" w:hAnsi="Aptos" w:cstheme="minorHAnsi"/>
          <w:i w:val="0"/>
          <w:iCs w:val="0"/>
          <w:sz w:val="22"/>
          <w:szCs w:val="22"/>
        </w:rPr>
        <w:t xml:space="preserve">Agency </w:t>
      </w:r>
      <w:r w:rsidR="00DD1A60" w:rsidRPr="00DD1A60">
        <w:rPr>
          <w:rFonts w:ascii="Aptos" w:hAnsi="Aptos" w:cstheme="minorHAnsi"/>
          <w:i w:val="0"/>
          <w:iCs w:val="0"/>
          <w:sz w:val="22"/>
          <w:szCs w:val="22"/>
        </w:rPr>
        <w:t xml:space="preserve">George's Court, </w:t>
      </w:r>
    </w:p>
    <w:p w14:paraId="12A3783B" w14:textId="77777777" w:rsidR="00DD1A60" w:rsidRDefault="00DD1A60" w:rsidP="00DD1A60">
      <w:pPr>
        <w:pStyle w:val="BodyText"/>
        <w:kinsoku w:val="0"/>
        <w:overflowPunct w:val="0"/>
        <w:spacing w:before="1" w:line="256" w:lineRule="auto"/>
        <w:ind w:left="818" w:right="7176"/>
        <w:rPr>
          <w:rFonts w:ascii="Aptos" w:hAnsi="Aptos" w:cstheme="minorHAnsi"/>
          <w:i w:val="0"/>
          <w:iCs w:val="0"/>
          <w:sz w:val="22"/>
          <w:szCs w:val="22"/>
        </w:rPr>
      </w:pPr>
      <w:r w:rsidRPr="00DD1A60">
        <w:rPr>
          <w:rFonts w:ascii="Aptos" w:hAnsi="Aptos" w:cstheme="minorHAnsi"/>
          <w:i w:val="0"/>
          <w:iCs w:val="0"/>
          <w:sz w:val="22"/>
          <w:szCs w:val="22"/>
        </w:rPr>
        <w:t xml:space="preserve">54-62 Townsend Street, Dublin 2, </w:t>
      </w:r>
    </w:p>
    <w:p w14:paraId="321A4A69" w14:textId="62656837" w:rsidR="0053590A" w:rsidRPr="004C67D8" w:rsidRDefault="00DD1A60" w:rsidP="00DD1A60">
      <w:pPr>
        <w:pStyle w:val="BodyText"/>
        <w:kinsoku w:val="0"/>
        <w:overflowPunct w:val="0"/>
        <w:spacing w:before="1" w:line="256" w:lineRule="auto"/>
        <w:ind w:left="818" w:right="7176"/>
        <w:rPr>
          <w:rFonts w:ascii="Aptos" w:hAnsi="Aptos" w:cstheme="minorHAnsi"/>
          <w:i w:val="0"/>
          <w:iCs w:val="0"/>
          <w:sz w:val="22"/>
          <w:szCs w:val="22"/>
        </w:rPr>
      </w:pPr>
      <w:r w:rsidRPr="00DD1A60">
        <w:rPr>
          <w:rFonts w:ascii="Aptos" w:hAnsi="Aptos" w:cstheme="minorHAnsi"/>
          <w:i w:val="0"/>
          <w:iCs w:val="0"/>
          <w:sz w:val="22"/>
          <w:szCs w:val="22"/>
        </w:rPr>
        <w:t>D02 R156</w:t>
      </w:r>
    </w:p>
    <w:p w14:paraId="35A560C2" w14:textId="77777777" w:rsidR="0053590A" w:rsidRPr="004C67D8" w:rsidRDefault="0053590A">
      <w:pPr>
        <w:pStyle w:val="BodyText"/>
        <w:kinsoku w:val="0"/>
        <w:overflowPunct w:val="0"/>
        <w:rPr>
          <w:rFonts w:ascii="Aptos" w:hAnsi="Aptos" w:cstheme="minorHAnsi"/>
          <w:i w:val="0"/>
          <w:iCs w:val="0"/>
          <w:sz w:val="22"/>
          <w:szCs w:val="22"/>
        </w:rPr>
      </w:pPr>
    </w:p>
    <w:p w14:paraId="247DB850" w14:textId="4AB42599" w:rsidR="0053590A" w:rsidRPr="004C67D8" w:rsidRDefault="0053590A" w:rsidP="00F55493">
      <w:pPr>
        <w:pStyle w:val="BodyText"/>
        <w:kinsoku w:val="0"/>
        <w:overflowPunct w:val="0"/>
        <w:spacing w:before="186" w:after="240" w:line="256" w:lineRule="auto"/>
        <w:ind w:left="1134" w:right="2215" w:firstLine="31"/>
        <w:rPr>
          <w:rFonts w:ascii="Aptos" w:hAnsi="Aptos" w:cstheme="minorHAnsi"/>
          <w:b/>
          <w:bCs/>
          <w:i w:val="0"/>
          <w:iCs w:val="0"/>
          <w:sz w:val="22"/>
          <w:szCs w:val="22"/>
        </w:rPr>
      </w:pPr>
      <w:r w:rsidRPr="004C67D8">
        <w:rPr>
          <w:rFonts w:ascii="Aptos" w:hAnsi="Aptos" w:cstheme="minorHAnsi"/>
          <w:b/>
          <w:bCs/>
          <w:i w:val="0"/>
          <w:iCs w:val="0"/>
          <w:sz w:val="22"/>
          <w:szCs w:val="22"/>
        </w:rPr>
        <w:t xml:space="preserve">Re: </w:t>
      </w:r>
      <w:r w:rsidR="00A0515D" w:rsidRPr="004C67D8">
        <w:rPr>
          <w:rFonts w:ascii="Aptos" w:hAnsi="Aptos" w:cstheme="minorHAnsi"/>
          <w:b/>
          <w:bCs/>
          <w:i w:val="0"/>
          <w:iCs w:val="0"/>
          <w:sz w:val="22"/>
          <w:szCs w:val="22"/>
        </w:rPr>
        <w:t>Site Investigation Framework</w:t>
      </w:r>
      <w:r w:rsidR="0078348C" w:rsidRPr="004C67D8">
        <w:rPr>
          <w:rFonts w:ascii="Aptos" w:hAnsi="Aptos" w:cstheme="minorHAnsi"/>
          <w:b/>
          <w:bCs/>
          <w:i w:val="0"/>
          <w:iCs w:val="0"/>
          <w:sz w:val="22"/>
          <w:szCs w:val="22"/>
        </w:rPr>
        <w:t xml:space="preserve"> </w:t>
      </w:r>
      <w:r w:rsidR="00286C94" w:rsidRPr="004C67D8">
        <w:rPr>
          <w:rFonts w:ascii="Aptos" w:hAnsi="Aptos" w:cstheme="minorHAnsi"/>
          <w:b/>
          <w:bCs/>
          <w:i w:val="0"/>
          <w:iCs w:val="0"/>
          <w:sz w:val="22"/>
          <w:szCs w:val="22"/>
        </w:rPr>
        <w:t xml:space="preserve">– Tenderer </w:t>
      </w:r>
      <w:r w:rsidR="0078348C" w:rsidRPr="004C67D8">
        <w:rPr>
          <w:rFonts w:ascii="Aptos" w:hAnsi="Aptos" w:cstheme="minorHAnsi"/>
          <w:b/>
          <w:bCs/>
          <w:i w:val="0"/>
          <w:iCs w:val="0"/>
          <w:sz w:val="22"/>
          <w:szCs w:val="22"/>
        </w:rPr>
        <w:t>Insurance Cover</w:t>
      </w:r>
      <w:r w:rsidR="00C13D0C" w:rsidRPr="004C67D8">
        <w:rPr>
          <w:rFonts w:ascii="Aptos" w:hAnsi="Aptos" w:cstheme="minorHAnsi"/>
          <w:b/>
          <w:bCs/>
          <w:i w:val="0"/>
          <w:iCs w:val="0"/>
          <w:sz w:val="22"/>
          <w:szCs w:val="22"/>
        </w:rPr>
        <w:t xml:space="preserve"> </w:t>
      </w:r>
    </w:p>
    <w:p w14:paraId="061493A2" w14:textId="0725B48A" w:rsidR="0053590A" w:rsidRPr="004C67D8" w:rsidRDefault="0053590A">
      <w:pPr>
        <w:pStyle w:val="BodyText"/>
        <w:kinsoku w:val="0"/>
        <w:overflowPunct w:val="0"/>
        <w:spacing w:before="4"/>
        <w:ind w:left="1670"/>
        <w:rPr>
          <w:rFonts w:ascii="Aptos" w:hAnsi="Aptos" w:cstheme="minorHAnsi"/>
          <w:b/>
          <w:bCs/>
          <w:i w:val="0"/>
          <w:iCs w:val="0"/>
          <w:sz w:val="22"/>
          <w:szCs w:val="22"/>
        </w:rPr>
      </w:pPr>
      <w:r w:rsidRPr="004C67D8">
        <w:rPr>
          <w:rFonts w:ascii="Aptos" w:hAnsi="Aptos" w:cstheme="minorHAnsi"/>
          <w:b/>
          <w:bCs/>
          <w:i w:val="0"/>
          <w:iCs w:val="0"/>
          <w:sz w:val="22"/>
          <w:szCs w:val="22"/>
        </w:rPr>
        <w:t>Company</w:t>
      </w:r>
      <w:r w:rsidRPr="004C67D8">
        <w:rPr>
          <w:rFonts w:ascii="Aptos" w:hAnsi="Aptos" w:cstheme="minorHAnsi"/>
          <w:b/>
          <w:bCs/>
          <w:i w:val="0"/>
          <w:iCs w:val="0"/>
          <w:spacing w:val="-3"/>
          <w:sz w:val="22"/>
          <w:szCs w:val="22"/>
        </w:rPr>
        <w:t xml:space="preserve"> </w:t>
      </w:r>
      <w:r w:rsidRPr="004C67D8">
        <w:rPr>
          <w:rFonts w:ascii="Aptos" w:hAnsi="Aptos" w:cstheme="minorHAnsi"/>
          <w:b/>
          <w:bCs/>
          <w:i w:val="0"/>
          <w:iCs w:val="0"/>
          <w:sz w:val="22"/>
          <w:szCs w:val="22"/>
        </w:rPr>
        <w:t>Name:</w:t>
      </w:r>
      <w:r w:rsidR="00DD1A60">
        <w:rPr>
          <w:rFonts w:ascii="Aptos" w:hAnsi="Aptos" w:cstheme="minorHAnsi"/>
          <w:b/>
          <w:bCs/>
          <w:i w:val="0"/>
          <w:iCs w:val="0"/>
          <w:sz w:val="22"/>
          <w:szCs w:val="22"/>
        </w:rPr>
        <w:t xml:space="preserve"> </w:t>
      </w:r>
      <w:r w:rsidR="00163994" w:rsidRPr="00163994">
        <w:rPr>
          <w:rFonts w:ascii="Aptos" w:hAnsi="Aptos" w:cstheme="minorHAnsi"/>
          <w:b/>
          <w:bCs/>
          <w:i w:val="0"/>
          <w:iCs w:val="0"/>
          <w:color w:val="0070C0"/>
          <w:sz w:val="22"/>
          <w:szCs w:val="22"/>
        </w:rPr>
        <w:t>[Insert Tendering Company Name]</w:t>
      </w:r>
    </w:p>
    <w:p w14:paraId="5E7054AA" w14:textId="77777777" w:rsidR="0053590A" w:rsidRPr="004C67D8" w:rsidRDefault="0053590A">
      <w:pPr>
        <w:pStyle w:val="BodyText"/>
        <w:kinsoku w:val="0"/>
        <w:overflowPunct w:val="0"/>
        <w:rPr>
          <w:rFonts w:ascii="Aptos" w:hAnsi="Aptos" w:cstheme="minorHAnsi"/>
          <w:b/>
          <w:bCs/>
          <w:i w:val="0"/>
          <w:iCs w:val="0"/>
          <w:sz w:val="22"/>
          <w:szCs w:val="22"/>
        </w:rPr>
      </w:pPr>
    </w:p>
    <w:p w14:paraId="691C144D" w14:textId="77777777" w:rsidR="0053590A" w:rsidRPr="004C67D8" w:rsidRDefault="0053590A">
      <w:pPr>
        <w:pStyle w:val="BodyText"/>
        <w:kinsoku w:val="0"/>
        <w:overflowPunct w:val="0"/>
        <w:spacing w:before="4"/>
        <w:rPr>
          <w:rFonts w:ascii="Aptos" w:hAnsi="Aptos" w:cstheme="minorHAnsi"/>
          <w:b/>
          <w:bCs/>
          <w:i w:val="0"/>
          <w:iCs w:val="0"/>
          <w:sz w:val="18"/>
          <w:szCs w:val="18"/>
        </w:rPr>
      </w:pPr>
    </w:p>
    <w:p w14:paraId="7543CFF8" w14:textId="77777777" w:rsidR="0053590A" w:rsidRPr="004C67D8" w:rsidRDefault="0053590A">
      <w:pPr>
        <w:pStyle w:val="BodyText"/>
        <w:kinsoku w:val="0"/>
        <w:overflowPunct w:val="0"/>
        <w:ind w:left="818"/>
        <w:rPr>
          <w:rFonts w:ascii="Aptos" w:hAnsi="Aptos" w:cstheme="minorHAnsi"/>
          <w:i w:val="0"/>
          <w:iCs w:val="0"/>
          <w:sz w:val="22"/>
          <w:szCs w:val="22"/>
        </w:rPr>
      </w:pPr>
      <w:r w:rsidRPr="004C67D8">
        <w:rPr>
          <w:rFonts w:ascii="Aptos" w:hAnsi="Aptos" w:cstheme="minorHAnsi"/>
          <w:i w:val="0"/>
          <w:iCs w:val="0"/>
          <w:sz w:val="22"/>
          <w:szCs w:val="22"/>
        </w:rPr>
        <w:t>To Whom it May</w:t>
      </w:r>
      <w:r w:rsidRPr="004C67D8">
        <w:rPr>
          <w:rFonts w:ascii="Aptos" w:hAnsi="Aptos" w:cstheme="minorHAnsi"/>
          <w:i w:val="0"/>
          <w:iCs w:val="0"/>
          <w:spacing w:val="-7"/>
          <w:sz w:val="22"/>
          <w:szCs w:val="22"/>
        </w:rPr>
        <w:t xml:space="preserve"> </w:t>
      </w:r>
      <w:r w:rsidRPr="004C67D8">
        <w:rPr>
          <w:rFonts w:ascii="Aptos" w:hAnsi="Aptos" w:cstheme="minorHAnsi"/>
          <w:i w:val="0"/>
          <w:iCs w:val="0"/>
          <w:sz w:val="22"/>
          <w:szCs w:val="22"/>
        </w:rPr>
        <w:t>Concern</w:t>
      </w:r>
    </w:p>
    <w:p w14:paraId="458E62EA" w14:textId="59FDD300" w:rsidR="0053590A" w:rsidRPr="004C67D8" w:rsidRDefault="0053590A" w:rsidP="00671BAE">
      <w:pPr>
        <w:pStyle w:val="BodyText"/>
        <w:kinsoku w:val="0"/>
        <w:overflowPunct w:val="0"/>
        <w:spacing w:before="180" w:line="259" w:lineRule="auto"/>
        <w:ind w:left="818" w:right="1022"/>
        <w:jc w:val="both"/>
        <w:rPr>
          <w:rFonts w:ascii="Aptos" w:hAnsi="Aptos" w:cstheme="minorHAnsi"/>
          <w:i w:val="0"/>
          <w:iCs w:val="0"/>
          <w:color w:val="000000"/>
          <w:sz w:val="22"/>
          <w:szCs w:val="22"/>
        </w:rPr>
      </w:pPr>
      <w:r w:rsidRPr="004C67D8">
        <w:rPr>
          <w:rFonts w:ascii="Aptos" w:hAnsi="Aptos" w:cstheme="minorHAnsi"/>
          <w:i w:val="0"/>
          <w:iCs w:val="0"/>
          <w:sz w:val="22"/>
          <w:szCs w:val="22"/>
        </w:rPr>
        <w:t>This letter confirms that the following insurance cover is in place</w:t>
      </w:r>
      <w:proofErr w:type="gramStart"/>
      <w:r w:rsidR="00163994">
        <w:rPr>
          <w:rFonts w:ascii="Aptos" w:hAnsi="Aptos" w:cstheme="minorHAnsi"/>
          <w:i w:val="0"/>
          <w:iCs w:val="0"/>
          <w:sz w:val="22"/>
          <w:szCs w:val="22"/>
        </w:rPr>
        <w:t>/</w:t>
      </w:r>
      <w:r w:rsidRPr="004C67D8">
        <w:rPr>
          <w:rFonts w:ascii="Aptos" w:hAnsi="Aptos" w:cstheme="minorHAnsi"/>
          <w:i w:val="0"/>
          <w:iCs w:val="0"/>
          <w:color w:val="1F4E79"/>
          <w:sz w:val="22"/>
          <w:szCs w:val="22"/>
        </w:rPr>
        <w:t>[</w:t>
      </w:r>
      <w:proofErr w:type="gramEnd"/>
      <w:r w:rsidRPr="004C67D8">
        <w:rPr>
          <w:rFonts w:ascii="Aptos" w:hAnsi="Aptos" w:cstheme="minorHAnsi"/>
          <w:i w:val="0"/>
          <w:iCs w:val="0"/>
          <w:color w:val="1F4E79"/>
          <w:sz w:val="22"/>
          <w:szCs w:val="22"/>
        </w:rPr>
        <w:t xml:space="preserve">will be procured], </w:t>
      </w:r>
      <w:r w:rsidRPr="004C67D8">
        <w:rPr>
          <w:rFonts w:ascii="Aptos" w:hAnsi="Aptos" w:cstheme="minorHAnsi"/>
          <w:i w:val="0"/>
          <w:iCs w:val="0"/>
          <w:color w:val="000000"/>
          <w:sz w:val="22"/>
          <w:szCs w:val="22"/>
        </w:rPr>
        <w:t xml:space="preserve">by </w:t>
      </w:r>
      <w:r w:rsidRPr="004C67D8">
        <w:rPr>
          <w:rFonts w:ascii="Aptos" w:hAnsi="Aptos" w:cstheme="minorHAnsi"/>
          <w:i w:val="0"/>
          <w:iCs w:val="0"/>
          <w:color w:val="1F4E79"/>
          <w:sz w:val="22"/>
          <w:szCs w:val="22"/>
        </w:rPr>
        <w:t xml:space="preserve">[Company name] </w:t>
      </w:r>
      <w:r w:rsidRPr="004C67D8">
        <w:rPr>
          <w:rFonts w:ascii="Aptos" w:hAnsi="Aptos" w:cstheme="minorHAnsi"/>
          <w:i w:val="0"/>
          <w:iCs w:val="0"/>
          <w:color w:val="000000"/>
          <w:sz w:val="22"/>
          <w:szCs w:val="22"/>
        </w:rPr>
        <w:t xml:space="preserve">in the event </w:t>
      </w:r>
      <w:r w:rsidRPr="004C67D8">
        <w:rPr>
          <w:rFonts w:ascii="Aptos" w:hAnsi="Aptos" w:cstheme="minorHAnsi"/>
          <w:i w:val="0"/>
          <w:iCs w:val="0"/>
          <w:color w:val="1F4E79"/>
          <w:sz w:val="22"/>
          <w:szCs w:val="22"/>
        </w:rPr>
        <w:t xml:space="preserve">[Company Name] </w:t>
      </w:r>
      <w:r w:rsidRPr="004C67D8">
        <w:rPr>
          <w:rFonts w:ascii="Aptos" w:hAnsi="Aptos" w:cstheme="minorHAnsi"/>
          <w:i w:val="0"/>
          <w:iCs w:val="0"/>
          <w:color w:val="000000"/>
          <w:sz w:val="22"/>
          <w:szCs w:val="22"/>
        </w:rPr>
        <w:t xml:space="preserve">is successful in the tender process for the procurement of </w:t>
      </w:r>
      <w:r w:rsidR="008C5C7A" w:rsidRPr="004C67D8">
        <w:rPr>
          <w:rFonts w:ascii="Aptos" w:hAnsi="Aptos" w:cstheme="minorHAnsi"/>
          <w:i w:val="0"/>
          <w:iCs w:val="0"/>
          <w:color w:val="000000"/>
          <w:sz w:val="22"/>
          <w:szCs w:val="22"/>
        </w:rPr>
        <w:t>a framework of economic operators for the provision</w:t>
      </w:r>
      <w:r w:rsidR="00BF643F" w:rsidRPr="004C67D8">
        <w:rPr>
          <w:rFonts w:ascii="Aptos" w:hAnsi="Aptos" w:cstheme="minorHAnsi"/>
          <w:i w:val="0"/>
          <w:iCs w:val="0"/>
          <w:color w:val="000000"/>
          <w:sz w:val="22"/>
          <w:szCs w:val="22"/>
        </w:rPr>
        <w:t xml:space="preserve"> </w:t>
      </w:r>
      <w:r w:rsidR="008C5C7A" w:rsidRPr="004C67D8">
        <w:rPr>
          <w:rFonts w:ascii="Aptos" w:hAnsi="Aptos" w:cstheme="minorHAnsi"/>
          <w:i w:val="0"/>
          <w:iCs w:val="0"/>
          <w:color w:val="000000"/>
          <w:sz w:val="22"/>
          <w:szCs w:val="22"/>
        </w:rPr>
        <w:t xml:space="preserve">of Site Investigation </w:t>
      </w:r>
      <w:r w:rsidR="00BF643F" w:rsidRPr="004C67D8">
        <w:rPr>
          <w:rFonts w:ascii="Aptos" w:hAnsi="Aptos" w:cstheme="minorHAnsi"/>
          <w:i w:val="0"/>
          <w:iCs w:val="0"/>
          <w:color w:val="000000"/>
          <w:sz w:val="22"/>
          <w:szCs w:val="22"/>
        </w:rPr>
        <w:t>services (Nationwide).</w:t>
      </w:r>
    </w:p>
    <w:p w14:paraId="027594BC" w14:textId="77777777" w:rsidR="0053590A" w:rsidRPr="004C67D8" w:rsidRDefault="0053590A" w:rsidP="00671BAE">
      <w:pPr>
        <w:pStyle w:val="BodyText"/>
        <w:kinsoku w:val="0"/>
        <w:overflowPunct w:val="0"/>
        <w:spacing w:before="10"/>
        <w:jc w:val="both"/>
        <w:rPr>
          <w:rFonts w:ascii="Aptos" w:hAnsi="Aptos"/>
          <w:i w:val="0"/>
          <w:iCs w:val="0"/>
          <w:sz w:val="19"/>
          <w:szCs w:val="19"/>
        </w:rPr>
      </w:pPr>
    </w:p>
    <w:p w14:paraId="73D7AF15" w14:textId="3E689CA2" w:rsidR="0053590A" w:rsidRPr="004C67D8" w:rsidRDefault="00CF5E53" w:rsidP="00671BAE">
      <w:pPr>
        <w:pStyle w:val="Heading1"/>
        <w:kinsoku w:val="0"/>
        <w:overflowPunct w:val="0"/>
        <w:spacing w:before="0"/>
        <w:ind w:left="818" w:firstLine="0"/>
        <w:jc w:val="both"/>
        <w:rPr>
          <w:rFonts w:ascii="Aptos" w:hAnsi="Aptos"/>
        </w:rPr>
      </w:pPr>
      <w:r w:rsidRPr="004C67D8">
        <w:rPr>
          <w:rFonts w:ascii="Aptos" w:hAnsi="Aptos"/>
        </w:rPr>
        <w:t xml:space="preserve">Tenderer </w:t>
      </w:r>
      <w:r w:rsidR="0053590A" w:rsidRPr="004C67D8">
        <w:rPr>
          <w:rFonts w:ascii="Aptos" w:hAnsi="Aptos"/>
        </w:rPr>
        <w:t>Insurance</w:t>
      </w:r>
    </w:p>
    <w:p w14:paraId="2970D833" w14:textId="77777777" w:rsidR="00DA2E59" w:rsidRPr="004C67D8" w:rsidRDefault="0053590A" w:rsidP="00AE0BFD">
      <w:pPr>
        <w:pStyle w:val="ListParagraph"/>
        <w:numPr>
          <w:ilvl w:val="0"/>
          <w:numId w:val="13"/>
        </w:numPr>
        <w:tabs>
          <w:tab w:val="left" w:pos="1539"/>
        </w:tabs>
        <w:kinsoku w:val="0"/>
        <w:overflowPunct w:val="0"/>
        <w:spacing w:before="182" w:line="259" w:lineRule="auto"/>
        <w:ind w:right="827"/>
        <w:jc w:val="both"/>
        <w:rPr>
          <w:rFonts w:ascii="Aptos" w:eastAsia="MS UI Gothic" w:hAnsi="Aptos" w:cstheme="minorHAnsi"/>
          <w:sz w:val="22"/>
          <w:szCs w:val="22"/>
        </w:rPr>
      </w:pPr>
      <w:r w:rsidRPr="004C67D8">
        <w:rPr>
          <w:rFonts w:ascii="Aptos" w:hAnsi="Aptos" w:cstheme="minorHAnsi"/>
          <w:b/>
          <w:bCs/>
          <w:sz w:val="22"/>
          <w:szCs w:val="22"/>
        </w:rPr>
        <w:t xml:space="preserve">Employer’s liability insurance </w:t>
      </w:r>
    </w:p>
    <w:p w14:paraId="697A0D0D" w14:textId="58774109" w:rsidR="00CD7EB9" w:rsidRPr="004C67D8" w:rsidRDefault="00DA2E59" w:rsidP="00AE0BFD">
      <w:pPr>
        <w:pStyle w:val="ListParagraph"/>
        <w:tabs>
          <w:tab w:val="left" w:pos="1539"/>
        </w:tabs>
        <w:kinsoku w:val="0"/>
        <w:overflowPunct w:val="0"/>
        <w:spacing w:before="182" w:line="259" w:lineRule="auto"/>
        <w:ind w:left="1538" w:right="827" w:firstLine="0"/>
        <w:jc w:val="both"/>
        <w:rPr>
          <w:rFonts w:ascii="Aptos" w:eastAsia="MS UI Gothic" w:hAnsi="Aptos" w:cstheme="minorHAnsi"/>
          <w:sz w:val="22"/>
          <w:szCs w:val="22"/>
        </w:rPr>
      </w:pPr>
      <w:r w:rsidRPr="004C67D8">
        <w:rPr>
          <w:rFonts w:ascii="Aptos" w:hAnsi="Aptos" w:cstheme="minorHAnsi"/>
          <w:color w:val="262626" w:themeColor="text1" w:themeTint="D9"/>
          <w:sz w:val="22"/>
          <w:szCs w:val="22"/>
        </w:rPr>
        <w:t xml:space="preserve">For not less than </w:t>
      </w:r>
      <w:r w:rsidRPr="004C67D8">
        <w:rPr>
          <w:rFonts w:ascii="Aptos" w:hAnsi="Aptos" w:cstheme="minorHAnsi"/>
          <w:b/>
          <w:bCs/>
          <w:color w:val="262626" w:themeColor="text1" w:themeTint="D9"/>
          <w:sz w:val="22"/>
          <w:szCs w:val="22"/>
        </w:rPr>
        <w:t>€13,000,000 (thirteen million euro) for any one claim (or series of claims arising out of the one event)</w:t>
      </w:r>
      <w:r w:rsidRPr="004C67D8">
        <w:rPr>
          <w:rFonts w:ascii="Aptos" w:hAnsi="Aptos" w:cstheme="minorHAnsi"/>
          <w:color w:val="262626" w:themeColor="text1" w:themeTint="D9"/>
          <w:sz w:val="22"/>
          <w:szCs w:val="22"/>
        </w:rPr>
        <w:t xml:space="preserve"> from the date hereof until the Employer/Contracting Authority confirms the Works have been completed (incl. any defects liability period stipulated in the Appointment).  The Framework member shall produce evidence of such cover when requested to do so by the LDA.</w:t>
      </w:r>
    </w:p>
    <w:p w14:paraId="250E4427" w14:textId="77777777" w:rsidR="00CD7EB9" w:rsidRPr="004C67D8" w:rsidRDefault="00CD7EB9" w:rsidP="00AE0BFD">
      <w:pPr>
        <w:pStyle w:val="ListParagraph"/>
        <w:tabs>
          <w:tab w:val="left" w:pos="1539"/>
        </w:tabs>
        <w:kinsoku w:val="0"/>
        <w:overflowPunct w:val="0"/>
        <w:spacing w:line="259" w:lineRule="auto"/>
        <w:ind w:left="1538" w:right="827" w:firstLine="0"/>
        <w:jc w:val="both"/>
        <w:rPr>
          <w:rFonts w:ascii="Aptos" w:eastAsia="MS UI Gothic" w:hAnsi="Aptos" w:cstheme="minorHAnsi"/>
          <w:sz w:val="22"/>
          <w:szCs w:val="22"/>
        </w:rPr>
      </w:pPr>
    </w:p>
    <w:p w14:paraId="226E2AE5" w14:textId="77777777" w:rsidR="006A5EBB" w:rsidRPr="004C67D8" w:rsidRDefault="0053590A" w:rsidP="00AE0BFD">
      <w:pPr>
        <w:pStyle w:val="ListParagraph"/>
        <w:numPr>
          <w:ilvl w:val="0"/>
          <w:numId w:val="13"/>
        </w:numPr>
        <w:tabs>
          <w:tab w:val="left" w:pos="1589"/>
        </w:tabs>
        <w:kinsoku w:val="0"/>
        <w:overflowPunct w:val="0"/>
        <w:spacing w:before="22"/>
        <w:ind w:left="1588" w:right="797" w:hanging="411"/>
        <w:jc w:val="both"/>
        <w:rPr>
          <w:rFonts w:ascii="Aptos" w:eastAsia="MS UI Gothic" w:hAnsi="Aptos" w:cstheme="minorHAnsi"/>
          <w:sz w:val="22"/>
          <w:szCs w:val="22"/>
        </w:rPr>
      </w:pPr>
      <w:r w:rsidRPr="004C67D8">
        <w:rPr>
          <w:rFonts w:ascii="Aptos" w:hAnsi="Aptos" w:cstheme="minorHAnsi"/>
          <w:b/>
          <w:bCs/>
          <w:sz w:val="22"/>
          <w:szCs w:val="22"/>
        </w:rPr>
        <w:t>Public</w:t>
      </w:r>
      <w:r w:rsidRPr="004C67D8">
        <w:rPr>
          <w:rFonts w:ascii="Aptos" w:hAnsi="Aptos" w:cstheme="minorHAnsi"/>
          <w:b/>
          <w:bCs/>
          <w:spacing w:val="-5"/>
          <w:sz w:val="22"/>
          <w:szCs w:val="22"/>
        </w:rPr>
        <w:t xml:space="preserve"> </w:t>
      </w:r>
      <w:r w:rsidRPr="004C67D8">
        <w:rPr>
          <w:rFonts w:ascii="Aptos" w:hAnsi="Aptos" w:cstheme="minorHAnsi"/>
          <w:b/>
          <w:bCs/>
          <w:sz w:val="22"/>
          <w:szCs w:val="22"/>
        </w:rPr>
        <w:t>liability</w:t>
      </w:r>
      <w:r w:rsidRPr="004C67D8">
        <w:rPr>
          <w:rFonts w:ascii="Aptos" w:hAnsi="Aptos" w:cstheme="minorHAnsi"/>
          <w:b/>
          <w:bCs/>
          <w:spacing w:val="-7"/>
          <w:sz w:val="22"/>
          <w:szCs w:val="22"/>
        </w:rPr>
        <w:t xml:space="preserve"> </w:t>
      </w:r>
      <w:r w:rsidRPr="004C67D8">
        <w:rPr>
          <w:rFonts w:ascii="Aptos" w:hAnsi="Aptos" w:cstheme="minorHAnsi"/>
          <w:b/>
          <w:bCs/>
          <w:sz w:val="22"/>
          <w:szCs w:val="22"/>
        </w:rPr>
        <w:t>insurance</w:t>
      </w:r>
      <w:r w:rsidRPr="004C67D8">
        <w:rPr>
          <w:rFonts w:ascii="Aptos" w:hAnsi="Aptos" w:cstheme="minorHAnsi"/>
          <w:b/>
          <w:bCs/>
          <w:spacing w:val="-7"/>
          <w:sz w:val="22"/>
          <w:szCs w:val="22"/>
        </w:rPr>
        <w:t xml:space="preserve"> </w:t>
      </w:r>
    </w:p>
    <w:p w14:paraId="4AFDE562" w14:textId="029F8C8B" w:rsidR="0053590A" w:rsidRPr="004C67D8" w:rsidRDefault="006A5EBB" w:rsidP="00AE0BFD">
      <w:pPr>
        <w:pStyle w:val="ListParagraph"/>
        <w:tabs>
          <w:tab w:val="left" w:pos="1589"/>
        </w:tabs>
        <w:kinsoku w:val="0"/>
        <w:overflowPunct w:val="0"/>
        <w:spacing w:before="22"/>
        <w:ind w:left="1588" w:right="797" w:firstLine="0"/>
        <w:jc w:val="both"/>
        <w:rPr>
          <w:rFonts w:ascii="Aptos" w:eastAsia="MS UI Gothic" w:hAnsi="Aptos" w:cstheme="minorHAnsi"/>
          <w:sz w:val="22"/>
          <w:szCs w:val="22"/>
        </w:rPr>
      </w:pPr>
      <w:r w:rsidRPr="004C67D8">
        <w:rPr>
          <w:rFonts w:ascii="Aptos" w:hAnsi="Aptos" w:cstheme="minorHAnsi"/>
          <w:color w:val="262626" w:themeColor="text1" w:themeTint="D9"/>
          <w:sz w:val="22"/>
          <w:szCs w:val="22"/>
        </w:rPr>
        <w:t xml:space="preserve">With a limit of indemnity not less than </w:t>
      </w:r>
      <w:r w:rsidRPr="004C67D8">
        <w:rPr>
          <w:rFonts w:ascii="Aptos" w:hAnsi="Aptos" w:cstheme="minorHAnsi"/>
          <w:b/>
          <w:bCs/>
          <w:color w:val="262626" w:themeColor="text1" w:themeTint="D9"/>
          <w:sz w:val="22"/>
          <w:szCs w:val="22"/>
        </w:rPr>
        <w:t>€6,500,000 (six million five hundred thousand euro) for any one claim (or series of claims arising out of the one event)</w:t>
      </w:r>
      <w:r w:rsidRPr="004C67D8">
        <w:rPr>
          <w:rFonts w:ascii="Aptos" w:hAnsi="Aptos" w:cstheme="minorHAnsi"/>
          <w:color w:val="262626" w:themeColor="text1" w:themeTint="D9"/>
          <w:sz w:val="22"/>
          <w:szCs w:val="22"/>
        </w:rPr>
        <w:t xml:space="preserve"> from the date hereof until the Employer/Contracting Authority confirms the Works have been completed (incl. any defects liability period stipulated in the Appointment).  The Framework member shall produce evidence of such cover when requested to do so by the LDA.</w:t>
      </w:r>
    </w:p>
    <w:p w14:paraId="1BEA50C2" w14:textId="77777777" w:rsidR="00CD7EB9" w:rsidRPr="004C67D8" w:rsidRDefault="00CD7EB9" w:rsidP="00AE0BFD">
      <w:pPr>
        <w:tabs>
          <w:tab w:val="left" w:pos="1589"/>
        </w:tabs>
        <w:kinsoku w:val="0"/>
        <w:overflowPunct w:val="0"/>
        <w:jc w:val="both"/>
        <w:rPr>
          <w:rFonts w:ascii="Aptos" w:eastAsia="MS UI Gothic" w:hAnsi="Aptos" w:cstheme="minorHAnsi"/>
        </w:rPr>
      </w:pPr>
    </w:p>
    <w:p w14:paraId="0955B280" w14:textId="5C70E5FA" w:rsidR="0053590A" w:rsidRPr="004C67D8" w:rsidRDefault="006A5EBB" w:rsidP="00AE0BFD">
      <w:pPr>
        <w:pStyle w:val="ListParagraph"/>
        <w:numPr>
          <w:ilvl w:val="0"/>
          <w:numId w:val="13"/>
        </w:numPr>
        <w:tabs>
          <w:tab w:val="left" w:pos="1539"/>
        </w:tabs>
        <w:kinsoku w:val="0"/>
        <w:overflowPunct w:val="0"/>
        <w:spacing w:before="24"/>
        <w:ind w:hanging="361"/>
        <w:jc w:val="both"/>
        <w:rPr>
          <w:rFonts w:ascii="Aptos" w:hAnsi="Aptos" w:cstheme="minorHAnsi"/>
          <w:sz w:val="22"/>
          <w:szCs w:val="22"/>
        </w:rPr>
      </w:pPr>
      <w:r w:rsidRPr="004C67D8">
        <w:rPr>
          <w:rFonts w:ascii="Aptos" w:hAnsi="Aptos" w:cstheme="minorHAnsi"/>
          <w:b/>
          <w:bCs/>
          <w:sz w:val="22"/>
          <w:szCs w:val="22"/>
        </w:rPr>
        <w:t>Professional Indemnity Insurance</w:t>
      </w:r>
    </w:p>
    <w:p w14:paraId="3A0F390D" w14:textId="77777777" w:rsidR="00AE0BFD" w:rsidRPr="004C67D8" w:rsidRDefault="00AE0BFD" w:rsidP="007F6530">
      <w:pPr>
        <w:pStyle w:val="ListParagraph"/>
        <w:ind w:left="1538" w:right="797" w:firstLine="0"/>
        <w:jc w:val="both"/>
        <w:rPr>
          <w:rFonts w:ascii="Aptos" w:hAnsi="Aptos" w:cstheme="minorHAnsi"/>
          <w:color w:val="262626" w:themeColor="text1" w:themeTint="D9"/>
          <w:sz w:val="22"/>
          <w:szCs w:val="22"/>
        </w:rPr>
      </w:pPr>
      <w:r w:rsidRPr="004C67D8">
        <w:rPr>
          <w:rFonts w:ascii="Aptos" w:hAnsi="Aptos" w:cstheme="minorHAnsi"/>
          <w:color w:val="262626" w:themeColor="text1" w:themeTint="D9"/>
          <w:sz w:val="22"/>
          <w:szCs w:val="22"/>
        </w:rPr>
        <w:t xml:space="preserve">With a </w:t>
      </w:r>
      <w:r w:rsidRPr="004C67D8">
        <w:rPr>
          <w:rFonts w:ascii="Aptos" w:hAnsi="Aptos" w:cstheme="minorHAnsi"/>
          <w:b/>
          <w:bCs/>
          <w:color w:val="262626" w:themeColor="text1" w:themeTint="D9"/>
          <w:sz w:val="22"/>
          <w:szCs w:val="22"/>
        </w:rPr>
        <w:t>minimum</w:t>
      </w:r>
      <w:r w:rsidRPr="004C67D8">
        <w:rPr>
          <w:rFonts w:ascii="Aptos" w:hAnsi="Aptos" w:cstheme="minorHAnsi"/>
          <w:color w:val="262626" w:themeColor="text1" w:themeTint="D9"/>
          <w:sz w:val="22"/>
          <w:szCs w:val="22"/>
        </w:rPr>
        <w:t xml:space="preserve"> limit of indemnity of not less than </w:t>
      </w:r>
      <w:r w:rsidRPr="004C67D8">
        <w:rPr>
          <w:rFonts w:ascii="Aptos" w:hAnsi="Aptos" w:cstheme="minorHAnsi"/>
          <w:b/>
          <w:bCs/>
          <w:color w:val="262626" w:themeColor="text1" w:themeTint="D9"/>
          <w:sz w:val="22"/>
          <w:szCs w:val="22"/>
        </w:rPr>
        <w:t xml:space="preserve">€6,500,000 (six million and five hundred thousand euro) based on the aggregate of claims on an annual basis </w:t>
      </w:r>
      <w:r w:rsidRPr="004C67D8">
        <w:rPr>
          <w:rFonts w:ascii="Aptos" w:hAnsi="Aptos" w:cstheme="minorHAnsi"/>
          <w:color w:val="262626" w:themeColor="text1" w:themeTint="D9"/>
          <w:sz w:val="22"/>
          <w:szCs w:val="22"/>
        </w:rPr>
        <w:t>for the duration of the provision of the Works/Services and shall maintain such insurance for a period of twelve</w:t>
      </w:r>
      <w:r w:rsidRPr="004C67D8">
        <w:rPr>
          <w:rFonts w:ascii="Aptos" w:hAnsi="Aptos" w:cstheme="minorHAnsi"/>
          <w:color w:val="FF0000"/>
          <w:sz w:val="22"/>
          <w:szCs w:val="22"/>
        </w:rPr>
        <w:t xml:space="preserve"> </w:t>
      </w:r>
      <w:r w:rsidRPr="004C67D8">
        <w:rPr>
          <w:rFonts w:ascii="Aptos" w:hAnsi="Aptos" w:cstheme="minorHAnsi"/>
          <w:color w:val="262626" w:themeColor="text1" w:themeTint="D9"/>
          <w:sz w:val="22"/>
          <w:szCs w:val="22"/>
        </w:rPr>
        <w:t xml:space="preserve">years after the date of Practical Completion of the Works provided such insurance is generally available in the European Union at commercially reasonable rates and terms, excluding any increased or additional premia required by insurers by reason of the Frameworks member’s own claims record or other acts, omissions or matters, which will be deemed to be within the Framework member’s obligations.  The Framework member shall immediately inform the LDA if such insurance ceases to be generally </w:t>
      </w:r>
      <w:r w:rsidRPr="004C67D8">
        <w:rPr>
          <w:rFonts w:ascii="Aptos" w:hAnsi="Aptos" w:cstheme="minorHAnsi"/>
          <w:color w:val="262626" w:themeColor="text1" w:themeTint="D9"/>
          <w:sz w:val="22"/>
          <w:szCs w:val="22"/>
        </w:rPr>
        <w:lastRenderedPageBreak/>
        <w:t>available.</w:t>
      </w:r>
    </w:p>
    <w:p w14:paraId="193EC011" w14:textId="77777777" w:rsidR="00AE0BFD" w:rsidRPr="004C67D8" w:rsidRDefault="00AE0BFD" w:rsidP="00AE0BFD">
      <w:pPr>
        <w:pStyle w:val="ListParagraph"/>
        <w:tabs>
          <w:tab w:val="left" w:pos="1539"/>
        </w:tabs>
        <w:kinsoku w:val="0"/>
        <w:overflowPunct w:val="0"/>
        <w:spacing w:before="24"/>
        <w:ind w:left="1538" w:firstLine="0"/>
        <w:jc w:val="both"/>
        <w:rPr>
          <w:rFonts w:ascii="Aptos" w:hAnsi="Aptos" w:cstheme="minorHAnsi"/>
          <w:color w:val="262626" w:themeColor="text1" w:themeTint="D9"/>
          <w:sz w:val="22"/>
          <w:szCs w:val="22"/>
        </w:rPr>
      </w:pPr>
    </w:p>
    <w:p w14:paraId="3C8C275F" w14:textId="57CE1D16" w:rsidR="006A5EBB" w:rsidRPr="004C67D8" w:rsidRDefault="00AE0BFD" w:rsidP="00AE0BFD">
      <w:pPr>
        <w:pStyle w:val="ListParagraph"/>
        <w:tabs>
          <w:tab w:val="left" w:pos="1539"/>
        </w:tabs>
        <w:kinsoku w:val="0"/>
        <w:overflowPunct w:val="0"/>
        <w:spacing w:before="24"/>
        <w:ind w:left="1538" w:right="797" w:firstLine="0"/>
        <w:jc w:val="both"/>
        <w:rPr>
          <w:rFonts w:ascii="Aptos" w:hAnsi="Aptos" w:cstheme="minorHAnsi"/>
          <w:sz w:val="22"/>
          <w:szCs w:val="22"/>
        </w:rPr>
      </w:pPr>
      <w:r w:rsidRPr="004C67D8">
        <w:rPr>
          <w:rFonts w:ascii="Aptos" w:hAnsi="Aptos" w:cstheme="minorHAnsi"/>
          <w:color w:val="262626" w:themeColor="text1" w:themeTint="D9"/>
          <w:sz w:val="22"/>
          <w:szCs w:val="22"/>
        </w:rPr>
        <w:t>Note: The LDA may require a higher level of indemnity of not less of €6.5m (six million and five hundred thousand euro) (covering all of the Framework member’s obligations under this Agreement for each and every claim or series of claims arising from the same originating cause, for a period of twelve years after the completion after the date of Practical Completion of the Works for certain projects or where the increased level of cover is available in the market. This limit is not an annual aggregation and the requirement for this level of cover will be assessed reflective of the particulars of the project).</w:t>
      </w:r>
    </w:p>
    <w:p w14:paraId="24366452" w14:textId="77777777" w:rsidR="00CD7EB9" w:rsidRPr="004C67D8" w:rsidRDefault="00CD7EB9" w:rsidP="00671BAE">
      <w:pPr>
        <w:pStyle w:val="BodyText"/>
        <w:kinsoku w:val="0"/>
        <w:overflowPunct w:val="0"/>
        <w:spacing w:before="180" w:line="259" w:lineRule="auto"/>
        <w:ind w:left="818" w:right="1228"/>
        <w:jc w:val="both"/>
        <w:rPr>
          <w:rFonts w:ascii="Aptos" w:hAnsi="Aptos" w:cstheme="minorHAnsi"/>
          <w:i w:val="0"/>
          <w:iCs w:val="0"/>
          <w:sz w:val="22"/>
          <w:szCs w:val="22"/>
        </w:rPr>
      </w:pPr>
    </w:p>
    <w:p w14:paraId="1AF08430" w14:textId="77777777" w:rsidR="0053590A" w:rsidRPr="004C67D8" w:rsidRDefault="0053590A">
      <w:pPr>
        <w:pStyle w:val="BodyText"/>
        <w:kinsoku w:val="0"/>
        <w:overflowPunct w:val="0"/>
        <w:rPr>
          <w:rFonts w:ascii="Aptos" w:hAnsi="Aptos"/>
          <w:i w:val="0"/>
          <w:iCs w:val="0"/>
          <w:sz w:val="22"/>
          <w:szCs w:val="22"/>
        </w:rPr>
      </w:pPr>
    </w:p>
    <w:p w14:paraId="180BF251" w14:textId="77777777" w:rsidR="0053590A" w:rsidRPr="004C67D8" w:rsidRDefault="0053590A">
      <w:pPr>
        <w:pStyle w:val="BodyText"/>
        <w:kinsoku w:val="0"/>
        <w:overflowPunct w:val="0"/>
        <w:rPr>
          <w:rFonts w:ascii="Aptos" w:hAnsi="Aptos"/>
          <w:i w:val="0"/>
          <w:iCs w:val="0"/>
          <w:sz w:val="28"/>
          <w:szCs w:val="28"/>
        </w:rPr>
      </w:pPr>
    </w:p>
    <w:p w14:paraId="1D5BCED7" w14:textId="77777777" w:rsidR="0053590A" w:rsidRPr="004C67D8" w:rsidRDefault="0053590A">
      <w:pPr>
        <w:pStyle w:val="BodyText"/>
        <w:kinsoku w:val="0"/>
        <w:overflowPunct w:val="0"/>
        <w:ind w:left="818"/>
        <w:rPr>
          <w:rFonts w:ascii="Aptos" w:hAnsi="Aptos"/>
          <w:i w:val="0"/>
          <w:iCs w:val="0"/>
          <w:sz w:val="22"/>
          <w:szCs w:val="22"/>
        </w:rPr>
      </w:pPr>
      <w:r w:rsidRPr="004C67D8">
        <w:rPr>
          <w:rFonts w:ascii="Aptos" w:hAnsi="Aptos"/>
          <w:i w:val="0"/>
          <w:iCs w:val="0"/>
          <w:sz w:val="22"/>
          <w:szCs w:val="22"/>
        </w:rPr>
        <w:t>Yours</w:t>
      </w:r>
      <w:r w:rsidRPr="004C67D8">
        <w:rPr>
          <w:rFonts w:ascii="Aptos" w:hAnsi="Aptos"/>
          <w:i w:val="0"/>
          <w:iCs w:val="0"/>
          <w:spacing w:val="-7"/>
          <w:sz w:val="22"/>
          <w:szCs w:val="22"/>
        </w:rPr>
        <w:t xml:space="preserve"> </w:t>
      </w:r>
      <w:r w:rsidRPr="004C67D8">
        <w:rPr>
          <w:rFonts w:ascii="Aptos" w:hAnsi="Aptos"/>
          <w:i w:val="0"/>
          <w:iCs w:val="0"/>
          <w:sz w:val="22"/>
          <w:szCs w:val="22"/>
        </w:rPr>
        <w:t>sincerely</w:t>
      </w:r>
    </w:p>
    <w:p w14:paraId="661AD788" w14:textId="77777777" w:rsidR="0053590A" w:rsidRPr="004C67D8" w:rsidRDefault="0053590A">
      <w:pPr>
        <w:pStyle w:val="BodyText"/>
        <w:kinsoku w:val="0"/>
        <w:overflowPunct w:val="0"/>
        <w:rPr>
          <w:rFonts w:ascii="Aptos" w:hAnsi="Aptos"/>
          <w:i w:val="0"/>
          <w:iCs w:val="0"/>
          <w:sz w:val="20"/>
          <w:szCs w:val="20"/>
        </w:rPr>
      </w:pPr>
    </w:p>
    <w:p w14:paraId="2ECB7CE9" w14:textId="77777777" w:rsidR="0053590A" w:rsidRPr="004C67D8" w:rsidRDefault="0053590A">
      <w:pPr>
        <w:pStyle w:val="BodyText"/>
        <w:kinsoku w:val="0"/>
        <w:overflowPunct w:val="0"/>
        <w:spacing w:before="9"/>
        <w:rPr>
          <w:rFonts w:ascii="Aptos" w:hAnsi="Aptos"/>
          <w:i w:val="0"/>
          <w:iCs w:val="0"/>
          <w:sz w:val="10"/>
          <w:szCs w:val="10"/>
        </w:rPr>
      </w:pPr>
      <w:r w:rsidRPr="004C67D8">
        <w:rPr>
          <w:rFonts w:ascii="Aptos" w:hAnsi="Aptos"/>
          <w:noProof/>
        </w:rPr>
        <mc:AlternateContent>
          <mc:Choice Requires="wps">
            <w:drawing>
              <wp:anchor distT="0" distB="0" distL="0" distR="0" simplePos="0" relativeHeight="251658244" behindDoc="0" locked="0" layoutInCell="0" allowOverlap="1" wp14:anchorId="34FFCB41" wp14:editId="54255F85">
                <wp:simplePos x="0" y="0"/>
                <wp:positionH relativeFrom="page">
                  <wp:posOffset>900430</wp:posOffset>
                </wp:positionH>
                <wp:positionV relativeFrom="paragraph">
                  <wp:posOffset>113030</wp:posOffset>
                </wp:positionV>
                <wp:extent cx="836930" cy="12700"/>
                <wp:effectExtent l="0" t="0" r="0" b="0"/>
                <wp:wrapTopAndBottom/>
                <wp:docPr id="74833216" name="Freeform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36930" cy="12700"/>
                        </a:xfrm>
                        <a:custGeom>
                          <a:avLst/>
                          <a:gdLst>
                            <a:gd name="T0" fmla="*/ 0 w 1318"/>
                            <a:gd name="T1" fmla="*/ 0 h 20"/>
                            <a:gd name="T2" fmla="*/ 1317 w 1318"/>
                            <a:gd name="T3" fmla="*/ 0 h 20"/>
                          </a:gdLst>
                          <a:ahLst/>
                          <a:cxnLst>
                            <a:cxn ang="0">
                              <a:pos x="T0" y="T1"/>
                            </a:cxn>
                            <a:cxn ang="0">
                              <a:pos x="T2" y="T3"/>
                            </a:cxn>
                          </a:cxnLst>
                          <a:rect l="0" t="0" r="r" b="b"/>
                          <a:pathLst>
                            <a:path w="1318" h="20">
                              <a:moveTo>
                                <a:pt x="0" y="0"/>
                              </a:moveTo>
                              <a:lnTo>
                                <a:pt x="1317" y="0"/>
                              </a:lnTo>
                            </a:path>
                          </a:pathLst>
                        </a:custGeom>
                        <a:noFill/>
                        <a:ln w="909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51E93A66" id="Freeform 51" o:spid="_x0000_s1026" style="position:absolute;z-index:2516413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points="70.9pt,8.9pt,136.75pt,8.9pt" coordsize="131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" o:allowincell="f" filled="f" strokeweight=".25275mm">
                <v:path arrowok="t" o:connecttype="custom" o:connectlocs="0,0;836295,0" o:connectangles="0,0"/>
                <w10:wrap type="topAndBottom" anchorx="page"/>
              </v:polyline>
            </w:pict>
          </mc:Fallback>
        </mc:AlternateContent>
      </w:r>
    </w:p>
    <w:p w14:paraId="4F83BDD3" w14:textId="77777777" w:rsidR="0053590A" w:rsidRPr="004C67D8" w:rsidRDefault="0053590A">
      <w:pPr>
        <w:pStyle w:val="BodyText"/>
        <w:kinsoku w:val="0"/>
        <w:overflowPunct w:val="0"/>
        <w:spacing w:before="4"/>
        <w:rPr>
          <w:rFonts w:ascii="Aptos" w:hAnsi="Aptos"/>
          <w:i w:val="0"/>
          <w:iCs w:val="0"/>
          <w:sz w:val="9"/>
          <w:szCs w:val="9"/>
        </w:rPr>
      </w:pPr>
    </w:p>
    <w:p w14:paraId="7B267D1E" w14:textId="77777777" w:rsidR="0053590A" w:rsidRPr="004C67D8" w:rsidRDefault="0053590A" w:rsidP="00CD7EB9">
      <w:pPr>
        <w:pStyle w:val="BodyText"/>
        <w:kinsoku w:val="0"/>
        <w:overflowPunct w:val="0"/>
        <w:spacing w:before="56"/>
        <w:ind w:left="818"/>
        <w:rPr>
          <w:rFonts w:ascii="Aptos" w:hAnsi="Aptos"/>
          <w:i w:val="0"/>
          <w:iCs w:val="0"/>
          <w:color w:val="0070C0"/>
          <w:sz w:val="22"/>
          <w:szCs w:val="22"/>
        </w:rPr>
      </w:pPr>
      <w:r w:rsidRPr="004C67D8">
        <w:rPr>
          <w:rFonts w:ascii="Aptos" w:hAnsi="Aptos"/>
          <w:i w:val="0"/>
          <w:iCs w:val="0"/>
          <w:color w:val="0070C0"/>
          <w:sz w:val="22"/>
          <w:szCs w:val="22"/>
        </w:rPr>
        <w:t>[Broker Name, Company Details &amp;</w:t>
      </w:r>
      <w:r w:rsidRPr="004C67D8">
        <w:rPr>
          <w:rFonts w:ascii="Aptos" w:hAnsi="Aptos"/>
          <w:i w:val="0"/>
          <w:iCs w:val="0"/>
          <w:color w:val="0070C0"/>
          <w:spacing w:val="-16"/>
          <w:sz w:val="22"/>
          <w:szCs w:val="22"/>
        </w:rPr>
        <w:t xml:space="preserve"> </w:t>
      </w:r>
      <w:r w:rsidRPr="004C67D8">
        <w:rPr>
          <w:rFonts w:ascii="Aptos" w:hAnsi="Aptos"/>
          <w:i w:val="0"/>
          <w:iCs w:val="0"/>
          <w:color w:val="0070C0"/>
          <w:sz w:val="22"/>
          <w:szCs w:val="22"/>
        </w:rPr>
        <w:t>Stamp]</w:t>
      </w:r>
    </w:p>
    <w:p w14:paraId="2A7BF36B" w14:textId="77777777" w:rsidR="0078348C" w:rsidRPr="004C67D8" w:rsidRDefault="0078348C" w:rsidP="00CD7EB9">
      <w:pPr>
        <w:pStyle w:val="BodyText"/>
        <w:kinsoku w:val="0"/>
        <w:overflowPunct w:val="0"/>
        <w:spacing w:before="56"/>
        <w:ind w:left="818"/>
        <w:rPr>
          <w:rFonts w:ascii="Aptos" w:hAnsi="Aptos"/>
          <w:i w:val="0"/>
          <w:iCs w:val="0"/>
          <w:color w:val="0070C0"/>
          <w:sz w:val="22"/>
          <w:szCs w:val="22"/>
        </w:rPr>
      </w:pPr>
    </w:p>
    <w:p w14:paraId="41330449" w14:textId="77777777" w:rsidR="0078348C" w:rsidRPr="004C67D8" w:rsidRDefault="0078348C" w:rsidP="00CD7EB9">
      <w:pPr>
        <w:pStyle w:val="BodyText"/>
        <w:kinsoku w:val="0"/>
        <w:overflowPunct w:val="0"/>
        <w:spacing w:before="56"/>
        <w:ind w:left="818"/>
        <w:rPr>
          <w:rFonts w:ascii="Aptos" w:hAnsi="Aptos"/>
          <w:i w:val="0"/>
          <w:iCs w:val="0"/>
          <w:color w:val="0070C0"/>
          <w:sz w:val="22"/>
          <w:szCs w:val="22"/>
        </w:rPr>
      </w:pPr>
    </w:p>
    <w:p w14:paraId="4B45CB75" w14:textId="55B36CC3" w:rsidR="0078348C" w:rsidRPr="004C67D8" w:rsidRDefault="0078348C" w:rsidP="00707753">
      <w:pPr>
        <w:pStyle w:val="BodyText"/>
        <w:kinsoku w:val="0"/>
        <w:overflowPunct w:val="0"/>
        <w:spacing w:before="56"/>
        <w:rPr>
          <w:rFonts w:ascii="Aptos" w:hAnsi="Aptos"/>
          <w:i w:val="0"/>
          <w:iCs w:val="0"/>
          <w:color w:val="0070C0"/>
          <w:sz w:val="22"/>
          <w:szCs w:val="22"/>
        </w:rPr>
        <w:sectPr w:rsidR="0078348C" w:rsidRPr="004C67D8" w:rsidSect="00CA6B9C">
          <w:pgSz w:w="11900" w:h="16840"/>
          <w:pgMar w:top="1701" w:right="580" w:bottom="1361" w:left="600" w:header="0" w:footer="608" w:gutter="0"/>
          <w:cols w:space="720"/>
          <w:noEndnote/>
        </w:sectPr>
      </w:pPr>
    </w:p>
    <w:p w14:paraId="0C4FF41A" w14:textId="4DD3312E" w:rsidR="0053590A" w:rsidRPr="004C67D8" w:rsidRDefault="0053590A">
      <w:pPr>
        <w:pStyle w:val="BodyText"/>
        <w:kinsoku w:val="0"/>
        <w:overflowPunct w:val="0"/>
        <w:spacing w:before="20"/>
        <w:ind w:left="818"/>
        <w:rPr>
          <w:rFonts w:ascii="Aptos" w:hAnsi="Aptos"/>
          <w:i w:val="0"/>
          <w:iCs w:val="0"/>
          <w:sz w:val="40"/>
          <w:szCs w:val="40"/>
        </w:rPr>
      </w:pPr>
      <w:r w:rsidRPr="004C67D8">
        <w:rPr>
          <w:rFonts w:ascii="Aptos" w:hAnsi="Aptos"/>
          <w:b/>
          <w:bCs/>
          <w:i w:val="0"/>
          <w:iCs w:val="0"/>
          <w:sz w:val="40"/>
          <w:szCs w:val="40"/>
        </w:rPr>
        <w:lastRenderedPageBreak/>
        <w:t xml:space="preserve">Appendix </w:t>
      </w:r>
      <w:r w:rsidR="00374F51" w:rsidRPr="004C67D8">
        <w:rPr>
          <w:rFonts w:ascii="Aptos" w:hAnsi="Aptos"/>
          <w:b/>
          <w:bCs/>
          <w:i w:val="0"/>
          <w:iCs w:val="0"/>
          <w:sz w:val="40"/>
          <w:szCs w:val="40"/>
        </w:rPr>
        <w:t>F</w:t>
      </w:r>
      <w:r w:rsidRPr="004C67D8">
        <w:rPr>
          <w:rFonts w:ascii="Aptos" w:hAnsi="Aptos"/>
          <w:b/>
          <w:bCs/>
          <w:i w:val="0"/>
          <w:iCs w:val="0"/>
          <w:sz w:val="40"/>
          <w:szCs w:val="40"/>
        </w:rPr>
        <w:t xml:space="preserve"> – </w:t>
      </w:r>
      <w:r w:rsidRPr="004C67D8">
        <w:rPr>
          <w:rFonts w:ascii="Aptos" w:hAnsi="Aptos"/>
          <w:i w:val="0"/>
          <w:iCs w:val="0"/>
          <w:sz w:val="40"/>
          <w:szCs w:val="40"/>
        </w:rPr>
        <w:t>Health and Safety</w:t>
      </w:r>
      <w:r w:rsidRPr="004C67D8">
        <w:rPr>
          <w:rFonts w:ascii="Aptos" w:hAnsi="Aptos"/>
          <w:i w:val="0"/>
          <w:iCs w:val="0"/>
          <w:spacing w:val="-14"/>
          <w:sz w:val="40"/>
          <w:szCs w:val="40"/>
        </w:rPr>
        <w:t xml:space="preserve"> </w:t>
      </w:r>
      <w:r w:rsidRPr="004C67D8">
        <w:rPr>
          <w:rFonts w:ascii="Aptos" w:hAnsi="Aptos"/>
          <w:i w:val="0"/>
          <w:iCs w:val="0"/>
          <w:sz w:val="40"/>
          <w:szCs w:val="40"/>
        </w:rPr>
        <w:t>Information</w:t>
      </w:r>
    </w:p>
    <w:p w14:paraId="72543DE4" w14:textId="77777777" w:rsidR="0053590A" w:rsidRPr="004C67D8" w:rsidRDefault="0053590A">
      <w:pPr>
        <w:pStyle w:val="BodyText"/>
        <w:kinsoku w:val="0"/>
        <w:overflowPunct w:val="0"/>
        <w:rPr>
          <w:rFonts w:ascii="Aptos" w:hAnsi="Aptos"/>
          <w:i w:val="0"/>
          <w:iCs w:val="0"/>
          <w:sz w:val="24"/>
          <w:szCs w:val="24"/>
        </w:rPr>
      </w:pPr>
    </w:p>
    <w:p w14:paraId="24D759BA" w14:textId="58466E39" w:rsidR="0053590A" w:rsidRPr="004C67D8" w:rsidRDefault="0053590A">
      <w:pPr>
        <w:pStyle w:val="BodyText"/>
        <w:kinsoku w:val="0"/>
        <w:overflowPunct w:val="0"/>
        <w:spacing w:before="1"/>
        <w:ind w:left="818"/>
        <w:rPr>
          <w:rFonts w:ascii="Aptos" w:hAnsi="Aptos"/>
          <w:b/>
          <w:bCs/>
          <w:i w:val="0"/>
          <w:iCs w:val="0"/>
          <w:sz w:val="19"/>
          <w:szCs w:val="19"/>
        </w:rPr>
      </w:pPr>
      <w:r w:rsidRPr="004C67D8">
        <w:rPr>
          <w:rFonts w:ascii="Aptos" w:hAnsi="Aptos"/>
          <w:i w:val="0"/>
          <w:iCs w:val="0"/>
          <w:sz w:val="19"/>
          <w:szCs w:val="19"/>
        </w:rPr>
        <w:t>(Note:</w:t>
      </w:r>
      <w:r w:rsidRPr="004C67D8">
        <w:rPr>
          <w:rFonts w:ascii="Aptos" w:hAnsi="Aptos"/>
          <w:i w:val="0"/>
          <w:iCs w:val="0"/>
          <w:spacing w:val="-2"/>
          <w:sz w:val="19"/>
          <w:szCs w:val="19"/>
        </w:rPr>
        <w:t xml:space="preserve"> </w:t>
      </w:r>
      <w:r w:rsidRPr="004C67D8">
        <w:rPr>
          <w:rFonts w:ascii="Aptos" w:hAnsi="Aptos"/>
          <w:i w:val="0"/>
          <w:iCs w:val="0"/>
          <w:sz w:val="19"/>
          <w:szCs w:val="19"/>
        </w:rPr>
        <w:t>For use</w:t>
      </w:r>
      <w:r w:rsidRPr="004C67D8">
        <w:rPr>
          <w:rFonts w:ascii="Aptos" w:hAnsi="Aptos"/>
          <w:i w:val="0"/>
          <w:iCs w:val="0"/>
          <w:spacing w:val="-3"/>
          <w:sz w:val="19"/>
          <w:szCs w:val="19"/>
        </w:rPr>
        <w:t xml:space="preserve"> </w:t>
      </w:r>
      <w:r w:rsidRPr="004C67D8">
        <w:rPr>
          <w:rFonts w:ascii="Aptos" w:hAnsi="Aptos"/>
          <w:i w:val="0"/>
          <w:iCs w:val="0"/>
          <w:sz w:val="19"/>
          <w:szCs w:val="19"/>
        </w:rPr>
        <w:t>by</w:t>
      </w:r>
      <w:r w:rsidRPr="004C67D8">
        <w:rPr>
          <w:rFonts w:ascii="Aptos" w:hAnsi="Aptos"/>
          <w:i w:val="0"/>
          <w:iCs w:val="0"/>
          <w:spacing w:val="-3"/>
          <w:sz w:val="19"/>
          <w:szCs w:val="19"/>
        </w:rPr>
        <w:t xml:space="preserve"> </w:t>
      </w:r>
      <w:r w:rsidRPr="004C67D8">
        <w:rPr>
          <w:rFonts w:ascii="Aptos" w:hAnsi="Aptos"/>
          <w:i w:val="0"/>
          <w:iCs w:val="0"/>
          <w:sz w:val="19"/>
          <w:szCs w:val="19"/>
        </w:rPr>
        <w:t>the</w:t>
      </w:r>
      <w:r w:rsidRPr="004C67D8">
        <w:rPr>
          <w:rFonts w:ascii="Aptos" w:hAnsi="Aptos"/>
          <w:i w:val="0"/>
          <w:iCs w:val="0"/>
          <w:spacing w:val="-2"/>
          <w:sz w:val="19"/>
          <w:szCs w:val="19"/>
        </w:rPr>
        <w:t xml:space="preserve"> </w:t>
      </w:r>
      <w:r w:rsidR="000B19CA" w:rsidRPr="004C67D8">
        <w:rPr>
          <w:rFonts w:ascii="Aptos" w:hAnsi="Aptos"/>
          <w:i w:val="0"/>
          <w:iCs w:val="0"/>
          <w:spacing w:val="-2"/>
          <w:sz w:val="19"/>
          <w:szCs w:val="19"/>
        </w:rPr>
        <w:t>Tenderer</w:t>
      </w:r>
      <w:r w:rsidRPr="004C67D8">
        <w:rPr>
          <w:rFonts w:ascii="Aptos" w:hAnsi="Aptos"/>
          <w:i w:val="0"/>
          <w:iCs w:val="0"/>
          <w:spacing w:val="-3"/>
          <w:sz w:val="19"/>
          <w:szCs w:val="19"/>
        </w:rPr>
        <w:t xml:space="preserve"> </w:t>
      </w:r>
      <w:r w:rsidRPr="004C67D8">
        <w:rPr>
          <w:rFonts w:ascii="Aptos" w:hAnsi="Aptos"/>
          <w:i w:val="0"/>
          <w:iCs w:val="0"/>
          <w:sz w:val="19"/>
          <w:szCs w:val="19"/>
        </w:rPr>
        <w:t>in completing</w:t>
      </w:r>
      <w:r w:rsidRPr="004C67D8">
        <w:rPr>
          <w:rFonts w:ascii="Aptos" w:hAnsi="Aptos"/>
          <w:i w:val="0"/>
          <w:iCs w:val="0"/>
          <w:spacing w:val="-3"/>
          <w:sz w:val="19"/>
          <w:szCs w:val="19"/>
        </w:rPr>
        <w:t xml:space="preserve"> </w:t>
      </w:r>
      <w:r w:rsidRPr="004C67D8">
        <w:rPr>
          <w:rFonts w:ascii="Aptos" w:hAnsi="Aptos"/>
          <w:i w:val="0"/>
          <w:iCs w:val="0"/>
          <w:sz w:val="19"/>
          <w:szCs w:val="19"/>
        </w:rPr>
        <w:t>S</w:t>
      </w:r>
      <w:r w:rsidR="007F6530" w:rsidRPr="004C67D8">
        <w:rPr>
          <w:rFonts w:ascii="Aptos" w:hAnsi="Aptos"/>
          <w:i w:val="0"/>
          <w:iCs w:val="0"/>
          <w:sz w:val="19"/>
          <w:szCs w:val="19"/>
        </w:rPr>
        <w:t xml:space="preserve">election criterion </w:t>
      </w:r>
      <w:r w:rsidR="0086503E">
        <w:rPr>
          <w:rFonts w:ascii="Aptos" w:hAnsi="Aptos"/>
          <w:i w:val="0"/>
          <w:iCs w:val="0"/>
          <w:sz w:val="19"/>
          <w:szCs w:val="19"/>
        </w:rPr>
        <w:t>4</w:t>
      </w:r>
      <w:r w:rsidRPr="004C67D8">
        <w:rPr>
          <w:rFonts w:ascii="Aptos" w:hAnsi="Aptos"/>
          <w:i w:val="0"/>
          <w:iCs w:val="0"/>
          <w:sz w:val="19"/>
          <w:szCs w:val="19"/>
        </w:rPr>
        <w:t>.</w:t>
      </w:r>
      <w:r w:rsidR="000C1884" w:rsidRPr="004C67D8">
        <w:rPr>
          <w:rFonts w:ascii="Aptos" w:hAnsi="Aptos"/>
          <w:i w:val="0"/>
          <w:iCs w:val="0"/>
          <w:sz w:val="19"/>
          <w:szCs w:val="19"/>
        </w:rPr>
        <w:t>4.</w:t>
      </w:r>
      <w:r w:rsidR="0086503E">
        <w:rPr>
          <w:rFonts w:ascii="Aptos" w:hAnsi="Aptos"/>
          <w:i w:val="0"/>
          <w:iCs w:val="0"/>
          <w:sz w:val="19"/>
          <w:szCs w:val="19"/>
        </w:rPr>
        <w:t>2</w:t>
      </w:r>
      <w:r w:rsidR="00BB3F00" w:rsidRPr="004C67D8">
        <w:rPr>
          <w:rFonts w:ascii="Aptos" w:hAnsi="Aptos"/>
          <w:i w:val="0"/>
          <w:iCs w:val="0"/>
          <w:sz w:val="19"/>
          <w:szCs w:val="19"/>
        </w:rPr>
        <w:t xml:space="preserve"> </w:t>
      </w:r>
      <w:r w:rsidRPr="004C67D8">
        <w:rPr>
          <w:rFonts w:ascii="Aptos" w:hAnsi="Aptos"/>
          <w:i w:val="0"/>
          <w:iCs w:val="0"/>
          <w:sz w:val="19"/>
          <w:szCs w:val="19"/>
        </w:rPr>
        <w:t>of</w:t>
      </w:r>
      <w:r w:rsidRPr="004C67D8">
        <w:rPr>
          <w:rFonts w:ascii="Aptos" w:hAnsi="Aptos"/>
          <w:i w:val="0"/>
          <w:iCs w:val="0"/>
          <w:spacing w:val="-3"/>
          <w:sz w:val="19"/>
          <w:szCs w:val="19"/>
        </w:rPr>
        <w:t xml:space="preserve"> </w:t>
      </w:r>
      <w:r w:rsidRPr="004C67D8">
        <w:rPr>
          <w:rFonts w:ascii="Aptos" w:hAnsi="Aptos"/>
          <w:i w:val="0"/>
          <w:iCs w:val="0"/>
          <w:sz w:val="19"/>
          <w:szCs w:val="19"/>
        </w:rPr>
        <w:t>the</w:t>
      </w:r>
      <w:r w:rsidRPr="004C67D8">
        <w:rPr>
          <w:rFonts w:ascii="Aptos" w:hAnsi="Aptos"/>
          <w:i w:val="0"/>
          <w:iCs w:val="0"/>
          <w:spacing w:val="-2"/>
          <w:sz w:val="19"/>
          <w:szCs w:val="19"/>
        </w:rPr>
        <w:t xml:space="preserve"> </w:t>
      </w:r>
      <w:r w:rsidR="00BB3F00" w:rsidRPr="004C67D8">
        <w:rPr>
          <w:rFonts w:ascii="Aptos" w:hAnsi="Aptos"/>
          <w:i w:val="0"/>
          <w:iCs w:val="0"/>
          <w:spacing w:val="-2"/>
          <w:sz w:val="19"/>
          <w:szCs w:val="19"/>
        </w:rPr>
        <w:t>RFT</w:t>
      </w:r>
      <w:r w:rsidRPr="004C67D8">
        <w:rPr>
          <w:rFonts w:ascii="Aptos" w:hAnsi="Aptos"/>
          <w:i w:val="0"/>
          <w:iCs w:val="0"/>
          <w:spacing w:val="-2"/>
          <w:sz w:val="19"/>
          <w:szCs w:val="19"/>
        </w:rPr>
        <w:t xml:space="preserve"> </w:t>
      </w:r>
      <w:r w:rsidRPr="004C67D8">
        <w:rPr>
          <w:rFonts w:ascii="Aptos" w:hAnsi="Aptos"/>
          <w:i w:val="0"/>
          <w:iCs w:val="0"/>
          <w:sz w:val="19"/>
          <w:szCs w:val="19"/>
        </w:rPr>
        <w:t>–</w:t>
      </w:r>
      <w:r w:rsidRPr="004C67D8">
        <w:rPr>
          <w:rFonts w:ascii="Aptos" w:hAnsi="Aptos"/>
          <w:i w:val="0"/>
          <w:iCs w:val="0"/>
          <w:spacing w:val="-3"/>
          <w:sz w:val="19"/>
          <w:szCs w:val="19"/>
        </w:rPr>
        <w:t xml:space="preserve"> </w:t>
      </w:r>
      <w:r w:rsidRPr="004C67D8">
        <w:rPr>
          <w:rFonts w:ascii="Aptos" w:hAnsi="Aptos"/>
          <w:b/>
          <w:bCs/>
          <w:i w:val="0"/>
          <w:iCs w:val="0"/>
          <w:sz w:val="19"/>
          <w:szCs w:val="19"/>
        </w:rPr>
        <w:t>Health</w:t>
      </w:r>
      <w:r w:rsidRPr="004C67D8">
        <w:rPr>
          <w:rFonts w:ascii="Aptos" w:hAnsi="Aptos"/>
          <w:b/>
          <w:bCs/>
          <w:i w:val="0"/>
          <w:iCs w:val="0"/>
          <w:spacing w:val="-2"/>
          <w:sz w:val="19"/>
          <w:szCs w:val="19"/>
        </w:rPr>
        <w:t xml:space="preserve"> </w:t>
      </w:r>
      <w:r w:rsidRPr="004C67D8">
        <w:rPr>
          <w:rFonts w:ascii="Aptos" w:hAnsi="Aptos"/>
          <w:b/>
          <w:bCs/>
          <w:i w:val="0"/>
          <w:iCs w:val="0"/>
          <w:sz w:val="19"/>
          <w:szCs w:val="19"/>
        </w:rPr>
        <w:t>&amp;</w:t>
      </w:r>
      <w:r w:rsidRPr="004C67D8">
        <w:rPr>
          <w:rFonts w:ascii="Aptos" w:hAnsi="Aptos"/>
          <w:b/>
          <w:bCs/>
          <w:i w:val="0"/>
          <w:iCs w:val="0"/>
          <w:spacing w:val="-1"/>
          <w:sz w:val="19"/>
          <w:szCs w:val="19"/>
        </w:rPr>
        <w:t xml:space="preserve"> </w:t>
      </w:r>
      <w:r w:rsidRPr="004C67D8">
        <w:rPr>
          <w:rFonts w:ascii="Aptos" w:hAnsi="Aptos"/>
          <w:b/>
          <w:bCs/>
          <w:i w:val="0"/>
          <w:iCs w:val="0"/>
          <w:sz w:val="19"/>
          <w:szCs w:val="19"/>
        </w:rPr>
        <w:t>Safety</w:t>
      </w:r>
      <w:r w:rsidRPr="004C67D8">
        <w:rPr>
          <w:rFonts w:ascii="Aptos" w:hAnsi="Aptos"/>
          <w:b/>
          <w:bCs/>
          <w:i w:val="0"/>
          <w:iCs w:val="0"/>
          <w:spacing w:val="-2"/>
          <w:sz w:val="19"/>
          <w:szCs w:val="19"/>
        </w:rPr>
        <w:t xml:space="preserve"> </w:t>
      </w:r>
      <w:r w:rsidRPr="004C67D8">
        <w:rPr>
          <w:rFonts w:ascii="Aptos" w:hAnsi="Aptos"/>
          <w:b/>
          <w:bCs/>
          <w:i w:val="0"/>
          <w:iCs w:val="0"/>
          <w:sz w:val="19"/>
          <w:szCs w:val="19"/>
        </w:rPr>
        <w:t>Information</w:t>
      </w:r>
      <w:r w:rsidR="00580A6E" w:rsidRPr="004C67D8">
        <w:rPr>
          <w:rFonts w:ascii="Aptos" w:hAnsi="Aptos"/>
          <w:b/>
          <w:bCs/>
          <w:i w:val="0"/>
          <w:iCs w:val="0"/>
          <w:sz w:val="19"/>
          <w:szCs w:val="19"/>
        </w:rPr>
        <w:t>)</w:t>
      </w:r>
    </w:p>
    <w:p w14:paraId="7499FED2" w14:textId="77777777" w:rsidR="0053590A" w:rsidRPr="004C67D8" w:rsidRDefault="0053590A">
      <w:pPr>
        <w:pStyle w:val="BodyText"/>
        <w:kinsoku w:val="0"/>
        <w:overflowPunct w:val="0"/>
        <w:spacing w:before="1"/>
        <w:ind w:left="818"/>
        <w:rPr>
          <w:rFonts w:ascii="Aptos" w:hAnsi="Aptos"/>
          <w:b/>
          <w:bCs/>
          <w:i w:val="0"/>
          <w:iCs w:val="0"/>
          <w:sz w:val="19"/>
          <w:szCs w:val="19"/>
        </w:rPr>
        <w:sectPr w:rsidR="0053590A" w:rsidRPr="004C67D8" w:rsidSect="00CA6B9C">
          <w:pgSz w:w="11900" w:h="16840"/>
          <w:pgMar w:top="1701" w:right="578" w:bottom="1361" w:left="601" w:header="0" w:footer="607" w:gutter="0"/>
          <w:cols w:space="720"/>
          <w:noEndnote/>
        </w:sectPr>
      </w:pPr>
    </w:p>
    <w:p w14:paraId="52D1BEB7" w14:textId="77777777" w:rsidR="0053590A" w:rsidRPr="004C67D8" w:rsidRDefault="0053590A">
      <w:pPr>
        <w:pStyle w:val="BodyText"/>
        <w:kinsoku w:val="0"/>
        <w:overflowPunct w:val="0"/>
        <w:rPr>
          <w:rFonts w:ascii="Aptos" w:hAnsi="Aptos"/>
          <w:b/>
          <w:bCs/>
          <w:i w:val="0"/>
          <w:iCs w:val="0"/>
          <w:sz w:val="20"/>
          <w:szCs w:val="20"/>
        </w:rPr>
      </w:pPr>
    </w:p>
    <w:p w14:paraId="538E5935" w14:textId="77777777" w:rsidR="0053590A" w:rsidRPr="004C67D8" w:rsidRDefault="0053590A">
      <w:pPr>
        <w:pStyle w:val="BodyText"/>
        <w:kinsoku w:val="0"/>
        <w:overflowPunct w:val="0"/>
        <w:spacing w:before="10"/>
        <w:rPr>
          <w:rFonts w:ascii="Aptos" w:hAnsi="Aptos"/>
          <w:b/>
          <w:bCs/>
          <w:i w:val="0"/>
          <w:iCs w:val="0"/>
          <w:sz w:val="20"/>
          <w:szCs w:val="20"/>
        </w:rPr>
      </w:pPr>
    </w:p>
    <w:p w14:paraId="17012138" w14:textId="56908387" w:rsidR="0053590A" w:rsidRPr="004C67D8" w:rsidRDefault="0086503E" w:rsidP="0086503E">
      <w:pPr>
        <w:pStyle w:val="Heading1"/>
        <w:tabs>
          <w:tab w:val="left" w:pos="1369"/>
        </w:tabs>
        <w:kinsoku w:val="0"/>
        <w:overflowPunct w:val="0"/>
        <w:ind w:left="818" w:firstLine="0"/>
        <w:rPr>
          <w:rFonts w:ascii="Aptos" w:hAnsi="Aptos"/>
        </w:rPr>
      </w:pPr>
      <w:r>
        <w:rPr>
          <w:rFonts w:ascii="Aptos" w:hAnsi="Aptos"/>
        </w:rPr>
        <w:t>4.4.2</w:t>
      </w:r>
      <w:r w:rsidR="00BB3F00" w:rsidRPr="004C67D8">
        <w:rPr>
          <w:rFonts w:ascii="Aptos" w:hAnsi="Aptos"/>
        </w:rPr>
        <w:t>(</w:t>
      </w:r>
      <w:r w:rsidR="00440F23" w:rsidRPr="004C67D8">
        <w:rPr>
          <w:rFonts w:ascii="Aptos" w:hAnsi="Aptos"/>
        </w:rPr>
        <w:t xml:space="preserve">b) </w:t>
      </w:r>
      <w:r w:rsidR="0053590A" w:rsidRPr="004C67D8">
        <w:rPr>
          <w:rFonts w:ascii="Aptos" w:hAnsi="Aptos"/>
        </w:rPr>
        <w:t>Accident / Incident Recording and</w:t>
      </w:r>
      <w:r w:rsidR="0053590A" w:rsidRPr="004C67D8">
        <w:rPr>
          <w:rFonts w:ascii="Aptos" w:hAnsi="Aptos"/>
          <w:spacing w:val="-19"/>
        </w:rPr>
        <w:t xml:space="preserve"> </w:t>
      </w:r>
      <w:r w:rsidR="0053590A" w:rsidRPr="004C67D8">
        <w:rPr>
          <w:rFonts w:ascii="Aptos" w:hAnsi="Aptos"/>
        </w:rPr>
        <w:t>Reporting</w:t>
      </w:r>
    </w:p>
    <w:p w14:paraId="21642874" w14:textId="77777777" w:rsidR="0053590A" w:rsidRPr="004C67D8" w:rsidRDefault="0053590A">
      <w:pPr>
        <w:pStyle w:val="BodyText"/>
        <w:kinsoku w:val="0"/>
        <w:overflowPunct w:val="0"/>
        <w:rPr>
          <w:rFonts w:ascii="Aptos" w:hAnsi="Aptos"/>
          <w:b/>
          <w:bCs/>
          <w:i w:val="0"/>
          <w:iCs w:val="0"/>
          <w:sz w:val="20"/>
          <w:szCs w:val="20"/>
        </w:rPr>
      </w:pPr>
    </w:p>
    <w:p w14:paraId="1A70AC15" w14:textId="77777777" w:rsidR="0053590A" w:rsidRPr="004C67D8" w:rsidRDefault="0053590A">
      <w:pPr>
        <w:pStyle w:val="BodyText"/>
        <w:kinsoku w:val="0"/>
        <w:overflowPunct w:val="0"/>
        <w:rPr>
          <w:rFonts w:ascii="Aptos" w:hAnsi="Aptos"/>
          <w:b/>
          <w:bCs/>
          <w:i w:val="0"/>
          <w:iCs w:val="0"/>
          <w:sz w:val="20"/>
          <w:szCs w:val="20"/>
        </w:rPr>
      </w:pPr>
    </w:p>
    <w:p w14:paraId="6F864F1C" w14:textId="77777777" w:rsidR="0053590A" w:rsidRPr="004C67D8" w:rsidRDefault="0053590A">
      <w:pPr>
        <w:pStyle w:val="BodyText"/>
        <w:kinsoku w:val="0"/>
        <w:overflowPunct w:val="0"/>
        <w:spacing w:before="12"/>
        <w:rPr>
          <w:rFonts w:ascii="Aptos" w:hAnsi="Aptos"/>
          <w:b/>
          <w:bCs/>
          <w:i w:val="0"/>
          <w:iCs w:val="0"/>
          <w:sz w:val="11"/>
          <w:szCs w:val="11"/>
        </w:rPr>
      </w:pPr>
    </w:p>
    <w:tbl>
      <w:tblPr>
        <w:tblW w:w="0" w:type="auto"/>
        <w:tblInd w:w="954" w:type="dxa"/>
        <w:tblLayout w:type="fixed"/>
        <w:tblCellMar>
          <w:left w:w="0" w:type="dxa"/>
          <w:right w:w="0" w:type="dxa"/>
        </w:tblCellMar>
        <w:tblLook w:val="0000" w:firstRow="0" w:lastRow="0" w:firstColumn="0" w:lastColumn="0" w:noHBand="0" w:noVBand="0"/>
      </w:tblPr>
      <w:tblGrid>
        <w:gridCol w:w="994"/>
        <w:gridCol w:w="5350"/>
        <w:gridCol w:w="814"/>
        <w:gridCol w:w="816"/>
        <w:gridCol w:w="816"/>
      </w:tblGrid>
      <w:tr w:rsidR="00C60C2E" w:rsidRPr="004C67D8" w14:paraId="06E3EA44" w14:textId="77777777">
        <w:trPr>
          <w:trHeight w:val="290"/>
        </w:trPr>
        <w:tc>
          <w:tcPr>
            <w:tcW w:w="994" w:type="dxa"/>
            <w:tcBorders>
              <w:top w:val="single" w:sz="4" w:space="0" w:color="000000"/>
              <w:left w:val="single" w:sz="4" w:space="0" w:color="000000"/>
              <w:bottom w:val="single" w:sz="4" w:space="0" w:color="000000"/>
              <w:right w:val="single" w:sz="4" w:space="0" w:color="000000"/>
            </w:tcBorders>
            <w:shd w:val="clear" w:color="auto" w:fill="11707D"/>
          </w:tcPr>
          <w:p w14:paraId="0E95C8D4" w14:textId="77777777" w:rsidR="0053590A" w:rsidRPr="004C67D8" w:rsidRDefault="0053590A">
            <w:pPr>
              <w:pStyle w:val="TableParagraph"/>
              <w:kinsoku w:val="0"/>
              <w:overflowPunct w:val="0"/>
              <w:spacing w:line="268" w:lineRule="exact"/>
              <w:ind w:left="136" w:right="131"/>
              <w:jc w:val="center"/>
              <w:rPr>
                <w:rFonts w:ascii="Aptos" w:hAnsi="Aptos" w:cstheme="minorHAnsi"/>
                <w:b/>
                <w:bCs/>
                <w:color w:val="FFFFFF"/>
                <w:sz w:val="22"/>
                <w:szCs w:val="22"/>
              </w:rPr>
            </w:pPr>
            <w:r w:rsidRPr="004C67D8">
              <w:rPr>
                <w:rFonts w:ascii="Aptos" w:hAnsi="Aptos" w:cstheme="minorHAnsi"/>
                <w:b/>
                <w:bCs/>
                <w:color w:val="FFFFFF"/>
                <w:sz w:val="22"/>
                <w:szCs w:val="22"/>
              </w:rPr>
              <w:t>Ref No.</w:t>
            </w:r>
          </w:p>
        </w:tc>
        <w:tc>
          <w:tcPr>
            <w:tcW w:w="5350" w:type="dxa"/>
            <w:tcBorders>
              <w:top w:val="single" w:sz="4" w:space="0" w:color="000000"/>
              <w:left w:val="single" w:sz="4" w:space="0" w:color="000000"/>
              <w:bottom w:val="single" w:sz="4" w:space="0" w:color="000000"/>
              <w:right w:val="single" w:sz="4" w:space="0" w:color="000000"/>
            </w:tcBorders>
            <w:shd w:val="clear" w:color="auto" w:fill="11707D"/>
          </w:tcPr>
          <w:p w14:paraId="234636F9" w14:textId="77777777" w:rsidR="0053590A" w:rsidRPr="004C67D8" w:rsidRDefault="0053590A">
            <w:pPr>
              <w:pStyle w:val="TableParagraph"/>
              <w:kinsoku w:val="0"/>
              <w:overflowPunct w:val="0"/>
              <w:spacing w:line="268" w:lineRule="exact"/>
              <w:ind w:left="105"/>
              <w:rPr>
                <w:rFonts w:ascii="Aptos" w:hAnsi="Aptos" w:cstheme="minorHAnsi"/>
                <w:b/>
                <w:bCs/>
                <w:color w:val="FFFFFF"/>
                <w:sz w:val="22"/>
                <w:szCs w:val="22"/>
              </w:rPr>
            </w:pPr>
            <w:r w:rsidRPr="004C67D8">
              <w:rPr>
                <w:rFonts w:ascii="Aptos" w:hAnsi="Aptos" w:cstheme="minorHAnsi"/>
                <w:b/>
                <w:bCs/>
                <w:color w:val="FFFFFF"/>
                <w:sz w:val="22"/>
                <w:szCs w:val="22"/>
              </w:rPr>
              <w:t>Details</w:t>
            </w:r>
          </w:p>
        </w:tc>
        <w:tc>
          <w:tcPr>
            <w:tcW w:w="814" w:type="dxa"/>
            <w:tcBorders>
              <w:top w:val="single" w:sz="4" w:space="0" w:color="000000"/>
              <w:left w:val="single" w:sz="4" w:space="0" w:color="000000"/>
              <w:bottom w:val="single" w:sz="4" w:space="0" w:color="000000"/>
              <w:right w:val="single" w:sz="4" w:space="0" w:color="000000"/>
            </w:tcBorders>
            <w:shd w:val="clear" w:color="auto" w:fill="11707D"/>
          </w:tcPr>
          <w:p w14:paraId="57B7ACA5" w14:textId="6A877697" w:rsidR="0053590A" w:rsidRPr="004C67D8" w:rsidRDefault="0053590A">
            <w:pPr>
              <w:pStyle w:val="TableParagraph"/>
              <w:kinsoku w:val="0"/>
              <w:overflowPunct w:val="0"/>
              <w:spacing w:line="268" w:lineRule="exact"/>
              <w:ind w:left="181"/>
              <w:rPr>
                <w:rFonts w:ascii="Aptos" w:hAnsi="Aptos" w:cstheme="minorHAnsi"/>
                <w:b/>
                <w:bCs/>
                <w:color w:val="FFFFFF"/>
                <w:sz w:val="22"/>
                <w:szCs w:val="22"/>
              </w:rPr>
            </w:pPr>
            <w:r w:rsidRPr="004C67D8">
              <w:rPr>
                <w:rFonts w:ascii="Aptos" w:hAnsi="Aptos" w:cstheme="minorHAnsi"/>
                <w:b/>
                <w:bCs/>
                <w:color w:val="FFFFFF"/>
                <w:sz w:val="22"/>
                <w:szCs w:val="22"/>
              </w:rPr>
              <w:t>202</w:t>
            </w:r>
            <w:r w:rsidR="00D55D15" w:rsidRPr="004C67D8">
              <w:rPr>
                <w:rFonts w:ascii="Aptos" w:hAnsi="Aptos" w:cstheme="minorHAnsi"/>
                <w:b/>
                <w:bCs/>
                <w:color w:val="FFFFFF"/>
                <w:sz w:val="22"/>
                <w:szCs w:val="22"/>
              </w:rPr>
              <w:t>5</w:t>
            </w:r>
          </w:p>
        </w:tc>
        <w:tc>
          <w:tcPr>
            <w:tcW w:w="816" w:type="dxa"/>
            <w:tcBorders>
              <w:top w:val="single" w:sz="4" w:space="0" w:color="000000"/>
              <w:left w:val="single" w:sz="4" w:space="0" w:color="000000"/>
              <w:bottom w:val="single" w:sz="4" w:space="0" w:color="000000"/>
              <w:right w:val="single" w:sz="4" w:space="0" w:color="000000"/>
            </w:tcBorders>
            <w:shd w:val="clear" w:color="auto" w:fill="11707D"/>
          </w:tcPr>
          <w:p w14:paraId="3C672D01" w14:textId="6FDC2594" w:rsidR="0053590A" w:rsidRPr="004C67D8" w:rsidRDefault="0053590A">
            <w:pPr>
              <w:pStyle w:val="TableParagraph"/>
              <w:kinsoku w:val="0"/>
              <w:overflowPunct w:val="0"/>
              <w:spacing w:line="268" w:lineRule="exact"/>
              <w:ind w:left="183"/>
              <w:rPr>
                <w:rFonts w:ascii="Aptos" w:hAnsi="Aptos" w:cstheme="minorHAnsi"/>
                <w:b/>
                <w:bCs/>
                <w:color w:val="FFFFFF"/>
                <w:sz w:val="22"/>
                <w:szCs w:val="22"/>
              </w:rPr>
            </w:pPr>
            <w:r w:rsidRPr="004C67D8">
              <w:rPr>
                <w:rFonts w:ascii="Aptos" w:hAnsi="Aptos" w:cstheme="minorHAnsi"/>
                <w:b/>
                <w:bCs/>
                <w:color w:val="FFFFFF"/>
                <w:sz w:val="22"/>
                <w:szCs w:val="22"/>
              </w:rPr>
              <w:t>202</w:t>
            </w:r>
            <w:r w:rsidR="00D55D15" w:rsidRPr="004C67D8">
              <w:rPr>
                <w:rFonts w:ascii="Aptos" w:hAnsi="Aptos" w:cstheme="minorHAnsi"/>
                <w:b/>
                <w:bCs/>
                <w:color w:val="FFFFFF"/>
                <w:sz w:val="22"/>
                <w:szCs w:val="22"/>
              </w:rPr>
              <w:t>4</w:t>
            </w:r>
          </w:p>
        </w:tc>
        <w:tc>
          <w:tcPr>
            <w:tcW w:w="816" w:type="dxa"/>
            <w:tcBorders>
              <w:top w:val="single" w:sz="4" w:space="0" w:color="000000"/>
              <w:left w:val="single" w:sz="4" w:space="0" w:color="000000"/>
              <w:bottom w:val="single" w:sz="4" w:space="0" w:color="000000"/>
              <w:right w:val="single" w:sz="4" w:space="0" w:color="000000"/>
            </w:tcBorders>
            <w:shd w:val="clear" w:color="auto" w:fill="11707D"/>
          </w:tcPr>
          <w:p w14:paraId="5D364AE4" w14:textId="22E323AC" w:rsidR="0053590A" w:rsidRPr="004C67D8" w:rsidRDefault="0053590A">
            <w:pPr>
              <w:pStyle w:val="TableParagraph"/>
              <w:kinsoku w:val="0"/>
              <w:overflowPunct w:val="0"/>
              <w:spacing w:line="268" w:lineRule="exact"/>
              <w:ind w:left="183"/>
              <w:rPr>
                <w:rFonts w:ascii="Aptos" w:hAnsi="Aptos" w:cstheme="minorHAnsi"/>
                <w:b/>
                <w:bCs/>
                <w:color w:val="FFFFFF"/>
                <w:sz w:val="22"/>
                <w:szCs w:val="22"/>
              </w:rPr>
            </w:pPr>
            <w:r w:rsidRPr="004C67D8">
              <w:rPr>
                <w:rFonts w:ascii="Aptos" w:hAnsi="Aptos" w:cstheme="minorHAnsi"/>
                <w:b/>
                <w:bCs/>
                <w:color w:val="FFFFFF"/>
                <w:sz w:val="22"/>
                <w:szCs w:val="22"/>
              </w:rPr>
              <w:t>202</w:t>
            </w:r>
            <w:r w:rsidR="00D55D15" w:rsidRPr="004C67D8">
              <w:rPr>
                <w:rFonts w:ascii="Aptos" w:hAnsi="Aptos" w:cstheme="minorHAnsi"/>
                <w:b/>
                <w:bCs/>
                <w:color w:val="FFFFFF"/>
                <w:sz w:val="22"/>
                <w:szCs w:val="22"/>
              </w:rPr>
              <w:t>3</w:t>
            </w:r>
          </w:p>
        </w:tc>
      </w:tr>
      <w:tr w:rsidR="00C60C2E" w:rsidRPr="004C67D8" w14:paraId="3586D690" w14:textId="77777777">
        <w:trPr>
          <w:trHeight w:val="273"/>
        </w:trPr>
        <w:tc>
          <w:tcPr>
            <w:tcW w:w="994" w:type="dxa"/>
            <w:tcBorders>
              <w:top w:val="single" w:sz="4" w:space="0" w:color="000000"/>
              <w:left w:val="single" w:sz="4" w:space="0" w:color="000000"/>
              <w:bottom w:val="single" w:sz="4" w:space="0" w:color="000000"/>
              <w:right w:val="single" w:sz="4" w:space="0" w:color="000000"/>
            </w:tcBorders>
          </w:tcPr>
          <w:p w14:paraId="709EF995" w14:textId="77777777" w:rsidR="0053590A" w:rsidRPr="004C67D8" w:rsidRDefault="0053590A">
            <w:pPr>
              <w:pStyle w:val="TableParagraph"/>
              <w:kinsoku w:val="0"/>
              <w:overflowPunct w:val="0"/>
              <w:spacing w:line="253" w:lineRule="exact"/>
              <w:ind w:left="5"/>
              <w:jc w:val="center"/>
              <w:rPr>
                <w:rFonts w:ascii="Aptos" w:hAnsi="Aptos" w:cstheme="minorHAnsi"/>
                <w:sz w:val="22"/>
                <w:szCs w:val="22"/>
              </w:rPr>
            </w:pPr>
            <w:r w:rsidRPr="004C67D8">
              <w:rPr>
                <w:rFonts w:ascii="Aptos" w:hAnsi="Aptos" w:cstheme="minorHAnsi"/>
                <w:sz w:val="22"/>
                <w:szCs w:val="22"/>
              </w:rPr>
              <w:t>1</w:t>
            </w:r>
          </w:p>
        </w:tc>
        <w:tc>
          <w:tcPr>
            <w:tcW w:w="5350" w:type="dxa"/>
            <w:tcBorders>
              <w:top w:val="single" w:sz="4" w:space="0" w:color="000000"/>
              <w:left w:val="single" w:sz="4" w:space="0" w:color="000000"/>
              <w:bottom w:val="single" w:sz="4" w:space="0" w:color="000000"/>
              <w:right w:val="single" w:sz="4" w:space="0" w:color="000000"/>
            </w:tcBorders>
          </w:tcPr>
          <w:p w14:paraId="1DD9C2E4" w14:textId="77777777" w:rsidR="0053590A" w:rsidRPr="004C67D8" w:rsidRDefault="0053590A">
            <w:pPr>
              <w:pStyle w:val="TableParagraph"/>
              <w:kinsoku w:val="0"/>
              <w:overflowPunct w:val="0"/>
              <w:spacing w:line="253" w:lineRule="exact"/>
              <w:ind w:left="105"/>
              <w:rPr>
                <w:rFonts w:ascii="Aptos" w:hAnsi="Aptos" w:cstheme="minorHAnsi"/>
                <w:sz w:val="22"/>
                <w:szCs w:val="22"/>
              </w:rPr>
            </w:pPr>
            <w:r w:rsidRPr="004C67D8">
              <w:rPr>
                <w:rFonts w:ascii="Aptos" w:hAnsi="Aptos" w:cstheme="minorHAnsi"/>
                <w:sz w:val="22"/>
                <w:szCs w:val="22"/>
              </w:rPr>
              <w:t>Man-hours</w:t>
            </w:r>
            <w:r w:rsidRPr="004C67D8">
              <w:rPr>
                <w:rFonts w:ascii="Aptos" w:hAnsi="Aptos" w:cstheme="minorHAnsi"/>
                <w:spacing w:val="-4"/>
                <w:sz w:val="22"/>
                <w:szCs w:val="22"/>
              </w:rPr>
              <w:t xml:space="preserve"> </w:t>
            </w:r>
            <w:r w:rsidRPr="004C67D8">
              <w:rPr>
                <w:rFonts w:ascii="Aptos" w:hAnsi="Aptos" w:cstheme="minorHAnsi"/>
                <w:sz w:val="22"/>
                <w:szCs w:val="22"/>
              </w:rPr>
              <w:t>worked</w:t>
            </w:r>
          </w:p>
        </w:tc>
        <w:tc>
          <w:tcPr>
            <w:tcW w:w="814" w:type="dxa"/>
            <w:tcBorders>
              <w:top w:val="single" w:sz="4" w:space="0" w:color="000000"/>
              <w:left w:val="single" w:sz="4" w:space="0" w:color="000000"/>
              <w:bottom w:val="single" w:sz="4" w:space="0" w:color="000000"/>
              <w:right w:val="single" w:sz="4" w:space="0" w:color="000000"/>
            </w:tcBorders>
          </w:tcPr>
          <w:p w14:paraId="46165EBF" w14:textId="77777777" w:rsidR="0053590A" w:rsidRPr="004C67D8" w:rsidRDefault="0053590A">
            <w:pPr>
              <w:pStyle w:val="TableParagraph"/>
              <w:kinsoku w:val="0"/>
              <w:overflowPunct w:val="0"/>
              <w:rPr>
                <w:rFonts w:ascii="Aptos" w:hAnsi="Aptos" w:cstheme="minorHAnsi"/>
                <w:sz w:val="20"/>
                <w:szCs w:val="20"/>
              </w:rPr>
            </w:pPr>
          </w:p>
        </w:tc>
        <w:tc>
          <w:tcPr>
            <w:tcW w:w="816" w:type="dxa"/>
            <w:tcBorders>
              <w:top w:val="single" w:sz="4" w:space="0" w:color="000000"/>
              <w:left w:val="single" w:sz="4" w:space="0" w:color="000000"/>
              <w:bottom w:val="single" w:sz="4" w:space="0" w:color="000000"/>
              <w:right w:val="single" w:sz="4" w:space="0" w:color="000000"/>
            </w:tcBorders>
          </w:tcPr>
          <w:p w14:paraId="633DAEE2" w14:textId="77777777" w:rsidR="0053590A" w:rsidRPr="004C67D8" w:rsidRDefault="0053590A">
            <w:pPr>
              <w:pStyle w:val="TableParagraph"/>
              <w:kinsoku w:val="0"/>
              <w:overflowPunct w:val="0"/>
              <w:rPr>
                <w:rFonts w:ascii="Aptos" w:hAnsi="Aptos" w:cstheme="minorHAnsi"/>
                <w:sz w:val="20"/>
                <w:szCs w:val="20"/>
              </w:rPr>
            </w:pPr>
          </w:p>
        </w:tc>
        <w:tc>
          <w:tcPr>
            <w:tcW w:w="816" w:type="dxa"/>
            <w:tcBorders>
              <w:top w:val="single" w:sz="4" w:space="0" w:color="000000"/>
              <w:left w:val="single" w:sz="4" w:space="0" w:color="000000"/>
              <w:bottom w:val="single" w:sz="4" w:space="0" w:color="000000"/>
              <w:right w:val="single" w:sz="4" w:space="0" w:color="000000"/>
            </w:tcBorders>
          </w:tcPr>
          <w:p w14:paraId="506B0AB6" w14:textId="77777777" w:rsidR="0053590A" w:rsidRPr="004C67D8" w:rsidRDefault="0053590A">
            <w:pPr>
              <w:pStyle w:val="TableParagraph"/>
              <w:kinsoku w:val="0"/>
              <w:overflowPunct w:val="0"/>
              <w:rPr>
                <w:rFonts w:ascii="Aptos" w:hAnsi="Aptos" w:cstheme="minorHAnsi"/>
                <w:sz w:val="20"/>
                <w:szCs w:val="20"/>
              </w:rPr>
            </w:pPr>
          </w:p>
        </w:tc>
      </w:tr>
      <w:tr w:rsidR="00C60C2E" w:rsidRPr="004C67D8" w14:paraId="1B2673A6" w14:textId="77777777">
        <w:trPr>
          <w:trHeight w:val="304"/>
        </w:trPr>
        <w:tc>
          <w:tcPr>
            <w:tcW w:w="994" w:type="dxa"/>
            <w:tcBorders>
              <w:top w:val="single" w:sz="4" w:space="0" w:color="000000"/>
              <w:left w:val="single" w:sz="4" w:space="0" w:color="000000"/>
              <w:bottom w:val="single" w:sz="4" w:space="0" w:color="000000"/>
              <w:right w:val="single" w:sz="4" w:space="0" w:color="000000"/>
            </w:tcBorders>
          </w:tcPr>
          <w:p w14:paraId="10E2221D" w14:textId="77777777" w:rsidR="0053590A" w:rsidRPr="004C67D8" w:rsidRDefault="0053590A">
            <w:pPr>
              <w:pStyle w:val="TableParagraph"/>
              <w:kinsoku w:val="0"/>
              <w:overflowPunct w:val="0"/>
              <w:spacing w:line="268" w:lineRule="exact"/>
              <w:ind w:left="5"/>
              <w:jc w:val="center"/>
              <w:rPr>
                <w:rFonts w:ascii="Aptos" w:hAnsi="Aptos" w:cstheme="minorHAnsi"/>
                <w:sz w:val="22"/>
                <w:szCs w:val="22"/>
              </w:rPr>
            </w:pPr>
            <w:r w:rsidRPr="004C67D8">
              <w:rPr>
                <w:rFonts w:ascii="Aptos" w:hAnsi="Aptos" w:cstheme="minorHAnsi"/>
                <w:sz w:val="22"/>
                <w:szCs w:val="22"/>
              </w:rPr>
              <w:t>2</w:t>
            </w:r>
          </w:p>
        </w:tc>
        <w:tc>
          <w:tcPr>
            <w:tcW w:w="5350" w:type="dxa"/>
            <w:tcBorders>
              <w:top w:val="single" w:sz="4" w:space="0" w:color="000000"/>
              <w:left w:val="single" w:sz="4" w:space="0" w:color="000000"/>
              <w:bottom w:val="single" w:sz="4" w:space="0" w:color="000000"/>
              <w:right w:val="single" w:sz="4" w:space="0" w:color="000000"/>
            </w:tcBorders>
          </w:tcPr>
          <w:p w14:paraId="4E43772B" w14:textId="77777777" w:rsidR="0053590A" w:rsidRPr="004C67D8" w:rsidRDefault="0053590A">
            <w:pPr>
              <w:pStyle w:val="TableParagraph"/>
              <w:kinsoku w:val="0"/>
              <w:overflowPunct w:val="0"/>
              <w:spacing w:line="268" w:lineRule="exact"/>
              <w:ind w:left="105"/>
              <w:rPr>
                <w:rFonts w:ascii="Aptos" w:hAnsi="Aptos" w:cstheme="minorHAnsi"/>
                <w:sz w:val="22"/>
                <w:szCs w:val="22"/>
              </w:rPr>
            </w:pPr>
            <w:r w:rsidRPr="004C67D8">
              <w:rPr>
                <w:rFonts w:ascii="Aptos" w:hAnsi="Aptos" w:cstheme="minorHAnsi"/>
                <w:sz w:val="22"/>
                <w:szCs w:val="22"/>
              </w:rPr>
              <w:t>No. of</w:t>
            </w:r>
            <w:r w:rsidRPr="004C67D8">
              <w:rPr>
                <w:rFonts w:ascii="Aptos" w:hAnsi="Aptos" w:cstheme="minorHAnsi"/>
                <w:spacing w:val="-6"/>
                <w:sz w:val="22"/>
                <w:szCs w:val="22"/>
              </w:rPr>
              <w:t xml:space="preserve"> </w:t>
            </w:r>
            <w:r w:rsidRPr="004C67D8">
              <w:rPr>
                <w:rFonts w:ascii="Aptos" w:hAnsi="Aptos" w:cstheme="minorHAnsi"/>
                <w:sz w:val="22"/>
                <w:szCs w:val="22"/>
              </w:rPr>
              <w:t>fatalities</w:t>
            </w:r>
          </w:p>
        </w:tc>
        <w:tc>
          <w:tcPr>
            <w:tcW w:w="814" w:type="dxa"/>
            <w:tcBorders>
              <w:top w:val="single" w:sz="4" w:space="0" w:color="000000"/>
              <w:left w:val="single" w:sz="4" w:space="0" w:color="000000"/>
              <w:bottom w:val="single" w:sz="4" w:space="0" w:color="000000"/>
              <w:right w:val="single" w:sz="4" w:space="0" w:color="000000"/>
            </w:tcBorders>
          </w:tcPr>
          <w:p w14:paraId="0D3F9526" w14:textId="77777777" w:rsidR="0053590A" w:rsidRPr="004C67D8" w:rsidRDefault="0053590A">
            <w:pPr>
              <w:pStyle w:val="TableParagraph"/>
              <w:kinsoku w:val="0"/>
              <w:overflowPunct w:val="0"/>
              <w:rPr>
                <w:rFonts w:ascii="Aptos" w:hAnsi="Aptos" w:cstheme="minorHAnsi"/>
                <w:sz w:val="22"/>
                <w:szCs w:val="22"/>
              </w:rPr>
            </w:pPr>
          </w:p>
        </w:tc>
        <w:tc>
          <w:tcPr>
            <w:tcW w:w="816" w:type="dxa"/>
            <w:tcBorders>
              <w:top w:val="single" w:sz="4" w:space="0" w:color="000000"/>
              <w:left w:val="single" w:sz="4" w:space="0" w:color="000000"/>
              <w:bottom w:val="single" w:sz="4" w:space="0" w:color="000000"/>
              <w:right w:val="single" w:sz="4" w:space="0" w:color="000000"/>
            </w:tcBorders>
          </w:tcPr>
          <w:p w14:paraId="5B499531" w14:textId="77777777" w:rsidR="0053590A" w:rsidRPr="004C67D8" w:rsidRDefault="0053590A">
            <w:pPr>
              <w:pStyle w:val="TableParagraph"/>
              <w:kinsoku w:val="0"/>
              <w:overflowPunct w:val="0"/>
              <w:rPr>
                <w:rFonts w:ascii="Aptos" w:hAnsi="Aptos" w:cstheme="minorHAnsi"/>
                <w:sz w:val="22"/>
                <w:szCs w:val="22"/>
              </w:rPr>
            </w:pPr>
          </w:p>
        </w:tc>
        <w:tc>
          <w:tcPr>
            <w:tcW w:w="816" w:type="dxa"/>
            <w:tcBorders>
              <w:top w:val="single" w:sz="4" w:space="0" w:color="000000"/>
              <w:left w:val="single" w:sz="4" w:space="0" w:color="000000"/>
              <w:bottom w:val="single" w:sz="4" w:space="0" w:color="000000"/>
              <w:right w:val="single" w:sz="4" w:space="0" w:color="000000"/>
            </w:tcBorders>
          </w:tcPr>
          <w:p w14:paraId="30ED5018" w14:textId="77777777" w:rsidR="0053590A" w:rsidRPr="004C67D8" w:rsidRDefault="0053590A">
            <w:pPr>
              <w:pStyle w:val="TableParagraph"/>
              <w:kinsoku w:val="0"/>
              <w:overflowPunct w:val="0"/>
              <w:rPr>
                <w:rFonts w:ascii="Aptos" w:hAnsi="Aptos" w:cstheme="minorHAnsi"/>
                <w:sz w:val="22"/>
                <w:szCs w:val="22"/>
              </w:rPr>
            </w:pPr>
          </w:p>
        </w:tc>
      </w:tr>
      <w:tr w:rsidR="00C60C2E" w:rsidRPr="004C67D8" w14:paraId="37D39979" w14:textId="77777777">
        <w:trPr>
          <w:trHeight w:val="273"/>
        </w:trPr>
        <w:tc>
          <w:tcPr>
            <w:tcW w:w="994" w:type="dxa"/>
            <w:tcBorders>
              <w:top w:val="single" w:sz="4" w:space="0" w:color="000000"/>
              <w:left w:val="single" w:sz="4" w:space="0" w:color="000000"/>
              <w:bottom w:val="single" w:sz="4" w:space="0" w:color="000000"/>
              <w:right w:val="single" w:sz="4" w:space="0" w:color="000000"/>
            </w:tcBorders>
          </w:tcPr>
          <w:p w14:paraId="2D2F735C" w14:textId="77777777" w:rsidR="0053590A" w:rsidRPr="004C67D8" w:rsidRDefault="0053590A">
            <w:pPr>
              <w:pStyle w:val="TableParagraph"/>
              <w:kinsoku w:val="0"/>
              <w:overflowPunct w:val="0"/>
              <w:spacing w:line="253" w:lineRule="exact"/>
              <w:ind w:left="5"/>
              <w:jc w:val="center"/>
              <w:rPr>
                <w:rFonts w:ascii="Aptos" w:hAnsi="Aptos" w:cstheme="minorHAnsi"/>
                <w:sz w:val="22"/>
                <w:szCs w:val="22"/>
              </w:rPr>
            </w:pPr>
            <w:r w:rsidRPr="004C67D8">
              <w:rPr>
                <w:rFonts w:ascii="Aptos" w:hAnsi="Aptos" w:cstheme="minorHAnsi"/>
                <w:sz w:val="22"/>
                <w:szCs w:val="22"/>
              </w:rPr>
              <w:t>3</w:t>
            </w:r>
          </w:p>
        </w:tc>
        <w:tc>
          <w:tcPr>
            <w:tcW w:w="5350" w:type="dxa"/>
            <w:tcBorders>
              <w:top w:val="single" w:sz="4" w:space="0" w:color="000000"/>
              <w:left w:val="single" w:sz="4" w:space="0" w:color="000000"/>
              <w:bottom w:val="single" w:sz="4" w:space="0" w:color="000000"/>
              <w:right w:val="single" w:sz="4" w:space="0" w:color="000000"/>
            </w:tcBorders>
          </w:tcPr>
          <w:p w14:paraId="106951EA" w14:textId="77777777" w:rsidR="0053590A" w:rsidRPr="004C67D8" w:rsidRDefault="0053590A">
            <w:pPr>
              <w:pStyle w:val="TableParagraph"/>
              <w:kinsoku w:val="0"/>
              <w:overflowPunct w:val="0"/>
              <w:spacing w:line="253" w:lineRule="exact"/>
              <w:ind w:left="105"/>
              <w:rPr>
                <w:rFonts w:ascii="Aptos" w:hAnsi="Aptos" w:cstheme="minorHAnsi"/>
                <w:sz w:val="22"/>
                <w:szCs w:val="22"/>
              </w:rPr>
            </w:pPr>
            <w:r w:rsidRPr="004C67D8">
              <w:rPr>
                <w:rFonts w:ascii="Aptos" w:hAnsi="Aptos" w:cstheme="minorHAnsi"/>
                <w:sz w:val="22"/>
                <w:szCs w:val="22"/>
              </w:rPr>
              <w:t>No. of Reportable Lost Time Accidents (&gt; 3</w:t>
            </w:r>
            <w:r w:rsidRPr="004C67D8">
              <w:rPr>
                <w:rFonts w:ascii="Aptos" w:hAnsi="Aptos" w:cstheme="minorHAnsi"/>
                <w:spacing w:val="-14"/>
                <w:sz w:val="22"/>
                <w:szCs w:val="22"/>
              </w:rPr>
              <w:t xml:space="preserve"> </w:t>
            </w:r>
            <w:r w:rsidRPr="004C67D8">
              <w:rPr>
                <w:rFonts w:ascii="Aptos" w:hAnsi="Aptos" w:cstheme="minorHAnsi"/>
                <w:sz w:val="22"/>
                <w:szCs w:val="22"/>
              </w:rPr>
              <w:t>days)</w:t>
            </w:r>
          </w:p>
        </w:tc>
        <w:tc>
          <w:tcPr>
            <w:tcW w:w="814" w:type="dxa"/>
            <w:tcBorders>
              <w:top w:val="single" w:sz="4" w:space="0" w:color="000000"/>
              <w:left w:val="single" w:sz="4" w:space="0" w:color="000000"/>
              <w:bottom w:val="single" w:sz="4" w:space="0" w:color="000000"/>
              <w:right w:val="single" w:sz="4" w:space="0" w:color="000000"/>
            </w:tcBorders>
          </w:tcPr>
          <w:p w14:paraId="3378280B" w14:textId="77777777" w:rsidR="0053590A" w:rsidRPr="004C67D8" w:rsidRDefault="0053590A">
            <w:pPr>
              <w:pStyle w:val="TableParagraph"/>
              <w:kinsoku w:val="0"/>
              <w:overflowPunct w:val="0"/>
              <w:rPr>
                <w:rFonts w:ascii="Aptos" w:hAnsi="Aptos" w:cstheme="minorHAnsi"/>
                <w:sz w:val="20"/>
                <w:szCs w:val="20"/>
              </w:rPr>
            </w:pPr>
          </w:p>
        </w:tc>
        <w:tc>
          <w:tcPr>
            <w:tcW w:w="816" w:type="dxa"/>
            <w:tcBorders>
              <w:top w:val="single" w:sz="4" w:space="0" w:color="000000"/>
              <w:left w:val="single" w:sz="4" w:space="0" w:color="000000"/>
              <w:bottom w:val="single" w:sz="4" w:space="0" w:color="000000"/>
              <w:right w:val="single" w:sz="4" w:space="0" w:color="000000"/>
            </w:tcBorders>
          </w:tcPr>
          <w:p w14:paraId="23A50404" w14:textId="77777777" w:rsidR="0053590A" w:rsidRPr="004C67D8" w:rsidRDefault="0053590A">
            <w:pPr>
              <w:pStyle w:val="TableParagraph"/>
              <w:kinsoku w:val="0"/>
              <w:overflowPunct w:val="0"/>
              <w:rPr>
                <w:rFonts w:ascii="Aptos" w:hAnsi="Aptos" w:cstheme="minorHAnsi"/>
                <w:sz w:val="20"/>
                <w:szCs w:val="20"/>
              </w:rPr>
            </w:pPr>
          </w:p>
        </w:tc>
        <w:tc>
          <w:tcPr>
            <w:tcW w:w="816" w:type="dxa"/>
            <w:tcBorders>
              <w:top w:val="single" w:sz="4" w:space="0" w:color="000000"/>
              <w:left w:val="single" w:sz="4" w:space="0" w:color="000000"/>
              <w:bottom w:val="single" w:sz="4" w:space="0" w:color="000000"/>
              <w:right w:val="single" w:sz="4" w:space="0" w:color="000000"/>
            </w:tcBorders>
          </w:tcPr>
          <w:p w14:paraId="0C97D503" w14:textId="77777777" w:rsidR="0053590A" w:rsidRPr="004C67D8" w:rsidRDefault="0053590A">
            <w:pPr>
              <w:pStyle w:val="TableParagraph"/>
              <w:kinsoku w:val="0"/>
              <w:overflowPunct w:val="0"/>
              <w:rPr>
                <w:rFonts w:ascii="Aptos" w:hAnsi="Aptos" w:cstheme="minorHAnsi"/>
                <w:sz w:val="20"/>
                <w:szCs w:val="20"/>
              </w:rPr>
            </w:pPr>
          </w:p>
        </w:tc>
      </w:tr>
      <w:tr w:rsidR="00C60C2E" w:rsidRPr="004C67D8" w14:paraId="60557A52" w14:textId="77777777">
        <w:trPr>
          <w:trHeight w:val="273"/>
        </w:trPr>
        <w:tc>
          <w:tcPr>
            <w:tcW w:w="994" w:type="dxa"/>
            <w:tcBorders>
              <w:top w:val="single" w:sz="4" w:space="0" w:color="000000"/>
              <w:left w:val="single" w:sz="4" w:space="0" w:color="000000"/>
              <w:bottom w:val="single" w:sz="4" w:space="0" w:color="000000"/>
              <w:right w:val="single" w:sz="4" w:space="0" w:color="000000"/>
            </w:tcBorders>
          </w:tcPr>
          <w:p w14:paraId="4BB39870" w14:textId="77777777" w:rsidR="0053590A" w:rsidRPr="004C67D8" w:rsidRDefault="0053590A">
            <w:pPr>
              <w:pStyle w:val="TableParagraph"/>
              <w:kinsoku w:val="0"/>
              <w:overflowPunct w:val="0"/>
              <w:spacing w:line="253" w:lineRule="exact"/>
              <w:ind w:left="5"/>
              <w:jc w:val="center"/>
              <w:rPr>
                <w:rFonts w:ascii="Aptos" w:hAnsi="Aptos" w:cstheme="minorHAnsi"/>
                <w:sz w:val="22"/>
                <w:szCs w:val="22"/>
              </w:rPr>
            </w:pPr>
            <w:r w:rsidRPr="004C67D8">
              <w:rPr>
                <w:rFonts w:ascii="Aptos" w:hAnsi="Aptos" w:cstheme="minorHAnsi"/>
                <w:sz w:val="22"/>
                <w:szCs w:val="22"/>
              </w:rPr>
              <w:t>4</w:t>
            </w:r>
          </w:p>
        </w:tc>
        <w:tc>
          <w:tcPr>
            <w:tcW w:w="5350" w:type="dxa"/>
            <w:tcBorders>
              <w:top w:val="single" w:sz="4" w:space="0" w:color="000000"/>
              <w:left w:val="single" w:sz="4" w:space="0" w:color="000000"/>
              <w:bottom w:val="single" w:sz="4" w:space="0" w:color="000000"/>
              <w:right w:val="single" w:sz="4" w:space="0" w:color="000000"/>
            </w:tcBorders>
          </w:tcPr>
          <w:p w14:paraId="43EBE697" w14:textId="77777777" w:rsidR="0053590A" w:rsidRPr="004C67D8" w:rsidRDefault="0053590A">
            <w:pPr>
              <w:pStyle w:val="TableParagraph"/>
              <w:kinsoku w:val="0"/>
              <w:overflowPunct w:val="0"/>
              <w:spacing w:line="253" w:lineRule="exact"/>
              <w:ind w:left="105"/>
              <w:rPr>
                <w:rFonts w:ascii="Aptos" w:hAnsi="Aptos" w:cstheme="minorHAnsi"/>
                <w:sz w:val="22"/>
                <w:szCs w:val="22"/>
              </w:rPr>
            </w:pPr>
            <w:r w:rsidRPr="004C67D8">
              <w:rPr>
                <w:rFonts w:ascii="Aptos" w:hAnsi="Aptos" w:cstheme="minorHAnsi"/>
                <w:sz w:val="22"/>
                <w:szCs w:val="22"/>
              </w:rPr>
              <w:t>No. of Lost Time Accidents (≤ 3</w:t>
            </w:r>
            <w:r w:rsidRPr="004C67D8">
              <w:rPr>
                <w:rFonts w:ascii="Aptos" w:hAnsi="Aptos" w:cstheme="minorHAnsi"/>
                <w:spacing w:val="-22"/>
                <w:sz w:val="22"/>
                <w:szCs w:val="22"/>
              </w:rPr>
              <w:t xml:space="preserve"> </w:t>
            </w:r>
            <w:r w:rsidRPr="004C67D8">
              <w:rPr>
                <w:rFonts w:ascii="Aptos" w:hAnsi="Aptos" w:cstheme="minorHAnsi"/>
                <w:sz w:val="22"/>
                <w:szCs w:val="22"/>
              </w:rPr>
              <w:t>days)</w:t>
            </w:r>
          </w:p>
        </w:tc>
        <w:tc>
          <w:tcPr>
            <w:tcW w:w="814" w:type="dxa"/>
            <w:tcBorders>
              <w:top w:val="single" w:sz="4" w:space="0" w:color="000000"/>
              <w:left w:val="single" w:sz="4" w:space="0" w:color="000000"/>
              <w:bottom w:val="single" w:sz="4" w:space="0" w:color="000000"/>
              <w:right w:val="single" w:sz="4" w:space="0" w:color="000000"/>
            </w:tcBorders>
          </w:tcPr>
          <w:p w14:paraId="4BFA09E5" w14:textId="77777777" w:rsidR="0053590A" w:rsidRPr="004C67D8" w:rsidRDefault="0053590A">
            <w:pPr>
              <w:pStyle w:val="TableParagraph"/>
              <w:kinsoku w:val="0"/>
              <w:overflowPunct w:val="0"/>
              <w:rPr>
                <w:rFonts w:ascii="Aptos" w:hAnsi="Aptos" w:cstheme="minorHAnsi"/>
                <w:sz w:val="20"/>
                <w:szCs w:val="20"/>
              </w:rPr>
            </w:pPr>
          </w:p>
        </w:tc>
        <w:tc>
          <w:tcPr>
            <w:tcW w:w="816" w:type="dxa"/>
            <w:tcBorders>
              <w:top w:val="single" w:sz="4" w:space="0" w:color="000000"/>
              <w:left w:val="single" w:sz="4" w:space="0" w:color="000000"/>
              <w:bottom w:val="single" w:sz="4" w:space="0" w:color="000000"/>
              <w:right w:val="single" w:sz="4" w:space="0" w:color="000000"/>
            </w:tcBorders>
          </w:tcPr>
          <w:p w14:paraId="525A6444" w14:textId="77777777" w:rsidR="0053590A" w:rsidRPr="004C67D8" w:rsidRDefault="0053590A">
            <w:pPr>
              <w:pStyle w:val="TableParagraph"/>
              <w:kinsoku w:val="0"/>
              <w:overflowPunct w:val="0"/>
              <w:rPr>
                <w:rFonts w:ascii="Aptos" w:hAnsi="Aptos" w:cstheme="minorHAnsi"/>
                <w:sz w:val="20"/>
                <w:szCs w:val="20"/>
              </w:rPr>
            </w:pPr>
          </w:p>
        </w:tc>
        <w:tc>
          <w:tcPr>
            <w:tcW w:w="816" w:type="dxa"/>
            <w:tcBorders>
              <w:top w:val="single" w:sz="4" w:space="0" w:color="000000"/>
              <w:left w:val="single" w:sz="4" w:space="0" w:color="000000"/>
              <w:bottom w:val="single" w:sz="4" w:space="0" w:color="000000"/>
              <w:right w:val="single" w:sz="4" w:space="0" w:color="000000"/>
            </w:tcBorders>
          </w:tcPr>
          <w:p w14:paraId="70C568E1" w14:textId="77777777" w:rsidR="0053590A" w:rsidRPr="004C67D8" w:rsidRDefault="0053590A">
            <w:pPr>
              <w:pStyle w:val="TableParagraph"/>
              <w:kinsoku w:val="0"/>
              <w:overflowPunct w:val="0"/>
              <w:rPr>
                <w:rFonts w:ascii="Aptos" w:hAnsi="Aptos" w:cstheme="minorHAnsi"/>
                <w:sz w:val="20"/>
                <w:szCs w:val="20"/>
              </w:rPr>
            </w:pPr>
          </w:p>
        </w:tc>
      </w:tr>
      <w:tr w:rsidR="00C60C2E" w:rsidRPr="004C67D8" w14:paraId="3AA3B225" w14:textId="77777777">
        <w:trPr>
          <w:trHeight w:val="580"/>
        </w:trPr>
        <w:tc>
          <w:tcPr>
            <w:tcW w:w="994" w:type="dxa"/>
            <w:tcBorders>
              <w:top w:val="single" w:sz="4" w:space="0" w:color="000000"/>
              <w:left w:val="single" w:sz="4" w:space="0" w:color="000000"/>
              <w:bottom w:val="single" w:sz="4" w:space="0" w:color="000000"/>
              <w:right w:val="single" w:sz="4" w:space="0" w:color="000000"/>
            </w:tcBorders>
          </w:tcPr>
          <w:p w14:paraId="4A427BEC" w14:textId="77777777" w:rsidR="0053590A" w:rsidRPr="004C67D8" w:rsidRDefault="0053590A">
            <w:pPr>
              <w:pStyle w:val="TableParagraph"/>
              <w:kinsoku w:val="0"/>
              <w:overflowPunct w:val="0"/>
              <w:spacing w:before="1"/>
              <w:ind w:left="5"/>
              <w:jc w:val="center"/>
              <w:rPr>
                <w:rFonts w:ascii="Aptos" w:hAnsi="Aptos" w:cstheme="minorHAnsi"/>
                <w:sz w:val="22"/>
                <w:szCs w:val="22"/>
              </w:rPr>
            </w:pPr>
            <w:r w:rsidRPr="004C67D8">
              <w:rPr>
                <w:rFonts w:ascii="Aptos" w:hAnsi="Aptos" w:cstheme="minorHAnsi"/>
                <w:sz w:val="22"/>
                <w:szCs w:val="22"/>
              </w:rPr>
              <w:t>5</w:t>
            </w:r>
          </w:p>
        </w:tc>
        <w:tc>
          <w:tcPr>
            <w:tcW w:w="5350" w:type="dxa"/>
            <w:tcBorders>
              <w:top w:val="single" w:sz="4" w:space="0" w:color="000000"/>
              <w:left w:val="single" w:sz="4" w:space="0" w:color="000000"/>
              <w:bottom w:val="single" w:sz="4" w:space="0" w:color="000000"/>
              <w:right w:val="single" w:sz="4" w:space="0" w:color="000000"/>
            </w:tcBorders>
          </w:tcPr>
          <w:p w14:paraId="7398E84B" w14:textId="77777777" w:rsidR="0053590A" w:rsidRPr="004C67D8" w:rsidRDefault="0053590A">
            <w:pPr>
              <w:pStyle w:val="TableParagraph"/>
              <w:kinsoku w:val="0"/>
              <w:overflowPunct w:val="0"/>
              <w:spacing w:before="1"/>
              <w:ind w:left="105"/>
              <w:rPr>
                <w:rFonts w:ascii="Aptos" w:hAnsi="Aptos" w:cstheme="minorHAnsi"/>
                <w:sz w:val="22"/>
                <w:szCs w:val="22"/>
              </w:rPr>
            </w:pPr>
            <w:r w:rsidRPr="004C67D8">
              <w:rPr>
                <w:rFonts w:ascii="Aptos" w:hAnsi="Aptos" w:cstheme="minorHAnsi"/>
                <w:sz w:val="22"/>
                <w:szCs w:val="22"/>
              </w:rPr>
              <w:t>No. of reportable dangerous occurrences (to the</w:t>
            </w:r>
            <w:r w:rsidRPr="004C67D8">
              <w:rPr>
                <w:rFonts w:ascii="Aptos" w:hAnsi="Aptos" w:cstheme="minorHAnsi"/>
                <w:spacing w:val="-24"/>
                <w:sz w:val="22"/>
                <w:szCs w:val="22"/>
              </w:rPr>
              <w:t xml:space="preserve"> </w:t>
            </w:r>
            <w:r w:rsidRPr="004C67D8">
              <w:rPr>
                <w:rFonts w:ascii="Aptos" w:hAnsi="Aptos" w:cstheme="minorHAnsi"/>
                <w:sz w:val="22"/>
                <w:szCs w:val="22"/>
              </w:rPr>
              <w:t>relevant</w:t>
            </w:r>
          </w:p>
          <w:p w14:paraId="4C148419" w14:textId="77777777" w:rsidR="0053590A" w:rsidRPr="004C67D8" w:rsidRDefault="0053590A">
            <w:pPr>
              <w:pStyle w:val="TableParagraph"/>
              <w:kinsoku w:val="0"/>
              <w:overflowPunct w:val="0"/>
              <w:spacing w:before="20"/>
              <w:ind w:left="104"/>
              <w:rPr>
                <w:rFonts w:ascii="Aptos" w:hAnsi="Aptos" w:cstheme="minorHAnsi"/>
                <w:sz w:val="22"/>
                <w:szCs w:val="22"/>
              </w:rPr>
            </w:pPr>
            <w:r w:rsidRPr="004C67D8">
              <w:rPr>
                <w:rFonts w:ascii="Aptos" w:hAnsi="Aptos" w:cstheme="minorHAnsi"/>
                <w:sz w:val="22"/>
                <w:szCs w:val="22"/>
              </w:rPr>
              <w:t>authority e.g., HSA/</w:t>
            </w:r>
            <w:r w:rsidRPr="004C67D8">
              <w:rPr>
                <w:rFonts w:ascii="Aptos" w:hAnsi="Aptos" w:cstheme="minorHAnsi"/>
                <w:spacing w:val="-8"/>
                <w:sz w:val="22"/>
                <w:szCs w:val="22"/>
              </w:rPr>
              <w:t xml:space="preserve"> </w:t>
            </w:r>
            <w:r w:rsidRPr="004C67D8">
              <w:rPr>
                <w:rFonts w:ascii="Aptos" w:hAnsi="Aptos" w:cstheme="minorHAnsi"/>
                <w:sz w:val="22"/>
                <w:szCs w:val="22"/>
              </w:rPr>
              <w:t>HSE)</w:t>
            </w:r>
          </w:p>
        </w:tc>
        <w:tc>
          <w:tcPr>
            <w:tcW w:w="814" w:type="dxa"/>
            <w:tcBorders>
              <w:top w:val="single" w:sz="4" w:space="0" w:color="000000"/>
              <w:left w:val="single" w:sz="4" w:space="0" w:color="000000"/>
              <w:bottom w:val="single" w:sz="4" w:space="0" w:color="000000"/>
              <w:right w:val="single" w:sz="4" w:space="0" w:color="000000"/>
            </w:tcBorders>
          </w:tcPr>
          <w:p w14:paraId="4A1CA0DA" w14:textId="77777777" w:rsidR="0053590A" w:rsidRPr="004C67D8" w:rsidRDefault="0053590A">
            <w:pPr>
              <w:pStyle w:val="TableParagraph"/>
              <w:kinsoku w:val="0"/>
              <w:overflowPunct w:val="0"/>
              <w:rPr>
                <w:rFonts w:ascii="Aptos" w:hAnsi="Aptos" w:cstheme="minorHAnsi"/>
                <w:sz w:val="22"/>
                <w:szCs w:val="22"/>
              </w:rPr>
            </w:pPr>
          </w:p>
        </w:tc>
        <w:tc>
          <w:tcPr>
            <w:tcW w:w="816" w:type="dxa"/>
            <w:tcBorders>
              <w:top w:val="single" w:sz="4" w:space="0" w:color="000000"/>
              <w:left w:val="single" w:sz="4" w:space="0" w:color="000000"/>
              <w:bottom w:val="single" w:sz="4" w:space="0" w:color="000000"/>
              <w:right w:val="single" w:sz="4" w:space="0" w:color="000000"/>
            </w:tcBorders>
          </w:tcPr>
          <w:p w14:paraId="4753A901" w14:textId="77777777" w:rsidR="0053590A" w:rsidRPr="004C67D8" w:rsidRDefault="0053590A">
            <w:pPr>
              <w:pStyle w:val="TableParagraph"/>
              <w:kinsoku w:val="0"/>
              <w:overflowPunct w:val="0"/>
              <w:rPr>
                <w:rFonts w:ascii="Aptos" w:hAnsi="Aptos" w:cstheme="minorHAnsi"/>
                <w:sz w:val="22"/>
                <w:szCs w:val="22"/>
              </w:rPr>
            </w:pPr>
          </w:p>
        </w:tc>
        <w:tc>
          <w:tcPr>
            <w:tcW w:w="816" w:type="dxa"/>
            <w:tcBorders>
              <w:top w:val="single" w:sz="4" w:space="0" w:color="000000"/>
              <w:left w:val="single" w:sz="4" w:space="0" w:color="000000"/>
              <w:bottom w:val="single" w:sz="4" w:space="0" w:color="000000"/>
              <w:right w:val="single" w:sz="4" w:space="0" w:color="000000"/>
            </w:tcBorders>
          </w:tcPr>
          <w:p w14:paraId="6F877516" w14:textId="77777777" w:rsidR="0053590A" w:rsidRPr="004C67D8" w:rsidRDefault="0053590A">
            <w:pPr>
              <w:pStyle w:val="TableParagraph"/>
              <w:kinsoku w:val="0"/>
              <w:overflowPunct w:val="0"/>
              <w:rPr>
                <w:rFonts w:ascii="Aptos" w:hAnsi="Aptos" w:cstheme="minorHAnsi"/>
                <w:sz w:val="22"/>
                <w:szCs w:val="22"/>
              </w:rPr>
            </w:pPr>
          </w:p>
        </w:tc>
      </w:tr>
    </w:tbl>
    <w:p w14:paraId="34F617AC" w14:textId="77777777" w:rsidR="0053590A" w:rsidRPr="004C67D8" w:rsidRDefault="0053590A">
      <w:pPr>
        <w:pStyle w:val="BodyText"/>
        <w:kinsoku w:val="0"/>
        <w:overflowPunct w:val="0"/>
        <w:rPr>
          <w:rFonts w:ascii="Aptos" w:hAnsi="Aptos"/>
          <w:b/>
          <w:bCs/>
          <w:i w:val="0"/>
          <w:iCs w:val="0"/>
          <w:sz w:val="20"/>
          <w:szCs w:val="20"/>
        </w:rPr>
      </w:pPr>
    </w:p>
    <w:p w14:paraId="5FF70058" w14:textId="77777777" w:rsidR="0053590A" w:rsidRPr="004C67D8" w:rsidRDefault="0053590A">
      <w:pPr>
        <w:pStyle w:val="BodyText"/>
        <w:kinsoku w:val="0"/>
        <w:overflowPunct w:val="0"/>
        <w:spacing w:before="11"/>
        <w:rPr>
          <w:rFonts w:ascii="Aptos" w:hAnsi="Aptos"/>
          <w:b/>
          <w:bCs/>
          <w:i w:val="0"/>
          <w:iCs w:val="0"/>
          <w:sz w:val="16"/>
          <w:szCs w:val="16"/>
        </w:rPr>
      </w:pPr>
    </w:p>
    <w:p w14:paraId="21D50829" w14:textId="77777777" w:rsidR="0053590A" w:rsidRPr="004C67D8" w:rsidRDefault="0053590A">
      <w:pPr>
        <w:pStyle w:val="BodyText"/>
        <w:kinsoku w:val="0"/>
        <w:overflowPunct w:val="0"/>
        <w:spacing w:line="259" w:lineRule="auto"/>
        <w:ind w:left="818" w:right="829"/>
        <w:jc w:val="both"/>
        <w:rPr>
          <w:rFonts w:ascii="Aptos" w:hAnsi="Aptos"/>
          <w:i w:val="0"/>
          <w:iCs w:val="0"/>
          <w:sz w:val="22"/>
          <w:szCs w:val="22"/>
        </w:rPr>
      </w:pPr>
      <w:r w:rsidRPr="004C67D8">
        <w:rPr>
          <w:rFonts w:ascii="Aptos" w:hAnsi="Aptos"/>
          <w:i w:val="0"/>
          <w:iCs w:val="0"/>
          <w:sz w:val="22"/>
          <w:szCs w:val="22"/>
        </w:rPr>
        <w:t>Insert</w:t>
      </w:r>
      <w:r w:rsidRPr="004C67D8">
        <w:rPr>
          <w:rFonts w:ascii="Aptos" w:hAnsi="Aptos"/>
          <w:i w:val="0"/>
          <w:iCs w:val="0"/>
          <w:spacing w:val="-11"/>
          <w:sz w:val="22"/>
          <w:szCs w:val="22"/>
        </w:rPr>
        <w:t xml:space="preserve"> </w:t>
      </w:r>
      <w:r w:rsidRPr="004C67D8">
        <w:rPr>
          <w:rFonts w:ascii="Aptos" w:hAnsi="Aptos"/>
          <w:i w:val="0"/>
          <w:iCs w:val="0"/>
          <w:sz w:val="22"/>
          <w:szCs w:val="22"/>
        </w:rPr>
        <w:t>zero</w:t>
      </w:r>
      <w:r w:rsidRPr="004C67D8">
        <w:rPr>
          <w:rFonts w:ascii="Aptos" w:hAnsi="Aptos"/>
          <w:i w:val="0"/>
          <w:iCs w:val="0"/>
          <w:spacing w:val="-10"/>
          <w:sz w:val="22"/>
          <w:szCs w:val="22"/>
        </w:rPr>
        <w:t xml:space="preserve"> </w:t>
      </w:r>
      <w:r w:rsidRPr="004C67D8">
        <w:rPr>
          <w:rFonts w:ascii="Aptos" w:hAnsi="Aptos"/>
          <w:i w:val="0"/>
          <w:iCs w:val="0"/>
          <w:sz w:val="22"/>
          <w:szCs w:val="22"/>
        </w:rPr>
        <w:t>(0)</w:t>
      </w:r>
      <w:r w:rsidRPr="004C67D8">
        <w:rPr>
          <w:rFonts w:ascii="Aptos" w:hAnsi="Aptos"/>
          <w:i w:val="0"/>
          <w:iCs w:val="0"/>
          <w:spacing w:val="-11"/>
          <w:sz w:val="22"/>
          <w:szCs w:val="22"/>
        </w:rPr>
        <w:t xml:space="preserve"> </w:t>
      </w:r>
      <w:r w:rsidRPr="004C67D8">
        <w:rPr>
          <w:rFonts w:ascii="Aptos" w:hAnsi="Aptos"/>
          <w:i w:val="0"/>
          <w:iCs w:val="0"/>
          <w:sz w:val="22"/>
          <w:szCs w:val="22"/>
        </w:rPr>
        <w:t>if</w:t>
      </w:r>
      <w:r w:rsidRPr="004C67D8">
        <w:rPr>
          <w:rFonts w:ascii="Aptos" w:hAnsi="Aptos"/>
          <w:i w:val="0"/>
          <w:iCs w:val="0"/>
          <w:spacing w:val="-12"/>
          <w:sz w:val="22"/>
          <w:szCs w:val="22"/>
        </w:rPr>
        <w:t xml:space="preserve"> </w:t>
      </w:r>
      <w:r w:rsidRPr="004C67D8">
        <w:rPr>
          <w:rFonts w:ascii="Aptos" w:hAnsi="Aptos"/>
          <w:i w:val="0"/>
          <w:iCs w:val="0"/>
          <w:sz w:val="22"/>
          <w:szCs w:val="22"/>
        </w:rPr>
        <w:t>no</w:t>
      </w:r>
      <w:r w:rsidRPr="004C67D8">
        <w:rPr>
          <w:rFonts w:ascii="Aptos" w:hAnsi="Aptos"/>
          <w:i w:val="0"/>
          <w:iCs w:val="0"/>
          <w:spacing w:val="-10"/>
          <w:sz w:val="22"/>
          <w:szCs w:val="22"/>
        </w:rPr>
        <w:t xml:space="preserve"> </w:t>
      </w:r>
      <w:r w:rsidRPr="004C67D8">
        <w:rPr>
          <w:rFonts w:ascii="Aptos" w:hAnsi="Aptos"/>
          <w:i w:val="0"/>
          <w:iCs w:val="0"/>
          <w:sz w:val="22"/>
          <w:szCs w:val="22"/>
        </w:rPr>
        <w:t>incidents</w:t>
      </w:r>
      <w:r w:rsidRPr="004C67D8">
        <w:rPr>
          <w:rFonts w:ascii="Aptos" w:hAnsi="Aptos"/>
          <w:i w:val="0"/>
          <w:iCs w:val="0"/>
          <w:spacing w:val="-10"/>
          <w:sz w:val="22"/>
          <w:szCs w:val="22"/>
        </w:rPr>
        <w:t xml:space="preserve"> </w:t>
      </w:r>
      <w:r w:rsidRPr="004C67D8">
        <w:rPr>
          <w:rFonts w:ascii="Aptos" w:hAnsi="Aptos"/>
          <w:i w:val="0"/>
          <w:iCs w:val="0"/>
          <w:sz w:val="22"/>
          <w:szCs w:val="22"/>
        </w:rPr>
        <w:t>recorded</w:t>
      </w:r>
      <w:r w:rsidRPr="004C67D8">
        <w:rPr>
          <w:rFonts w:ascii="Aptos" w:hAnsi="Aptos"/>
          <w:i w:val="0"/>
          <w:iCs w:val="0"/>
          <w:spacing w:val="-12"/>
          <w:sz w:val="22"/>
          <w:szCs w:val="22"/>
        </w:rPr>
        <w:t xml:space="preserve"> </w:t>
      </w:r>
      <w:r w:rsidRPr="004C67D8">
        <w:rPr>
          <w:rFonts w:ascii="Aptos" w:hAnsi="Aptos"/>
          <w:i w:val="0"/>
          <w:iCs w:val="0"/>
          <w:sz w:val="22"/>
          <w:szCs w:val="22"/>
        </w:rPr>
        <w:t>or</w:t>
      </w:r>
      <w:r w:rsidRPr="004C67D8">
        <w:rPr>
          <w:rFonts w:ascii="Aptos" w:hAnsi="Aptos"/>
          <w:i w:val="0"/>
          <w:iCs w:val="0"/>
          <w:spacing w:val="-11"/>
          <w:sz w:val="22"/>
          <w:szCs w:val="22"/>
        </w:rPr>
        <w:t xml:space="preserve"> </w:t>
      </w:r>
      <w:r w:rsidRPr="004C67D8">
        <w:rPr>
          <w:rFonts w:ascii="Aptos" w:hAnsi="Aptos"/>
          <w:i w:val="0"/>
          <w:iCs w:val="0"/>
          <w:sz w:val="22"/>
          <w:szCs w:val="22"/>
        </w:rPr>
        <w:t>“NA”</w:t>
      </w:r>
      <w:r w:rsidRPr="004C67D8">
        <w:rPr>
          <w:rFonts w:ascii="Aptos" w:hAnsi="Aptos"/>
          <w:i w:val="0"/>
          <w:iCs w:val="0"/>
          <w:spacing w:val="-10"/>
          <w:sz w:val="22"/>
          <w:szCs w:val="22"/>
        </w:rPr>
        <w:t xml:space="preserve"> </w:t>
      </w:r>
      <w:r w:rsidRPr="004C67D8">
        <w:rPr>
          <w:rFonts w:ascii="Aptos" w:hAnsi="Aptos"/>
          <w:i w:val="0"/>
          <w:iCs w:val="0"/>
          <w:sz w:val="22"/>
          <w:szCs w:val="22"/>
        </w:rPr>
        <w:t>if</w:t>
      </w:r>
      <w:r w:rsidRPr="004C67D8">
        <w:rPr>
          <w:rFonts w:ascii="Aptos" w:hAnsi="Aptos"/>
          <w:i w:val="0"/>
          <w:iCs w:val="0"/>
          <w:spacing w:val="-12"/>
          <w:sz w:val="22"/>
          <w:szCs w:val="22"/>
        </w:rPr>
        <w:t xml:space="preserve"> </w:t>
      </w:r>
      <w:r w:rsidRPr="004C67D8">
        <w:rPr>
          <w:rFonts w:ascii="Aptos" w:hAnsi="Aptos"/>
          <w:i w:val="0"/>
          <w:iCs w:val="0"/>
          <w:sz w:val="22"/>
          <w:szCs w:val="22"/>
        </w:rPr>
        <w:t>data</w:t>
      </w:r>
      <w:r w:rsidRPr="004C67D8">
        <w:rPr>
          <w:rFonts w:ascii="Aptos" w:hAnsi="Aptos"/>
          <w:i w:val="0"/>
          <w:iCs w:val="0"/>
          <w:spacing w:val="-11"/>
          <w:sz w:val="22"/>
          <w:szCs w:val="22"/>
        </w:rPr>
        <w:t xml:space="preserve"> </w:t>
      </w:r>
      <w:r w:rsidRPr="004C67D8">
        <w:rPr>
          <w:rFonts w:ascii="Aptos" w:hAnsi="Aptos"/>
          <w:i w:val="0"/>
          <w:iCs w:val="0"/>
          <w:sz w:val="22"/>
          <w:szCs w:val="22"/>
        </w:rPr>
        <w:t>is</w:t>
      </w:r>
      <w:r w:rsidRPr="004C67D8">
        <w:rPr>
          <w:rFonts w:ascii="Aptos" w:hAnsi="Aptos"/>
          <w:i w:val="0"/>
          <w:iCs w:val="0"/>
          <w:spacing w:val="-14"/>
          <w:sz w:val="22"/>
          <w:szCs w:val="22"/>
        </w:rPr>
        <w:t xml:space="preserve"> </w:t>
      </w:r>
      <w:r w:rsidRPr="004C67D8">
        <w:rPr>
          <w:rFonts w:ascii="Aptos" w:hAnsi="Aptos"/>
          <w:i w:val="0"/>
          <w:iCs w:val="0"/>
          <w:sz w:val="22"/>
          <w:szCs w:val="22"/>
        </w:rPr>
        <w:t>unavailable.</w:t>
      </w:r>
      <w:r w:rsidRPr="004C67D8">
        <w:rPr>
          <w:rFonts w:ascii="Aptos" w:hAnsi="Aptos"/>
          <w:i w:val="0"/>
          <w:iCs w:val="0"/>
          <w:spacing w:val="-12"/>
          <w:sz w:val="22"/>
          <w:szCs w:val="22"/>
        </w:rPr>
        <w:t xml:space="preserve"> </w:t>
      </w:r>
      <w:r w:rsidRPr="004C67D8">
        <w:rPr>
          <w:rFonts w:ascii="Aptos" w:hAnsi="Aptos"/>
          <w:i w:val="0"/>
          <w:iCs w:val="0"/>
          <w:sz w:val="22"/>
          <w:szCs w:val="22"/>
        </w:rPr>
        <w:t>If</w:t>
      </w:r>
      <w:r w:rsidRPr="004C67D8">
        <w:rPr>
          <w:rFonts w:ascii="Aptos" w:hAnsi="Aptos"/>
          <w:i w:val="0"/>
          <w:iCs w:val="0"/>
          <w:spacing w:val="-12"/>
          <w:sz w:val="22"/>
          <w:szCs w:val="22"/>
        </w:rPr>
        <w:t xml:space="preserve"> </w:t>
      </w:r>
      <w:r w:rsidRPr="004C67D8">
        <w:rPr>
          <w:rFonts w:ascii="Aptos" w:hAnsi="Aptos"/>
          <w:i w:val="0"/>
          <w:iCs w:val="0"/>
          <w:sz w:val="22"/>
          <w:szCs w:val="22"/>
        </w:rPr>
        <w:t>data</w:t>
      </w:r>
      <w:r w:rsidRPr="004C67D8">
        <w:rPr>
          <w:rFonts w:ascii="Aptos" w:hAnsi="Aptos"/>
          <w:i w:val="0"/>
          <w:iCs w:val="0"/>
          <w:spacing w:val="-11"/>
          <w:sz w:val="22"/>
          <w:szCs w:val="22"/>
        </w:rPr>
        <w:t xml:space="preserve"> </w:t>
      </w:r>
      <w:r w:rsidRPr="004C67D8">
        <w:rPr>
          <w:rFonts w:ascii="Aptos" w:hAnsi="Aptos"/>
          <w:i w:val="0"/>
          <w:iCs w:val="0"/>
          <w:sz w:val="22"/>
          <w:szCs w:val="22"/>
        </w:rPr>
        <w:t>is</w:t>
      </w:r>
      <w:r w:rsidRPr="004C67D8">
        <w:rPr>
          <w:rFonts w:ascii="Aptos" w:hAnsi="Aptos"/>
          <w:i w:val="0"/>
          <w:iCs w:val="0"/>
          <w:spacing w:val="-11"/>
          <w:sz w:val="22"/>
          <w:szCs w:val="22"/>
        </w:rPr>
        <w:t xml:space="preserve"> </w:t>
      </w:r>
      <w:r w:rsidRPr="004C67D8">
        <w:rPr>
          <w:rFonts w:ascii="Aptos" w:hAnsi="Aptos"/>
          <w:i w:val="0"/>
          <w:iCs w:val="0"/>
          <w:sz w:val="22"/>
          <w:szCs w:val="22"/>
        </w:rPr>
        <w:t>unavailable</w:t>
      </w:r>
      <w:r w:rsidRPr="004C67D8">
        <w:rPr>
          <w:rFonts w:ascii="Aptos" w:hAnsi="Aptos"/>
          <w:i w:val="0"/>
          <w:iCs w:val="0"/>
          <w:spacing w:val="-11"/>
          <w:sz w:val="22"/>
          <w:szCs w:val="22"/>
        </w:rPr>
        <w:t xml:space="preserve"> </w:t>
      </w:r>
      <w:r w:rsidRPr="004C67D8">
        <w:rPr>
          <w:rFonts w:ascii="Aptos" w:hAnsi="Aptos"/>
          <w:i w:val="0"/>
          <w:iCs w:val="0"/>
          <w:sz w:val="22"/>
          <w:szCs w:val="22"/>
        </w:rPr>
        <w:t>the</w:t>
      </w:r>
      <w:r w:rsidRPr="004C67D8">
        <w:rPr>
          <w:rFonts w:ascii="Aptos" w:hAnsi="Aptos"/>
          <w:i w:val="0"/>
          <w:iCs w:val="0"/>
          <w:spacing w:val="-11"/>
          <w:sz w:val="22"/>
          <w:szCs w:val="22"/>
        </w:rPr>
        <w:t xml:space="preserve"> </w:t>
      </w:r>
      <w:r w:rsidRPr="004C67D8">
        <w:rPr>
          <w:rFonts w:ascii="Aptos" w:hAnsi="Aptos"/>
          <w:i w:val="0"/>
          <w:iCs w:val="0"/>
          <w:sz w:val="22"/>
          <w:szCs w:val="22"/>
        </w:rPr>
        <w:t>Applicant should provide an explanation in the Applicant’s response (which can be included in additional pages over and above the max two (2) A4 page limit to this</w:t>
      </w:r>
      <w:r w:rsidRPr="004C67D8">
        <w:rPr>
          <w:rFonts w:ascii="Aptos" w:hAnsi="Aptos"/>
          <w:i w:val="0"/>
          <w:iCs w:val="0"/>
          <w:spacing w:val="-5"/>
          <w:sz w:val="22"/>
          <w:szCs w:val="22"/>
        </w:rPr>
        <w:t xml:space="preserve"> </w:t>
      </w:r>
      <w:r w:rsidRPr="004C67D8">
        <w:rPr>
          <w:rFonts w:ascii="Aptos" w:hAnsi="Aptos"/>
          <w:i w:val="0"/>
          <w:iCs w:val="0"/>
          <w:sz w:val="22"/>
          <w:szCs w:val="22"/>
        </w:rPr>
        <w:t>criterion.</w:t>
      </w:r>
    </w:p>
    <w:p w14:paraId="04A6DEB8" w14:textId="77777777" w:rsidR="0053590A" w:rsidRPr="004C67D8" w:rsidRDefault="0053590A">
      <w:pPr>
        <w:pStyle w:val="BodyText"/>
        <w:kinsoku w:val="0"/>
        <w:overflowPunct w:val="0"/>
        <w:rPr>
          <w:rFonts w:ascii="Aptos" w:hAnsi="Aptos"/>
          <w:i w:val="0"/>
          <w:iCs w:val="0"/>
          <w:sz w:val="20"/>
          <w:szCs w:val="20"/>
        </w:rPr>
      </w:pPr>
    </w:p>
    <w:p w14:paraId="10BAF9CF" w14:textId="77777777" w:rsidR="0053590A" w:rsidRPr="004C67D8" w:rsidRDefault="0053590A">
      <w:pPr>
        <w:pStyle w:val="BodyText"/>
        <w:kinsoku w:val="0"/>
        <w:overflowPunct w:val="0"/>
        <w:spacing w:before="8"/>
        <w:rPr>
          <w:rFonts w:ascii="Aptos" w:hAnsi="Aptos"/>
          <w:i w:val="0"/>
          <w:iCs w:val="0"/>
          <w:sz w:val="26"/>
          <w:szCs w:val="26"/>
        </w:rPr>
      </w:pPr>
      <w:r w:rsidRPr="004C67D8">
        <w:rPr>
          <w:rFonts w:ascii="Aptos" w:hAnsi="Aptos"/>
          <w:noProof/>
        </w:rPr>
        <mc:AlternateContent>
          <mc:Choice Requires="wps">
            <w:drawing>
              <wp:anchor distT="0" distB="0" distL="0" distR="0" simplePos="0" relativeHeight="251658245" behindDoc="0" locked="0" layoutInCell="0" allowOverlap="1" wp14:anchorId="38CE422A" wp14:editId="4384D0EE">
                <wp:simplePos x="0" y="0"/>
                <wp:positionH relativeFrom="page">
                  <wp:posOffset>904875</wp:posOffset>
                </wp:positionH>
                <wp:positionV relativeFrom="paragraph">
                  <wp:posOffset>231775</wp:posOffset>
                </wp:positionV>
                <wp:extent cx="5753100" cy="2762250"/>
                <wp:effectExtent l="0" t="0" r="19050" b="19050"/>
                <wp:wrapTopAndBottom/>
                <wp:docPr id="1046323094"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2762250"/>
                        </a:xfrm>
                        <a:prstGeom prst="rect">
                          <a:avLst/>
                        </a:prstGeom>
                        <a:noFill/>
                        <a:ln w="6095" cmpd="sng">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0991AFB" w14:textId="77777777" w:rsidR="0053590A" w:rsidRDefault="0053590A">
                            <w:pPr>
                              <w:pStyle w:val="BodyText"/>
                              <w:kinsoku w:val="0"/>
                              <w:overflowPunct w:val="0"/>
                              <w:spacing w:line="268" w:lineRule="exact"/>
                              <w:ind w:left="103"/>
                              <w:rPr>
                                <w:sz w:val="22"/>
                                <w:szCs w:val="22"/>
                                <w:u w:val="single" w:color="000000"/>
                              </w:rPr>
                            </w:pPr>
                            <w:r>
                              <w:rPr>
                                <w:i w:val="0"/>
                                <w:iCs w:val="0"/>
                                <w:sz w:val="22"/>
                                <w:szCs w:val="22"/>
                                <w:u w:val="single" w:color="000000"/>
                              </w:rPr>
                              <w:t xml:space="preserve">Additional details </w:t>
                            </w:r>
                            <w:r>
                              <w:rPr>
                                <w:sz w:val="22"/>
                                <w:szCs w:val="22"/>
                                <w:u w:val="single" w:color="000000"/>
                              </w:rPr>
                              <w:t>(If</w:t>
                            </w:r>
                            <w:r>
                              <w:rPr>
                                <w:spacing w:val="-13"/>
                                <w:sz w:val="22"/>
                                <w:szCs w:val="22"/>
                                <w:u w:val="single" w:color="000000"/>
                              </w:rPr>
                              <w:t xml:space="preserve"> </w:t>
                            </w:r>
                            <w:r>
                              <w:rPr>
                                <w:sz w:val="22"/>
                                <w:szCs w:val="22"/>
                                <w:u w:val="single" w:color="000000"/>
                              </w:rPr>
                              <w:t>applicable)</w:t>
                            </w:r>
                          </w:p>
                          <w:p w14:paraId="42294E84" w14:textId="77777777" w:rsidR="00D734A0" w:rsidRDefault="00D734A0">
                            <w:pPr>
                              <w:pStyle w:val="BodyText"/>
                              <w:kinsoku w:val="0"/>
                              <w:overflowPunct w:val="0"/>
                              <w:spacing w:line="268" w:lineRule="exact"/>
                              <w:ind w:left="103"/>
                              <w:rPr>
                                <w:sz w:val="22"/>
                                <w:szCs w:val="22"/>
                              </w:rPr>
                            </w:pPr>
                          </w:p>
                          <w:p w14:paraId="7162F33E" w14:textId="77777777" w:rsidR="00D734A0" w:rsidRDefault="00D734A0">
                            <w:pPr>
                              <w:pStyle w:val="BodyText"/>
                              <w:kinsoku w:val="0"/>
                              <w:overflowPunct w:val="0"/>
                              <w:spacing w:line="268" w:lineRule="exact"/>
                              <w:ind w:left="103"/>
                              <w:rPr>
                                <w:sz w:val="22"/>
                                <w:szCs w:val="22"/>
                              </w:rPr>
                            </w:pPr>
                          </w:p>
                          <w:p w14:paraId="208F32C1" w14:textId="77777777" w:rsidR="00D734A0" w:rsidRDefault="00D734A0">
                            <w:pPr>
                              <w:pStyle w:val="BodyText"/>
                              <w:kinsoku w:val="0"/>
                              <w:overflowPunct w:val="0"/>
                              <w:spacing w:line="268" w:lineRule="exact"/>
                              <w:ind w:left="103"/>
                              <w:rPr>
                                <w:sz w:val="22"/>
                                <w:szCs w:val="22"/>
                              </w:rPr>
                            </w:pPr>
                          </w:p>
                          <w:p w14:paraId="3E092DF5" w14:textId="77777777" w:rsidR="00D734A0" w:rsidRDefault="00D734A0">
                            <w:pPr>
                              <w:pStyle w:val="BodyText"/>
                              <w:kinsoku w:val="0"/>
                              <w:overflowPunct w:val="0"/>
                              <w:spacing w:line="268" w:lineRule="exact"/>
                              <w:ind w:left="103"/>
                              <w:rPr>
                                <w:sz w:val="22"/>
                                <w:szCs w:val="22"/>
                              </w:rPr>
                            </w:pPr>
                          </w:p>
                          <w:p w14:paraId="6635528D" w14:textId="77777777" w:rsidR="00D734A0" w:rsidRDefault="00D734A0">
                            <w:pPr>
                              <w:pStyle w:val="BodyText"/>
                              <w:kinsoku w:val="0"/>
                              <w:overflowPunct w:val="0"/>
                              <w:spacing w:line="268" w:lineRule="exact"/>
                              <w:ind w:left="103"/>
                              <w:rPr>
                                <w:sz w:val="22"/>
                                <w:szCs w:val="22"/>
                              </w:rPr>
                            </w:pPr>
                          </w:p>
                          <w:p w14:paraId="51E4DC56" w14:textId="77777777" w:rsidR="00D734A0" w:rsidRDefault="00D734A0">
                            <w:pPr>
                              <w:pStyle w:val="BodyText"/>
                              <w:kinsoku w:val="0"/>
                              <w:overflowPunct w:val="0"/>
                              <w:spacing w:line="268" w:lineRule="exact"/>
                              <w:ind w:left="103"/>
                              <w:rPr>
                                <w:sz w:val="22"/>
                                <w:szCs w:val="22"/>
                              </w:rPr>
                            </w:pPr>
                          </w:p>
                          <w:p w14:paraId="2FF59560" w14:textId="77777777" w:rsidR="00D734A0" w:rsidRDefault="00D734A0">
                            <w:pPr>
                              <w:pStyle w:val="BodyText"/>
                              <w:kinsoku w:val="0"/>
                              <w:overflowPunct w:val="0"/>
                              <w:spacing w:line="268" w:lineRule="exact"/>
                              <w:ind w:left="103"/>
                              <w:rPr>
                                <w:sz w:val="22"/>
                                <w:szCs w:val="22"/>
                              </w:rPr>
                            </w:pPr>
                          </w:p>
                          <w:p w14:paraId="1ECB3E0C" w14:textId="77777777" w:rsidR="00D734A0" w:rsidRDefault="00D734A0">
                            <w:pPr>
                              <w:pStyle w:val="BodyText"/>
                              <w:kinsoku w:val="0"/>
                              <w:overflowPunct w:val="0"/>
                              <w:spacing w:line="268" w:lineRule="exact"/>
                              <w:ind w:left="103"/>
                              <w:rPr>
                                <w:sz w:val="22"/>
                                <w:szCs w:val="22"/>
                              </w:rPr>
                            </w:pPr>
                          </w:p>
                          <w:p w14:paraId="12AA7429" w14:textId="77777777" w:rsidR="00D734A0" w:rsidRDefault="00D734A0">
                            <w:pPr>
                              <w:pStyle w:val="BodyText"/>
                              <w:kinsoku w:val="0"/>
                              <w:overflowPunct w:val="0"/>
                              <w:spacing w:line="268" w:lineRule="exact"/>
                              <w:ind w:left="103"/>
                              <w:rPr>
                                <w:sz w:val="22"/>
                                <w:szCs w:val="22"/>
                              </w:rPr>
                            </w:pPr>
                          </w:p>
                          <w:p w14:paraId="472F292F" w14:textId="77777777" w:rsidR="00D734A0" w:rsidRDefault="00D734A0">
                            <w:pPr>
                              <w:pStyle w:val="BodyText"/>
                              <w:kinsoku w:val="0"/>
                              <w:overflowPunct w:val="0"/>
                              <w:spacing w:line="268" w:lineRule="exact"/>
                              <w:ind w:left="103"/>
                              <w:rPr>
                                <w:sz w:val="22"/>
                                <w:szCs w:val="22"/>
                              </w:rPr>
                            </w:pPr>
                          </w:p>
                          <w:p w14:paraId="342309F0" w14:textId="77777777" w:rsidR="00D734A0" w:rsidRDefault="00D734A0">
                            <w:pPr>
                              <w:pStyle w:val="BodyText"/>
                              <w:kinsoku w:val="0"/>
                              <w:overflowPunct w:val="0"/>
                              <w:spacing w:line="268" w:lineRule="exact"/>
                              <w:ind w:left="103"/>
                              <w:rPr>
                                <w:sz w:val="22"/>
                                <w:szCs w:val="22"/>
                              </w:rPr>
                            </w:pPr>
                          </w:p>
                          <w:p w14:paraId="3AD50BCF" w14:textId="77777777" w:rsidR="00D734A0" w:rsidRDefault="00D734A0">
                            <w:pPr>
                              <w:pStyle w:val="BodyText"/>
                              <w:kinsoku w:val="0"/>
                              <w:overflowPunct w:val="0"/>
                              <w:spacing w:line="268" w:lineRule="exact"/>
                              <w:ind w:left="103"/>
                              <w:rPr>
                                <w:sz w:val="22"/>
                                <w:szCs w:val="22"/>
                              </w:rPr>
                            </w:pPr>
                          </w:p>
                          <w:p w14:paraId="29B9D71F" w14:textId="77777777" w:rsidR="00D734A0" w:rsidRDefault="00D734A0">
                            <w:pPr>
                              <w:pStyle w:val="BodyText"/>
                              <w:kinsoku w:val="0"/>
                              <w:overflowPunct w:val="0"/>
                              <w:spacing w:line="268" w:lineRule="exact"/>
                              <w:ind w:left="103"/>
                              <w:rPr>
                                <w:i w:val="0"/>
                                <w:iCs w:val="0"/>
                                <w:sz w:val="22"/>
                                <w:szCs w:val="2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CE422A" id="Text Box 52" o:spid="_x0000_s1036" type="#_x0000_t202" style="position:absolute;margin-left:71.25pt;margin-top:18.25pt;width:453pt;height:217.5pt;z-index:251658245;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" o:allowincell="f" filled="f" strokeweight=".16931mm">
                <v:textbox inset="0,0,0,0">
                  <w:txbxContent>
                    <w:p w14:paraId="70991AFB" w14:textId="77777777" w:rsidR="0053590A" w:rsidRDefault="0053590A">
                      <w:pPr>
                        <w:pStyle w:val="BodyText"/>
                        <w:kinsoku w:val="0"/>
                        <w:overflowPunct w:val="0"/>
                        <w:spacing w:line="268" w:lineRule="exact"/>
                        <w:ind w:left="103"/>
                        <w:rPr>
                          <w:sz w:val="22"/>
                          <w:szCs w:val="22"/>
                          <w:u w:val="single" w:color="000000"/>
                        </w:rPr>
                      </w:pPr>
                      <w:r>
                        <w:rPr>
                          <w:i w:val="0"/>
                          <w:iCs w:val="0"/>
                          <w:sz w:val="22"/>
                          <w:szCs w:val="22"/>
                          <w:u w:val="single" w:color="000000"/>
                        </w:rPr>
                        <w:t xml:space="preserve">Additional details </w:t>
                      </w:r>
                      <w:r>
                        <w:rPr>
                          <w:sz w:val="22"/>
                          <w:szCs w:val="22"/>
                          <w:u w:val="single" w:color="000000"/>
                        </w:rPr>
                        <w:t>(If</w:t>
                      </w:r>
                      <w:r>
                        <w:rPr>
                          <w:spacing w:val="-13"/>
                          <w:sz w:val="22"/>
                          <w:szCs w:val="22"/>
                          <w:u w:val="single" w:color="000000"/>
                        </w:rPr>
                        <w:t xml:space="preserve"> </w:t>
                      </w:r>
                      <w:r>
                        <w:rPr>
                          <w:sz w:val="22"/>
                          <w:szCs w:val="22"/>
                          <w:u w:val="single" w:color="000000"/>
                        </w:rPr>
                        <w:t>applicable)</w:t>
                      </w:r>
                    </w:p>
                    <w:p w14:paraId="42294E84" w14:textId="77777777" w:rsidR="00D734A0" w:rsidRDefault="00D734A0">
                      <w:pPr>
                        <w:pStyle w:val="BodyText"/>
                        <w:kinsoku w:val="0"/>
                        <w:overflowPunct w:val="0"/>
                        <w:spacing w:line="268" w:lineRule="exact"/>
                        <w:ind w:left="103"/>
                        <w:rPr>
                          <w:sz w:val="22"/>
                          <w:szCs w:val="22"/>
                        </w:rPr>
                      </w:pPr>
                    </w:p>
                    <w:p w14:paraId="7162F33E" w14:textId="77777777" w:rsidR="00D734A0" w:rsidRDefault="00D734A0">
                      <w:pPr>
                        <w:pStyle w:val="BodyText"/>
                        <w:kinsoku w:val="0"/>
                        <w:overflowPunct w:val="0"/>
                        <w:spacing w:line="268" w:lineRule="exact"/>
                        <w:ind w:left="103"/>
                        <w:rPr>
                          <w:sz w:val="22"/>
                          <w:szCs w:val="22"/>
                        </w:rPr>
                      </w:pPr>
                    </w:p>
                    <w:p w14:paraId="208F32C1" w14:textId="77777777" w:rsidR="00D734A0" w:rsidRDefault="00D734A0">
                      <w:pPr>
                        <w:pStyle w:val="BodyText"/>
                        <w:kinsoku w:val="0"/>
                        <w:overflowPunct w:val="0"/>
                        <w:spacing w:line="268" w:lineRule="exact"/>
                        <w:ind w:left="103"/>
                        <w:rPr>
                          <w:sz w:val="22"/>
                          <w:szCs w:val="22"/>
                        </w:rPr>
                      </w:pPr>
                    </w:p>
                    <w:p w14:paraId="3E092DF5" w14:textId="77777777" w:rsidR="00D734A0" w:rsidRDefault="00D734A0">
                      <w:pPr>
                        <w:pStyle w:val="BodyText"/>
                        <w:kinsoku w:val="0"/>
                        <w:overflowPunct w:val="0"/>
                        <w:spacing w:line="268" w:lineRule="exact"/>
                        <w:ind w:left="103"/>
                        <w:rPr>
                          <w:sz w:val="22"/>
                          <w:szCs w:val="22"/>
                        </w:rPr>
                      </w:pPr>
                    </w:p>
                    <w:p w14:paraId="6635528D" w14:textId="77777777" w:rsidR="00D734A0" w:rsidRDefault="00D734A0">
                      <w:pPr>
                        <w:pStyle w:val="BodyText"/>
                        <w:kinsoku w:val="0"/>
                        <w:overflowPunct w:val="0"/>
                        <w:spacing w:line="268" w:lineRule="exact"/>
                        <w:ind w:left="103"/>
                        <w:rPr>
                          <w:sz w:val="22"/>
                          <w:szCs w:val="22"/>
                        </w:rPr>
                      </w:pPr>
                    </w:p>
                    <w:p w14:paraId="51E4DC56" w14:textId="77777777" w:rsidR="00D734A0" w:rsidRDefault="00D734A0">
                      <w:pPr>
                        <w:pStyle w:val="BodyText"/>
                        <w:kinsoku w:val="0"/>
                        <w:overflowPunct w:val="0"/>
                        <w:spacing w:line="268" w:lineRule="exact"/>
                        <w:ind w:left="103"/>
                        <w:rPr>
                          <w:sz w:val="22"/>
                          <w:szCs w:val="22"/>
                        </w:rPr>
                      </w:pPr>
                    </w:p>
                    <w:p w14:paraId="2FF59560" w14:textId="77777777" w:rsidR="00D734A0" w:rsidRDefault="00D734A0">
                      <w:pPr>
                        <w:pStyle w:val="BodyText"/>
                        <w:kinsoku w:val="0"/>
                        <w:overflowPunct w:val="0"/>
                        <w:spacing w:line="268" w:lineRule="exact"/>
                        <w:ind w:left="103"/>
                        <w:rPr>
                          <w:sz w:val="22"/>
                          <w:szCs w:val="22"/>
                        </w:rPr>
                      </w:pPr>
                    </w:p>
                    <w:p w14:paraId="1ECB3E0C" w14:textId="77777777" w:rsidR="00D734A0" w:rsidRDefault="00D734A0">
                      <w:pPr>
                        <w:pStyle w:val="BodyText"/>
                        <w:kinsoku w:val="0"/>
                        <w:overflowPunct w:val="0"/>
                        <w:spacing w:line="268" w:lineRule="exact"/>
                        <w:ind w:left="103"/>
                        <w:rPr>
                          <w:sz w:val="22"/>
                          <w:szCs w:val="22"/>
                        </w:rPr>
                      </w:pPr>
                    </w:p>
                    <w:p w14:paraId="12AA7429" w14:textId="77777777" w:rsidR="00D734A0" w:rsidRDefault="00D734A0">
                      <w:pPr>
                        <w:pStyle w:val="BodyText"/>
                        <w:kinsoku w:val="0"/>
                        <w:overflowPunct w:val="0"/>
                        <w:spacing w:line="268" w:lineRule="exact"/>
                        <w:ind w:left="103"/>
                        <w:rPr>
                          <w:sz w:val="22"/>
                          <w:szCs w:val="22"/>
                        </w:rPr>
                      </w:pPr>
                    </w:p>
                    <w:p w14:paraId="472F292F" w14:textId="77777777" w:rsidR="00D734A0" w:rsidRDefault="00D734A0">
                      <w:pPr>
                        <w:pStyle w:val="BodyText"/>
                        <w:kinsoku w:val="0"/>
                        <w:overflowPunct w:val="0"/>
                        <w:spacing w:line="268" w:lineRule="exact"/>
                        <w:ind w:left="103"/>
                        <w:rPr>
                          <w:sz w:val="22"/>
                          <w:szCs w:val="22"/>
                        </w:rPr>
                      </w:pPr>
                    </w:p>
                    <w:p w14:paraId="342309F0" w14:textId="77777777" w:rsidR="00D734A0" w:rsidRDefault="00D734A0">
                      <w:pPr>
                        <w:pStyle w:val="BodyText"/>
                        <w:kinsoku w:val="0"/>
                        <w:overflowPunct w:val="0"/>
                        <w:spacing w:line="268" w:lineRule="exact"/>
                        <w:ind w:left="103"/>
                        <w:rPr>
                          <w:sz w:val="22"/>
                          <w:szCs w:val="22"/>
                        </w:rPr>
                      </w:pPr>
                    </w:p>
                    <w:p w14:paraId="3AD50BCF" w14:textId="77777777" w:rsidR="00D734A0" w:rsidRDefault="00D734A0">
                      <w:pPr>
                        <w:pStyle w:val="BodyText"/>
                        <w:kinsoku w:val="0"/>
                        <w:overflowPunct w:val="0"/>
                        <w:spacing w:line="268" w:lineRule="exact"/>
                        <w:ind w:left="103"/>
                        <w:rPr>
                          <w:sz w:val="22"/>
                          <w:szCs w:val="22"/>
                        </w:rPr>
                      </w:pPr>
                    </w:p>
                    <w:p w14:paraId="29B9D71F" w14:textId="77777777" w:rsidR="00D734A0" w:rsidRDefault="00D734A0">
                      <w:pPr>
                        <w:pStyle w:val="BodyText"/>
                        <w:kinsoku w:val="0"/>
                        <w:overflowPunct w:val="0"/>
                        <w:spacing w:line="268" w:lineRule="exact"/>
                        <w:ind w:left="103"/>
                        <w:rPr>
                          <w:i w:val="0"/>
                          <w:iCs w:val="0"/>
                          <w:sz w:val="22"/>
                          <w:szCs w:val="22"/>
                        </w:rPr>
                      </w:pPr>
                    </w:p>
                  </w:txbxContent>
                </v:textbox>
                <w10:wrap type="topAndBottom" anchorx="page"/>
              </v:shape>
            </w:pict>
          </mc:Fallback>
        </mc:AlternateContent>
      </w:r>
    </w:p>
    <w:p w14:paraId="700E402E" w14:textId="77777777" w:rsidR="0053590A" w:rsidRPr="004C67D8" w:rsidRDefault="0053590A">
      <w:pPr>
        <w:pStyle w:val="BodyText"/>
        <w:kinsoku w:val="0"/>
        <w:overflowPunct w:val="0"/>
        <w:spacing w:before="8"/>
        <w:rPr>
          <w:rFonts w:ascii="Aptos" w:hAnsi="Aptos"/>
          <w:i w:val="0"/>
          <w:iCs w:val="0"/>
          <w:sz w:val="26"/>
          <w:szCs w:val="26"/>
        </w:rPr>
        <w:sectPr w:rsidR="0053590A" w:rsidRPr="004C67D8" w:rsidSect="00CA6B9C">
          <w:pgSz w:w="11900" w:h="16840"/>
          <w:pgMar w:top="1701" w:right="580" w:bottom="1361" w:left="600" w:header="0" w:footer="608" w:gutter="0"/>
          <w:cols w:space="720"/>
          <w:noEndnote/>
        </w:sectPr>
      </w:pPr>
    </w:p>
    <w:p w14:paraId="6DC11793" w14:textId="77777777" w:rsidR="0053590A" w:rsidRPr="004C67D8" w:rsidRDefault="0053590A">
      <w:pPr>
        <w:pStyle w:val="BodyText"/>
        <w:kinsoku w:val="0"/>
        <w:overflowPunct w:val="0"/>
        <w:rPr>
          <w:rFonts w:ascii="Aptos" w:hAnsi="Aptos"/>
          <w:i w:val="0"/>
          <w:iCs w:val="0"/>
          <w:sz w:val="20"/>
          <w:szCs w:val="20"/>
        </w:rPr>
      </w:pPr>
    </w:p>
    <w:p w14:paraId="23B24DC7" w14:textId="77777777" w:rsidR="0053590A" w:rsidRPr="004C67D8" w:rsidRDefault="0053590A">
      <w:pPr>
        <w:pStyle w:val="BodyText"/>
        <w:kinsoku w:val="0"/>
        <w:overflowPunct w:val="0"/>
        <w:spacing w:before="10"/>
        <w:rPr>
          <w:rFonts w:ascii="Aptos" w:hAnsi="Aptos"/>
          <w:i w:val="0"/>
          <w:iCs w:val="0"/>
          <w:sz w:val="20"/>
          <w:szCs w:val="20"/>
        </w:rPr>
      </w:pPr>
    </w:p>
    <w:p w14:paraId="0A5E8A03" w14:textId="7F0D3795" w:rsidR="0053590A" w:rsidRPr="00DD3D66" w:rsidRDefault="00DD3D66" w:rsidP="00DD3D66">
      <w:pPr>
        <w:tabs>
          <w:tab w:val="left" w:pos="1369"/>
        </w:tabs>
        <w:kinsoku w:val="0"/>
        <w:overflowPunct w:val="0"/>
        <w:spacing w:before="51"/>
        <w:rPr>
          <w:rFonts w:ascii="Aptos" w:hAnsi="Aptos"/>
          <w:b/>
          <w:bCs/>
        </w:rPr>
      </w:pPr>
      <w:r>
        <w:rPr>
          <w:rFonts w:ascii="Aptos" w:hAnsi="Aptos"/>
          <w:b/>
          <w:bCs/>
        </w:rPr>
        <w:t>4.4.2</w:t>
      </w:r>
      <w:r w:rsidR="00440F23" w:rsidRPr="00DD3D66">
        <w:rPr>
          <w:rFonts w:ascii="Aptos" w:hAnsi="Aptos"/>
          <w:b/>
          <w:bCs/>
        </w:rPr>
        <w:t xml:space="preserve"> (c) </w:t>
      </w:r>
      <w:r w:rsidR="0053590A" w:rsidRPr="00DD3D66">
        <w:rPr>
          <w:rFonts w:ascii="Aptos" w:hAnsi="Aptos"/>
          <w:b/>
          <w:bCs/>
        </w:rPr>
        <w:t>Enforcement</w:t>
      </w:r>
      <w:r w:rsidR="0053590A" w:rsidRPr="00DD3D66">
        <w:rPr>
          <w:rFonts w:ascii="Aptos" w:hAnsi="Aptos"/>
          <w:b/>
          <w:bCs/>
          <w:spacing w:val="-11"/>
        </w:rPr>
        <w:t xml:space="preserve"> </w:t>
      </w:r>
      <w:r w:rsidR="0053590A" w:rsidRPr="00DD3D66">
        <w:rPr>
          <w:rFonts w:ascii="Aptos" w:hAnsi="Aptos"/>
          <w:b/>
          <w:bCs/>
        </w:rPr>
        <w:t>Actions</w:t>
      </w:r>
    </w:p>
    <w:p w14:paraId="67E149D6" w14:textId="77777777" w:rsidR="0053590A" w:rsidRPr="004C67D8" w:rsidRDefault="0053590A">
      <w:pPr>
        <w:pStyle w:val="BodyText"/>
        <w:kinsoku w:val="0"/>
        <w:overflowPunct w:val="0"/>
        <w:rPr>
          <w:rFonts w:ascii="Aptos" w:hAnsi="Aptos"/>
          <w:b/>
          <w:bCs/>
          <w:i w:val="0"/>
          <w:iCs w:val="0"/>
          <w:sz w:val="20"/>
          <w:szCs w:val="20"/>
        </w:rPr>
      </w:pPr>
    </w:p>
    <w:p w14:paraId="48DA9226" w14:textId="77777777" w:rsidR="0053590A" w:rsidRPr="004C67D8" w:rsidRDefault="0053590A">
      <w:pPr>
        <w:pStyle w:val="BodyText"/>
        <w:kinsoku w:val="0"/>
        <w:overflowPunct w:val="0"/>
        <w:spacing w:before="9"/>
        <w:rPr>
          <w:rFonts w:ascii="Aptos" w:hAnsi="Aptos"/>
          <w:b/>
          <w:bCs/>
          <w:i w:val="0"/>
          <w:iCs w:val="0"/>
          <w:sz w:val="28"/>
          <w:szCs w:val="28"/>
        </w:rPr>
      </w:pPr>
      <w:r w:rsidRPr="004C67D8">
        <w:rPr>
          <w:rFonts w:ascii="Aptos" w:hAnsi="Aptos"/>
          <w:noProof/>
        </w:rPr>
        <mc:AlternateContent>
          <mc:Choice Requires="wpg">
            <w:drawing>
              <wp:anchor distT="0" distB="0" distL="0" distR="0" simplePos="0" relativeHeight="251658246" behindDoc="0" locked="0" layoutInCell="0" allowOverlap="1" wp14:anchorId="67207466" wp14:editId="631E5B0C">
                <wp:simplePos x="0" y="0"/>
                <wp:positionH relativeFrom="page">
                  <wp:posOffset>900430</wp:posOffset>
                </wp:positionH>
                <wp:positionV relativeFrom="paragraph">
                  <wp:posOffset>247015</wp:posOffset>
                </wp:positionV>
                <wp:extent cx="5759450" cy="3084830"/>
                <wp:effectExtent l="0" t="0" r="0" b="0"/>
                <wp:wrapTopAndBottom/>
                <wp:docPr id="1377131381"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450" cy="3084830"/>
                          <a:chOff x="1418" y="389"/>
                          <a:chExt cx="9070" cy="4858"/>
                        </a:xfrm>
                      </wpg:grpSpPr>
                      <wps:wsp>
                        <wps:cNvPr id="170511448" name="Text Box 54"/>
                        <wps:cNvSpPr txBox="1">
                          <a:spLocks noChangeArrowheads="1"/>
                        </wps:cNvSpPr>
                        <wps:spPr bwMode="auto">
                          <a:xfrm>
                            <a:off x="1423" y="2094"/>
                            <a:ext cx="9060" cy="3149"/>
                          </a:xfrm>
                          <a:prstGeom prst="rect">
                            <a:avLst/>
                          </a:prstGeom>
                          <a:noFill/>
                          <a:ln w="6095" cmpd="sng">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1B92E3D" w14:textId="77777777" w:rsidR="0053590A" w:rsidRPr="00F55493" w:rsidRDefault="0053590A">
                              <w:pPr>
                                <w:pStyle w:val="BodyText"/>
                                <w:kinsoku w:val="0"/>
                                <w:overflowPunct w:val="0"/>
                                <w:spacing w:line="268" w:lineRule="exact"/>
                                <w:ind w:left="103"/>
                                <w:rPr>
                                  <w:b/>
                                  <w:bCs/>
                                  <w:i w:val="0"/>
                                  <w:iCs w:val="0"/>
                                  <w:color w:val="4471C4"/>
                                  <w:sz w:val="28"/>
                                  <w:szCs w:val="28"/>
                                </w:rPr>
                              </w:pPr>
                              <w:r w:rsidRPr="00F55493">
                                <w:rPr>
                                  <w:b/>
                                  <w:bCs/>
                                  <w:i w:val="0"/>
                                  <w:iCs w:val="0"/>
                                  <w:color w:val="4471C4"/>
                                  <w:sz w:val="28"/>
                                  <w:szCs w:val="28"/>
                                </w:rPr>
                                <w:t>Choose</w:t>
                              </w:r>
                              <w:r w:rsidRPr="00F55493">
                                <w:rPr>
                                  <w:b/>
                                  <w:bCs/>
                                  <w:i w:val="0"/>
                                  <w:iCs w:val="0"/>
                                  <w:color w:val="4471C4"/>
                                  <w:spacing w:val="-1"/>
                                  <w:sz w:val="28"/>
                                  <w:szCs w:val="28"/>
                                </w:rPr>
                                <w:t xml:space="preserve"> </w:t>
                              </w:r>
                              <w:r w:rsidRPr="00F55493">
                                <w:rPr>
                                  <w:b/>
                                  <w:bCs/>
                                  <w:i w:val="0"/>
                                  <w:iCs w:val="0"/>
                                  <w:color w:val="4471C4"/>
                                  <w:sz w:val="28"/>
                                  <w:szCs w:val="28"/>
                                </w:rPr>
                                <w:t>Yes/No</w:t>
                              </w:r>
                            </w:p>
                            <w:p w14:paraId="482FAE3B" w14:textId="77777777" w:rsidR="0053590A" w:rsidRDefault="0053590A">
                              <w:pPr>
                                <w:pStyle w:val="BodyText"/>
                                <w:kinsoku w:val="0"/>
                                <w:overflowPunct w:val="0"/>
                                <w:spacing w:before="7"/>
                                <w:rPr>
                                  <w:b/>
                                  <w:bCs/>
                                  <w:i w:val="0"/>
                                  <w:iCs w:val="0"/>
                                  <w:sz w:val="25"/>
                                  <w:szCs w:val="25"/>
                                </w:rPr>
                              </w:pPr>
                            </w:p>
                            <w:p w14:paraId="683BDFA1" w14:textId="77777777" w:rsidR="0053590A" w:rsidRDefault="0053590A">
                              <w:pPr>
                                <w:pStyle w:val="BodyText"/>
                                <w:kinsoku w:val="0"/>
                                <w:overflowPunct w:val="0"/>
                                <w:spacing w:line="259" w:lineRule="auto"/>
                                <w:ind w:left="103" w:right="283"/>
                                <w:rPr>
                                  <w:color w:val="4471C4"/>
                                  <w:sz w:val="22"/>
                                  <w:szCs w:val="22"/>
                                </w:rPr>
                              </w:pPr>
                              <w:r>
                                <w:rPr>
                                  <w:color w:val="4471C4"/>
                                  <w:sz w:val="22"/>
                                  <w:szCs w:val="22"/>
                                </w:rPr>
                                <w:t>If yes, then please provide details of these events. Please provide information on the remedial actions or changes your organisation has made as a result of these events and evidence that any improvement notice or prohibition notice has been lifted to the satisfaction of the relevant health and safety regulator (in Ireland, the Health &amp; Safety Authority) or, appropriate and detailed proposals that have been prepared for submission to the relevant regulator to the satisfaction of the Contracting</w:t>
                              </w:r>
                              <w:r>
                                <w:rPr>
                                  <w:color w:val="4471C4"/>
                                  <w:spacing w:val="-2"/>
                                  <w:sz w:val="22"/>
                                  <w:szCs w:val="22"/>
                                </w:rPr>
                                <w:t xml:space="preserve"> </w:t>
                              </w:r>
                              <w:r>
                                <w:rPr>
                                  <w:color w:val="4471C4"/>
                                  <w:sz w:val="22"/>
                                  <w:szCs w:val="22"/>
                                </w:rPr>
                                <w:t>Authority.</w:t>
                              </w:r>
                            </w:p>
                          </w:txbxContent>
                        </wps:txbx>
                        <wps:bodyPr rot="0" vert="horz" wrap="square" lIns="0" tIns="0" rIns="0" bIns="0" anchor="t" anchorCtr="0" upright="1">
                          <a:noAutofit/>
                        </wps:bodyPr>
                      </wps:wsp>
                      <wps:wsp>
                        <wps:cNvPr id="409461649" name="Text Box 55"/>
                        <wps:cNvSpPr txBox="1">
                          <a:spLocks noChangeArrowheads="1"/>
                        </wps:cNvSpPr>
                        <wps:spPr bwMode="auto">
                          <a:xfrm>
                            <a:off x="1423" y="395"/>
                            <a:ext cx="9060" cy="1700"/>
                          </a:xfrm>
                          <a:prstGeom prst="rect">
                            <a:avLst/>
                          </a:prstGeom>
                          <a:noFill/>
                          <a:ln w="6095" cmpd="sng">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1C79FFC" w14:textId="77777777" w:rsidR="0053590A" w:rsidRDefault="0053590A">
                              <w:pPr>
                                <w:pStyle w:val="BodyText"/>
                                <w:kinsoku w:val="0"/>
                                <w:overflowPunct w:val="0"/>
                                <w:spacing w:line="259" w:lineRule="auto"/>
                                <w:ind w:left="103" w:right="127"/>
                                <w:rPr>
                                  <w:b/>
                                  <w:bCs/>
                                  <w:i w:val="0"/>
                                  <w:iCs w:val="0"/>
                                  <w:sz w:val="22"/>
                                  <w:szCs w:val="22"/>
                                </w:rPr>
                              </w:pPr>
                              <w:r>
                                <w:rPr>
                                  <w:b/>
                                  <w:bCs/>
                                  <w:i w:val="0"/>
                                  <w:iCs w:val="0"/>
                                  <w:sz w:val="22"/>
                                  <w:szCs w:val="22"/>
                                </w:rPr>
                                <w:t>Has your organisation (or any subsidiaries) or any of its directors or executive officers been served an improvement notice, a prohibition notice or been convicted for offences under Safety, Health &amp; Welfare legislation (or equivalent, outside Ireland) in the previous three (3) years to the date of this</w:t>
                              </w:r>
                              <w:r>
                                <w:rPr>
                                  <w:b/>
                                  <w:bCs/>
                                  <w:i w:val="0"/>
                                  <w:iCs w:val="0"/>
                                  <w:spacing w:val="-2"/>
                                  <w:sz w:val="22"/>
                                  <w:szCs w:val="22"/>
                                </w:rPr>
                                <w:t xml:space="preserve"> </w:t>
                              </w:r>
                              <w:r>
                                <w:rPr>
                                  <w:b/>
                                  <w:bCs/>
                                  <w:i w:val="0"/>
                                  <w:iCs w:val="0"/>
                                  <w:sz w:val="22"/>
                                  <w:szCs w:val="22"/>
                                </w:rPr>
                                <w:t>application?</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207466" id="Group 53" o:spid="_x0000_s1037" style="position:absolute;margin-left:70.9pt;margin-top:19.45pt;width:453.5pt;height:242.9pt;z-index:251658246;mso-wrap-distance-left:0;mso-wrap-distance-right:0;mso-position-horizontal-relative:page" coordorigin="1418,389" coordsize="9070,48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" o:allowincell="f">
                <v:shape id="Text Box 54" o:spid="_x0000_s1038" type="#_x0000_t202" style="position:absolute;left:1423;top:2094;width:9060;height:31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" filled="f" strokeweight=".16931mm">
                  <v:textbox inset="0,0,0,0">
                    <w:txbxContent>
                      <w:p w14:paraId="51B92E3D" w14:textId="77777777" w:rsidR="0053590A" w:rsidRPr="00F55493" w:rsidRDefault="0053590A">
                        <w:pPr>
                          <w:pStyle w:val="BodyText"/>
                          <w:kinsoku w:val="0"/>
                          <w:overflowPunct w:val="0"/>
                          <w:spacing w:line="268" w:lineRule="exact"/>
                          <w:ind w:left="103"/>
                          <w:rPr>
                            <w:b/>
                            <w:bCs/>
                            <w:i w:val="0"/>
                            <w:iCs w:val="0"/>
                            <w:color w:val="4471C4"/>
                            <w:sz w:val="28"/>
                            <w:szCs w:val="28"/>
                          </w:rPr>
                        </w:pPr>
                        <w:r w:rsidRPr="00F55493">
                          <w:rPr>
                            <w:b/>
                            <w:bCs/>
                            <w:i w:val="0"/>
                            <w:iCs w:val="0"/>
                            <w:color w:val="4471C4"/>
                            <w:sz w:val="28"/>
                            <w:szCs w:val="28"/>
                          </w:rPr>
                          <w:t>Choose</w:t>
                        </w:r>
                        <w:r w:rsidRPr="00F55493">
                          <w:rPr>
                            <w:b/>
                            <w:bCs/>
                            <w:i w:val="0"/>
                            <w:iCs w:val="0"/>
                            <w:color w:val="4471C4"/>
                            <w:spacing w:val="-1"/>
                            <w:sz w:val="28"/>
                            <w:szCs w:val="28"/>
                          </w:rPr>
                          <w:t xml:space="preserve"> </w:t>
                        </w:r>
                        <w:r w:rsidRPr="00F55493">
                          <w:rPr>
                            <w:b/>
                            <w:bCs/>
                            <w:i w:val="0"/>
                            <w:iCs w:val="0"/>
                            <w:color w:val="4471C4"/>
                            <w:sz w:val="28"/>
                            <w:szCs w:val="28"/>
                          </w:rPr>
                          <w:t>Yes/No</w:t>
                        </w:r>
                      </w:p>
                      <w:p w14:paraId="482FAE3B" w14:textId="77777777" w:rsidR="0053590A" w:rsidRDefault="0053590A">
                        <w:pPr>
                          <w:pStyle w:val="BodyText"/>
                          <w:kinsoku w:val="0"/>
                          <w:overflowPunct w:val="0"/>
                          <w:spacing w:before="7"/>
                          <w:rPr>
                            <w:b/>
                            <w:bCs/>
                            <w:i w:val="0"/>
                            <w:iCs w:val="0"/>
                            <w:sz w:val="25"/>
                            <w:szCs w:val="25"/>
                          </w:rPr>
                        </w:pPr>
                      </w:p>
                      <w:p w14:paraId="683BDFA1" w14:textId="77777777" w:rsidR="0053590A" w:rsidRDefault="0053590A">
                        <w:pPr>
                          <w:pStyle w:val="BodyText"/>
                          <w:kinsoku w:val="0"/>
                          <w:overflowPunct w:val="0"/>
                          <w:spacing w:line="259" w:lineRule="auto"/>
                          <w:ind w:left="103" w:right="283"/>
                          <w:rPr>
                            <w:color w:val="4471C4"/>
                            <w:sz w:val="22"/>
                            <w:szCs w:val="22"/>
                          </w:rPr>
                        </w:pPr>
                        <w:r>
                          <w:rPr>
                            <w:color w:val="4471C4"/>
                            <w:sz w:val="22"/>
                            <w:szCs w:val="22"/>
                          </w:rPr>
                          <w:t>If yes, then please provide details of these events. Please provide information on the remedial actions or changes your organisation has made as a result of these events and evidence that any improvement notice or prohibition notice has been lifted to the satisfaction of the relevant health and safety regulator (in Ireland, the Health &amp; Safety Authority) or, appropriate and detailed proposals that have been prepared for submission to the relevant regulator to the satisfaction of the Contracting</w:t>
                        </w:r>
                        <w:r>
                          <w:rPr>
                            <w:color w:val="4471C4"/>
                            <w:spacing w:val="-2"/>
                            <w:sz w:val="22"/>
                            <w:szCs w:val="22"/>
                          </w:rPr>
                          <w:t xml:space="preserve"> </w:t>
                        </w:r>
                        <w:r>
                          <w:rPr>
                            <w:color w:val="4471C4"/>
                            <w:sz w:val="22"/>
                            <w:szCs w:val="22"/>
                          </w:rPr>
                          <w:t>Authority.</w:t>
                        </w:r>
                      </w:p>
                    </w:txbxContent>
                  </v:textbox>
                </v:shape>
                <v:shape id="Text Box 55" o:spid="_x0000_s1039" type="#_x0000_t202" style="position:absolute;left:1423;top:395;width:9060;height:17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" filled="f" strokeweight=".16931mm">
                  <v:textbox inset="0,0,0,0">
                    <w:txbxContent>
                      <w:p w14:paraId="61C79FFC" w14:textId="77777777" w:rsidR="0053590A" w:rsidRDefault="0053590A">
                        <w:pPr>
                          <w:pStyle w:val="BodyText"/>
                          <w:kinsoku w:val="0"/>
                          <w:overflowPunct w:val="0"/>
                          <w:spacing w:line="259" w:lineRule="auto"/>
                          <w:ind w:left="103" w:right="127"/>
                          <w:rPr>
                            <w:b/>
                            <w:bCs/>
                            <w:i w:val="0"/>
                            <w:iCs w:val="0"/>
                            <w:sz w:val="22"/>
                            <w:szCs w:val="22"/>
                          </w:rPr>
                        </w:pPr>
                        <w:r>
                          <w:rPr>
                            <w:b/>
                            <w:bCs/>
                            <w:i w:val="0"/>
                            <w:iCs w:val="0"/>
                            <w:sz w:val="22"/>
                            <w:szCs w:val="22"/>
                          </w:rPr>
                          <w:t>Has your organisation (or any subsidiaries) or any of its directors or executive officers been served an improvement notice, a prohibition notice or been convicted for offences under Safety, Health &amp; Welfare legislation (or equivalent, outside Ireland) in the previous three (3) years to the date of this</w:t>
                        </w:r>
                        <w:r>
                          <w:rPr>
                            <w:b/>
                            <w:bCs/>
                            <w:i w:val="0"/>
                            <w:iCs w:val="0"/>
                            <w:spacing w:val="-2"/>
                            <w:sz w:val="22"/>
                            <w:szCs w:val="22"/>
                          </w:rPr>
                          <w:t xml:space="preserve"> </w:t>
                        </w:r>
                        <w:r>
                          <w:rPr>
                            <w:b/>
                            <w:bCs/>
                            <w:i w:val="0"/>
                            <w:iCs w:val="0"/>
                            <w:sz w:val="22"/>
                            <w:szCs w:val="22"/>
                          </w:rPr>
                          <w:t>application?</w:t>
                        </w:r>
                      </w:p>
                    </w:txbxContent>
                  </v:textbox>
                </v:shape>
                <w10:wrap type="topAndBottom" anchorx="page"/>
              </v:group>
            </w:pict>
          </mc:Fallback>
        </mc:AlternateContent>
      </w:r>
    </w:p>
    <w:p w14:paraId="04259BDE" w14:textId="77777777" w:rsidR="0053590A" w:rsidRPr="004C67D8" w:rsidRDefault="0053590A">
      <w:pPr>
        <w:pStyle w:val="BodyText"/>
        <w:kinsoku w:val="0"/>
        <w:overflowPunct w:val="0"/>
        <w:spacing w:before="9"/>
        <w:rPr>
          <w:rFonts w:ascii="Aptos" w:hAnsi="Aptos"/>
          <w:b/>
          <w:bCs/>
          <w:i w:val="0"/>
          <w:iCs w:val="0"/>
          <w:sz w:val="28"/>
          <w:szCs w:val="28"/>
        </w:rPr>
        <w:sectPr w:rsidR="0053590A" w:rsidRPr="004C67D8" w:rsidSect="00CA6B9C">
          <w:pgSz w:w="11900" w:h="16840"/>
          <w:pgMar w:top="1701" w:right="580" w:bottom="1361" w:left="600" w:header="0" w:footer="608" w:gutter="0"/>
          <w:cols w:space="720"/>
          <w:noEndnote/>
        </w:sectPr>
      </w:pPr>
    </w:p>
    <w:p w14:paraId="31D941E1" w14:textId="74E7ED3C" w:rsidR="0053590A" w:rsidRPr="004C67D8" w:rsidRDefault="0053590A">
      <w:pPr>
        <w:pStyle w:val="BodyText"/>
        <w:kinsoku w:val="0"/>
        <w:overflowPunct w:val="0"/>
        <w:spacing w:before="102"/>
        <w:ind w:left="818"/>
        <w:rPr>
          <w:rFonts w:ascii="Aptos" w:hAnsi="Aptos"/>
          <w:b/>
          <w:bCs/>
          <w:i w:val="0"/>
          <w:iCs w:val="0"/>
          <w:sz w:val="40"/>
          <w:szCs w:val="40"/>
        </w:rPr>
      </w:pPr>
      <w:r w:rsidRPr="004C67D8">
        <w:rPr>
          <w:rFonts w:ascii="Aptos" w:hAnsi="Aptos"/>
          <w:b/>
          <w:bCs/>
          <w:i w:val="0"/>
          <w:iCs w:val="0"/>
          <w:sz w:val="40"/>
          <w:szCs w:val="40"/>
        </w:rPr>
        <w:lastRenderedPageBreak/>
        <w:t>Appendix</w:t>
      </w:r>
      <w:r w:rsidRPr="004C67D8">
        <w:rPr>
          <w:rFonts w:ascii="Aptos" w:hAnsi="Aptos"/>
          <w:b/>
          <w:bCs/>
          <w:i w:val="0"/>
          <w:iCs w:val="0"/>
          <w:spacing w:val="-3"/>
          <w:sz w:val="40"/>
          <w:szCs w:val="40"/>
        </w:rPr>
        <w:t xml:space="preserve"> </w:t>
      </w:r>
      <w:r w:rsidR="00374F51" w:rsidRPr="004C67D8">
        <w:rPr>
          <w:rFonts w:ascii="Aptos" w:hAnsi="Aptos"/>
          <w:b/>
          <w:bCs/>
          <w:i w:val="0"/>
          <w:iCs w:val="0"/>
          <w:spacing w:val="-3"/>
          <w:sz w:val="40"/>
          <w:szCs w:val="40"/>
        </w:rPr>
        <w:t>G</w:t>
      </w:r>
    </w:p>
    <w:p w14:paraId="76C13159" w14:textId="77777777" w:rsidR="0053590A" w:rsidRPr="004C67D8" w:rsidRDefault="0053590A">
      <w:pPr>
        <w:pStyle w:val="BodyText"/>
        <w:kinsoku w:val="0"/>
        <w:overflowPunct w:val="0"/>
        <w:spacing w:before="198"/>
        <w:ind w:left="818"/>
        <w:rPr>
          <w:rFonts w:ascii="Aptos" w:hAnsi="Aptos"/>
          <w:i w:val="0"/>
          <w:iCs w:val="0"/>
          <w:sz w:val="40"/>
          <w:szCs w:val="40"/>
        </w:rPr>
      </w:pPr>
      <w:r w:rsidRPr="004C67D8">
        <w:rPr>
          <w:rFonts w:ascii="Aptos" w:hAnsi="Aptos"/>
          <w:i w:val="0"/>
          <w:iCs w:val="0"/>
          <w:sz w:val="40"/>
          <w:szCs w:val="40"/>
        </w:rPr>
        <w:t>Applicant’s Self Declaration re Regulation</w:t>
      </w:r>
      <w:r w:rsidRPr="004C67D8">
        <w:rPr>
          <w:rFonts w:ascii="Aptos" w:hAnsi="Aptos"/>
          <w:i w:val="0"/>
          <w:iCs w:val="0"/>
          <w:spacing w:val="-12"/>
          <w:sz w:val="40"/>
          <w:szCs w:val="40"/>
        </w:rPr>
        <w:t xml:space="preserve"> </w:t>
      </w:r>
      <w:r w:rsidRPr="004C67D8">
        <w:rPr>
          <w:rFonts w:ascii="Aptos" w:hAnsi="Aptos"/>
          <w:i w:val="0"/>
          <w:iCs w:val="0"/>
          <w:sz w:val="40"/>
          <w:szCs w:val="40"/>
        </w:rPr>
        <w:t>57</w:t>
      </w:r>
    </w:p>
    <w:p w14:paraId="5DA414CB" w14:textId="77777777" w:rsidR="007D725B" w:rsidRPr="004C67D8" w:rsidRDefault="007D725B" w:rsidP="007D725B">
      <w:pPr>
        <w:pStyle w:val="BodyText"/>
        <w:kinsoku w:val="0"/>
        <w:overflowPunct w:val="0"/>
        <w:ind w:left="818"/>
        <w:rPr>
          <w:rFonts w:ascii="Aptos" w:hAnsi="Aptos"/>
          <w:i w:val="0"/>
          <w:iCs w:val="0"/>
          <w:sz w:val="24"/>
          <w:szCs w:val="24"/>
        </w:rPr>
      </w:pPr>
    </w:p>
    <w:p w14:paraId="766627ED" w14:textId="53547088" w:rsidR="007D725B" w:rsidRPr="004C67D8" w:rsidRDefault="007D725B" w:rsidP="007D725B">
      <w:pPr>
        <w:pStyle w:val="BodyText"/>
        <w:kinsoku w:val="0"/>
        <w:overflowPunct w:val="0"/>
        <w:spacing w:before="1"/>
        <w:ind w:left="818"/>
        <w:rPr>
          <w:rFonts w:ascii="Aptos" w:hAnsi="Aptos"/>
          <w:b/>
          <w:bCs/>
          <w:i w:val="0"/>
          <w:iCs w:val="0"/>
          <w:sz w:val="19"/>
          <w:szCs w:val="19"/>
        </w:rPr>
      </w:pPr>
      <w:r w:rsidRPr="004C67D8">
        <w:rPr>
          <w:rFonts w:ascii="Aptos" w:hAnsi="Aptos"/>
          <w:i w:val="0"/>
          <w:iCs w:val="0"/>
          <w:sz w:val="19"/>
          <w:szCs w:val="19"/>
        </w:rPr>
        <w:t>(Note:</w:t>
      </w:r>
      <w:r w:rsidRPr="004C67D8">
        <w:rPr>
          <w:rFonts w:ascii="Aptos" w:hAnsi="Aptos"/>
          <w:i w:val="0"/>
          <w:iCs w:val="0"/>
          <w:spacing w:val="-2"/>
          <w:sz w:val="19"/>
          <w:szCs w:val="19"/>
        </w:rPr>
        <w:t xml:space="preserve"> </w:t>
      </w:r>
      <w:r w:rsidRPr="004C67D8">
        <w:rPr>
          <w:rFonts w:ascii="Aptos" w:hAnsi="Aptos"/>
          <w:i w:val="0"/>
          <w:iCs w:val="0"/>
          <w:sz w:val="19"/>
          <w:szCs w:val="19"/>
        </w:rPr>
        <w:t>For use</w:t>
      </w:r>
      <w:r w:rsidRPr="004C67D8">
        <w:rPr>
          <w:rFonts w:ascii="Aptos" w:hAnsi="Aptos"/>
          <w:i w:val="0"/>
          <w:iCs w:val="0"/>
          <w:spacing w:val="-3"/>
          <w:sz w:val="19"/>
          <w:szCs w:val="19"/>
        </w:rPr>
        <w:t xml:space="preserve"> </w:t>
      </w:r>
      <w:r w:rsidRPr="004C67D8">
        <w:rPr>
          <w:rFonts w:ascii="Aptos" w:hAnsi="Aptos"/>
          <w:i w:val="0"/>
          <w:iCs w:val="0"/>
          <w:sz w:val="19"/>
          <w:szCs w:val="19"/>
        </w:rPr>
        <w:t>by</w:t>
      </w:r>
      <w:r w:rsidRPr="004C67D8">
        <w:rPr>
          <w:rFonts w:ascii="Aptos" w:hAnsi="Aptos"/>
          <w:i w:val="0"/>
          <w:iCs w:val="0"/>
          <w:spacing w:val="-3"/>
          <w:sz w:val="19"/>
          <w:szCs w:val="19"/>
        </w:rPr>
        <w:t xml:space="preserve"> </w:t>
      </w:r>
      <w:r w:rsidRPr="004C67D8">
        <w:rPr>
          <w:rFonts w:ascii="Aptos" w:hAnsi="Aptos"/>
          <w:i w:val="0"/>
          <w:iCs w:val="0"/>
          <w:sz w:val="19"/>
          <w:szCs w:val="19"/>
        </w:rPr>
        <w:t>the</w:t>
      </w:r>
      <w:r w:rsidRPr="004C67D8">
        <w:rPr>
          <w:rFonts w:ascii="Aptos" w:hAnsi="Aptos"/>
          <w:i w:val="0"/>
          <w:iCs w:val="0"/>
          <w:spacing w:val="-2"/>
          <w:sz w:val="19"/>
          <w:szCs w:val="19"/>
        </w:rPr>
        <w:t xml:space="preserve"> Tenderer</w:t>
      </w:r>
      <w:r w:rsidRPr="004C67D8">
        <w:rPr>
          <w:rFonts w:ascii="Aptos" w:hAnsi="Aptos"/>
          <w:i w:val="0"/>
          <w:iCs w:val="0"/>
          <w:spacing w:val="-3"/>
          <w:sz w:val="19"/>
          <w:szCs w:val="19"/>
        </w:rPr>
        <w:t xml:space="preserve"> </w:t>
      </w:r>
      <w:r w:rsidRPr="004C67D8">
        <w:rPr>
          <w:rFonts w:ascii="Aptos" w:hAnsi="Aptos"/>
          <w:i w:val="0"/>
          <w:iCs w:val="0"/>
          <w:sz w:val="19"/>
          <w:szCs w:val="19"/>
        </w:rPr>
        <w:t>in completing</w:t>
      </w:r>
      <w:r w:rsidRPr="004C67D8">
        <w:rPr>
          <w:rFonts w:ascii="Aptos" w:hAnsi="Aptos"/>
          <w:i w:val="0"/>
          <w:iCs w:val="0"/>
          <w:spacing w:val="-3"/>
          <w:sz w:val="19"/>
          <w:szCs w:val="19"/>
        </w:rPr>
        <w:t xml:space="preserve"> </w:t>
      </w:r>
      <w:r w:rsidRPr="004C67D8">
        <w:rPr>
          <w:rFonts w:ascii="Aptos" w:hAnsi="Aptos"/>
          <w:i w:val="0"/>
          <w:iCs w:val="0"/>
          <w:sz w:val="19"/>
          <w:szCs w:val="19"/>
        </w:rPr>
        <w:t xml:space="preserve">Selection criterion </w:t>
      </w:r>
      <w:r w:rsidR="000E7446">
        <w:rPr>
          <w:rFonts w:ascii="Aptos" w:hAnsi="Aptos"/>
          <w:i w:val="0"/>
          <w:iCs w:val="0"/>
          <w:sz w:val="19"/>
          <w:szCs w:val="19"/>
        </w:rPr>
        <w:t>4.4.5</w:t>
      </w:r>
      <w:r w:rsidRPr="004C67D8">
        <w:rPr>
          <w:rFonts w:ascii="Aptos" w:hAnsi="Aptos"/>
          <w:i w:val="0"/>
          <w:iCs w:val="0"/>
          <w:sz w:val="19"/>
          <w:szCs w:val="19"/>
        </w:rPr>
        <w:t xml:space="preserve"> of</w:t>
      </w:r>
      <w:r w:rsidRPr="004C67D8">
        <w:rPr>
          <w:rFonts w:ascii="Aptos" w:hAnsi="Aptos"/>
          <w:i w:val="0"/>
          <w:iCs w:val="0"/>
          <w:spacing w:val="-3"/>
          <w:sz w:val="19"/>
          <w:szCs w:val="19"/>
        </w:rPr>
        <w:t xml:space="preserve"> </w:t>
      </w:r>
      <w:r w:rsidRPr="004C67D8">
        <w:rPr>
          <w:rFonts w:ascii="Aptos" w:hAnsi="Aptos"/>
          <w:i w:val="0"/>
          <w:iCs w:val="0"/>
          <w:sz w:val="19"/>
          <w:szCs w:val="19"/>
        </w:rPr>
        <w:t>the</w:t>
      </w:r>
      <w:r w:rsidRPr="004C67D8">
        <w:rPr>
          <w:rFonts w:ascii="Aptos" w:hAnsi="Aptos"/>
          <w:i w:val="0"/>
          <w:iCs w:val="0"/>
          <w:spacing w:val="-2"/>
          <w:sz w:val="19"/>
          <w:szCs w:val="19"/>
        </w:rPr>
        <w:t xml:space="preserve"> RFT </w:t>
      </w:r>
      <w:r w:rsidRPr="004C67D8">
        <w:rPr>
          <w:rFonts w:ascii="Aptos" w:hAnsi="Aptos"/>
          <w:i w:val="0"/>
          <w:iCs w:val="0"/>
          <w:sz w:val="19"/>
          <w:szCs w:val="19"/>
        </w:rPr>
        <w:t>–</w:t>
      </w:r>
      <w:r w:rsidRPr="004C67D8">
        <w:rPr>
          <w:rFonts w:ascii="Aptos" w:hAnsi="Aptos"/>
          <w:i w:val="0"/>
          <w:iCs w:val="0"/>
          <w:spacing w:val="-3"/>
          <w:sz w:val="19"/>
          <w:szCs w:val="19"/>
        </w:rPr>
        <w:t xml:space="preserve"> </w:t>
      </w:r>
      <w:r w:rsidR="004201A9" w:rsidRPr="004C67D8">
        <w:rPr>
          <w:rFonts w:ascii="Aptos" w:hAnsi="Aptos"/>
          <w:b/>
          <w:bCs/>
          <w:i w:val="0"/>
          <w:iCs w:val="0"/>
          <w:sz w:val="19"/>
          <w:szCs w:val="19"/>
        </w:rPr>
        <w:t>Self-Declaration Re Regulation 57</w:t>
      </w:r>
      <w:r w:rsidRPr="004C67D8">
        <w:rPr>
          <w:rFonts w:ascii="Aptos" w:hAnsi="Aptos"/>
          <w:b/>
          <w:bCs/>
          <w:i w:val="0"/>
          <w:iCs w:val="0"/>
          <w:sz w:val="19"/>
          <w:szCs w:val="19"/>
        </w:rPr>
        <w:t>)</w:t>
      </w:r>
    </w:p>
    <w:p w14:paraId="274C33DD" w14:textId="77777777" w:rsidR="007D725B" w:rsidRPr="004C67D8" w:rsidRDefault="007D725B">
      <w:pPr>
        <w:pStyle w:val="BodyText"/>
        <w:kinsoku w:val="0"/>
        <w:overflowPunct w:val="0"/>
        <w:spacing w:before="198"/>
        <w:ind w:left="818"/>
        <w:rPr>
          <w:rFonts w:ascii="Aptos" w:hAnsi="Aptos"/>
          <w:i w:val="0"/>
          <w:iCs w:val="0"/>
          <w:sz w:val="40"/>
          <w:szCs w:val="40"/>
        </w:rPr>
      </w:pPr>
    </w:p>
    <w:p w14:paraId="3B500EC7" w14:textId="77777777" w:rsidR="0053590A" w:rsidRDefault="0053590A">
      <w:pPr>
        <w:pStyle w:val="BodyText"/>
        <w:kinsoku w:val="0"/>
        <w:overflowPunct w:val="0"/>
        <w:spacing w:before="198"/>
        <w:ind w:left="818"/>
        <w:rPr>
          <w:b/>
          <w:bCs/>
          <w:i w:val="0"/>
          <w:iCs w:val="0"/>
          <w:sz w:val="40"/>
          <w:szCs w:val="40"/>
        </w:rPr>
      </w:pPr>
    </w:p>
    <w:p w14:paraId="6C8F10A6" w14:textId="77777777" w:rsidR="0078348C" w:rsidRDefault="0078348C">
      <w:pPr>
        <w:pStyle w:val="BodyText"/>
        <w:kinsoku w:val="0"/>
        <w:overflowPunct w:val="0"/>
        <w:spacing w:before="198"/>
        <w:ind w:left="818"/>
        <w:rPr>
          <w:b/>
          <w:bCs/>
          <w:i w:val="0"/>
          <w:iCs w:val="0"/>
          <w:sz w:val="40"/>
          <w:szCs w:val="40"/>
        </w:rPr>
        <w:sectPr w:rsidR="0078348C" w:rsidSect="00CA6B9C">
          <w:pgSz w:w="11900" w:h="16840"/>
          <w:pgMar w:top="1701" w:right="580" w:bottom="1361" w:left="600" w:header="0" w:footer="608" w:gutter="0"/>
          <w:cols w:space="720"/>
          <w:noEndnote/>
        </w:sectPr>
      </w:pPr>
    </w:p>
    <w:p w14:paraId="477EB11B" w14:textId="77777777" w:rsidR="0053590A" w:rsidRDefault="0053590A">
      <w:pPr>
        <w:pStyle w:val="BodyText"/>
        <w:kinsoku w:val="0"/>
        <w:overflowPunct w:val="0"/>
        <w:spacing w:before="8"/>
        <w:ind w:left="1700"/>
        <w:rPr>
          <w:b/>
          <w:bCs/>
          <w:i w:val="0"/>
          <w:iCs w:val="0"/>
          <w:sz w:val="32"/>
          <w:szCs w:val="32"/>
        </w:rPr>
      </w:pPr>
      <w:r>
        <w:rPr>
          <w:noProof/>
        </w:rPr>
        <w:lastRenderedPageBreak/>
        <mc:AlternateContent>
          <mc:Choice Requires="wps">
            <w:drawing>
              <wp:anchor distT="0" distB="0" distL="0" distR="0" simplePos="0" relativeHeight="251658247" behindDoc="0" locked="0" layoutInCell="0" allowOverlap="1" wp14:anchorId="1E97CE14" wp14:editId="40C98C43">
                <wp:simplePos x="0" y="0"/>
                <wp:positionH relativeFrom="page">
                  <wp:posOffset>895985</wp:posOffset>
                </wp:positionH>
                <wp:positionV relativeFrom="paragraph">
                  <wp:posOffset>301625</wp:posOffset>
                </wp:positionV>
                <wp:extent cx="5769610" cy="27940"/>
                <wp:effectExtent l="0" t="0" r="0" b="0"/>
                <wp:wrapTopAndBottom/>
                <wp:docPr id="1434932967" name="Freeform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69610" cy="27940"/>
                        </a:xfrm>
                        <a:custGeom>
                          <a:avLst/>
                          <a:gdLst>
                            <a:gd name="T0" fmla="*/ 9086 w 9086"/>
                            <a:gd name="T1" fmla="*/ 0 h 44"/>
                            <a:gd name="T2" fmla="*/ 0 w 9086"/>
                            <a:gd name="T3" fmla="*/ 0 h 44"/>
                            <a:gd name="T4" fmla="*/ 0 w 9086"/>
                            <a:gd name="T5" fmla="*/ 43 h 44"/>
                            <a:gd name="T6" fmla="*/ 9086 w 9086"/>
                            <a:gd name="T7" fmla="*/ 43 h 44"/>
                            <a:gd name="T8" fmla="*/ 9086 w 9086"/>
                            <a:gd name="T9" fmla="*/ 0 h 44"/>
                          </a:gdLst>
                          <a:ahLst/>
                          <a:cxnLst>
                            <a:cxn ang="0">
                              <a:pos x="T0" y="T1"/>
                            </a:cxn>
                            <a:cxn ang="0">
                              <a:pos x="T2" y="T3"/>
                            </a:cxn>
                            <a:cxn ang="0">
                              <a:pos x="T4" y="T5"/>
                            </a:cxn>
                            <a:cxn ang="0">
                              <a:pos x="T6" y="T7"/>
                            </a:cxn>
                            <a:cxn ang="0">
                              <a:pos x="T8" y="T9"/>
                            </a:cxn>
                          </a:cxnLst>
                          <a:rect l="0" t="0" r="r" b="b"/>
                          <a:pathLst>
                            <a:path w="9086" h="44">
                              <a:moveTo>
                                <a:pt x="9086" y="0"/>
                              </a:moveTo>
                              <a:lnTo>
                                <a:pt x="0" y="0"/>
                              </a:lnTo>
                              <a:lnTo>
                                <a:pt x="0" y="43"/>
                              </a:lnTo>
                              <a:lnTo>
                                <a:pt x="9086" y="43"/>
                              </a:lnTo>
                              <a:lnTo>
                                <a:pt x="9086" y="0"/>
                              </a:lnTo>
                              <a:close/>
                            </a:path>
                          </a:pathLst>
                        </a:custGeom>
                        <a:solidFill>
                          <a:srgbClr val="3333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9DEC21" id="Freeform 57" o:spid="_x0000_s1026" style="position:absolute;margin-left:70.55pt;margin-top:23.75pt;width:454.3pt;height:2.2pt;z-index:2516444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08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" o:allowincell="f" path="m9086,l,,,43r9086,l9086,xe" fillcolor="#339" stroked="f">
                <v:path arrowok="t" o:connecttype="custom" o:connectlocs="5769610,0;0,0;0,27305;5769610,27305;5769610,0" o:connectangles="0,0,0,0,0"/>
                <w10:wrap type="topAndBottom" anchorx="page"/>
              </v:shape>
            </w:pict>
          </mc:Fallback>
        </mc:AlternateContent>
      </w:r>
      <w:r>
        <w:rPr>
          <w:noProof/>
        </w:rPr>
        <mc:AlternateContent>
          <mc:Choice Requires="wps">
            <w:drawing>
              <wp:anchor distT="0" distB="0" distL="114300" distR="114300" simplePos="0" relativeHeight="251658250" behindDoc="1" locked="0" layoutInCell="0" allowOverlap="1" wp14:anchorId="0F16CC9F" wp14:editId="78B4A0E9">
                <wp:simplePos x="0" y="0"/>
                <wp:positionH relativeFrom="page">
                  <wp:posOffset>4816475</wp:posOffset>
                </wp:positionH>
                <wp:positionV relativeFrom="page">
                  <wp:posOffset>4404360</wp:posOffset>
                </wp:positionV>
                <wp:extent cx="142240" cy="142240"/>
                <wp:effectExtent l="0" t="0" r="0" b="0"/>
                <wp:wrapNone/>
                <wp:docPr id="990410331" name="Freeform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C2A8C7" id="Freeform 58" o:spid="_x0000_s1026" style="position:absolute;margin-left:379.25pt;margin-top:346.8pt;width:11.2pt;height:11.2pt;z-index:-251668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" o:allowincell="f" path="m,223r223,l223,,,,,223xe" filled="f" strokeweight=".72pt">
                <v:path arrowok="t" o:connecttype="custom" o:connectlocs="0,141605;141605,141605;141605,0;0,0;0,141605" o:connectangles="0,0,0,0,0"/>
                <w10:wrap anchorx="page" anchory="page"/>
              </v:shape>
            </w:pict>
          </mc:Fallback>
        </mc:AlternateContent>
      </w:r>
      <w:r>
        <w:rPr>
          <w:noProof/>
        </w:rPr>
        <mc:AlternateContent>
          <mc:Choice Requires="wps">
            <w:drawing>
              <wp:anchor distT="0" distB="0" distL="114300" distR="114300" simplePos="0" relativeHeight="251658251" behindDoc="1" locked="0" layoutInCell="0" allowOverlap="1" wp14:anchorId="448E10D7" wp14:editId="1928EE3C">
                <wp:simplePos x="0" y="0"/>
                <wp:positionH relativeFrom="page">
                  <wp:posOffset>5537835</wp:posOffset>
                </wp:positionH>
                <wp:positionV relativeFrom="page">
                  <wp:posOffset>4404360</wp:posOffset>
                </wp:positionV>
                <wp:extent cx="142240" cy="142240"/>
                <wp:effectExtent l="0" t="0" r="0" b="0"/>
                <wp:wrapNone/>
                <wp:docPr id="913691027" name="Freeform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4228C5" id="Freeform 59" o:spid="_x0000_s1026" style="position:absolute;margin-left:436.05pt;margin-top:346.8pt;width:11.2pt;height:11.2pt;z-index:-251667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" o:allowincell="f" path="m,223r223,l223,,,,,223xe" filled="f" strokeweight=".72pt">
                <v:path arrowok="t" o:connecttype="custom" o:connectlocs="0,141605;141605,141605;141605,0;0,0;0,141605" o:connectangles="0,0,0,0,0"/>
                <w10:wrap anchorx="page" anchory="page"/>
              </v:shape>
            </w:pict>
          </mc:Fallback>
        </mc:AlternateContent>
      </w:r>
      <w:r>
        <w:rPr>
          <w:b/>
          <w:bCs/>
          <w:i w:val="0"/>
          <w:iCs w:val="0"/>
          <w:sz w:val="32"/>
          <w:szCs w:val="32"/>
        </w:rPr>
        <w:t>Applicant’s Self Declaration re Regulation</w:t>
      </w:r>
      <w:r>
        <w:rPr>
          <w:b/>
          <w:bCs/>
          <w:i w:val="0"/>
          <w:iCs w:val="0"/>
          <w:spacing w:val="-14"/>
          <w:sz w:val="32"/>
          <w:szCs w:val="32"/>
        </w:rPr>
        <w:t xml:space="preserve"> </w:t>
      </w:r>
      <w:r>
        <w:rPr>
          <w:b/>
          <w:bCs/>
          <w:i w:val="0"/>
          <w:iCs w:val="0"/>
          <w:sz w:val="32"/>
          <w:szCs w:val="32"/>
        </w:rPr>
        <w:t>57</w:t>
      </w:r>
    </w:p>
    <w:p w14:paraId="625D3BF0" w14:textId="77777777" w:rsidR="0053590A" w:rsidRDefault="0053590A">
      <w:pPr>
        <w:pStyle w:val="BodyText"/>
        <w:kinsoku w:val="0"/>
        <w:overflowPunct w:val="0"/>
        <w:spacing w:before="4"/>
        <w:rPr>
          <w:b/>
          <w:bCs/>
          <w:i w:val="0"/>
          <w:iCs w:val="0"/>
          <w:sz w:val="6"/>
          <w:szCs w:val="6"/>
        </w:rPr>
      </w:pPr>
    </w:p>
    <w:p w14:paraId="2DD14BF1" w14:textId="77777777" w:rsidR="0053590A" w:rsidRDefault="0053590A">
      <w:pPr>
        <w:pStyle w:val="Heading2"/>
        <w:kinsoku w:val="0"/>
        <w:overflowPunct w:val="0"/>
        <w:ind w:left="140" w:firstLine="0"/>
      </w:pPr>
      <w:r>
        <w:t>Applicants must complete Tables A, B &amp; C</w:t>
      </w:r>
      <w:r>
        <w:rPr>
          <w:spacing w:val="-27"/>
        </w:rPr>
        <w:t xml:space="preserve"> </w:t>
      </w:r>
      <w:r>
        <w:t>below.</w:t>
      </w:r>
    </w:p>
    <w:p w14:paraId="515B29A7" w14:textId="77777777" w:rsidR="0053590A" w:rsidRDefault="0053590A">
      <w:pPr>
        <w:pStyle w:val="BodyText"/>
        <w:kinsoku w:val="0"/>
        <w:overflowPunct w:val="0"/>
        <w:spacing w:before="159"/>
        <w:ind w:left="140"/>
        <w:rPr>
          <w:b/>
          <w:bCs/>
          <w:i w:val="0"/>
          <w:iCs w:val="0"/>
          <w:sz w:val="22"/>
          <w:szCs w:val="22"/>
        </w:rPr>
      </w:pPr>
      <w:r>
        <w:rPr>
          <w:b/>
          <w:bCs/>
          <w:i w:val="0"/>
          <w:iCs w:val="0"/>
          <w:sz w:val="22"/>
          <w:szCs w:val="22"/>
        </w:rPr>
        <w:t>Table A: GROUNDS RELATING TO CRIMINAL</w:t>
      </w:r>
      <w:r>
        <w:rPr>
          <w:b/>
          <w:bCs/>
          <w:i w:val="0"/>
          <w:iCs w:val="0"/>
          <w:spacing w:val="-25"/>
          <w:sz w:val="22"/>
          <w:szCs w:val="22"/>
        </w:rPr>
        <w:t xml:space="preserve"> </w:t>
      </w:r>
      <w:r>
        <w:rPr>
          <w:b/>
          <w:bCs/>
          <w:i w:val="0"/>
          <w:iCs w:val="0"/>
          <w:sz w:val="22"/>
          <w:szCs w:val="22"/>
        </w:rPr>
        <w:t>CONVICTIONS</w:t>
      </w:r>
    </w:p>
    <w:p w14:paraId="3159C1FD" w14:textId="77777777" w:rsidR="0053590A" w:rsidRDefault="0053590A">
      <w:pPr>
        <w:pStyle w:val="BodyText"/>
        <w:kinsoku w:val="0"/>
        <w:overflowPunct w:val="0"/>
        <w:rPr>
          <w:b/>
          <w:bCs/>
          <w:i w:val="0"/>
          <w:iCs w:val="0"/>
          <w:sz w:val="20"/>
          <w:szCs w:val="20"/>
        </w:rPr>
      </w:pPr>
    </w:p>
    <w:p w14:paraId="5B73C3FA" w14:textId="77777777" w:rsidR="0053590A" w:rsidRDefault="0053590A">
      <w:pPr>
        <w:pStyle w:val="BodyText"/>
        <w:kinsoku w:val="0"/>
        <w:overflowPunct w:val="0"/>
        <w:spacing w:before="3"/>
        <w:rPr>
          <w:b/>
          <w:bCs/>
          <w:i w:val="0"/>
          <w:iCs w:val="0"/>
          <w:sz w:val="25"/>
          <w:szCs w:val="25"/>
        </w:rPr>
      </w:pPr>
      <w:r>
        <w:rPr>
          <w:noProof/>
        </w:rPr>
        <mc:AlternateContent>
          <mc:Choice Requires="wps">
            <w:drawing>
              <wp:anchor distT="0" distB="0" distL="0" distR="0" simplePos="0" relativeHeight="251658248" behindDoc="0" locked="0" layoutInCell="0" allowOverlap="1" wp14:anchorId="52483D60" wp14:editId="386773F4">
                <wp:simplePos x="0" y="0"/>
                <wp:positionH relativeFrom="page">
                  <wp:posOffset>917575</wp:posOffset>
                </wp:positionH>
                <wp:positionV relativeFrom="paragraph">
                  <wp:posOffset>223520</wp:posOffset>
                </wp:positionV>
                <wp:extent cx="5727065" cy="2110105"/>
                <wp:effectExtent l="0" t="0" r="0" b="0"/>
                <wp:wrapTopAndBottom/>
                <wp:docPr id="2095074967"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7065" cy="2110105"/>
                        </a:xfrm>
                        <a:prstGeom prst="rect">
                          <a:avLst/>
                        </a:prstGeom>
                        <a:solidFill>
                          <a:srgbClr val="E7E6E6"/>
                        </a:solidFill>
                        <a:ln w="6095" cmpd="sng">
                          <a:solidFill>
                            <a:srgbClr val="5B9BD4"/>
                          </a:solidFill>
                          <a:miter lim="800000"/>
                          <a:headEnd/>
                          <a:tailEnd/>
                        </a:ln>
                      </wps:spPr>
                      <wps:txbx>
                        <w:txbxContent>
                          <w:p w14:paraId="4AF37935" w14:textId="77777777" w:rsidR="0053590A" w:rsidRDefault="0053590A">
                            <w:pPr>
                              <w:pStyle w:val="BodyText"/>
                              <w:kinsoku w:val="0"/>
                              <w:overflowPunct w:val="0"/>
                              <w:spacing w:line="276" w:lineRule="auto"/>
                              <w:ind w:left="103" w:right="126"/>
                              <w:rPr>
                                <w:sz w:val="22"/>
                                <w:szCs w:val="22"/>
                              </w:rPr>
                            </w:pPr>
                            <w:r>
                              <w:rPr>
                                <w:sz w:val="22"/>
                                <w:szCs w:val="22"/>
                              </w:rPr>
                              <w:t xml:space="preserve">Regulation 57 (1) of S.I. No. 284 of </w:t>
                            </w:r>
                            <w:proofErr w:type="gramStart"/>
                            <w:r>
                              <w:rPr>
                                <w:sz w:val="22"/>
                                <w:szCs w:val="22"/>
                              </w:rPr>
                              <w:t>2016 ,</w:t>
                            </w:r>
                            <w:proofErr w:type="gramEnd"/>
                            <w:r>
                              <w:rPr>
                                <w:sz w:val="22"/>
                                <w:szCs w:val="22"/>
                              </w:rPr>
                              <w:t xml:space="preserve"> the European Union (Award of Public Authority Contracts) Regulations 2016, sets out the following reasons for</w:t>
                            </w:r>
                            <w:r>
                              <w:rPr>
                                <w:spacing w:val="-16"/>
                                <w:sz w:val="22"/>
                                <w:szCs w:val="22"/>
                              </w:rPr>
                              <w:t xml:space="preserve"> </w:t>
                            </w:r>
                            <w:r>
                              <w:rPr>
                                <w:sz w:val="22"/>
                                <w:szCs w:val="22"/>
                              </w:rPr>
                              <w:t>exclusions:</w:t>
                            </w:r>
                          </w:p>
                          <w:p w14:paraId="797DD059" w14:textId="77777777" w:rsidR="0053590A" w:rsidRDefault="0053590A">
                            <w:pPr>
                              <w:pStyle w:val="BodyText"/>
                              <w:numPr>
                                <w:ilvl w:val="0"/>
                                <w:numId w:val="11"/>
                              </w:numPr>
                              <w:tabs>
                                <w:tab w:val="left" w:pos="824"/>
                              </w:tabs>
                              <w:kinsoku w:val="0"/>
                              <w:overflowPunct w:val="0"/>
                              <w:spacing w:before="118"/>
                              <w:ind w:hanging="361"/>
                              <w:rPr>
                                <w:color w:val="000000"/>
                                <w:sz w:val="22"/>
                                <w:szCs w:val="22"/>
                              </w:rPr>
                            </w:pPr>
                            <w:r>
                              <w:rPr>
                                <w:sz w:val="22"/>
                                <w:szCs w:val="22"/>
                              </w:rPr>
                              <w:t>Participation in a criminal organisation</w:t>
                            </w:r>
                            <w:r>
                              <w:rPr>
                                <w:spacing w:val="-13"/>
                                <w:sz w:val="22"/>
                                <w:szCs w:val="22"/>
                              </w:rPr>
                              <w:t xml:space="preserve"> </w:t>
                            </w:r>
                            <w:r>
                              <w:rPr>
                                <w:sz w:val="22"/>
                                <w:szCs w:val="22"/>
                              </w:rPr>
                              <w:t>(</w:t>
                            </w:r>
                            <w:r>
                              <w:rPr>
                                <w:sz w:val="22"/>
                                <w:szCs w:val="22"/>
                                <w:vertAlign w:val="superscript"/>
                              </w:rPr>
                              <w:t>1</w:t>
                            </w:r>
                            <w:r>
                              <w:rPr>
                                <w:sz w:val="22"/>
                                <w:szCs w:val="22"/>
                              </w:rPr>
                              <w:t>);</w:t>
                            </w:r>
                          </w:p>
                          <w:p w14:paraId="6AAEEE53" w14:textId="77777777" w:rsidR="0053590A" w:rsidRDefault="0053590A">
                            <w:pPr>
                              <w:pStyle w:val="BodyText"/>
                              <w:numPr>
                                <w:ilvl w:val="0"/>
                                <w:numId w:val="11"/>
                              </w:numPr>
                              <w:tabs>
                                <w:tab w:val="left" w:pos="824"/>
                              </w:tabs>
                              <w:kinsoku w:val="0"/>
                              <w:overflowPunct w:val="0"/>
                              <w:spacing w:before="161"/>
                              <w:ind w:hanging="361"/>
                              <w:rPr>
                                <w:color w:val="000000"/>
                                <w:sz w:val="22"/>
                                <w:szCs w:val="22"/>
                              </w:rPr>
                            </w:pPr>
                            <w:r>
                              <w:rPr>
                                <w:sz w:val="22"/>
                                <w:szCs w:val="22"/>
                              </w:rPr>
                              <w:t>Corruption</w:t>
                            </w:r>
                            <w:r>
                              <w:rPr>
                                <w:spacing w:val="-5"/>
                                <w:sz w:val="22"/>
                                <w:szCs w:val="22"/>
                              </w:rPr>
                              <w:t xml:space="preserve"> </w:t>
                            </w:r>
                            <w:r>
                              <w:rPr>
                                <w:sz w:val="22"/>
                                <w:szCs w:val="22"/>
                              </w:rPr>
                              <w:t>(</w:t>
                            </w:r>
                            <w:r>
                              <w:rPr>
                                <w:sz w:val="22"/>
                                <w:szCs w:val="22"/>
                                <w:vertAlign w:val="superscript"/>
                              </w:rPr>
                              <w:t>2</w:t>
                            </w:r>
                            <w:r>
                              <w:rPr>
                                <w:sz w:val="22"/>
                                <w:szCs w:val="22"/>
                              </w:rPr>
                              <w:t>);</w:t>
                            </w:r>
                          </w:p>
                          <w:p w14:paraId="53F9DA11" w14:textId="77777777" w:rsidR="0053590A" w:rsidRDefault="0053590A">
                            <w:pPr>
                              <w:pStyle w:val="BodyText"/>
                              <w:numPr>
                                <w:ilvl w:val="0"/>
                                <w:numId w:val="11"/>
                              </w:numPr>
                              <w:tabs>
                                <w:tab w:val="left" w:pos="824"/>
                              </w:tabs>
                              <w:kinsoku w:val="0"/>
                              <w:overflowPunct w:val="0"/>
                              <w:spacing w:before="161"/>
                              <w:ind w:hanging="361"/>
                              <w:rPr>
                                <w:color w:val="000000"/>
                                <w:sz w:val="22"/>
                                <w:szCs w:val="22"/>
                              </w:rPr>
                            </w:pPr>
                            <w:proofErr w:type="gramStart"/>
                            <w:r>
                              <w:rPr>
                                <w:sz w:val="22"/>
                                <w:szCs w:val="22"/>
                              </w:rPr>
                              <w:t>Fraud(</w:t>
                            </w:r>
                            <w:proofErr w:type="gramEnd"/>
                            <w:r>
                              <w:rPr>
                                <w:sz w:val="22"/>
                                <w:szCs w:val="22"/>
                                <w:vertAlign w:val="superscript"/>
                              </w:rPr>
                              <w:t>3</w:t>
                            </w:r>
                            <w:r>
                              <w:rPr>
                                <w:sz w:val="22"/>
                                <w:szCs w:val="22"/>
                              </w:rPr>
                              <w:t>);</w:t>
                            </w:r>
                          </w:p>
                          <w:p w14:paraId="332F97F1" w14:textId="77777777" w:rsidR="0053590A" w:rsidRDefault="0053590A">
                            <w:pPr>
                              <w:pStyle w:val="BodyText"/>
                              <w:numPr>
                                <w:ilvl w:val="0"/>
                                <w:numId w:val="11"/>
                              </w:numPr>
                              <w:tabs>
                                <w:tab w:val="left" w:pos="824"/>
                              </w:tabs>
                              <w:kinsoku w:val="0"/>
                              <w:overflowPunct w:val="0"/>
                              <w:spacing w:before="159"/>
                              <w:ind w:hanging="361"/>
                              <w:rPr>
                                <w:color w:val="000000"/>
                                <w:sz w:val="22"/>
                                <w:szCs w:val="22"/>
                              </w:rPr>
                            </w:pPr>
                            <w:r>
                              <w:rPr>
                                <w:sz w:val="22"/>
                                <w:szCs w:val="22"/>
                              </w:rPr>
                              <w:t>Terrorist offences or offences linked to terrorist activities</w:t>
                            </w:r>
                            <w:r>
                              <w:rPr>
                                <w:spacing w:val="-31"/>
                                <w:sz w:val="22"/>
                                <w:szCs w:val="22"/>
                              </w:rPr>
                              <w:t xml:space="preserve"> </w:t>
                            </w:r>
                            <w:r>
                              <w:rPr>
                                <w:sz w:val="22"/>
                                <w:szCs w:val="22"/>
                              </w:rPr>
                              <w:t>(</w:t>
                            </w:r>
                            <w:r>
                              <w:rPr>
                                <w:sz w:val="22"/>
                                <w:szCs w:val="22"/>
                                <w:vertAlign w:val="superscript"/>
                              </w:rPr>
                              <w:t>4</w:t>
                            </w:r>
                            <w:r>
                              <w:rPr>
                                <w:sz w:val="22"/>
                                <w:szCs w:val="22"/>
                              </w:rPr>
                              <w:t>);</w:t>
                            </w:r>
                          </w:p>
                          <w:p w14:paraId="43E4C341" w14:textId="77777777" w:rsidR="0053590A" w:rsidRDefault="0053590A">
                            <w:pPr>
                              <w:pStyle w:val="BodyText"/>
                              <w:numPr>
                                <w:ilvl w:val="0"/>
                                <w:numId w:val="11"/>
                              </w:numPr>
                              <w:tabs>
                                <w:tab w:val="left" w:pos="824"/>
                              </w:tabs>
                              <w:kinsoku w:val="0"/>
                              <w:overflowPunct w:val="0"/>
                              <w:spacing w:before="162"/>
                              <w:ind w:hanging="361"/>
                              <w:rPr>
                                <w:color w:val="000000"/>
                                <w:sz w:val="22"/>
                                <w:szCs w:val="22"/>
                              </w:rPr>
                            </w:pPr>
                            <w:r>
                              <w:rPr>
                                <w:sz w:val="22"/>
                                <w:szCs w:val="22"/>
                              </w:rPr>
                              <w:t>Money laundering or terrorist financing</w:t>
                            </w:r>
                            <w:r>
                              <w:rPr>
                                <w:spacing w:val="-16"/>
                                <w:sz w:val="22"/>
                                <w:szCs w:val="22"/>
                              </w:rPr>
                              <w:t xml:space="preserve"> </w:t>
                            </w:r>
                            <w:r>
                              <w:rPr>
                                <w:sz w:val="22"/>
                                <w:szCs w:val="22"/>
                              </w:rPr>
                              <w:t>(</w:t>
                            </w:r>
                            <w:r>
                              <w:rPr>
                                <w:sz w:val="22"/>
                                <w:szCs w:val="22"/>
                                <w:vertAlign w:val="superscript"/>
                              </w:rPr>
                              <w:t>5</w:t>
                            </w:r>
                            <w:r>
                              <w:rPr>
                                <w:sz w:val="22"/>
                                <w:szCs w:val="22"/>
                              </w:rPr>
                              <w:t>);</w:t>
                            </w:r>
                          </w:p>
                          <w:p w14:paraId="3A237220" w14:textId="77777777" w:rsidR="0053590A" w:rsidRDefault="0053590A">
                            <w:pPr>
                              <w:pStyle w:val="BodyText"/>
                              <w:numPr>
                                <w:ilvl w:val="0"/>
                                <w:numId w:val="11"/>
                              </w:numPr>
                              <w:tabs>
                                <w:tab w:val="left" w:pos="824"/>
                              </w:tabs>
                              <w:kinsoku w:val="0"/>
                              <w:overflowPunct w:val="0"/>
                              <w:spacing w:before="161"/>
                              <w:ind w:hanging="361"/>
                              <w:rPr>
                                <w:color w:val="000000"/>
                                <w:sz w:val="22"/>
                                <w:szCs w:val="22"/>
                              </w:rPr>
                            </w:pPr>
                            <w:r>
                              <w:rPr>
                                <w:sz w:val="22"/>
                                <w:szCs w:val="22"/>
                              </w:rPr>
                              <w:t>Child labour and other forms of trafficking in human beings</w:t>
                            </w:r>
                            <w:r>
                              <w:rPr>
                                <w:spacing w:val="-25"/>
                                <w:sz w:val="22"/>
                                <w:szCs w:val="22"/>
                              </w:rPr>
                              <w:t xml:space="preserve"> </w:t>
                            </w:r>
                            <w:r>
                              <w:rPr>
                                <w:sz w:val="22"/>
                                <w:szCs w:val="22"/>
                              </w:rPr>
                              <w:t>(</w:t>
                            </w:r>
                            <w:r>
                              <w:rPr>
                                <w:sz w:val="22"/>
                                <w:szCs w:val="22"/>
                                <w:vertAlign w:val="superscript"/>
                              </w:rPr>
                              <w:t>6</w:t>
                            </w:r>
                            <w:r>
                              <w:rPr>
                                <w:sz w:val="22"/>
                                <w:szCs w:val="22"/>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483D60" id="Text Box 60" o:spid="_x0000_s1040" type="#_x0000_t202" style="position:absolute;margin-left:72.25pt;margin-top:17.6pt;width:450.95pt;height:166.15pt;z-index:2516582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" o:allowincell="f" fillcolor="#e7e6e6" strokecolor="#5b9bd4" strokeweight=".16931mm">
                <v:textbox inset="0,0,0,0">
                  <w:txbxContent>
                    <w:p w14:paraId="4AF37935" w14:textId="77777777" w:rsidR="0053590A" w:rsidRDefault="0053590A">
                      <w:pPr>
                        <w:pStyle w:val="BodyText"/>
                        <w:kinsoku w:val="0"/>
                        <w:overflowPunct w:val="0"/>
                        <w:spacing w:line="276" w:lineRule="auto"/>
                        <w:ind w:left="103" w:right="126"/>
                        <w:rPr>
                          <w:sz w:val="22"/>
                          <w:szCs w:val="22"/>
                        </w:rPr>
                      </w:pPr>
                      <w:r>
                        <w:rPr>
                          <w:sz w:val="22"/>
                          <w:szCs w:val="22"/>
                        </w:rPr>
                        <w:t xml:space="preserve">Regulation 57 (1) of S.I. No. 284 of </w:t>
                      </w:r>
                      <w:proofErr w:type="gramStart"/>
                      <w:r>
                        <w:rPr>
                          <w:sz w:val="22"/>
                          <w:szCs w:val="22"/>
                        </w:rPr>
                        <w:t>2016 ,</w:t>
                      </w:r>
                      <w:proofErr w:type="gramEnd"/>
                      <w:r>
                        <w:rPr>
                          <w:sz w:val="22"/>
                          <w:szCs w:val="22"/>
                        </w:rPr>
                        <w:t xml:space="preserve"> the European Union (Award of Public Authority Contracts) Regulations 2016, sets out the following reasons for</w:t>
                      </w:r>
                      <w:r>
                        <w:rPr>
                          <w:spacing w:val="-16"/>
                          <w:sz w:val="22"/>
                          <w:szCs w:val="22"/>
                        </w:rPr>
                        <w:t xml:space="preserve"> </w:t>
                      </w:r>
                      <w:r>
                        <w:rPr>
                          <w:sz w:val="22"/>
                          <w:szCs w:val="22"/>
                        </w:rPr>
                        <w:t>exclusions:</w:t>
                      </w:r>
                    </w:p>
                    <w:p w14:paraId="797DD059" w14:textId="77777777" w:rsidR="0053590A" w:rsidRDefault="0053590A">
                      <w:pPr>
                        <w:pStyle w:val="BodyText"/>
                        <w:numPr>
                          <w:ilvl w:val="0"/>
                          <w:numId w:val="11"/>
                        </w:numPr>
                        <w:tabs>
                          <w:tab w:val="left" w:pos="824"/>
                        </w:tabs>
                        <w:kinsoku w:val="0"/>
                        <w:overflowPunct w:val="0"/>
                        <w:spacing w:before="118"/>
                        <w:ind w:hanging="361"/>
                        <w:rPr>
                          <w:color w:val="000000"/>
                          <w:sz w:val="22"/>
                          <w:szCs w:val="22"/>
                        </w:rPr>
                      </w:pPr>
                      <w:r>
                        <w:rPr>
                          <w:sz w:val="22"/>
                          <w:szCs w:val="22"/>
                        </w:rPr>
                        <w:t>Participation in a criminal organisation</w:t>
                      </w:r>
                      <w:r>
                        <w:rPr>
                          <w:spacing w:val="-13"/>
                          <w:sz w:val="22"/>
                          <w:szCs w:val="22"/>
                        </w:rPr>
                        <w:t xml:space="preserve"> </w:t>
                      </w:r>
                      <w:r>
                        <w:rPr>
                          <w:sz w:val="22"/>
                          <w:szCs w:val="22"/>
                        </w:rPr>
                        <w:t>(</w:t>
                      </w:r>
                      <w:r>
                        <w:rPr>
                          <w:sz w:val="22"/>
                          <w:szCs w:val="22"/>
                          <w:vertAlign w:val="superscript"/>
                        </w:rPr>
                        <w:t>1</w:t>
                      </w:r>
                      <w:r>
                        <w:rPr>
                          <w:sz w:val="22"/>
                          <w:szCs w:val="22"/>
                        </w:rPr>
                        <w:t>);</w:t>
                      </w:r>
                    </w:p>
                    <w:p w14:paraId="6AAEEE53" w14:textId="77777777" w:rsidR="0053590A" w:rsidRDefault="0053590A">
                      <w:pPr>
                        <w:pStyle w:val="BodyText"/>
                        <w:numPr>
                          <w:ilvl w:val="0"/>
                          <w:numId w:val="11"/>
                        </w:numPr>
                        <w:tabs>
                          <w:tab w:val="left" w:pos="824"/>
                        </w:tabs>
                        <w:kinsoku w:val="0"/>
                        <w:overflowPunct w:val="0"/>
                        <w:spacing w:before="161"/>
                        <w:ind w:hanging="361"/>
                        <w:rPr>
                          <w:color w:val="000000"/>
                          <w:sz w:val="22"/>
                          <w:szCs w:val="22"/>
                        </w:rPr>
                      </w:pPr>
                      <w:r>
                        <w:rPr>
                          <w:sz w:val="22"/>
                          <w:szCs w:val="22"/>
                        </w:rPr>
                        <w:t>Corruption</w:t>
                      </w:r>
                      <w:r>
                        <w:rPr>
                          <w:spacing w:val="-5"/>
                          <w:sz w:val="22"/>
                          <w:szCs w:val="22"/>
                        </w:rPr>
                        <w:t xml:space="preserve"> </w:t>
                      </w:r>
                      <w:r>
                        <w:rPr>
                          <w:sz w:val="22"/>
                          <w:szCs w:val="22"/>
                        </w:rPr>
                        <w:t>(</w:t>
                      </w:r>
                      <w:r>
                        <w:rPr>
                          <w:sz w:val="22"/>
                          <w:szCs w:val="22"/>
                          <w:vertAlign w:val="superscript"/>
                        </w:rPr>
                        <w:t>2</w:t>
                      </w:r>
                      <w:r>
                        <w:rPr>
                          <w:sz w:val="22"/>
                          <w:szCs w:val="22"/>
                        </w:rPr>
                        <w:t>);</w:t>
                      </w:r>
                    </w:p>
                    <w:p w14:paraId="53F9DA11" w14:textId="77777777" w:rsidR="0053590A" w:rsidRDefault="0053590A">
                      <w:pPr>
                        <w:pStyle w:val="BodyText"/>
                        <w:numPr>
                          <w:ilvl w:val="0"/>
                          <w:numId w:val="11"/>
                        </w:numPr>
                        <w:tabs>
                          <w:tab w:val="left" w:pos="824"/>
                        </w:tabs>
                        <w:kinsoku w:val="0"/>
                        <w:overflowPunct w:val="0"/>
                        <w:spacing w:before="161"/>
                        <w:ind w:hanging="361"/>
                        <w:rPr>
                          <w:color w:val="000000"/>
                          <w:sz w:val="22"/>
                          <w:szCs w:val="22"/>
                        </w:rPr>
                      </w:pPr>
                      <w:proofErr w:type="gramStart"/>
                      <w:r>
                        <w:rPr>
                          <w:sz w:val="22"/>
                          <w:szCs w:val="22"/>
                        </w:rPr>
                        <w:t>Fraud(</w:t>
                      </w:r>
                      <w:proofErr w:type="gramEnd"/>
                      <w:r>
                        <w:rPr>
                          <w:sz w:val="22"/>
                          <w:szCs w:val="22"/>
                          <w:vertAlign w:val="superscript"/>
                        </w:rPr>
                        <w:t>3</w:t>
                      </w:r>
                      <w:r>
                        <w:rPr>
                          <w:sz w:val="22"/>
                          <w:szCs w:val="22"/>
                        </w:rPr>
                        <w:t>);</w:t>
                      </w:r>
                    </w:p>
                    <w:p w14:paraId="332F97F1" w14:textId="77777777" w:rsidR="0053590A" w:rsidRDefault="0053590A">
                      <w:pPr>
                        <w:pStyle w:val="BodyText"/>
                        <w:numPr>
                          <w:ilvl w:val="0"/>
                          <w:numId w:val="11"/>
                        </w:numPr>
                        <w:tabs>
                          <w:tab w:val="left" w:pos="824"/>
                        </w:tabs>
                        <w:kinsoku w:val="0"/>
                        <w:overflowPunct w:val="0"/>
                        <w:spacing w:before="159"/>
                        <w:ind w:hanging="361"/>
                        <w:rPr>
                          <w:color w:val="000000"/>
                          <w:sz w:val="22"/>
                          <w:szCs w:val="22"/>
                        </w:rPr>
                      </w:pPr>
                      <w:r>
                        <w:rPr>
                          <w:sz w:val="22"/>
                          <w:szCs w:val="22"/>
                        </w:rPr>
                        <w:t>Terrorist offences or offences linked to terrorist activities</w:t>
                      </w:r>
                      <w:r>
                        <w:rPr>
                          <w:spacing w:val="-31"/>
                          <w:sz w:val="22"/>
                          <w:szCs w:val="22"/>
                        </w:rPr>
                        <w:t xml:space="preserve"> </w:t>
                      </w:r>
                      <w:r>
                        <w:rPr>
                          <w:sz w:val="22"/>
                          <w:szCs w:val="22"/>
                        </w:rPr>
                        <w:t>(</w:t>
                      </w:r>
                      <w:r>
                        <w:rPr>
                          <w:sz w:val="22"/>
                          <w:szCs w:val="22"/>
                          <w:vertAlign w:val="superscript"/>
                        </w:rPr>
                        <w:t>4</w:t>
                      </w:r>
                      <w:r>
                        <w:rPr>
                          <w:sz w:val="22"/>
                          <w:szCs w:val="22"/>
                        </w:rPr>
                        <w:t>);</w:t>
                      </w:r>
                    </w:p>
                    <w:p w14:paraId="43E4C341" w14:textId="77777777" w:rsidR="0053590A" w:rsidRDefault="0053590A">
                      <w:pPr>
                        <w:pStyle w:val="BodyText"/>
                        <w:numPr>
                          <w:ilvl w:val="0"/>
                          <w:numId w:val="11"/>
                        </w:numPr>
                        <w:tabs>
                          <w:tab w:val="left" w:pos="824"/>
                        </w:tabs>
                        <w:kinsoku w:val="0"/>
                        <w:overflowPunct w:val="0"/>
                        <w:spacing w:before="162"/>
                        <w:ind w:hanging="361"/>
                        <w:rPr>
                          <w:color w:val="000000"/>
                          <w:sz w:val="22"/>
                          <w:szCs w:val="22"/>
                        </w:rPr>
                      </w:pPr>
                      <w:r>
                        <w:rPr>
                          <w:sz w:val="22"/>
                          <w:szCs w:val="22"/>
                        </w:rPr>
                        <w:t>Money laundering or terrorist financing</w:t>
                      </w:r>
                      <w:r>
                        <w:rPr>
                          <w:spacing w:val="-16"/>
                          <w:sz w:val="22"/>
                          <w:szCs w:val="22"/>
                        </w:rPr>
                        <w:t xml:space="preserve"> </w:t>
                      </w:r>
                      <w:r>
                        <w:rPr>
                          <w:sz w:val="22"/>
                          <w:szCs w:val="22"/>
                        </w:rPr>
                        <w:t>(</w:t>
                      </w:r>
                      <w:r>
                        <w:rPr>
                          <w:sz w:val="22"/>
                          <w:szCs w:val="22"/>
                          <w:vertAlign w:val="superscript"/>
                        </w:rPr>
                        <w:t>5</w:t>
                      </w:r>
                      <w:r>
                        <w:rPr>
                          <w:sz w:val="22"/>
                          <w:szCs w:val="22"/>
                        </w:rPr>
                        <w:t>);</w:t>
                      </w:r>
                    </w:p>
                    <w:p w14:paraId="3A237220" w14:textId="77777777" w:rsidR="0053590A" w:rsidRDefault="0053590A">
                      <w:pPr>
                        <w:pStyle w:val="BodyText"/>
                        <w:numPr>
                          <w:ilvl w:val="0"/>
                          <w:numId w:val="11"/>
                        </w:numPr>
                        <w:tabs>
                          <w:tab w:val="left" w:pos="824"/>
                        </w:tabs>
                        <w:kinsoku w:val="0"/>
                        <w:overflowPunct w:val="0"/>
                        <w:spacing w:before="161"/>
                        <w:ind w:hanging="361"/>
                        <w:rPr>
                          <w:color w:val="000000"/>
                          <w:sz w:val="22"/>
                          <w:szCs w:val="22"/>
                        </w:rPr>
                      </w:pPr>
                      <w:r>
                        <w:rPr>
                          <w:sz w:val="22"/>
                          <w:szCs w:val="22"/>
                        </w:rPr>
                        <w:t>Child labour and other forms of trafficking in human beings</w:t>
                      </w:r>
                      <w:r>
                        <w:rPr>
                          <w:spacing w:val="-25"/>
                          <w:sz w:val="22"/>
                          <w:szCs w:val="22"/>
                        </w:rPr>
                        <w:t xml:space="preserve"> </w:t>
                      </w:r>
                      <w:r>
                        <w:rPr>
                          <w:sz w:val="22"/>
                          <w:szCs w:val="22"/>
                        </w:rPr>
                        <w:t>(</w:t>
                      </w:r>
                      <w:r>
                        <w:rPr>
                          <w:sz w:val="22"/>
                          <w:szCs w:val="22"/>
                          <w:vertAlign w:val="superscript"/>
                        </w:rPr>
                        <w:t>6</w:t>
                      </w:r>
                      <w:r>
                        <w:rPr>
                          <w:sz w:val="22"/>
                          <w:szCs w:val="22"/>
                        </w:rPr>
                        <w:t>).</w:t>
                      </w:r>
                    </w:p>
                  </w:txbxContent>
                </v:textbox>
                <w10:wrap type="topAndBottom" anchorx="page"/>
              </v:shape>
            </w:pict>
          </mc:Fallback>
        </mc:AlternateContent>
      </w:r>
    </w:p>
    <w:p w14:paraId="03322916" w14:textId="77777777" w:rsidR="0053590A" w:rsidRDefault="0053590A">
      <w:pPr>
        <w:pStyle w:val="BodyText"/>
        <w:kinsoku w:val="0"/>
        <w:overflowPunct w:val="0"/>
        <w:rPr>
          <w:b/>
          <w:bCs/>
          <w:i w:val="0"/>
          <w:iCs w:val="0"/>
          <w:sz w:val="20"/>
          <w:szCs w:val="20"/>
        </w:rPr>
      </w:pPr>
    </w:p>
    <w:p w14:paraId="365EED9C" w14:textId="77777777" w:rsidR="0053590A" w:rsidRDefault="0053590A">
      <w:pPr>
        <w:pStyle w:val="BodyText"/>
        <w:kinsoku w:val="0"/>
        <w:overflowPunct w:val="0"/>
        <w:spacing w:before="7"/>
        <w:rPr>
          <w:b/>
          <w:bCs/>
          <w:i w:val="0"/>
          <w:iCs w:val="0"/>
          <w:sz w:val="12"/>
          <w:szCs w:val="12"/>
        </w:rPr>
      </w:pPr>
    </w:p>
    <w:tbl>
      <w:tblPr>
        <w:tblW w:w="0" w:type="auto"/>
        <w:tblInd w:w="139" w:type="dxa"/>
        <w:tblLayout w:type="fixed"/>
        <w:tblCellMar>
          <w:left w:w="0" w:type="dxa"/>
          <w:right w:w="0" w:type="dxa"/>
        </w:tblCellMar>
        <w:tblLook w:val="0000" w:firstRow="0" w:lastRow="0" w:firstColumn="0" w:lastColumn="0" w:noHBand="0" w:noVBand="0"/>
      </w:tblPr>
      <w:tblGrid>
        <w:gridCol w:w="850"/>
        <w:gridCol w:w="4537"/>
        <w:gridCol w:w="3685"/>
      </w:tblGrid>
      <w:tr w:rsidR="00C60C2E" w14:paraId="23D67BF0" w14:textId="77777777">
        <w:trPr>
          <w:trHeight w:val="429"/>
        </w:trPr>
        <w:tc>
          <w:tcPr>
            <w:tcW w:w="850" w:type="dxa"/>
            <w:tcBorders>
              <w:top w:val="single" w:sz="4" w:space="0" w:color="5B9BD4"/>
              <w:left w:val="single" w:sz="4" w:space="0" w:color="5B9BD4"/>
              <w:bottom w:val="single" w:sz="4" w:space="0" w:color="5B9BD4"/>
              <w:right w:val="single" w:sz="4" w:space="0" w:color="5B9BD4"/>
            </w:tcBorders>
            <w:shd w:val="clear" w:color="auto" w:fill="1F4E79"/>
          </w:tcPr>
          <w:p w14:paraId="72CE517D" w14:textId="77777777" w:rsidR="0053590A" w:rsidRDefault="0053590A">
            <w:pPr>
              <w:pStyle w:val="TableParagraph"/>
              <w:kinsoku w:val="0"/>
              <w:overflowPunct w:val="0"/>
              <w:rPr>
                <w:rFonts w:ascii="Times New Roman" w:hAnsi="Times New Roman" w:cs="Times New Roman"/>
                <w:sz w:val="16"/>
                <w:szCs w:val="16"/>
              </w:rPr>
            </w:pPr>
          </w:p>
        </w:tc>
        <w:tc>
          <w:tcPr>
            <w:tcW w:w="4537" w:type="dxa"/>
            <w:tcBorders>
              <w:top w:val="single" w:sz="4" w:space="0" w:color="5B9BD4"/>
              <w:left w:val="single" w:sz="4" w:space="0" w:color="5B9BD4"/>
              <w:bottom w:val="single" w:sz="4" w:space="0" w:color="5B9BD4"/>
              <w:right w:val="single" w:sz="4" w:space="0" w:color="5B9BD4"/>
            </w:tcBorders>
            <w:shd w:val="clear" w:color="auto" w:fill="1F4E79"/>
          </w:tcPr>
          <w:p w14:paraId="701914C1" w14:textId="77777777" w:rsidR="0053590A" w:rsidRDefault="0053590A">
            <w:pPr>
              <w:pStyle w:val="TableParagraph"/>
              <w:kinsoku w:val="0"/>
              <w:overflowPunct w:val="0"/>
              <w:spacing w:line="268" w:lineRule="exact"/>
              <w:ind w:left="107"/>
              <w:rPr>
                <w:b/>
                <w:bCs/>
                <w:sz w:val="22"/>
                <w:szCs w:val="22"/>
              </w:rPr>
            </w:pPr>
            <w:r>
              <w:rPr>
                <w:b/>
                <w:bCs/>
                <w:sz w:val="22"/>
                <w:szCs w:val="22"/>
              </w:rPr>
              <w:t>Grounds relating to criminal</w:t>
            </w:r>
            <w:r>
              <w:rPr>
                <w:b/>
                <w:bCs/>
                <w:spacing w:val="-21"/>
                <w:sz w:val="22"/>
                <w:szCs w:val="22"/>
              </w:rPr>
              <w:t xml:space="preserve"> </w:t>
            </w:r>
            <w:r>
              <w:rPr>
                <w:b/>
                <w:bCs/>
                <w:sz w:val="22"/>
                <w:szCs w:val="22"/>
              </w:rPr>
              <w:t>convictions</w:t>
            </w:r>
          </w:p>
        </w:tc>
        <w:tc>
          <w:tcPr>
            <w:tcW w:w="3685" w:type="dxa"/>
            <w:tcBorders>
              <w:top w:val="single" w:sz="4" w:space="0" w:color="5B9BD4"/>
              <w:left w:val="single" w:sz="4" w:space="0" w:color="5B9BD4"/>
              <w:bottom w:val="single" w:sz="4" w:space="0" w:color="5B9BD4"/>
              <w:right w:val="single" w:sz="4" w:space="0" w:color="5B9BD4"/>
            </w:tcBorders>
            <w:shd w:val="clear" w:color="auto" w:fill="1F4E79"/>
          </w:tcPr>
          <w:p w14:paraId="0D3E2322" w14:textId="77777777" w:rsidR="0053590A" w:rsidRDefault="0053590A">
            <w:pPr>
              <w:pStyle w:val="TableParagraph"/>
              <w:kinsoku w:val="0"/>
              <w:overflowPunct w:val="0"/>
              <w:spacing w:line="268" w:lineRule="exact"/>
              <w:ind w:left="107"/>
              <w:rPr>
                <w:b/>
                <w:bCs/>
                <w:sz w:val="22"/>
                <w:szCs w:val="22"/>
              </w:rPr>
            </w:pPr>
            <w:r>
              <w:rPr>
                <w:b/>
                <w:bCs/>
                <w:sz w:val="22"/>
                <w:szCs w:val="22"/>
              </w:rPr>
              <w:t>Answer</w:t>
            </w:r>
          </w:p>
        </w:tc>
      </w:tr>
      <w:tr w:rsidR="00C60C2E" w14:paraId="1761802D" w14:textId="77777777">
        <w:trPr>
          <w:trHeight w:val="4188"/>
        </w:trPr>
        <w:tc>
          <w:tcPr>
            <w:tcW w:w="850" w:type="dxa"/>
            <w:tcBorders>
              <w:top w:val="single" w:sz="4" w:space="0" w:color="5B9BD4"/>
              <w:left w:val="single" w:sz="4" w:space="0" w:color="5B9BD4"/>
              <w:bottom w:val="single" w:sz="4" w:space="0" w:color="5B9BD4"/>
              <w:right w:val="single" w:sz="4" w:space="0" w:color="5B9BD4"/>
            </w:tcBorders>
            <w:shd w:val="clear" w:color="auto" w:fill="DEEAF6"/>
          </w:tcPr>
          <w:p w14:paraId="765D5C95" w14:textId="77777777" w:rsidR="0053590A" w:rsidRDefault="0053590A">
            <w:pPr>
              <w:pStyle w:val="TableParagraph"/>
              <w:kinsoku w:val="0"/>
              <w:overflowPunct w:val="0"/>
              <w:spacing w:line="268" w:lineRule="exact"/>
              <w:ind w:left="107"/>
              <w:rPr>
                <w:sz w:val="22"/>
                <w:szCs w:val="22"/>
              </w:rPr>
            </w:pPr>
            <w:r>
              <w:rPr>
                <w:sz w:val="22"/>
                <w:szCs w:val="22"/>
              </w:rPr>
              <w:t>A.1</w:t>
            </w:r>
          </w:p>
        </w:tc>
        <w:tc>
          <w:tcPr>
            <w:tcW w:w="4537" w:type="dxa"/>
            <w:tcBorders>
              <w:top w:val="single" w:sz="4" w:space="0" w:color="5B9BD4"/>
              <w:left w:val="single" w:sz="4" w:space="0" w:color="5B9BD4"/>
              <w:bottom w:val="single" w:sz="4" w:space="0" w:color="5B9BD4"/>
              <w:right w:val="single" w:sz="4" w:space="0" w:color="5B9BD4"/>
            </w:tcBorders>
            <w:shd w:val="clear" w:color="auto" w:fill="DEEAF6"/>
          </w:tcPr>
          <w:p w14:paraId="76B5BB62" w14:textId="77777777" w:rsidR="0053590A" w:rsidRDefault="0053590A">
            <w:pPr>
              <w:pStyle w:val="TableParagraph"/>
              <w:kinsoku w:val="0"/>
              <w:overflowPunct w:val="0"/>
              <w:spacing w:line="276" w:lineRule="auto"/>
              <w:ind w:left="107" w:right="135"/>
              <w:rPr>
                <w:sz w:val="22"/>
                <w:szCs w:val="22"/>
              </w:rPr>
            </w:pPr>
            <w:r>
              <w:rPr>
                <w:sz w:val="22"/>
                <w:szCs w:val="22"/>
              </w:rPr>
              <w:t xml:space="preserve">Has the </w:t>
            </w:r>
            <w:r>
              <w:rPr>
                <w:b/>
                <w:bCs/>
                <w:sz w:val="22"/>
                <w:szCs w:val="22"/>
              </w:rPr>
              <w:t xml:space="preserve">economic operator itself </w:t>
            </w:r>
            <w:r>
              <w:rPr>
                <w:sz w:val="22"/>
                <w:szCs w:val="22"/>
              </w:rPr>
              <w:t xml:space="preserve">or </w:t>
            </w:r>
            <w:r>
              <w:rPr>
                <w:b/>
                <w:bCs/>
                <w:sz w:val="22"/>
                <w:szCs w:val="22"/>
              </w:rPr>
              <w:t xml:space="preserve">any </w:t>
            </w:r>
            <w:r>
              <w:rPr>
                <w:sz w:val="22"/>
                <w:szCs w:val="22"/>
              </w:rPr>
              <w:t xml:space="preserve">person who is a member of its administrative, management or supervisory body or has powers of representation, decision or control therein been the </w:t>
            </w:r>
            <w:r>
              <w:rPr>
                <w:b/>
                <w:bCs/>
                <w:sz w:val="22"/>
                <w:szCs w:val="22"/>
              </w:rPr>
              <w:t xml:space="preserve">subject of a conviction </w:t>
            </w:r>
            <w:r>
              <w:rPr>
                <w:sz w:val="22"/>
                <w:szCs w:val="22"/>
              </w:rPr>
              <w:t>for any of the following, either within the last 5 years, or where an exclusion period set out directly in the conviction continues to be</w:t>
            </w:r>
            <w:r>
              <w:rPr>
                <w:spacing w:val="-6"/>
                <w:sz w:val="22"/>
                <w:szCs w:val="22"/>
              </w:rPr>
              <w:t xml:space="preserve"> </w:t>
            </w:r>
            <w:r>
              <w:rPr>
                <w:sz w:val="22"/>
                <w:szCs w:val="22"/>
              </w:rPr>
              <w:t>applicable:</w:t>
            </w:r>
          </w:p>
          <w:p w14:paraId="34E2972A" w14:textId="77777777" w:rsidR="0053590A" w:rsidRDefault="0053590A">
            <w:pPr>
              <w:pStyle w:val="TableParagraph"/>
              <w:numPr>
                <w:ilvl w:val="0"/>
                <w:numId w:val="10"/>
              </w:numPr>
              <w:tabs>
                <w:tab w:val="left" w:pos="828"/>
              </w:tabs>
              <w:kinsoku w:val="0"/>
              <w:overflowPunct w:val="0"/>
              <w:spacing w:before="121" w:line="273" w:lineRule="auto"/>
              <w:ind w:right="228"/>
              <w:rPr>
                <w:i/>
                <w:iCs/>
                <w:sz w:val="22"/>
                <w:szCs w:val="22"/>
              </w:rPr>
            </w:pPr>
            <w:r>
              <w:rPr>
                <w:i/>
                <w:iCs/>
                <w:sz w:val="22"/>
                <w:szCs w:val="22"/>
              </w:rPr>
              <w:t>Participation in a criminal organisation (</w:t>
            </w:r>
            <w:r>
              <w:rPr>
                <w:i/>
                <w:iCs/>
                <w:sz w:val="22"/>
                <w:szCs w:val="22"/>
                <w:vertAlign w:val="superscript"/>
              </w:rPr>
              <w:t>7</w:t>
            </w:r>
            <w:r>
              <w:rPr>
                <w:i/>
                <w:iCs/>
                <w:sz w:val="22"/>
                <w:szCs w:val="22"/>
              </w:rPr>
              <w:t>);</w:t>
            </w:r>
          </w:p>
          <w:p w14:paraId="73CDE3C5" w14:textId="77777777" w:rsidR="0053590A" w:rsidRDefault="0053590A">
            <w:pPr>
              <w:pStyle w:val="TableParagraph"/>
              <w:numPr>
                <w:ilvl w:val="0"/>
                <w:numId w:val="10"/>
              </w:numPr>
              <w:tabs>
                <w:tab w:val="left" w:pos="828"/>
              </w:tabs>
              <w:kinsoku w:val="0"/>
              <w:overflowPunct w:val="0"/>
              <w:spacing w:before="124"/>
              <w:ind w:hanging="361"/>
              <w:rPr>
                <w:i/>
                <w:iCs/>
                <w:sz w:val="22"/>
                <w:szCs w:val="22"/>
              </w:rPr>
            </w:pPr>
            <w:r>
              <w:rPr>
                <w:i/>
                <w:iCs/>
                <w:sz w:val="22"/>
                <w:szCs w:val="22"/>
              </w:rPr>
              <w:t>Corruption</w:t>
            </w:r>
            <w:r>
              <w:rPr>
                <w:i/>
                <w:iCs/>
                <w:spacing w:val="-4"/>
                <w:sz w:val="22"/>
                <w:szCs w:val="22"/>
              </w:rPr>
              <w:t xml:space="preserve"> </w:t>
            </w:r>
            <w:r>
              <w:rPr>
                <w:i/>
                <w:iCs/>
                <w:sz w:val="22"/>
                <w:szCs w:val="22"/>
              </w:rPr>
              <w:t>(</w:t>
            </w:r>
            <w:r>
              <w:rPr>
                <w:i/>
                <w:iCs/>
                <w:sz w:val="22"/>
                <w:szCs w:val="22"/>
                <w:vertAlign w:val="superscript"/>
              </w:rPr>
              <w:t>8</w:t>
            </w:r>
            <w:r>
              <w:rPr>
                <w:i/>
                <w:iCs/>
                <w:sz w:val="22"/>
                <w:szCs w:val="22"/>
              </w:rPr>
              <w:t>);</w:t>
            </w:r>
          </w:p>
          <w:p w14:paraId="3CA801A4" w14:textId="77777777" w:rsidR="0053590A" w:rsidRDefault="0053590A">
            <w:pPr>
              <w:pStyle w:val="TableParagraph"/>
              <w:numPr>
                <w:ilvl w:val="0"/>
                <w:numId w:val="10"/>
              </w:numPr>
              <w:tabs>
                <w:tab w:val="left" w:pos="828"/>
              </w:tabs>
              <w:kinsoku w:val="0"/>
              <w:overflowPunct w:val="0"/>
              <w:spacing w:before="161"/>
              <w:ind w:hanging="361"/>
              <w:rPr>
                <w:i/>
                <w:iCs/>
                <w:sz w:val="22"/>
                <w:szCs w:val="22"/>
              </w:rPr>
            </w:pPr>
            <w:proofErr w:type="gramStart"/>
            <w:r>
              <w:rPr>
                <w:i/>
                <w:iCs/>
                <w:sz w:val="22"/>
                <w:szCs w:val="22"/>
              </w:rPr>
              <w:t>Fraud(</w:t>
            </w:r>
            <w:proofErr w:type="gramEnd"/>
            <w:r>
              <w:rPr>
                <w:i/>
                <w:iCs/>
                <w:sz w:val="22"/>
                <w:szCs w:val="22"/>
                <w:vertAlign w:val="superscript"/>
              </w:rPr>
              <w:t>9</w:t>
            </w:r>
            <w:r>
              <w:rPr>
                <w:i/>
                <w:iCs/>
                <w:sz w:val="22"/>
                <w:szCs w:val="22"/>
              </w:rPr>
              <w:t>);</w:t>
            </w:r>
          </w:p>
        </w:tc>
        <w:tc>
          <w:tcPr>
            <w:tcW w:w="3685" w:type="dxa"/>
            <w:tcBorders>
              <w:top w:val="single" w:sz="4" w:space="0" w:color="5B9BD4"/>
              <w:left w:val="single" w:sz="4" w:space="0" w:color="5B9BD4"/>
              <w:bottom w:val="single" w:sz="4" w:space="0" w:color="5B9BD4"/>
              <w:right w:val="single" w:sz="4" w:space="0" w:color="5B9BD4"/>
            </w:tcBorders>
          </w:tcPr>
          <w:p w14:paraId="1453BAD6" w14:textId="77777777" w:rsidR="0053590A" w:rsidRDefault="0053590A">
            <w:pPr>
              <w:pStyle w:val="TableParagraph"/>
              <w:tabs>
                <w:tab w:val="left" w:pos="1471"/>
              </w:tabs>
              <w:kinsoku w:val="0"/>
              <w:overflowPunct w:val="0"/>
              <w:spacing w:line="268" w:lineRule="exact"/>
              <w:ind w:left="107"/>
              <w:rPr>
                <w:sz w:val="22"/>
                <w:szCs w:val="22"/>
              </w:rPr>
            </w:pPr>
            <w:r>
              <w:rPr>
                <w:sz w:val="22"/>
                <w:szCs w:val="22"/>
              </w:rPr>
              <w:t>Yes</w:t>
            </w:r>
            <w:r>
              <w:rPr>
                <w:sz w:val="22"/>
                <w:szCs w:val="22"/>
              </w:rPr>
              <w:tab/>
              <w:t>No</w:t>
            </w:r>
          </w:p>
          <w:p w14:paraId="6B335771" w14:textId="77777777" w:rsidR="0053590A" w:rsidRDefault="0053590A">
            <w:pPr>
              <w:pStyle w:val="TableParagraph"/>
              <w:kinsoku w:val="0"/>
              <w:overflowPunct w:val="0"/>
              <w:rPr>
                <w:b/>
                <w:bCs/>
                <w:sz w:val="22"/>
                <w:szCs w:val="22"/>
              </w:rPr>
            </w:pPr>
          </w:p>
          <w:p w14:paraId="2BAE70A1" w14:textId="77777777" w:rsidR="0053590A" w:rsidRDefault="0053590A">
            <w:pPr>
              <w:pStyle w:val="TableParagraph"/>
              <w:kinsoku w:val="0"/>
              <w:overflowPunct w:val="0"/>
              <w:spacing w:before="4"/>
              <w:rPr>
                <w:b/>
                <w:bCs/>
                <w:sz w:val="26"/>
                <w:szCs w:val="26"/>
              </w:rPr>
            </w:pPr>
          </w:p>
          <w:p w14:paraId="5E239D97" w14:textId="7375750A" w:rsidR="0053590A" w:rsidRDefault="0053590A">
            <w:pPr>
              <w:pStyle w:val="TableParagraph"/>
              <w:kinsoku w:val="0"/>
              <w:overflowPunct w:val="0"/>
              <w:spacing w:line="276" w:lineRule="auto"/>
              <w:ind w:left="107" w:right="103"/>
              <w:rPr>
                <w:sz w:val="22"/>
                <w:szCs w:val="22"/>
              </w:rPr>
            </w:pPr>
          </w:p>
        </w:tc>
      </w:tr>
    </w:tbl>
    <w:p w14:paraId="127EFB6B" w14:textId="77777777" w:rsidR="0053590A" w:rsidRDefault="0053590A">
      <w:pPr>
        <w:pStyle w:val="BodyText"/>
        <w:kinsoku w:val="0"/>
        <w:overflowPunct w:val="0"/>
        <w:rPr>
          <w:b/>
          <w:bCs/>
          <w:i w:val="0"/>
          <w:iCs w:val="0"/>
          <w:sz w:val="20"/>
          <w:szCs w:val="20"/>
        </w:rPr>
      </w:pPr>
    </w:p>
    <w:p w14:paraId="2C7FECC6" w14:textId="77777777" w:rsidR="0053590A" w:rsidRDefault="0053590A">
      <w:pPr>
        <w:pStyle w:val="BodyText"/>
        <w:kinsoku w:val="0"/>
        <w:overflowPunct w:val="0"/>
        <w:rPr>
          <w:b/>
          <w:bCs/>
          <w:i w:val="0"/>
          <w:iCs w:val="0"/>
          <w:sz w:val="20"/>
          <w:szCs w:val="20"/>
        </w:rPr>
      </w:pPr>
    </w:p>
    <w:p w14:paraId="3AA5E6AD" w14:textId="77777777" w:rsidR="0053590A" w:rsidRDefault="0053590A">
      <w:pPr>
        <w:pStyle w:val="BodyText"/>
        <w:kinsoku w:val="0"/>
        <w:overflowPunct w:val="0"/>
        <w:spacing w:before="6"/>
        <w:rPr>
          <w:b/>
          <w:bCs/>
          <w:i w:val="0"/>
          <w:iCs w:val="0"/>
          <w:sz w:val="12"/>
          <w:szCs w:val="12"/>
        </w:rPr>
      </w:pPr>
      <w:r>
        <w:rPr>
          <w:noProof/>
        </w:rPr>
        <mc:AlternateContent>
          <mc:Choice Requires="wps">
            <w:drawing>
              <wp:anchor distT="0" distB="0" distL="0" distR="0" simplePos="0" relativeHeight="251658249" behindDoc="0" locked="0" layoutInCell="0" allowOverlap="1" wp14:anchorId="73D81694" wp14:editId="43E71BC9">
                <wp:simplePos x="0" y="0"/>
                <wp:positionH relativeFrom="page">
                  <wp:posOffset>914400</wp:posOffset>
                </wp:positionH>
                <wp:positionV relativeFrom="paragraph">
                  <wp:posOffset>121920</wp:posOffset>
                </wp:positionV>
                <wp:extent cx="1829435" cy="12700"/>
                <wp:effectExtent l="0" t="0" r="0" b="0"/>
                <wp:wrapTopAndBottom/>
                <wp:docPr id="1971898240" name="Freeform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9435" cy="12700"/>
                        </a:xfrm>
                        <a:custGeom>
                          <a:avLst/>
                          <a:gdLst>
                            <a:gd name="T0" fmla="*/ 2880 w 2881"/>
                            <a:gd name="T1" fmla="*/ 0 h 20"/>
                            <a:gd name="T2" fmla="*/ 0 w 2881"/>
                            <a:gd name="T3" fmla="*/ 0 h 20"/>
                            <a:gd name="T4" fmla="*/ 0 w 2881"/>
                            <a:gd name="T5" fmla="*/ 14 h 20"/>
                            <a:gd name="T6" fmla="*/ 2880 w 2881"/>
                            <a:gd name="T7" fmla="*/ 14 h 20"/>
                            <a:gd name="T8" fmla="*/ 2880 w 2881"/>
                            <a:gd name="T9" fmla="*/ 0 h 20"/>
                          </a:gdLst>
                          <a:ahLst/>
                          <a:cxnLst>
                            <a:cxn ang="0">
                              <a:pos x="T0" y="T1"/>
                            </a:cxn>
                            <a:cxn ang="0">
                              <a:pos x="T2" y="T3"/>
                            </a:cxn>
                            <a:cxn ang="0">
                              <a:pos x="T4" y="T5"/>
                            </a:cxn>
                            <a:cxn ang="0">
                              <a:pos x="T6" y="T7"/>
                            </a:cxn>
                            <a:cxn ang="0">
                              <a:pos x="T8" y="T9"/>
                            </a:cxn>
                          </a:cxnLst>
                          <a:rect l="0" t="0" r="r" b="b"/>
                          <a:pathLst>
                            <a:path w="2881" h="20">
                              <a:moveTo>
                                <a:pt x="2880" y="0"/>
                              </a:moveTo>
                              <a:lnTo>
                                <a:pt x="0" y="0"/>
                              </a:lnTo>
                              <a:lnTo>
                                <a:pt x="0" y="14"/>
                              </a:lnTo>
                              <a:lnTo>
                                <a:pt x="2880" y="14"/>
                              </a:lnTo>
                              <a:lnTo>
                                <a:pt x="288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6CE667" id="Freeform 61" o:spid="_x0000_s1026" style="position:absolute;margin-left:1in;margin-top:9.6pt;width:144.05pt;height:1pt;z-index:2516464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" o:allowincell="f" path="m2880,l,,,14r2880,l2880,xe" fillcolor="black" stroked="f">
                <v:path arrowok="t" o:connecttype="custom" o:connectlocs="1828800,0;0,0;0,8890;1828800,8890;1828800,0" o:connectangles="0,0,0,0,0"/>
                <w10:wrap type="topAndBottom" anchorx="page"/>
              </v:shape>
            </w:pict>
          </mc:Fallback>
        </mc:AlternateContent>
      </w:r>
    </w:p>
    <w:p w14:paraId="098F5032" w14:textId="77777777" w:rsidR="0053590A" w:rsidRDefault="0053590A">
      <w:pPr>
        <w:pStyle w:val="BodyText"/>
        <w:kinsoku w:val="0"/>
        <w:overflowPunct w:val="0"/>
        <w:spacing w:before="70"/>
        <w:ind w:left="140" w:right="1162"/>
      </w:pPr>
      <w:r>
        <w:t>1 As defined in Article 2 of Council Framework Decision 2008/841/JHA of 24 October 2008 on the fight against organised crime (OJ L 300, 11.11.2008, p. 42). 2</w:t>
      </w:r>
      <w:r>
        <w:rPr>
          <w:spacing w:val="-5"/>
        </w:rPr>
        <w:t xml:space="preserve"> </w:t>
      </w:r>
      <w:r>
        <w:t>As</w:t>
      </w:r>
      <w:r>
        <w:rPr>
          <w:spacing w:val="-3"/>
        </w:rPr>
        <w:t xml:space="preserve"> </w:t>
      </w:r>
      <w:r>
        <w:t>defined</w:t>
      </w:r>
      <w:r>
        <w:rPr>
          <w:spacing w:val="-3"/>
        </w:rPr>
        <w:t xml:space="preserve"> </w:t>
      </w:r>
      <w:r>
        <w:t>in</w:t>
      </w:r>
      <w:r>
        <w:rPr>
          <w:spacing w:val="-2"/>
        </w:rPr>
        <w:t xml:space="preserve"> </w:t>
      </w:r>
      <w:r>
        <w:t>Article</w:t>
      </w:r>
      <w:r>
        <w:rPr>
          <w:spacing w:val="-3"/>
        </w:rPr>
        <w:t xml:space="preserve"> </w:t>
      </w:r>
      <w:r>
        <w:t>3</w:t>
      </w:r>
      <w:r>
        <w:rPr>
          <w:spacing w:val="-3"/>
        </w:rPr>
        <w:t xml:space="preserve"> </w:t>
      </w:r>
      <w:r>
        <w:t>of</w:t>
      </w:r>
      <w:r>
        <w:rPr>
          <w:spacing w:val="-2"/>
        </w:rPr>
        <w:t xml:space="preserve"> </w:t>
      </w:r>
      <w:r>
        <w:t>the</w:t>
      </w:r>
      <w:r>
        <w:rPr>
          <w:spacing w:val="-1"/>
        </w:rPr>
        <w:t xml:space="preserve"> </w:t>
      </w:r>
      <w:r>
        <w:t>Convention</w:t>
      </w:r>
      <w:r>
        <w:rPr>
          <w:spacing w:val="-3"/>
        </w:rPr>
        <w:t xml:space="preserve"> </w:t>
      </w:r>
      <w:r>
        <w:t>on</w:t>
      </w:r>
      <w:r>
        <w:rPr>
          <w:spacing w:val="-3"/>
        </w:rPr>
        <w:t xml:space="preserve"> </w:t>
      </w:r>
      <w:r>
        <w:t>the</w:t>
      </w:r>
      <w:r>
        <w:rPr>
          <w:spacing w:val="-3"/>
        </w:rPr>
        <w:t xml:space="preserve"> </w:t>
      </w:r>
      <w:r>
        <w:t>fight</w:t>
      </w:r>
      <w:r>
        <w:rPr>
          <w:spacing w:val="-1"/>
        </w:rPr>
        <w:t xml:space="preserve"> </w:t>
      </w:r>
      <w:r>
        <w:t>against</w:t>
      </w:r>
      <w:r>
        <w:rPr>
          <w:spacing w:val="-3"/>
        </w:rPr>
        <w:t xml:space="preserve"> </w:t>
      </w:r>
      <w:r>
        <w:t>corruption</w:t>
      </w:r>
      <w:r>
        <w:rPr>
          <w:spacing w:val="-3"/>
        </w:rPr>
        <w:t xml:space="preserve"> </w:t>
      </w:r>
      <w:r>
        <w:t>involving</w:t>
      </w:r>
      <w:r>
        <w:rPr>
          <w:spacing w:val="-3"/>
        </w:rPr>
        <w:t xml:space="preserve"> </w:t>
      </w:r>
      <w:r>
        <w:t>officials</w:t>
      </w:r>
      <w:r>
        <w:rPr>
          <w:spacing w:val="-2"/>
        </w:rPr>
        <w:t xml:space="preserve"> </w:t>
      </w:r>
      <w:r>
        <w:t>of</w:t>
      </w:r>
      <w:r>
        <w:rPr>
          <w:spacing w:val="-3"/>
        </w:rPr>
        <w:t xml:space="preserve"> </w:t>
      </w:r>
      <w:r>
        <w:t>the</w:t>
      </w:r>
      <w:r>
        <w:rPr>
          <w:spacing w:val="-1"/>
        </w:rPr>
        <w:t xml:space="preserve"> </w:t>
      </w:r>
      <w:r>
        <w:t>European</w:t>
      </w:r>
      <w:r>
        <w:rPr>
          <w:spacing w:val="-3"/>
        </w:rPr>
        <w:t xml:space="preserve"> </w:t>
      </w:r>
      <w:r>
        <w:t>Communities</w:t>
      </w:r>
      <w:r>
        <w:rPr>
          <w:spacing w:val="-2"/>
        </w:rPr>
        <w:t xml:space="preserve"> </w:t>
      </w:r>
      <w:r>
        <w:t>or</w:t>
      </w:r>
      <w:r>
        <w:rPr>
          <w:spacing w:val="8"/>
        </w:rPr>
        <w:t xml:space="preserve"> </w:t>
      </w:r>
      <w:r>
        <w:t>officials</w:t>
      </w:r>
      <w:r>
        <w:rPr>
          <w:spacing w:val="-3"/>
        </w:rPr>
        <w:t xml:space="preserve"> </w:t>
      </w:r>
      <w:r>
        <w:t>of</w:t>
      </w:r>
      <w:r>
        <w:rPr>
          <w:spacing w:val="-3"/>
        </w:rPr>
        <w:t xml:space="preserve"> </w:t>
      </w:r>
      <w:r>
        <w:t>Member</w:t>
      </w:r>
      <w:r>
        <w:rPr>
          <w:spacing w:val="-3"/>
        </w:rPr>
        <w:t xml:space="preserve"> </w:t>
      </w:r>
      <w:r>
        <w:t>States</w:t>
      </w:r>
      <w:r>
        <w:rPr>
          <w:spacing w:val="-3"/>
        </w:rPr>
        <w:t xml:space="preserve"> </w:t>
      </w:r>
      <w:r>
        <w:t>of</w:t>
      </w:r>
      <w:r>
        <w:rPr>
          <w:spacing w:val="-3"/>
        </w:rPr>
        <w:t xml:space="preserve"> </w:t>
      </w:r>
      <w:r>
        <w:t>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p w14:paraId="5A043D5E" w14:textId="77777777" w:rsidR="0053590A" w:rsidRDefault="0053590A">
      <w:pPr>
        <w:pStyle w:val="ListParagraph"/>
        <w:numPr>
          <w:ilvl w:val="0"/>
          <w:numId w:val="9"/>
        </w:numPr>
        <w:tabs>
          <w:tab w:val="left" w:pos="242"/>
        </w:tabs>
        <w:kinsoku w:val="0"/>
        <w:overflowPunct w:val="0"/>
        <w:spacing w:line="171" w:lineRule="exact"/>
        <w:ind w:hanging="102"/>
        <w:rPr>
          <w:i/>
          <w:iCs/>
          <w:sz w:val="14"/>
          <w:szCs w:val="14"/>
        </w:rPr>
      </w:pPr>
      <w:r>
        <w:rPr>
          <w:i/>
          <w:iCs/>
          <w:sz w:val="14"/>
          <w:szCs w:val="14"/>
        </w:rPr>
        <w:t>Within</w:t>
      </w:r>
      <w:r>
        <w:rPr>
          <w:i/>
          <w:iCs/>
          <w:spacing w:val="-1"/>
          <w:sz w:val="14"/>
          <w:szCs w:val="14"/>
        </w:rPr>
        <w:t xml:space="preserve"> </w:t>
      </w:r>
      <w:r>
        <w:rPr>
          <w:i/>
          <w:iCs/>
          <w:sz w:val="14"/>
          <w:szCs w:val="14"/>
        </w:rPr>
        <w:t>the</w:t>
      </w:r>
      <w:r>
        <w:rPr>
          <w:i/>
          <w:iCs/>
          <w:spacing w:val="-3"/>
          <w:sz w:val="14"/>
          <w:szCs w:val="14"/>
        </w:rPr>
        <w:t xml:space="preserve"> </w:t>
      </w:r>
      <w:r>
        <w:rPr>
          <w:i/>
          <w:iCs/>
          <w:sz w:val="14"/>
          <w:szCs w:val="14"/>
        </w:rPr>
        <w:t>meaning</w:t>
      </w:r>
      <w:r>
        <w:rPr>
          <w:i/>
          <w:iCs/>
          <w:spacing w:val="-3"/>
          <w:sz w:val="14"/>
          <w:szCs w:val="14"/>
        </w:rPr>
        <w:t xml:space="preserve"> </w:t>
      </w:r>
      <w:r>
        <w:rPr>
          <w:i/>
          <w:iCs/>
          <w:sz w:val="14"/>
          <w:szCs w:val="14"/>
        </w:rPr>
        <w:t>of</w:t>
      </w:r>
      <w:r>
        <w:rPr>
          <w:i/>
          <w:iCs/>
          <w:spacing w:val="-2"/>
          <w:sz w:val="14"/>
          <w:szCs w:val="14"/>
        </w:rPr>
        <w:t xml:space="preserve"> </w:t>
      </w:r>
      <w:r>
        <w:rPr>
          <w:i/>
          <w:iCs/>
          <w:sz w:val="14"/>
          <w:szCs w:val="14"/>
        </w:rPr>
        <w:t>Article</w:t>
      </w:r>
      <w:r>
        <w:rPr>
          <w:i/>
          <w:iCs/>
          <w:spacing w:val="-1"/>
          <w:sz w:val="14"/>
          <w:szCs w:val="14"/>
        </w:rPr>
        <w:t xml:space="preserve"> </w:t>
      </w:r>
      <w:r>
        <w:rPr>
          <w:i/>
          <w:iCs/>
          <w:sz w:val="14"/>
          <w:szCs w:val="14"/>
        </w:rPr>
        <w:t>1</w:t>
      </w:r>
      <w:r>
        <w:rPr>
          <w:i/>
          <w:iCs/>
          <w:spacing w:val="-4"/>
          <w:sz w:val="14"/>
          <w:szCs w:val="14"/>
        </w:rPr>
        <w:t xml:space="preserve"> </w:t>
      </w:r>
      <w:r>
        <w:rPr>
          <w:i/>
          <w:iCs/>
          <w:sz w:val="14"/>
          <w:szCs w:val="14"/>
        </w:rPr>
        <w:t>of</w:t>
      </w:r>
      <w:r>
        <w:rPr>
          <w:i/>
          <w:iCs/>
          <w:spacing w:val="-3"/>
          <w:sz w:val="14"/>
          <w:szCs w:val="14"/>
        </w:rPr>
        <w:t xml:space="preserve"> </w:t>
      </w:r>
      <w:r>
        <w:rPr>
          <w:i/>
          <w:iCs/>
          <w:sz w:val="14"/>
          <w:szCs w:val="14"/>
        </w:rPr>
        <w:t>the</w:t>
      </w:r>
      <w:r>
        <w:rPr>
          <w:i/>
          <w:iCs/>
          <w:spacing w:val="-1"/>
          <w:sz w:val="14"/>
          <w:szCs w:val="14"/>
        </w:rPr>
        <w:t xml:space="preserve"> </w:t>
      </w:r>
      <w:r>
        <w:rPr>
          <w:i/>
          <w:iCs/>
          <w:sz w:val="14"/>
          <w:szCs w:val="14"/>
        </w:rPr>
        <w:t>Convention</w:t>
      </w:r>
      <w:r>
        <w:rPr>
          <w:i/>
          <w:iCs/>
          <w:spacing w:val="-2"/>
          <w:sz w:val="14"/>
          <w:szCs w:val="14"/>
        </w:rPr>
        <w:t xml:space="preserve"> </w:t>
      </w:r>
      <w:r>
        <w:rPr>
          <w:i/>
          <w:iCs/>
          <w:sz w:val="14"/>
          <w:szCs w:val="14"/>
        </w:rPr>
        <w:t>of</w:t>
      </w:r>
      <w:r>
        <w:rPr>
          <w:i/>
          <w:iCs/>
          <w:spacing w:val="-3"/>
          <w:sz w:val="14"/>
          <w:szCs w:val="14"/>
        </w:rPr>
        <w:t xml:space="preserve"> </w:t>
      </w:r>
      <w:r>
        <w:rPr>
          <w:i/>
          <w:iCs/>
          <w:sz w:val="14"/>
          <w:szCs w:val="14"/>
        </w:rPr>
        <w:t>the</w:t>
      </w:r>
      <w:r>
        <w:rPr>
          <w:i/>
          <w:iCs/>
          <w:spacing w:val="-3"/>
          <w:sz w:val="14"/>
          <w:szCs w:val="14"/>
        </w:rPr>
        <w:t xml:space="preserve"> </w:t>
      </w:r>
      <w:r>
        <w:rPr>
          <w:i/>
          <w:iCs/>
          <w:sz w:val="14"/>
          <w:szCs w:val="14"/>
        </w:rPr>
        <w:t>protection</w:t>
      </w:r>
      <w:r>
        <w:rPr>
          <w:i/>
          <w:iCs/>
          <w:spacing w:val="-2"/>
          <w:sz w:val="14"/>
          <w:szCs w:val="14"/>
        </w:rPr>
        <w:t xml:space="preserve"> </w:t>
      </w:r>
      <w:r>
        <w:rPr>
          <w:i/>
          <w:iCs/>
          <w:sz w:val="14"/>
          <w:szCs w:val="14"/>
        </w:rPr>
        <w:t>of</w:t>
      </w:r>
      <w:r>
        <w:rPr>
          <w:i/>
          <w:iCs/>
          <w:spacing w:val="-1"/>
          <w:sz w:val="14"/>
          <w:szCs w:val="14"/>
        </w:rPr>
        <w:t xml:space="preserve"> </w:t>
      </w:r>
      <w:r>
        <w:rPr>
          <w:i/>
          <w:iCs/>
          <w:sz w:val="14"/>
          <w:szCs w:val="14"/>
        </w:rPr>
        <w:t>the</w:t>
      </w:r>
      <w:r>
        <w:rPr>
          <w:i/>
          <w:iCs/>
          <w:spacing w:val="-3"/>
          <w:sz w:val="14"/>
          <w:szCs w:val="14"/>
        </w:rPr>
        <w:t xml:space="preserve"> </w:t>
      </w:r>
      <w:r>
        <w:rPr>
          <w:i/>
          <w:iCs/>
          <w:sz w:val="14"/>
          <w:szCs w:val="14"/>
        </w:rPr>
        <w:t>European Communities’</w:t>
      </w:r>
      <w:r>
        <w:rPr>
          <w:i/>
          <w:iCs/>
          <w:spacing w:val="-2"/>
          <w:sz w:val="14"/>
          <w:szCs w:val="14"/>
        </w:rPr>
        <w:t xml:space="preserve"> </w:t>
      </w:r>
      <w:r>
        <w:rPr>
          <w:i/>
          <w:iCs/>
          <w:sz w:val="14"/>
          <w:szCs w:val="14"/>
        </w:rPr>
        <w:t>financial</w:t>
      </w:r>
      <w:r>
        <w:rPr>
          <w:i/>
          <w:iCs/>
          <w:spacing w:val="-2"/>
          <w:sz w:val="14"/>
          <w:szCs w:val="14"/>
        </w:rPr>
        <w:t xml:space="preserve"> </w:t>
      </w:r>
      <w:r>
        <w:rPr>
          <w:i/>
          <w:iCs/>
          <w:sz w:val="14"/>
          <w:szCs w:val="14"/>
        </w:rPr>
        <w:t>interests</w:t>
      </w:r>
      <w:r>
        <w:rPr>
          <w:i/>
          <w:iCs/>
          <w:spacing w:val="-2"/>
          <w:sz w:val="14"/>
          <w:szCs w:val="14"/>
        </w:rPr>
        <w:t xml:space="preserve"> </w:t>
      </w:r>
      <w:r>
        <w:rPr>
          <w:i/>
          <w:iCs/>
          <w:sz w:val="14"/>
          <w:szCs w:val="14"/>
        </w:rPr>
        <w:t>(OJ</w:t>
      </w:r>
      <w:r>
        <w:rPr>
          <w:i/>
          <w:iCs/>
          <w:spacing w:val="-2"/>
          <w:sz w:val="14"/>
          <w:szCs w:val="14"/>
        </w:rPr>
        <w:t xml:space="preserve"> </w:t>
      </w:r>
      <w:r>
        <w:rPr>
          <w:i/>
          <w:iCs/>
          <w:sz w:val="14"/>
          <w:szCs w:val="14"/>
        </w:rPr>
        <w:t>C</w:t>
      </w:r>
      <w:r>
        <w:rPr>
          <w:i/>
          <w:iCs/>
          <w:spacing w:val="-3"/>
          <w:sz w:val="14"/>
          <w:szCs w:val="14"/>
        </w:rPr>
        <w:t xml:space="preserve"> </w:t>
      </w:r>
      <w:r>
        <w:rPr>
          <w:i/>
          <w:iCs/>
          <w:sz w:val="14"/>
          <w:szCs w:val="14"/>
        </w:rPr>
        <w:t>316,</w:t>
      </w:r>
      <w:r>
        <w:rPr>
          <w:i/>
          <w:iCs/>
          <w:spacing w:val="-1"/>
          <w:sz w:val="14"/>
          <w:szCs w:val="14"/>
        </w:rPr>
        <w:t xml:space="preserve"> </w:t>
      </w:r>
      <w:r>
        <w:rPr>
          <w:i/>
          <w:iCs/>
          <w:sz w:val="14"/>
          <w:szCs w:val="14"/>
        </w:rPr>
        <w:t>27.11.</w:t>
      </w:r>
      <w:r>
        <w:rPr>
          <w:i/>
          <w:iCs/>
          <w:spacing w:val="-1"/>
          <w:sz w:val="14"/>
          <w:szCs w:val="14"/>
        </w:rPr>
        <w:t xml:space="preserve"> </w:t>
      </w:r>
      <w:r>
        <w:rPr>
          <w:i/>
          <w:iCs/>
          <w:sz w:val="14"/>
          <w:szCs w:val="14"/>
        </w:rPr>
        <w:t>1995,</w:t>
      </w:r>
      <w:r>
        <w:rPr>
          <w:i/>
          <w:iCs/>
          <w:spacing w:val="-2"/>
          <w:sz w:val="14"/>
          <w:szCs w:val="14"/>
        </w:rPr>
        <w:t xml:space="preserve"> </w:t>
      </w:r>
      <w:r>
        <w:rPr>
          <w:i/>
          <w:iCs/>
          <w:sz w:val="14"/>
          <w:szCs w:val="14"/>
        </w:rPr>
        <w:t>p.</w:t>
      </w:r>
      <w:r>
        <w:rPr>
          <w:i/>
          <w:iCs/>
          <w:spacing w:val="-3"/>
          <w:sz w:val="14"/>
          <w:szCs w:val="14"/>
        </w:rPr>
        <w:t xml:space="preserve"> </w:t>
      </w:r>
      <w:r>
        <w:rPr>
          <w:i/>
          <w:iCs/>
          <w:sz w:val="14"/>
          <w:szCs w:val="14"/>
        </w:rPr>
        <w:t>48).</w:t>
      </w:r>
    </w:p>
    <w:p w14:paraId="6FB3299E" w14:textId="77777777" w:rsidR="0053590A" w:rsidRDefault="0053590A">
      <w:pPr>
        <w:pStyle w:val="ListParagraph"/>
        <w:numPr>
          <w:ilvl w:val="0"/>
          <w:numId w:val="9"/>
        </w:numPr>
        <w:tabs>
          <w:tab w:val="left" w:pos="242"/>
        </w:tabs>
        <w:kinsoku w:val="0"/>
        <w:overflowPunct w:val="0"/>
        <w:ind w:left="140" w:right="1251" w:firstLine="0"/>
        <w:rPr>
          <w:i/>
          <w:iCs/>
          <w:sz w:val="14"/>
          <w:szCs w:val="14"/>
        </w:rPr>
      </w:pPr>
      <w:r>
        <w:rPr>
          <w:i/>
          <w:iCs/>
          <w:sz w:val="14"/>
          <w:szCs w:val="14"/>
        </w:rPr>
        <w:t>As defined in Articles 1 and 3 of Council Framework Decision of 13 June 2002 on combating terrorism (OJ L 164, 22.6.2002, p.3). this exclusion ground also includes inciting or aiding or abetting or attempting to commit an offence, as referred to in Article 3 of that Framework</w:t>
      </w:r>
      <w:r>
        <w:rPr>
          <w:i/>
          <w:iCs/>
          <w:spacing w:val="-14"/>
          <w:sz w:val="14"/>
          <w:szCs w:val="14"/>
        </w:rPr>
        <w:t xml:space="preserve"> </w:t>
      </w:r>
      <w:r>
        <w:rPr>
          <w:i/>
          <w:iCs/>
          <w:sz w:val="14"/>
          <w:szCs w:val="14"/>
        </w:rPr>
        <w:t>Decision.</w:t>
      </w:r>
    </w:p>
    <w:p w14:paraId="475096DF" w14:textId="77777777" w:rsidR="0053590A" w:rsidRDefault="0053590A">
      <w:pPr>
        <w:pStyle w:val="ListParagraph"/>
        <w:numPr>
          <w:ilvl w:val="0"/>
          <w:numId w:val="9"/>
        </w:numPr>
        <w:tabs>
          <w:tab w:val="left" w:pos="242"/>
        </w:tabs>
        <w:kinsoku w:val="0"/>
        <w:overflowPunct w:val="0"/>
        <w:spacing w:before="1"/>
        <w:ind w:left="140" w:right="1354" w:firstLine="0"/>
        <w:rPr>
          <w:i/>
          <w:iCs/>
          <w:sz w:val="14"/>
          <w:szCs w:val="14"/>
        </w:rPr>
      </w:pPr>
      <w:r>
        <w:rPr>
          <w:i/>
          <w:iCs/>
          <w:sz w:val="14"/>
          <w:szCs w:val="14"/>
        </w:rPr>
        <w:t>As defined in Article 1 of the Directive 2005/60/EC of the European Parliament and of the Council of 26 October 2005 on the prevention of the use of the financial system for the purpose of money laundering and terrorist financing (OJ L 309, 25.11.2005, p.</w:t>
      </w:r>
      <w:r>
        <w:rPr>
          <w:i/>
          <w:iCs/>
          <w:spacing w:val="1"/>
          <w:sz w:val="14"/>
          <w:szCs w:val="14"/>
        </w:rPr>
        <w:t xml:space="preserve"> </w:t>
      </w:r>
      <w:r>
        <w:rPr>
          <w:i/>
          <w:iCs/>
          <w:sz w:val="14"/>
          <w:szCs w:val="14"/>
        </w:rPr>
        <w:t>15).</w:t>
      </w:r>
    </w:p>
    <w:p w14:paraId="79B8C83E" w14:textId="77777777" w:rsidR="0053590A" w:rsidRDefault="0053590A">
      <w:pPr>
        <w:pStyle w:val="ListParagraph"/>
        <w:numPr>
          <w:ilvl w:val="0"/>
          <w:numId w:val="9"/>
        </w:numPr>
        <w:tabs>
          <w:tab w:val="left" w:pos="242"/>
        </w:tabs>
        <w:kinsoku w:val="0"/>
        <w:overflowPunct w:val="0"/>
        <w:ind w:left="140" w:right="1352" w:firstLine="0"/>
        <w:rPr>
          <w:i/>
          <w:iCs/>
          <w:sz w:val="14"/>
          <w:szCs w:val="14"/>
        </w:rPr>
      </w:pPr>
      <w:r>
        <w:rPr>
          <w:i/>
          <w:iCs/>
          <w:sz w:val="14"/>
          <w:szCs w:val="14"/>
        </w:rPr>
        <w:t>As defined in Article 2 of Directive 2011/36/EU of the European Parliament and of the Council of 5 April 2011 on preventing and combating trafficking in human beings and protecting its victims and replacing Council Framework Decision 2002/629/JHA (OJ L 101, 15. 4.2011 p.</w:t>
      </w:r>
      <w:r>
        <w:rPr>
          <w:i/>
          <w:iCs/>
          <w:spacing w:val="-7"/>
          <w:sz w:val="14"/>
          <w:szCs w:val="14"/>
        </w:rPr>
        <w:t xml:space="preserve"> </w:t>
      </w:r>
      <w:r>
        <w:rPr>
          <w:i/>
          <w:iCs/>
          <w:sz w:val="14"/>
          <w:szCs w:val="14"/>
        </w:rPr>
        <w:t>1).</w:t>
      </w:r>
    </w:p>
    <w:p w14:paraId="40E6ED8E" w14:textId="77777777" w:rsidR="0053590A" w:rsidRDefault="0053590A">
      <w:pPr>
        <w:pStyle w:val="ListParagraph"/>
        <w:numPr>
          <w:ilvl w:val="0"/>
          <w:numId w:val="9"/>
        </w:numPr>
        <w:tabs>
          <w:tab w:val="left" w:pos="242"/>
        </w:tabs>
        <w:kinsoku w:val="0"/>
        <w:overflowPunct w:val="0"/>
        <w:ind w:left="140" w:right="1162" w:firstLine="0"/>
        <w:rPr>
          <w:i/>
          <w:iCs/>
          <w:sz w:val="14"/>
          <w:szCs w:val="14"/>
        </w:rPr>
      </w:pPr>
      <w:r>
        <w:rPr>
          <w:i/>
          <w:iCs/>
          <w:sz w:val="14"/>
          <w:szCs w:val="14"/>
        </w:rPr>
        <w:t>As defined in Article 2 of Council Framework Decision 2008/841/JHA of 24 October 2008 on the fight against organised crime (OJ L 300, 11.11.2008, p. 42). 8</w:t>
      </w:r>
      <w:r>
        <w:rPr>
          <w:i/>
          <w:iCs/>
          <w:spacing w:val="-5"/>
          <w:sz w:val="14"/>
          <w:szCs w:val="14"/>
        </w:rPr>
        <w:t xml:space="preserve"> </w:t>
      </w:r>
      <w:r>
        <w:rPr>
          <w:i/>
          <w:iCs/>
          <w:sz w:val="14"/>
          <w:szCs w:val="14"/>
        </w:rPr>
        <w:t>As</w:t>
      </w:r>
      <w:r>
        <w:rPr>
          <w:i/>
          <w:iCs/>
          <w:spacing w:val="-3"/>
          <w:sz w:val="14"/>
          <w:szCs w:val="14"/>
        </w:rPr>
        <w:t xml:space="preserve"> </w:t>
      </w:r>
      <w:r>
        <w:rPr>
          <w:i/>
          <w:iCs/>
          <w:sz w:val="14"/>
          <w:szCs w:val="14"/>
        </w:rPr>
        <w:t>defined</w:t>
      </w:r>
      <w:r>
        <w:rPr>
          <w:i/>
          <w:iCs/>
          <w:spacing w:val="-3"/>
          <w:sz w:val="14"/>
          <w:szCs w:val="14"/>
        </w:rPr>
        <w:t xml:space="preserve"> </w:t>
      </w:r>
      <w:r>
        <w:rPr>
          <w:i/>
          <w:iCs/>
          <w:sz w:val="14"/>
          <w:szCs w:val="14"/>
        </w:rPr>
        <w:t>in</w:t>
      </w:r>
      <w:r>
        <w:rPr>
          <w:i/>
          <w:iCs/>
          <w:spacing w:val="-2"/>
          <w:sz w:val="14"/>
          <w:szCs w:val="14"/>
        </w:rPr>
        <w:t xml:space="preserve"> </w:t>
      </w:r>
      <w:r>
        <w:rPr>
          <w:i/>
          <w:iCs/>
          <w:sz w:val="14"/>
          <w:szCs w:val="14"/>
        </w:rPr>
        <w:t>Article</w:t>
      </w:r>
      <w:r>
        <w:rPr>
          <w:i/>
          <w:iCs/>
          <w:spacing w:val="-3"/>
          <w:sz w:val="14"/>
          <w:szCs w:val="14"/>
        </w:rPr>
        <w:t xml:space="preserve"> </w:t>
      </w:r>
      <w:r>
        <w:rPr>
          <w:i/>
          <w:iCs/>
          <w:sz w:val="14"/>
          <w:szCs w:val="14"/>
        </w:rPr>
        <w:t>3</w:t>
      </w:r>
      <w:r>
        <w:rPr>
          <w:i/>
          <w:iCs/>
          <w:spacing w:val="-3"/>
          <w:sz w:val="14"/>
          <w:szCs w:val="14"/>
        </w:rPr>
        <w:t xml:space="preserve"> </w:t>
      </w:r>
      <w:r>
        <w:rPr>
          <w:i/>
          <w:iCs/>
          <w:sz w:val="14"/>
          <w:szCs w:val="14"/>
        </w:rPr>
        <w:t>of</w:t>
      </w:r>
      <w:r>
        <w:rPr>
          <w:i/>
          <w:iCs/>
          <w:spacing w:val="-2"/>
          <w:sz w:val="14"/>
          <w:szCs w:val="14"/>
        </w:rPr>
        <w:t xml:space="preserve"> </w:t>
      </w:r>
      <w:r>
        <w:rPr>
          <w:i/>
          <w:iCs/>
          <w:sz w:val="14"/>
          <w:szCs w:val="14"/>
        </w:rPr>
        <w:t>the</w:t>
      </w:r>
      <w:r>
        <w:rPr>
          <w:i/>
          <w:iCs/>
          <w:spacing w:val="-1"/>
          <w:sz w:val="14"/>
          <w:szCs w:val="14"/>
        </w:rPr>
        <w:t xml:space="preserve"> </w:t>
      </w:r>
      <w:r>
        <w:rPr>
          <w:i/>
          <w:iCs/>
          <w:sz w:val="14"/>
          <w:szCs w:val="14"/>
        </w:rPr>
        <w:t>Convention</w:t>
      </w:r>
      <w:r>
        <w:rPr>
          <w:i/>
          <w:iCs/>
          <w:spacing w:val="-3"/>
          <w:sz w:val="14"/>
          <w:szCs w:val="14"/>
        </w:rPr>
        <w:t xml:space="preserve"> </w:t>
      </w:r>
      <w:r>
        <w:rPr>
          <w:i/>
          <w:iCs/>
          <w:sz w:val="14"/>
          <w:szCs w:val="14"/>
        </w:rPr>
        <w:t>on</w:t>
      </w:r>
      <w:r>
        <w:rPr>
          <w:i/>
          <w:iCs/>
          <w:spacing w:val="-3"/>
          <w:sz w:val="14"/>
          <w:szCs w:val="14"/>
        </w:rPr>
        <w:t xml:space="preserve"> </w:t>
      </w:r>
      <w:r>
        <w:rPr>
          <w:i/>
          <w:iCs/>
          <w:sz w:val="14"/>
          <w:szCs w:val="14"/>
        </w:rPr>
        <w:t>the</w:t>
      </w:r>
      <w:r>
        <w:rPr>
          <w:i/>
          <w:iCs/>
          <w:spacing w:val="-3"/>
          <w:sz w:val="14"/>
          <w:szCs w:val="14"/>
        </w:rPr>
        <w:t xml:space="preserve"> </w:t>
      </w:r>
      <w:r>
        <w:rPr>
          <w:i/>
          <w:iCs/>
          <w:sz w:val="14"/>
          <w:szCs w:val="14"/>
        </w:rPr>
        <w:t>fight</w:t>
      </w:r>
      <w:r>
        <w:rPr>
          <w:i/>
          <w:iCs/>
          <w:spacing w:val="-1"/>
          <w:sz w:val="14"/>
          <w:szCs w:val="14"/>
        </w:rPr>
        <w:t xml:space="preserve"> </w:t>
      </w:r>
      <w:r>
        <w:rPr>
          <w:i/>
          <w:iCs/>
          <w:sz w:val="14"/>
          <w:szCs w:val="14"/>
        </w:rPr>
        <w:t>against</w:t>
      </w:r>
      <w:r>
        <w:rPr>
          <w:i/>
          <w:iCs/>
          <w:spacing w:val="-3"/>
          <w:sz w:val="14"/>
          <w:szCs w:val="14"/>
        </w:rPr>
        <w:t xml:space="preserve"> </w:t>
      </w:r>
      <w:r>
        <w:rPr>
          <w:i/>
          <w:iCs/>
          <w:sz w:val="14"/>
          <w:szCs w:val="14"/>
        </w:rPr>
        <w:t>corruption</w:t>
      </w:r>
      <w:r>
        <w:rPr>
          <w:i/>
          <w:iCs/>
          <w:spacing w:val="-3"/>
          <w:sz w:val="14"/>
          <w:szCs w:val="14"/>
        </w:rPr>
        <w:t xml:space="preserve"> </w:t>
      </w:r>
      <w:r>
        <w:rPr>
          <w:i/>
          <w:iCs/>
          <w:sz w:val="14"/>
          <w:szCs w:val="14"/>
        </w:rPr>
        <w:t>involving</w:t>
      </w:r>
      <w:r>
        <w:rPr>
          <w:i/>
          <w:iCs/>
          <w:spacing w:val="-3"/>
          <w:sz w:val="14"/>
          <w:szCs w:val="14"/>
        </w:rPr>
        <w:t xml:space="preserve"> </w:t>
      </w:r>
      <w:r>
        <w:rPr>
          <w:i/>
          <w:iCs/>
          <w:sz w:val="14"/>
          <w:szCs w:val="14"/>
        </w:rPr>
        <w:t>officials</w:t>
      </w:r>
      <w:r>
        <w:rPr>
          <w:i/>
          <w:iCs/>
          <w:spacing w:val="-2"/>
          <w:sz w:val="14"/>
          <w:szCs w:val="14"/>
        </w:rPr>
        <w:t xml:space="preserve"> </w:t>
      </w:r>
      <w:r>
        <w:rPr>
          <w:i/>
          <w:iCs/>
          <w:sz w:val="14"/>
          <w:szCs w:val="14"/>
        </w:rPr>
        <w:t>of</w:t>
      </w:r>
      <w:r>
        <w:rPr>
          <w:i/>
          <w:iCs/>
          <w:spacing w:val="-3"/>
          <w:sz w:val="14"/>
          <w:szCs w:val="14"/>
        </w:rPr>
        <w:t xml:space="preserve"> </w:t>
      </w:r>
      <w:r>
        <w:rPr>
          <w:i/>
          <w:iCs/>
          <w:sz w:val="14"/>
          <w:szCs w:val="14"/>
        </w:rPr>
        <w:t>the</w:t>
      </w:r>
      <w:r>
        <w:rPr>
          <w:i/>
          <w:iCs/>
          <w:spacing w:val="-1"/>
          <w:sz w:val="14"/>
          <w:szCs w:val="14"/>
        </w:rPr>
        <w:t xml:space="preserve"> </w:t>
      </w:r>
      <w:r>
        <w:rPr>
          <w:i/>
          <w:iCs/>
          <w:sz w:val="14"/>
          <w:szCs w:val="14"/>
        </w:rPr>
        <w:t>European</w:t>
      </w:r>
      <w:r>
        <w:rPr>
          <w:i/>
          <w:iCs/>
          <w:spacing w:val="-3"/>
          <w:sz w:val="14"/>
          <w:szCs w:val="14"/>
        </w:rPr>
        <w:t xml:space="preserve"> </w:t>
      </w:r>
      <w:r>
        <w:rPr>
          <w:i/>
          <w:iCs/>
          <w:sz w:val="14"/>
          <w:szCs w:val="14"/>
        </w:rPr>
        <w:t>Communities</w:t>
      </w:r>
      <w:r>
        <w:rPr>
          <w:i/>
          <w:iCs/>
          <w:spacing w:val="-2"/>
          <w:sz w:val="14"/>
          <w:szCs w:val="14"/>
        </w:rPr>
        <w:t xml:space="preserve"> </w:t>
      </w:r>
      <w:r>
        <w:rPr>
          <w:i/>
          <w:iCs/>
          <w:sz w:val="14"/>
          <w:szCs w:val="14"/>
        </w:rPr>
        <w:t>or</w:t>
      </w:r>
      <w:r>
        <w:rPr>
          <w:i/>
          <w:iCs/>
          <w:spacing w:val="8"/>
          <w:sz w:val="14"/>
          <w:szCs w:val="14"/>
        </w:rPr>
        <w:t xml:space="preserve"> </w:t>
      </w:r>
      <w:r>
        <w:rPr>
          <w:i/>
          <w:iCs/>
          <w:sz w:val="14"/>
          <w:szCs w:val="14"/>
        </w:rPr>
        <w:t>officials</w:t>
      </w:r>
      <w:r>
        <w:rPr>
          <w:i/>
          <w:iCs/>
          <w:spacing w:val="-3"/>
          <w:sz w:val="14"/>
          <w:szCs w:val="14"/>
        </w:rPr>
        <w:t xml:space="preserve"> </w:t>
      </w:r>
      <w:r>
        <w:rPr>
          <w:i/>
          <w:iCs/>
          <w:sz w:val="14"/>
          <w:szCs w:val="14"/>
        </w:rPr>
        <w:t>of</w:t>
      </w:r>
      <w:r>
        <w:rPr>
          <w:i/>
          <w:iCs/>
          <w:spacing w:val="-3"/>
          <w:sz w:val="14"/>
          <w:szCs w:val="14"/>
        </w:rPr>
        <w:t xml:space="preserve"> </w:t>
      </w:r>
      <w:r>
        <w:rPr>
          <w:i/>
          <w:iCs/>
          <w:sz w:val="14"/>
          <w:szCs w:val="14"/>
        </w:rPr>
        <w:t>Member</w:t>
      </w:r>
      <w:r>
        <w:rPr>
          <w:i/>
          <w:iCs/>
          <w:spacing w:val="-3"/>
          <w:sz w:val="14"/>
          <w:szCs w:val="14"/>
        </w:rPr>
        <w:t xml:space="preserve"> </w:t>
      </w:r>
      <w:r>
        <w:rPr>
          <w:i/>
          <w:iCs/>
          <w:sz w:val="14"/>
          <w:szCs w:val="14"/>
        </w:rPr>
        <w:t>States</w:t>
      </w:r>
      <w:r>
        <w:rPr>
          <w:i/>
          <w:iCs/>
          <w:spacing w:val="-3"/>
          <w:sz w:val="14"/>
          <w:szCs w:val="14"/>
        </w:rPr>
        <w:t xml:space="preserve"> </w:t>
      </w:r>
      <w:r>
        <w:rPr>
          <w:i/>
          <w:iCs/>
          <w:sz w:val="14"/>
          <w:szCs w:val="14"/>
        </w:rPr>
        <w:t>of</w:t>
      </w:r>
      <w:r>
        <w:rPr>
          <w:i/>
          <w:iCs/>
          <w:spacing w:val="-3"/>
          <w:sz w:val="14"/>
          <w:szCs w:val="14"/>
        </w:rPr>
        <w:t xml:space="preserve"> </w:t>
      </w:r>
      <w:r>
        <w:rPr>
          <w:i/>
          <w:iCs/>
          <w:sz w:val="14"/>
          <w:szCs w:val="14"/>
        </w:rPr>
        <w:t>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p w14:paraId="76344450" w14:textId="77777777" w:rsidR="0053590A" w:rsidRDefault="0053590A">
      <w:pPr>
        <w:pStyle w:val="ListParagraph"/>
        <w:numPr>
          <w:ilvl w:val="0"/>
          <w:numId w:val="8"/>
        </w:numPr>
        <w:tabs>
          <w:tab w:val="left" w:pos="242"/>
        </w:tabs>
        <w:kinsoku w:val="0"/>
        <w:overflowPunct w:val="0"/>
        <w:ind w:right="1647" w:firstLine="0"/>
        <w:rPr>
          <w:i/>
          <w:iCs/>
          <w:sz w:val="14"/>
          <w:szCs w:val="14"/>
        </w:rPr>
      </w:pPr>
      <w:r>
        <w:rPr>
          <w:i/>
          <w:iCs/>
          <w:sz w:val="14"/>
          <w:szCs w:val="14"/>
        </w:rPr>
        <w:t>Within the meaning of Article 1 of the Convention of the protection of the European Communities’ financial interests (OJ C 316, 27.11. 1995, p. 48). 13 Please repeat as many times as</w:t>
      </w:r>
      <w:r>
        <w:rPr>
          <w:i/>
          <w:iCs/>
          <w:spacing w:val="-4"/>
          <w:sz w:val="14"/>
          <w:szCs w:val="14"/>
        </w:rPr>
        <w:t xml:space="preserve"> </w:t>
      </w:r>
      <w:r>
        <w:rPr>
          <w:i/>
          <w:iCs/>
          <w:sz w:val="14"/>
          <w:szCs w:val="14"/>
        </w:rPr>
        <w:t>needed.</w:t>
      </w:r>
    </w:p>
    <w:p w14:paraId="4E2DA833" w14:textId="77777777" w:rsidR="0053590A" w:rsidRDefault="0053590A">
      <w:pPr>
        <w:pStyle w:val="ListParagraph"/>
        <w:numPr>
          <w:ilvl w:val="0"/>
          <w:numId w:val="8"/>
        </w:numPr>
        <w:tabs>
          <w:tab w:val="left" w:pos="242"/>
        </w:tabs>
        <w:kinsoku w:val="0"/>
        <w:overflowPunct w:val="0"/>
        <w:ind w:right="1647" w:firstLine="0"/>
        <w:rPr>
          <w:i/>
          <w:iCs/>
          <w:sz w:val="14"/>
          <w:szCs w:val="14"/>
        </w:rPr>
        <w:sectPr w:rsidR="0053590A" w:rsidSect="00CA6B9C">
          <w:headerReference w:type="default" r:id="rId13"/>
          <w:footerReference w:type="default" r:id="rId14"/>
          <w:pgSz w:w="11910" w:h="16840"/>
          <w:pgMar w:top="680" w:right="420" w:bottom="680" w:left="1298" w:header="0" w:footer="692" w:gutter="0"/>
          <w:cols w:space="720" w:equalWidth="0">
            <w:col w:w="10192"/>
          </w:cols>
          <w:noEndnote/>
          <w:titlePg/>
        </w:sectPr>
      </w:pPr>
    </w:p>
    <w:tbl>
      <w:tblPr>
        <w:tblW w:w="0" w:type="auto"/>
        <w:tblInd w:w="139" w:type="dxa"/>
        <w:tblLayout w:type="fixed"/>
        <w:tblCellMar>
          <w:left w:w="0" w:type="dxa"/>
          <w:right w:w="0" w:type="dxa"/>
        </w:tblCellMar>
        <w:tblLook w:val="0000" w:firstRow="0" w:lastRow="0" w:firstColumn="0" w:lastColumn="0" w:noHBand="0" w:noVBand="0"/>
      </w:tblPr>
      <w:tblGrid>
        <w:gridCol w:w="850"/>
        <w:gridCol w:w="4537"/>
        <w:gridCol w:w="3685"/>
      </w:tblGrid>
      <w:tr w:rsidR="00C60C2E" w14:paraId="1AA24B03" w14:textId="77777777">
        <w:trPr>
          <w:trHeight w:val="2212"/>
        </w:trPr>
        <w:tc>
          <w:tcPr>
            <w:tcW w:w="850" w:type="dxa"/>
            <w:tcBorders>
              <w:top w:val="single" w:sz="4" w:space="0" w:color="5B9BD4"/>
              <w:left w:val="single" w:sz="4" w:space="0" w:color="5B9BD4"/>
              <w:bottom w:val="single" w:sz="4" w:space="0" w:color="5B9BD4"/>
              <w:right w:val="single" w:sz="4" w:space="0" w:color="5B9BD4"/>
            </w:tcBorders>
            <w:shd w:val="clear" w:color="auto" w:fill="DEEAF6"/>
          </w:tcPr>
          <w:p w14:paraId="489A7F2C" w14:textId="77777777" w:rsidR="0053590A" w:rsidRDefault="0053590A">
            <w:pPr>
              <w:pStyle w:val="TableParagraph"/>
              <w:kinsoku w:val="0"/>
              <w:overflowPunct w:val="0"/>
              <w:rPr>
                <w:rFonts w:ascii="Times New Roman" w:hAnsi="Times New Roman" w:cs="Times New Roman"/>
                <w:sz w:val="16"/>
                <w:szCs w:val="16"/>
              </w:rPr>
            </w:pPr>
          </w:p>
        </w:tc>
        <w:tc>
          <w:tcPr>
            <w:tcW w:w="4537" w:type="dxa"/>
            <w:tcBorders>
              <w:top w:val="single" w:sz="4" w:space="0" w:color="5B9BD4"/>
              <w:left w:val="single" w:sz="4" w:space="0" w:color="5B9BD4"/>
              <w:bottom w:val="single" w:sz="4" w:space="0" w:color="5B9BD4"/>
              <w:right w:val="single" w:sz="4" w:space="0" w:color="5B9BD4"/>
            </w:tcBorders>
            <w:shd w:val="clear" w:color="auto" w:fill="DEEAF6"/>
          </w:tcPr>
          <w:p w14:paraId="6A0DA23C" w14:textId="77777777" w:rsidR="0053590A" w:rsidRDefault="0053590A">
            <w:pPr>
              <w:pStyle w:val="TableParagraph"/>
              <w:numPr>
                <w:ilvl w:val="0"/>
                <w:numId w:val="7"/>
              </w:numPr>
              <w:tabs>
                <w:tab w:val="left" w:pos="828"/>
              </w:tabs>
              <w:kinsoku w:val="0"/>
              <w:overflowPunct w:val="0"/>
              <w:spacing w:line="273" w:lineRule="auto"/>
              <w:ind w:right="285"/>
              <w:rPr>
                <w:i/>
                <w:iCs/>
                <w:sz w:val="22"/>
                <w:szCs w:val="22"/>
              </w:rPr>
            </w:pPr>
            <w:r>
              <w:rPr>
                <w:i/>
                <w:iCs/>
                <w:sz w:val="22"/>
                <w:szCs w:val="22"/>
              </w:rPr>
              <w:t>Terrorist offences or offences linked to terrorist activities (</w:t>
            </w:r>
            <w:r>
              <w:rPr>
                <w:i/>
                <w:iCs/>
                <w:sz w:val="22"/>
                <w:szCs w:val="22"/>
                <w:vertAlign w:val="superscript"/>
              </w:rPr>
              <w:t>10</w:t>
            </w:r>
            <w:r>
              <w:rPr>
                <w:i/>
                <w:iCs/>
                <w:sz w:val="22"/>
                <w:szCs w:val="22"/>
              </w:rPr>
              <w:t>);</w:t>
            </w:r>
          </w:p>
          <w:p w14:paraId="2815BD2D" w14:textId="77777777" w:rsidR="0053590A" w:rsidRDefault="0053590A">
            <w:pPr>
              <w:pStyle w:val="TableParagraph"/>
              <w:numPr>
                <w:ilvl w:val="0"/>
                <w:numId w:val="7"/>
              </w:numPr>
              <w:tabs>
                <w:tab w:val="left" w:pos="828"/>
              </w:tabs>
              <w:kinsoku w:val="0"/>
              <w:overflowPunct w:val="0"/>
              <w:spacing w:before="123" w:line="276" w:lineRule="auto"/>
              <w:ind w:right="178"/>
              <w:rPr>
                <w:i/>
                <w:iCs/>
                <w:sz w:val="22"/>
                <w:szCs w:val="22"/>
              </w:rPr>
            </w:pPr>
            <w:r>
              <w:rPr>
                <w:i/>
                <w:iCs/>
                <w:sz w:val="22"/>
                <w:szCs w:val="22"/>
              </w:rPr>
              <w:t>Money laundering or terrorist financing (</w:t>
            </w:r>
            <w:r>
              <w:rPr>
                <w:i/>
                <w:iCs/>
                <w:sz w:val="22"/>
                <w:szCs w:val="22"/>
                <w:vertAlign w:val="superscript"/>
              </w:rPr>
              <w:t>11</w:t>
            </w:r>
            <w:r>
              <w:rPr>
                <w:i/>
                <w:iCs/>
                <w:sz w:val="22"/>
                <w:szCs w:val="22"/>
              </w:rPr>
              <w:t>);</w:t>
            </w:r>
          </w:p>
          <w:p w14:paraId="650737F8" w14:textId="77777777" w:rsidR="0053590A" w:rsidRDefault="0053590A">
            <w:pPr>
              <w:pStyle w:val="TableParagraph"/>
              <w:numPr>
                <w:ilvl w:val="0"/>
                <w:numId w:val="7"/>
              </w:numPr>
              <w:tabs>
                <w:tab w:val="left" w:pos="828"/>
              </w:tabs>
              <w:kinsoku w:val="0"/>
              <w:overflowPunct w:val="0"/>
              <w:spacing w:before="120" w:line="276" w:lineRule="auto"/>
              <w:ind w:right="880"/>
              <w:rPr>
                <w:i/>
                <w:iCs/>
                <w:sz w:val="22"/>
                <w:szCs w:val="22"/>
              </w:rPr>
            </w:pPr>
            <w:r>
              <w:rPr>
                <w:i/>
                <w:iCs/>
                <w:sz w:val="22"/>
                <w:szCs w:val="22"/>
              </w:rPr>
              <w:t>Child labour and other forms of trafficking in human beings</w:t>
            </w:r>
            <w:r>
              <w:rPr>
                <w:i/>
                <w:iCs/>
                <w:spacing w:val="-11"/>
                <w:sz w:val="22"/>
                <w:szCs w:val="22"/>
              </w:rPr>
              <w:t xml:space="preserve"> </w:t>
            </w:r>
            <w:r>
              <w:rPr>
                <w:i/>
                <w:iCs/>
                <w:sz w:val="22"/>
                <w:szCs w:val="22"/>
              </w:rPr>
              <w:t>(</w:t>
            </w:r>
            <w:r>
              <w:rPr>
                <w:i/>
                <w:iCs/>
                <w:sz w:val="22"/>
                <w:szCs w:val="22"/>
                <w:vertAlign w:val="superscript"/>
              </w:rPr>
              <w:t>12</w:t>
            </w:r>
            <w:r>
              <w:rPr>
                <w:i/>
                <w:iCs/>
                <w:sz w:val="22"/>
                <w:szCs w:val="22"/>
              </w:rPr>
              <w:t>).</w:t>
            </w:r>
          </w:p>
        </w:tc>
        <w:tc>
          <w:tcPr>
            <w:tcW w:w="3685" w:type="dxa"/>
            <w:tcBorders>
              <w:top w:val="single" w:sz="4" w:space="0" w:color="5B9BD4"/>
              <w:left w:val="single" w:sz="4" w:space="0" w:color="5B9BD4"/>
              <w:bottom w:val="single" w:sz="4" w:space="0" w:color="5B9BD4"/>
              <w:right w:val="single" w:sz="4" w:space="0" w:color="5B9BD4"/>
            </w:tcBorders>
          </w:tcPr>
          <w:p w14:paraId="60FB1004" w14:textId="77777777" w:rsidR="0053590A" w:rsidRDefault="0053590A">
            <w:pPr>
              <w:pStyle w:val="TableParagraph"/>
              <w:kinsoku w:val="0"/>
              <w:overflowPunct w:val="0"/>
              <w:rPr>
                <w:rFonts w:ascii="Times New Roman" w:hAnsi="Times New Roman" w:cs="Times New Roman"/>
                <w:sz w:val="16"/>
                <w:szCs w:val="16"/>
              </w:rPr>
            </w:pPr>
          </w:p>
        </w:tc>
      </w:tr>
      <w:tr w:rsidR="00C60C2E" w14:paraId="697712EF" w14:textId="77777777">
        <w:trPr>
          <w:trHeight w:val="429"/>
        </w:trPr>
        <w:tc>
          <w:tcPr>
            <w:tcW w:w="850" w:type="dxa"/>
            <w:tcBorders>
              <w:top w:val="single" w:sz="4" w:space="0" w:color="5B9BD4"/>
              <w:left w:val="single" w:sz="4" w:space="0" w:color="5B9BD4"/>
              <w:bottom w:val="single" w:sz="4" w:space="0" w:color="5B9BD4"/>
              <w:right w:val="single" w:sz="4" w:space="0" w:color="5B9BD4"/>
            </w:tcBorders>
            <w:shd w:val="clear" w:color="auto" w:fill="DEEAF6"/>
          </w:tcPr>
          <w:p w14:paraId="5F247899" w14:textId="77777777" w:rsidR="0053590A" w:rsidRDefault="0053590A">
            <w:pPr>
              <w:pStyle w:val="TableParagraph"/>
              <w:kinsoku w:val="0"/>
              <w:overflowPunct w:val="0"/>
              <w:spacing w:line="268" w:lineRule="exact"/>
              <w:ind w:left="107"/>
              <w:rPr>
                <w:sz w:val="22"/>
                <w:szCs w:val="22"/>
              </w:rPr>
            </w:pPr>
            <w:r>
              <w:rPr>
                <w:sz w:val="22"/>
                <w:szCs w:val="22"/>
              </w:rPr>
              <w:t>A.2</w:t>
            </w:r>
          </w:p>
        </w:tc>
        <w:tc>
          <w:tcPr>
            <w:tcW w:w="4537" w:type="dxa"/>
            <w:tcBorders>
              <w:top w:val="single" w:sz="4" w:space="0" w:color="5B9BD4"/>
              <w:left w:val="single" w:sz="4" w:space="0" w:color="5B9BD4"/>
              <w:bottom w:val="single" w:sz="4" w:space="0" w:color="5B9BD4"/>
              <w:right w:val="single" w:sz="4" w:space="0" w:color="5B9BD4"/>
            </w:tcBorders>
            <w:shd w:val="clear" w:color="auto" w:fill="DEEAF6"/>
          </w:tcPr>
          <w:p w14:paraId="15335C80" w14:textId="77777777" w:rsidR="0053590A" w:rsidRDefault="0053590A">
            <w:pPr>
              <w:pStyle w:val="TableParagraph"/>
              <w:kinsoku w:val="0"/>
              <w:overflowPunct w:val="0"/>
              <w:spacing w:line="268" w:lineRule="exact"/>
              <w:ind w:left="107"/>
              <w:rPr>
                <w:sz w:val="22"/>
                <w:szCs w:val="22"/>
              </w:rPr>
            </w:pPr>
            <w:r>
              <w:rPr>
                <w:sz w:val="22"/>
                <w:szCs w:val="22"/>
              </w:rPr>
              <w:t xml:space="preserve">If the answer to A.1 is </w:t>
            </w:r>
            <w:r>
              <w:rPr>
                <w:b/>
                <w:bCs/>
                <w:sz w:val="22"/>
                <w:szCs w:val="22"/>
              </w:rPr>
              <w:t xml:space="preserve">yes, </w:t>
            </w:r>
            <w:r>
              <w:rPr>
                <w:sz w:val="22"/>
                <w:szCs w:val="22"/>
              </w:rPr>
              <w:t>please</w:t>
            </w:r>
            <w:r>
              <w:rPr>
                <w:spacing w:val="-9"/>
                <w:sz w:val="22"/>
                <w:szCs w:val="22"/>
              </w:rPr>
              <w:t xml:space="preserve"> </w:t>
            </w:r>
            <w:r>
              <w:rPr>
                <w:sz w:val="22"/>
                <w:szCs w:val="22"/>
              </w:rPr>
              <w:t>(</w:t>
            </w:r>
            <w:r>
              <w:rPr>
                <w:sz w:val="22"/>
                <w:szCs w:val="22"/>
                <w:vertAlign w:val="superscript"/>
              </w:rPr>
              <w:t>14</w:t>
            </w:r>
            <w:r>
              <w:rPr>
                <w:sz w:val="22"/>
                <w:szCs w:val="22"/>
              </w:rPr>
              <w:t>):</w:t>
            </w:r>
          </w:p>
        </w:tc>
        <w:tc>
          <w:tcPr>
            <w:tcW w:w="3685" w:type="dxa"/>
            <w:tcBorders>
              <w:top w:val="single" w:sz="4" w:space="0" w:color="5B9BD4"/>
              <w:left w:val="single" w:sz="4" w:space="0" w:color="5B9BD4"/>
              <w:bottom w:val="single" w:sz="4" w:space="0" w:color="5B9BD4"/>
              <w:right w:val="single" w:sz="4" w:space="0" w:color="5B9BD4"/>
            </w:tcBorders>
          </w:tcPr>
          <w:p w14:paraId="6E7068F3" w14:textId="77777777" w:rsidR="0053590A" w:rsidRDefault="0053590A">
            <w:pPr>
              <w:pStyle w:val="TableParagraph"/>
              <w:kinsoku w:val="0"/>
              <w:overflowPunct w:val="0"/>
              <w:rPr>
                <w:rFonts w:ascii="Times New Roman" w:hAnsi="Times New Roman" w:cs="Times New Roman"/>
                <w:sz w:val="16"/>
                <w:szCs w:val="16"/>
              </w:rPr>
            </w:pPr>
          </w:p>
        </w:tc>
      </w:tr>
      <w:tr w:rsidR="00C60C2E" w14:paraId="64EA742C" w14:textId="77777777">
        <w:trPr>
          <w:trHeight w:val="1355"/>
        </w:trPr>
        <w:tc>
          <w:tcPr>
            <w:tcW w:w="850" w:type="dxa"/>
            <w:tcBorders>
              <w:top w:val="single" w:sz="4" w:space="0" w:color="5B9BD4"/>
              <w:left w:val="single" w:sz="4" w:space="0" w:color="5B9BD4"/>
              <w:bottom w:val="single" w:sz="4" w:space="0" w:color="5B9BD4"/>
              <w:right w:val="single" w:sz="4" w:space="0" w:color="5B9BD4"/>
            </w:tcBorders>
            <w:shd w:val="clear" w:color="auto" w:fill="DEEAF6"/>
          </w:tcPr>
          <w:p w14:paraId="181E40F4" w14:textId="77777777" w:rsidR="0053590A" w:rsidRDefault="0053590A">
            <w:pPr>
              <w:pStyle w:val="TableParagraph"/>
              <w:kinsoku w:val="0"/>
              <w:overflowPunct w:val="0"/>
              <w:rPr>
                <w:rFonts w:ascii="Times New Roman" w:hAnsi="Times New Roman" w:cs="Times New Roman"/>
                <w:sz w:val="16"/>
                <w:szCs w:val="16"/>
              </w:rPr>
            </w:pPr>
          </w:p>
        </w:tc>
        <w:tc>
          <w:tcPr>
            <w:tcW w:w="4537" w:type="dxa"/>
            <w:tcBorders>
              <w:top w:val="single" w:sz="4" w:space="0" w:color="5B9BD4"/>
              <w:left w:val="single" w:sz="4" w:space="0" w:color="5B9BD4"/>
              <w:bottom w:val="single" w:sz="4" w:space="0" w:color="5B9BD4"/>
              <w:right w:val="single" w:sz="4" w:space="0" w:color="5B9BD4"/>
            </w:tcBorders>
            <w:shd w:val="clear" w:color="auto" w:fill="DEEAF6"/>
          </w:tcPr>
          <w:p w14:paraId="5BAE9A38" w14:textId="09990586" w:rsidR="0053590A" w:rsidRDefault="0053590A">
            <w:pPr>
              <w:pStyle w:val="TableParagraph"/>
              <w:kinsoku w:val="0"/>
              <w:overflowPunct w:val="0"/>
              <w:spacing w:line="276" w:lineRule="auto"/>
              <w:ind w:left="827" w:hanging="360"/>
              <w:rPr>
                <w:sz w:val="22"/>
                <w:szCs w:val="22"/>
              </w:rPr>
            </w:pPr>
            <w:r>
              <w:rPr>
                <w:sz w:val="22"/>
                <w:szCs w:val="22"/>
              </w:rPr>
              <w:t>(a) Indicate the date of conviction, specify which of points 1 to 6 in A.1 is concerned and the reason(s) for the conviction</w:t>
            </w:r>
          </w:p>
        </w:tc>
        <w:tc>
          <w:tcPr>
            <w:tcW w:w="3685" w:type="dxa"/>
            <w:tcBorders>
              <w:top w:val="single" w:sz="4" w:space="0" w:color="5B9BD4"/>
              <w:left w:val="single" w:sz="4" w:space="0" w:color="5B9BD4"/>
              <w:bottom w:val="single" w:sz="4" w:space="0" w:color="5B9BD4"/>
              <w:right w:val="single" w:sz="4" w:space="0" w:color="5B9BD4"/>
            </w:tcBorders>
          </w:tcPr>
          <w:p w14:paraId="545F3E6B" w14:textId="77777777" w:rsidR="0053590A" w:rsidRDefault="0053590A">
            <w:pPr>
              <w:pStyle w:val="TableParagraph"/>
              <w:kinsoku w:val="0"/>
              <w:overflowPunct w:val="0"/>
              <w:spacing w:line="268" w:lineRule="exact"/>
              <w:ind w:left="107"/>
              <w:rPr>
                <w:sz w:val="22"/>
                <w:szCs w:val="22"/>
              </w:rPr>
            </w:pPr>
            <w:r>
              <w:rPr>
                <w:sz w:val="22"/>
                <w:szCs w:val="22"/>
              </w:rPr>
              <w:t>date, point(s),</w:t>
            </w:r>
            <w:r>
              <w:rPr>
                <w:spacing w:val="-6"/>
                <w:sz w:val="22"/>
                <w:szCs w:val="22"/>
              </w:rPr>
              <w:t xml:space="preserve"> </w:t>
            </w:r>
            <w:r>
              <w:rPr>
                <w:sz w:val="22"/>
                <w:szCs w:val="22"/>
              </w:rPr>
              <w:t>reason(s)</w:t>
            </w:r>
          </w:p>
        </w:tc>
      </w:tr>
      <w:tr w:rsidR="00C60C2E" w14:paraId="4BB5BCBD" w14:textId="77777777">
        <w:trPr>
          <w:trHeight w:val="485"/>
        </w:trPr>
        <w:tc>
          <w:tcPr>
            <w:tcW w:w="850" w:type="dxa"/>
            <w:tcBorders>
              <w:top w:val="single" w:sz="4" w:space="0" w:color="5B9BD4"/>
              <w:left w:val="single" w:sz="4" w:space="0" w:color="5B9BD4"/>
              <w:bottom w:val="single" w:sz="4" w:space="0" w:color="5B9BD4"/>
              <w:right w:val="single" w:sz="4" w:space="0" w:color="5B9BD4"/>
            </w:tcBorders>
            <w:shd w:val="clear" w:color="auto" w:fill="DEEAF6"/>
          </w:tcPr>
          <w:p w14:paraId="1177AC01" w14:textId="77777777" w:rsidR="0053590A" w:rsidRDefault="0053590A">
            <w:pPr>
              <w:pStyle w:val="TableParagraph"/>
              <w:kinsoku w:val="0"/>
              <w:overflowPunct w:val="0"/>
              <w:rPr>
                <w:rFonts w:ascii="Times New Roman" w:hAnsi="Times New Roman" w:cs="Times New Roman"/>
                <w:sz w:val="16"/>
                <w:szCs w:val="16"/>
              </w:rPr>
            </w:pPr>
          </w:p>
        </w:tc>
        <w:tc>
          <w:tcPr>
            <w:tcW w:w="4537" w:type="dxa"/>
            <w:tcBorders>
              <w:top w:val="single" w:sz="4" w:space="0" w:color="5B9BD4"/>
              <w:left w:val="single" w:sz="4" w:space="0" w:color="5B9BD4"/>
              <w:bottom w:val="single" w:sz="4" w:space="0" w:color="5B9BD4"/>
              <w:right w:val="single" w:sz="4" w:space="0" w:color="5B9BD4"/>
            </w:tcBorders>
            <w:shd w:val="clear" w:color="auto" w:fill="DEEAF6"/>
          </w:tcPr>
          <w:p w14:paraId="370E6B0B" w14:textId="77777777" w:rsidR="0053590A" w:rsidRDefault="0053590A">
            <w:pPr>
              <w:pStyle w:val="TableParagraph"/>
              <w:kinsoku w:val="0"/>
              <w:overflowPunct w:val="0"/>
              <w:spacing w:line="268" w:lineRule="exact"/>
              <w:ind w:left="467"/>
              <w:rPr>
                <w:sz w:val="22"/>
                <w:szCs w:val="22"/>
              </w:rPr>
            </w:pPr>
            <w:r>
              <w:rPr>
                <w:sz w:val="22"/>
                <w:szCs w:val="22"/>
              </w:rPr>
              <w:t>(b)  Identify who has been convicted</w:t>
            </w:r>
          </w:p>
        </w:tc>
        <w:tc>
          <w:tcPr>
            <w:tcW w:w="3685" w:type="dxa"/>
            <w:tcBorders>
              <w:top w:val="single" w:sz="4" w:space="0" w:color="5B9BD4"/>
              <w:left w:val="single" w:sz="4" w:space="0" w:color="5B9BD4"/>
              <w:bottom w:val="single" w:sz="4" w:space="0" w:color="5B9BD4"/>
              <w:right w:val="single" w:sz="4" w:space="0" w:color="5B9BD4"/>
            </w:tcBorders>
          </w:tcPr>
          <w:p w14:paraId="3F2D662E" w14:textId="6724038B" w:rsidR="0053590A" w:rsidRDefault="0053590A">
            <w:pPr>
              <w:pStyle w:val="TableParagraph"/>
              <w:kinsoku w:val="0"/>
              <w:overflowPunct w:val="0"/>
              <w:spacing w:line="268" w:lineRule="exact"/>
              <w:ind w:left="107"/>
              <w:rPr>
                <w:sz w:val="22"/>
                <w:szCs w:val="22"/>
              </w:rPr>
            </w:pPr>
          </w:p>
        </w:tc>
      </w:tr>
      <w:tr w:rsidR="00C60C2E" w14:paraId="1F719A27" w14:textId="77777777">
        <w:trPr>
          <w:trHeight w:val="3018"/>
        </w:trPr>
        <w:tc>
          <w:tcPr>
            <w:tcW w:w="850" w:type="dxa"/>
            <w:tcBorders>
              <w:top w:val="single" w:sz="4" w:space="0" w:color="5B9BD4"/>
              <w:left w:val="single" w:sz="4" w:space="0" w:color="5B9BD4"/>
              <w:bottom w:val="single" w:sz="4" w:space="0" w:color="5B9BD4"/>
              <w:right w:val="single" w:sz="4" w:space="0" w:color="5B9BD4"/>
            </w:tcBorders>
            <w:shd w:val="clear" w:color="auto" w:fill="DEEAF6"/>
          </w:tcPr>
          <w:p w14:paraId="16168A2F" w14:textId="77777777" w:rsidR="0053590A" w:rsidRDefault="0053590A">
            <w:pPr>
              <w:pStyle w:val="TableParagraph"/>
              <w:kinsoku w:val="0"/>
              <w:overflowPunct w:val="0"/>
              <w:rPr>
                <w:rFonts w:ascii="Times New Roman" w:hAnsi="Times New Roman" w:cs="Times New Roman"/>
                <w:sz w:val="16"/>
                <w:szCs w:val="16"/>
              </w:rPr>
            </w:pPr>
          </w:p>
        </w:tc>
        <w:tc>
          <w:tcPr>
            <w:tcW w:w="4537" w:type="dxa"/>
            <w:tcBorders>
              <w:top w:val="single" w:sz="4" w:space="0" w:color="5B9BD4"/>
              <w:left w:val="single" w:sz="4" w:space="0" w:color="5B9BD4"/>
              <w:bottom w:val="single" w:sz="4" w:space="0" w:color="5B9BD4"/>
              <w:right w:val="single" w:sz="4" w:space="0" w:color="5B9BD4"/>
            </w:tcBorders>
            <w:shd w:val="clear" w:color="auto" w:fill="DEEAF6"/>
          </w:tcPr>
          <w:p w14:paraId="79BFF9A6" w14:textId="77777777" w:rsidR="0053590A" w:rsidRDefault="0053590A">
            <w:pPr>
              <w:pStyle w:val="TableParagraph"/>
              <w:kinsoku w:val="0"/>
              <w:overflowPunct w:val="0"/>
              <w:spacing w:line="276" w:lineRule="auto"/>
              <w:ind w:left="827" w:right="157" w:hanging="360"/>
              <w:rPr>
                <w:sz w:val="22"/>
                <w:szCs w:val="22"/>
              </w:rPr>
            </w:pPr>
            <w:r>
              <w:rPr>
                <w:sz w:val="22"/>
                <w:szCs w:val="22"/>
              </w:rPr>
              <w:t>(c) Insofar as established directly in the conviction, please insert the length of the period of exclusion and the point(s) concerned</w:t>
            </w:r>
          </w:p>
        </w:tc>
        <w:tc>
          <w:tcPr>
            <w:tcW w:w="3685" w:type="dxa"/>
            <w:tcBorders>
              <w:top w:val="single" w:sz="4" w:space="0" w:color="5B9BD4"/>
              <w:left w:val="single" w:sz="4" w:space="0" w:color="5B9BD4"/>
              <w:bottom w:val="single" w:sz="4" w:space="0" w:color="5B9BD4"/>
              <w:right w:val="single" w:sz="4" w:space="0" w:color="5B9BD4"/>
            </w:tcBorders>
          </w:tcPr>
          <w:p w14:paraId="2E9B8608" w14:textId="6BA8DA3D" w:rsidR="0053590A" w:rsidRDefault="0053590A">
            <w:pPr>
              <w:pStyle w:val="TableParagraph"/>
              <w:kinsoku w:val="0"/>
              <w:overflowPunct w:val="0"/>
              <w:spacing w:before="119" w:line="276" w:lineRule="auto"/>
              <w:ind w:left="107" w:right="103"/>
              <w:rPr>
                <w:sz w:val="22"/>
                <w:szCs w:val="22"/>
              </w:rPr>
            </w:pPr>
          </w:p>
        </w:tc>
      </w:tr>
      <w:tr w:rsidR="00C60C2E" w14:paraId="65D86B86" w14:textId="77777777">
        <w:trPr>
          <w:trHeight w:val="1355"/>
        </w:trPr>
        <w:tc>
          <w:tcPr>
            <w:tcW w:w="850" w:type="dxa"/>
            <w:tcBorders>
              <w:top w:val="single" w:sz="4" w:space="0" w:color="5B9BD4"/>
              <w:left w:val="single" w:sz="4" w:space="0" w:color="5B9BD4"/>
              <w:bottom w:val="single" w:sz="4" w:space="0" w:color="5B9BD4"/>
              <w:right w:val="single" w:sz="4" w:space="0" w:color="5B9BD4"/>
            </w:tcBorders>
            <w:shd w:val="clear" w:color="auto" w:fill="DEEAF6"/>
          </w:tcPr>
          <w:p w14:paraId="64339B50" w14:textId="77777777" w:rsidR="0053590A" w:rsidRDefault="0053590A">
            <w:pPr>
              <w:pStyle w:val="TableParagraph"/>
              <w:kinsoku w:val="0"/>
              <w:overflowPunct w:val="0"/>
              <w:spacing w:line="268" w:lineRule="exact"/>
              <w:ind w:left="107"/>
              <w:rPr>
                <w:sz w:val="22"/>
                <w:szCs w:val="22"/>
              </w:rPr>
            </w:pPr>
            <w:r>
              <w:rPr>
                <w:sz w:val="22"/>
                <w:szCs w:val="22"/>
              </w:rPr>
              <w:t>A.3</w:t>
            </w:r>
          </w:p>
        </w:tc>
        <w:tc>
          <w:tcPr>
            <w:tcW w:w="4537" w:type="dxa"/>
            <w:tcBorders>
              <w:top w:val="single" w:sz="4" w:space="0" w:color="5B9BD4"/>
              <w:left w:val="single" w:sz="4" w:space="0" w:color="5B9BD4"/>
              <w:bottom w:val="single" w:sz="4" w:space="0" w:color="5B9BD4"/>
              <w:right w:val="single" w:sz="4" w:space="0" w:color="5B9BD4"/>
            </w:tcBorders>
            <w:shd w:val="clear" w:color="auto" w:fill="DEEAF6"/>
          </w:tcPr>
          <w:p w14:paraId="2ADA4167" w14:textId="77777777" w:rsidR="0053590A" w:rsidRDefault="0053590A">
            <w:pPr>
              <w:pStyle w:val="TableParagraph"/>
              <w:kinsoku w:val="0"/>
              <w:overflowPunct w:val="0"/>
              <w:spacing w:line="276" w:lineRule="auto"/>
              <w:ind w:left="107" w:right="435"/>
              <w:rPr>
                <w:sz w:val="22"/>
                <w:szCs w:val="22"/>
              </w:rPr>
            </w:pPr>
            <w:r>
              <w:rPr>
                <w:sz w:val="22"/>
                <w:szCs w:val="22"/>
              </w:rPr>
              <w:t>In case of convictions, has the economic operator taken measures to demonstrate its reliability despite the existence of a relevant ground for exclusion (</w:t>
            </w:r>
            <w:r>
              <w:rPr>
                <w:sz w:val="22"/>
                <w:szCs w:val="22"/>
                <w:vertAlign w:val="superscript"/>
              </w:rPr>
              <w:t>16</w:t>
            </w:r>
            <w:r>
              <w:rPr>
                <w:sz w:val="22"/>
                <w:szCs w:val="22"/>
              </w:rPr>
              <w:t>) (‘Self</w:t>
            </w:r>
            <w:r>
              <w:rPr>
                <w:spacing w:val="-10"/>
                <w:sz w:val="22"/>
                <w:szCs w:val="22"/>
              </w:rPr>
              <w:t xml:space="preserve"> </w:t>
            </w:r>
            <w:r>
              <w:rPr>
                <w:sz w:val="22"/>
                <w:szCs w:val="22"/>
              </w:rPr>
              <w:t>Cleaning’)</w:t>
            </w:r>
          </w:p>
        </w:tc>
        <w:tc>
          <w:tcPr>
            <w:tcW w:w="3685" w:type="dxa"/>
            <w:tcBorders>
              <w:top w:val="single" w:sz="4" w:space="0" w:color="5B9BD4"/>
              <w:left w:val="single" w:sz="4" w:space="0" w:color="5B9BD4"/>
              <w:bottom w:val="single" w:sz="4" w:space="0" w:color="5B9BD4"/>
              <w:right w:val="single" w:sz="4" w:space="0" w:color="5B9BD4"/>
            </w:tcBorders>
          </w:tcPr>
          <w:p w14:paraId="6A62A81E" w14:textId="6A1ED467" w:rsidR="0053590A" w:rsidRDefault="00963B84" w:rsidP="00963B84">
            <w:pPr>
              <w:pStyle w:val="TableParagraph"/>
              <w:tabs>
                <w:tab w:val="left" w:pos="1471"/>
              </w:tabs>
              <w:kinsoku w:val="0"/>
              <w:overflowPunct w:val="0"/>
              <w:spacing w:before="194"/>
              <w:rPr>
                <w:sz w:val="22"/>
                <w:szCs w:val="22"/>
              </w:rPr>
            </w:pPr>
            <w:r>
              <w:rPr>
                <w:i/>
                <w:iCs/>
                <w:sz w:val="22"/>
                <w:szCs w:val="22"/>
              </w:rPr>
              <w:t xml:space="preserve"> </w:t>
            </w:r>
            <w:r w:rsidR="0053590A">
              <w:rPr>
                <w:sz w:val="22"/>
                <w:szCs w:val="22"/>
              </w:rPr>
              <w:t>Yes</w:t>
            </w:r>
            <w:r w:rsidR="0053590A">
              <w:rPr>
                <w:sz w:val="22"/>
                <w:szCs w:val="22"/>
              </w:rPr>
              <w:tab/>
              <w:t>No</w:t>
            </w:r>
          </w:p>
        </w:tc>
      </w:tr>
      <w:tr w:rsidR="00C60C2E" w14:paraId="3D807922" w14:textId="77777777">
        <w:trPr>
          <w:trHeight w:val="738"/>
        </w:trPr>
        <w:tc>
          <w:tcPr>
            <w:tcW w:w="850" w:type="dxa"/>
            <w:tcBorders>
              <w:top w:val="single" w:sz="4" w:space="0" w:color="5B9BD4"/>
              <w:left w:val="single" w:sz="4" w:space="0" w:color="5B9BD4"/>
              <w:bottom w:val="single" w:sz="4" w:space="0" w:color="5B9BD4"/>
              <w:right w:val="single" w:sz="4" w:space="0" w:color="5B9BD4"/>
            </w:tcBorders>
            <w:shd w:val="clear" w:color="auto" w:fill="DEEAF6"/>
          </w:tcPr>
          <w:p w14:paraId="3AA1F1B6" w14:textId="77777777" w:rsidR="0053590A" w:rsidRDefault="0053590A">
            <w:pPr>
              <w:pStyle w:val="TableParagraph"/>
              <w:kinsoku w:val="0"/>
              <w:overflowPunct w:val="0"/>
              <w:spacing w:line="268" w:lineRule="exact"/>
              <w:ind w:left="107"/>
              <w:rPr>
                <w:sz w:val="22"/>
                <w:szCs w:val="22"/>
              </w:rPr>
            </w:pPr>
            <w:r>
              <w:rPr>
                <w:sz w:val="22"/>
                <w:szCs w:val="22"/>
              </w:rPr>
              <w:t>A.4</w:t>
            </w:r>
          </w:p>
        </w:tc>
        <w:tc>
          <w:tcPr>
            <w:tcW w:w="4537" w:type="dxa"/>
            <w:tcBorders>
              <w:top w:val="single" w:sz="4" w:space="0" w:color="5B9BD4"/>
              <w:left w:val="single" w:sz="4" w:space="0" w:color="5B9BD4"/>
              <w:bottom w:val="single" w:sz="4" w:space="0" w:color="5B9BD4"/>
              <w:right w:val="single" w:sz="4" w:space="0" w:color="5B9BD4"/>
            </w:tcBorders>
            <w:shd w:val="clear" w:color="auto" w:fill="DEEAF6"/>
          </w:tcPr>
          <w:p w14:paraId="71C29A85" w14:textId="77777777" w:rsidR="0053590A" w:rsidRDefault="0053590A">
            <w:pPr>
              <w:pStyle w:val="TableParagraph"/>
              <w:kinsoku w:val="0"/>
              <w:overflowPunct w:val="0"/>
              <w:spacing w:line="276" w:lineRule="auto"/>
              <w:ind w:left="107" w:right="269"/>
              <w:rPr>
                <w:sz w:val="22"/>
                <w:szCs w:val="22"/>
              </w:rPr>
            </w:pPr>
            <w:r>
              <w:rPr>
                <w:sz w:val="22"/>
                <w:szCs w:val="22"/>
              </w:rPr>
              <w:t xml:space="preserve">If the answer to A.3 is </w:t>
            </w:r>
            <w:r>
              <w:rPr>
                <w:b/>
                <w:bCs/>
                <w:sz w:val="22"/>
                <w:szCs w:val="22"/>
              </w:rPr>
              <w:t xml:space="preserve">yes, </w:t>
            </w:r>
            <w:r>
              <w:rPr>
                <w:sz w:val="22"/>
                <w:szCs w:val="22"/>
              </w:rPr>
              <w:t>please describe the measures taken</w:t>
            </w:r>
            <w:r>
              <w:rPr>
                <w:spacing w:val="-1"/>
                <w:sz w:val="22"/>
                <w:szCs w:val="22"/>
              </w:rPr>
              <w:t xml:space="preserve"> </w:t>
            </w:r>
            <w:r>
              <w:rPr>
                <w:sz w:val="22"/>
                <w:szCs w:val="22"/>
              </w:rPr>
              <w:t>(</w:t>
            </w:r>
            <w:r>
              <w:rPr>
                <w:sz w:val="22"/>
                <w:szCs w:val="22"/>
                <w:vertAlign w:val="superscript"/>
              </w:rPr>
              <w:t>17</w:t>
            </w:r>
            <w:r>
              <w:rPr>
                <w:sz w:val="22"/>
                <w:szCs w:val="22"/>
              </w:rPr>
              <w:t>)</w:t>
            </w:r>
          </w:p>
        </w:tc>
        <w:tc>
          <w:tcPr>
            <w:tcW w:w="3685" w:type="dxa"/>
            <w:tcBorders>
              <w:top w:val="single" w:sz="4" w:space="0" w:color="5B9BD4"/>
              <w:left w:val="single" w:sz="4" w:space="0" w:color="5B9BD4"/>
              <w:bottom w:val="single" w:sz="4" w:space="0" w:color="5B9BD4"/>
              <w:right w:val="single" w:sz="4" w:space="0" w:color="5B9BD4"/>
            </w:tcBorders>
          </w:tcPr>
          <w:p w14:paraId="51AEE47D" w14:textId="4B2F5FA7" w:rsidR="0053590A" w:rsidRDefault="0053590A">
            <w:pPr>
              <w:pStyle w:val="TableParagraph"/>
              <w:kinsoku w:val="0"/>
              <w:overflowPunct w:val="0"/>
              <w:spacing w:line="268" w:lineRule="exact"/>
              <w:ind w:left="107"/>
              <w:rPr>
                <w:sz w:val="22"/>
                <w:szCs w:val="22"/>
              </w:rPr>
            </w:pPr>
          </w:p>
        </w:tc>
      </w:tr>
    </w:tbl>
    <w:p w14:paraId="04B3F282" w14:textId="77777777" w:rsidR="0053590A" w:rsidRDefault="0053590A">
      <w:pPr>
        <w:pStyle w:val="BodyText"/>
        <w:kinsoku w:val="0"/>
        <w:overflowPunct w:val="0"/>
        <w:rPr>
          <w:sz w:val="20"/>
          <w:szCs w:val="20"/>
        </w:rPr>
      </w:pPr>
      <w:r>
        <w:rPr>
          <w:noProof/>
        </w:rPr>
        <mc:AlternateContent>
          <mc:Choice Requires="wps">
            <w:drawing>
              <wp:anchor distT="0" distB="0" distL="114300" distR="114300" simplePos="0" relativeHeight="251658253" behindDoc="1" locked="0" layoutInCell="0" allowOverlap="1" wp14:anchorId="1421B6C7" wp14:editId="6C6DB214">
                <wp:simplePos x="0" y="0"/>
                <wp:positionH relativeFrom="page">
                  <wp:posOffset>4816475</wp:posOffset>
                </wp:positionH>
                <wp:positionV relativeFrom="page">
                  <wp:posOffset>5380355</wp:posOffset>
                </wp:positionV>
                <wp:extent cx="142240" cy="142240"/>
                <wp:effectExtent l="0" t="0" r="0" b="0"/>
                <wp:wrapNone/>
                <wp:docPr id="210323653" name="Freeform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C8B1E5" id="Freeform 62" o:spid="_x0000_s1026" style="position:absolute;margin-left:379.25pt;margin-top:423.65pt;width:11.2pt;height:11.2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" o:allowincell="f" path="m,223r223,l223,,,,,223xe" filled="f" strokeweight=".72pt">
                <v:path arrowok="t" o:connecttype="custom" o:connectlocs="0,141605;141605,141605;141605,0;0,0;0,141605" o:connectangles="0,0,0,0,0"/>
                <w10:wrap anchorx="page" anchory="page"/>
              </v:shape>
            </w:pict>
          </mc:Fallback>
        </mc:AlternateContent>
      </w:r>
      <w:r>
        <w:rPr>
          <w:noProof/>
        </w:rPr>
        <mc:AlternateContent>
          <mc:Choice Requires="wps">
            <w:drawing>
              <wp:anchor distT="0" distB="0" distL="114300" distR="114300" simplePos="0" relativeHeight="251658254" behindDoc="1" locked="0" layoutInCell="0" allowOverlap="1" wp14:anchorId="47559589" wp14:editId="395694BE">
                <wp:simplePos x="0" y="0"/>
                <wp:positionH relativeFrom="page">
                  <wp:posOffset>5537835</wp:posOffset>
                </wp:positionH>
                <wp:positionV relativeFrom="page">
                  <wp:posOffset>5380355</wp:posOffset>
                </wp:positionV>
                <wp:extent cx="142240" cy="142240"/>
                <wp:effectExtent l="0" t="0" r="0" b="0"/>
                <wp:wrapNone/>
                <wp:docPr id="272939905" name="Freeform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51E430" id="Freeform 63" o:spid="_x0000_s1026" style="position:absolute;margin-left:436.05pt;margin-top:423.65pt;width:11.2pt;height:11.2pt;z-index:-251664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" o:allowincell="f" path="m,223r223,l223,,,,,223xe" filled="f" strokeweight=".72pt">
                <v:path arrowok="t" o:connecttype="custom" o:connectlocs="0,141605;141605,141605;141605,0;0,0;0,141605" o:connectangles="0,0,0,0,0"/>
                <w10:wrap anchorx="page" anchory="page"/>
              </v:shape>
            </w:pict>
          </mc:Fallback>
        </mc:AlternateContent>
      </w:r>
    </w:p>
    <w:p w14:paraId="066B20F3" w14:textId="77777777" w:rsidR="0053590A" w:rsidRDefault="0053590A">
      <w:pPr>
        <w:pStyle w:val="BodyText"/>
        <w:kinsoku w:val="0"/>
        <w:overflowPunct w:val="0"/>
        <w:rPr>
          <w:sz w:val="20"/>
          <w:szCs w:val="20"/>
        </w:rPr>
      </w:pPr>
    </w:p>
    <w:p w14:paraId="56DBB4D6" w14:textId="77777777" w:rsidR="0053590A" w:rsidRDefault="0053590A">
      <w:pPr>
        <w:pStyle w:val="BodyText"/>
        <w:kinsoku w:val="0"/>
        <w:overflowPunct w:val="0"/>
        <w:rPr>
          <w:sz w:val="20"/>
          <w:szCs w:val="20"/>
        </w:rPr>
      </w:pPr>
    </w:p>
    <w:p w14:paraId="45B5562D" w14:textId="77777777" w:rsidR="0053590A" w:rsidRDefault="0053590A">
      <w:pPr>
        <w:pStyle w:val="BodyText"/>
        <w:kinsoku w:val="0"/>
        <w:overflowPunct w:val="0"/>
        <w:rPr>
          <w:sz w:val="20"/>
          <w:szCs w:val="20"/>
        </w:rPr>
      </w:pPr>
    </w:p>
    <w:p w14:paraId="58B7CD6B" w14:textId="77777777" w:rsidR="0053590A" w:rsidRDefault="0053590A">
      <w:pPr>
        <w:pStyle w:val="BodyText"/>
        <w:kinsoku w:val="0"/>
        <w:overflowPunct w:val="0"/>
        <w:rPr>
          <w:sz w:val="20"/>
          <w:szCs w:val="20"/>
        </w:rPr>
      </w:pPr>
    </w:p>
    <w:p w14:paraId="1E50703E" w14:textId="77777777" w:rsidR="0053590A" w:rsidRDefault="0053590A">
      <w:pPr>
        <w:pStyle w:val="BodyText"/>
        <w:kinsoku w:val="0"/>
        <w:overflowPunct w:val="0"/>
        <w:rPr>
          <w:sz w:val="20"/>
          <w:szCs w:val="20"/>
        </w:rPr>
      </w:pPr>
    </w:p>
    <w:p w14:paraId="0EEEC35B" w14:textId="77777777" w:rsidR="0053590A" w:rsidRDefault="0053590A">
      <w:pPr>
        <w:pStyle w:val="BodyText"/>
        <w:kinsoku w:val="0"/>
        <w:overflowPunct w:val="0"/>
        <w:rPr>
          <w:sz w:val="20"/>
          <w:szCs w:val="20"/>
        </w:rPr>
      </w:pPr>
    </w:p>
    <w:p w14:paraId="78C942D0" w14:textId="77777777" w:rsidR="0053590A" w:rsidRDefault="0053590A">
      <w:pPr>
        <w:pStyle w:val="BodyText"/>
        <w:kinsoku w:val="0"/>
        <w:overflowPunct w:val="0"/>
        <w:rPr>
          <w:sz w:val="20"/>
          <w:szCs w:val="20"/>
        </w:rPr>
      </w:pPr>
    </w:p>
    <w:p w14:paraId="5C150DB6" w14:textId="77777777" w:rsidR="0053590A" w:rsidRDefault="0053590A">
      <w:pPr>
        <w:pStyle w:val="BodyText"/>
        <w:kinsoku w:val="0"/>
        <w:overflowPunct w:val="0"/>
        <w:rPr>
          <w:sz w:val="20"/>
          <w:szCs w:val="20"/>
        </w:rPr>
      </w:pPr>
    </w:p>
    <w:p w14:paraId="32805B1F" w14:textId="77777777" w:rsidR="0053590A" w:rsidRDefault="0053590A">
      <w:pPr>
        <w:pStyle w:val="BodyText"/>
        <w:kinsoku w:val="0"/>
        <w:overflowPunct w:val="0"/>
        <w:rPr>
          <w:sz w:val="20"/>
          <w:szCs w:val="20"/>
        </w:rPr>
      </w:pPr>
    </w:p>
    <w:p w14:paraId="013492C0" w14:textId="77777777" w:rsidR="0053590A" w:rsidRDefault="0053590A">
      <w:pPr>
        <w:pStyle w:val="BodyText"/>
        <w:kinsoku w:val="0"/>
        <w:overflowPunct w:val="0"/>
        <w:rPr>
          <w:sz w:val="22"/>
          <w:szCs w:val="22"/>
        </w:rPr>
      </w:pPr>
      <w:r>
        <w:rPr>
          <w:noProof/>
        </w:rPr>
        <mc:AlternateContent>
          <mc:Choice Requires="wps">
            <w:drawing>
              <wp:anchor distT="0" distB="0" distL="0" distR="0" simplePos="0" relativeHeight="251658252" behindDoc="0" locked="0" layoutInCell="0" allowOverlap="1" wp14:anchorId="49950D0C" wp14:editId="76225EE5">
                <wp:simplePos x="0" y="0"/>
                <wp:positionH relativeFrom="page">
                  <wp:posOffset>914400</wp:posOffset>
                </wp:positionH>
                <wp:positionV relativeFrom="paragraph">
                  <wp:posOffset>194945</wp:posOffset>
                </wp:positionV>
                <wp:extent cx="1829435" cy="12700"/>
                <wp:effectExtent l="0" t="0" r="0" b="0"/>
                <wp:wrapTopAndBottom/>
                <wp:docPr id="2106988564" name="Freeform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9435" cy="12700"/>
                        </a:xfrm>
                        <a:custGeom>
                          <a:avLst/>
                          <a:gdLst>
                            <a:gd name="T0" fmla="*/ 2880 w 2881"/>
                            <a:gd name="T1" fmla="*/ 0 h 20"/>
                            <a:gd name="T2" fmla="*/ 0 w 2881"/>
                            <a:gd name="T3" fmla="*/ 0 h 20"/>
                            <a:gd name="T4" fmla="*/ 0 w 2881"/>
                            <a:gd name="T5" fmla="*/ 14 h 20"/>
                            <a:gd name="T6" fmla="*/ 2880 w 2881"/>
                            <a:gd name="T7" fmla="*/ 14 h 20"/>
                            <a:gd name="T8" fmla="*/ 2880 w 2881"/>
                            <a:gd name="T9" fmla="*/ 0 h 20"/>
                          </a:gdLst>
                          <a:ahLst/>
                          <a:cxnLst>
                            <a:cxn ang="0">
                              <a:pos x="T0" y="T1"/>
                            </a:cxn>
                            <a:cxn ang="0">
                              <a:pos x="T2" y="T3"/>
                            </a:cxn>
                            <a:cxn ang="0">
                              <a:pos x="T4" y="T5"/>
                            </a:cxn>
                            <a:cxn ang="0">
                              <a:pos x="T6" y="T7"/>
                            </a:cxn>
                            <a:cxn ang="0">
                              <a:pos x="T8" y="T9"/>
                            </a:cxn>
                          </a:cxnLst>
                          <a:rect l="0" t="0" r="r" b="b"/>
                          <a:pathLst>
                            <a:path w="2881" h="20">
                              <a:moveTo>
                                <a:pt x="2880" y="0"/>
                              </a:moveTo>
                              <a:lnTo>
                                <a:pt x="0" y="0"/>
                              </a:lnTo>
                              <a:lnTo>
                                <a:pt x="0" y="14"/>
                              </a:lnTo>
                              <a:lnTo>
                                <a:pt x="2880" y="14"/>
                              </a:lnTo>
                              <a:lnTo>
                                <a:pt x="288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D8C880" id="Freeform 64" o:spid="_x0000_s1026" style="position:absolute;margin-left:1in;margin-top:15.35pt;width:144.05pt;height:1pt;z-index:2516495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" o:allowincell="f" path="m2880,l,,,14r2880,l2880,xe" fillcolor="black" stroked="f">
                <v:path arrowok="t" o:connecttype="custom" o:connectlocs="1828800,0;0,0;0,8890;1828800,8890;1828800,0" o:connectangles="0,0,0,0,0"/>
                <w10:wrap type="topAndBottom" anchorx="page"/>
              </v:shape>
            </w:pict>
          </mc:Fallback>
        </mc:AlternateContent>
      </w:r>
    </w:p>
    <w:p w14:paraId="58EE8519" w14:textId="77777777" w:rsidR="0053590A" w:rsidRDefault="0053590A">
      <w:pPr>
        <w:pStyle w:val="ListParagraph"/>
        <w:numPr>
          <w:ilvl w:val="0"/>
          <w:numId w:val="8"/>
        </w:numPr>
        <w:tabs>
          <w:tab w:val="left" w:pos="311"/>
        </w:tabs>
        <w:kinsoku w:val="0"/>
        <w:overflowPunct w:val="0"/>
        <w:spacing w:before="70"/>
        <w:ind w:right="1181" w:firstLine="0"/>
        <w:rPr>
          <w:i/>
          <w:iCs/>
          <w:sz w:val="14"/>
          <w:szCs w:val="14"/>
        </w:rPr>
      </w:pPr>
      <w:r>
        <w:rPr>
          <w:i/>
          <w:iCs/>
          <w:sz w:val="14"/>
          <w:szCs w:val="14"/>
        </w:rPr>
        <w:t>As defined in Articles 1 and 3 of Council Framework Decision of 13 June 2002 on combating terrorism (OJ L 164, 22.6.2002, p.3). this exclusion ground also includes inciting or aiding or abetting or attempting to commit an offence, as referred to in Article 3 of that Framework</w:t>
      </w:r>
      <w:r>
        <w:rPr>
          <w:i/>
          <w:iCs/>
          <w:spacing w:val="-13"/>
          <w:sz w:val="14"/>
          <w:szCs w:val="14"/>
        </w:rPr>
        <w:t xml:space="preserve"> </w:t>
      </w:r>
      <w:r>
        <w:rPr>
          <w:i/>
          <w:iCs/>
          <w:sz w:val="14"/>
          <w:szCs w:val="14"/>
        </w:rPr>
        <w:t>Decision.</w:t>
      </w:r>
    </w:p>
    <w:p w14:paraId="5174F682" w14:textId="77777777" w:rsidR="0053590A" w:rsidRDefault="0053590A">
      <w:pPr>
        <w:pStyle w:val="ListParagraph"/>
        <w:numPr>
          <w:ilvl w:val="0"/>
          <w:numId w:val="8"/>
        </w:numPr>
        <w:tabs>
          <w:tab w:val="left" w:pos="311"/>
        </w:tabs>
        <w:kinsoku w:val="0"/>
        <w:overflowPunct w:val="0"/>
        <w:ind w:right="1284" w:firstLine="0"/>
        <w:rPr>
          <w:i/>
          <w:iCs/>
          <w:sz w:val="14"/>
          <w:szCs w:val="14"/>
        </w:rPr>
      </w:pPr>
      <w:r>
        <w:rPr>
          <w:i/>
          <w:iCs/>
          <w:sz w:val="14"/>
          <w:szCs w:val="14"/>
        </w:rPr>
        <w:t>As defined in Article 1 of the Directive 2005/60/EC of the European Parliament and of the Council of 26 October 2005 on the prevention of the use of the financial system for the purpose of money laundering and terrorist financing (OJ L 309, 25.11.2005, p.</w:t>
      </w:r>
      <w:r>
        <w:rPr>
          <w:i/>
          <w:iCs/>
          <w:spacing w:val="2"/>
          <w:sz w:val="14"/>
          <w:szCs w:val="14"/>
        </w:rPr>
        <w:t xml:space="preserve"> </w:t>
      </w:r>
      <w:r>
        <w:rPr>
          <w:i/>
          <w:iCs/>
          <w:sz w:val="14"/>
          <w:szCs w:val="14"/>
        </w:rPr>
        <w:t>15).</w:t>
      </w:r>
    </w:p>
    <w:p w14:paraId="0F21CA26" w14:textId="77777777" w:rsidR="0053590A" w:rsidRDefault="0053590A">
      <w:pPr>
        <w:pStyle w:val="ListParagraph"/>
        <w:numPr>
          <w:ilvl w:val="0"/>
          <w:numId w:val="8"/>
        </w:numPr>
        <w:tabs>
          <w:tab w:val="left" w:pos="311"/>
        </w:tabs>
        <w:kinsoku w:val="0"/>
        <w:overflowPunct w:val="0"/>
        <w:spacing w:before="1"/>
        <w:ind w:right="1283" w:firstLine="0"/>
        <w:rPr>
          <w:i/>
          <w:iCs/>
          <w:sz w:val="14"/>
          <w:szCs w:val="14"/>
        </w:rPr>
      </w:pPr>
      <w:r>
        <w:rPr>
          <w:i/>
          <w:iCs/>
          <w:sz w:val="14"/>
          <w:szCs w:val="14"/>
        </w:rPr>
        <w:t>As defined in Article 2 of Directive 2011/36/EU of the European Parliament and of the Council of 5 April 2011 on preventing and combating trafficking in human beings and protecting its victims and replacing Council Framework Decision 2002/629/JHA (OJ L 101, 15. 4.2011 p.</w:t>
      </w:r>
      <w:r>
        <w:rPr>
          <w:i/>
          <w:iCs/>
          <w:spacing w:val="-3"/>
          <w:sz w:val="14"/>
          <w:szCs w:val="14"/>
        </w:rPr>
        <w:t xml:space="preserve"> </w:t>
      </w:r>
      <w:r>
        <w:rPr>
          <w:i/>
          <w:iCs/>
          <w:sz w:val="14"/>
          <w:szCs w:val="14"/>
        </w:rPr>
        <w:t>1).</w:t>
      </w:r>
    </w:p>
    <w:p w14:paraId="1E54BD05" w14:textId="77777777" w:rsidR="0053590A" w:rsidRDefault="0053590A">
      <w:pPr>
        <w:pStyle w:val="ListParagraph"/>
        <w:numPr>
          <w:ilvl w:val="0"/>
          <w:numId w:val="6"/>
        </w:numPr>
        <w:tabs>
          <w:tab w:val="left" w:pos="311"/>
        </w:tabs>
        <w:kinsoku w:val="0"/>
        <w:overflowPunct w:val="0"/>
        <w:spacing w:line="170" w:lineRule="exact"/>
        <w:rPr>
          <w:i/>
          <w:iCs/>
          <w:color w:val="000000"/>
          <w:sz w:val="14"/>
          <w:szCs w:val="14"/>
        </w:rPr>
      </w:pPr>
      <w:r>
        <w:rPr>
          <w:i/>
          <w:iCs/>
          <w:sz w:val="14"/>
          <w:szCs w:val="14"/>
        </w:rPr>
        <w:t>Please repeat as many times as</w:t>
      </w:r>
      <w:r>
        <w:rPr>
          <w:i/>
          <w:iCs/>
          <w:spacing w:val="-19"/>
          <w:sz w:val="14"/>
          <w:szCs w:val="14"/>
        </w:rPr>
        <w:t xml:space="preserve"> </w:t>
      </w:r>
      <w:r>
        <w:rPr>
          <w:i/>
          <w:iCs/>
          <w:sz w:val="14"/>
          <w:szCs w:val="14"/>
        </w:rPr>
        <w:t>needed.</w:t>
      </w:r>
    </w:p>
    <w:p w14:paraId="33E4188C" w14:textId="77777777" w:rsidR="0053590A" w:rsidRDefault="0053590A">
      <w:pPr>
        <w:pStyle w:val="ListParagraph"/>
        <w:numPr>
          <w:ilvl w:val="0"/>
          <w:numId w:val="6"/>
        </w:numPr>
        <w:tabs>
          <w:tab w:val="left" w:pos="316"/>
        </w:tabs>
        <w:kinsoku w:val="0"/>
        <w:overflowPunct w:val="0"/>
        <w:spacing w:line="231" w:lineRule="exact"/>
        <w:ind w:left="315" w:hanging="176"/>
        <w:rPr>
          <w:i/>
          <w:iCs/>
          <w:color w:val="000000"/>
          <w:sz w:val="13"/>
          <w:szCs w:val="13"/>
        </w:rPr>
      </w:pPr>
      <w:r>
        <w:rPr>
          <w:i/>
          <w:iCs/>
          <w:sz w:val="14"/>
          <w:szCs w:val="14"/>
        </w:rPr>
        <w:t>Please repeat as many times as</w:t>
      </w:r>
      <w:r>
        <w:rPr>
          <w:i/>
          <w:iCs/>
          <w:spacing w:val="-19"/>
          <w:sz w:val="14"/>
          <w:szCs w:val="14"/>
        </w:rPr>
        <w:t xml:space="preserve"> </w:t>
      </w:r>
      <w:r>
        <w:rPr>
          <w:i/>
          <w:iCs/>
          <w:sz w:val="14"/>
          <w:szCs w:val="14"/>
        </w:rPr>
        <w:t>needed.</w:t>
      </w:r>
    </w:p>
    <w:p w14:paraId="508E8162" w14:textId="77777777" w:rsidR="0053590A" w:rsidRDefault="0053590A">
      <w:pPr>
        <w:pStyle w:val="ListParagraph"/>
        <w:numPr>
          <w:ilvl w:val="0"/>
          <w:numId w:val="6"/>
        </w:numPr>
        <w:tabs>
          <w:tab w:val="left" w:pos="311"/>
        </w:tabs>
        <w:kinsoku w:val="0"/>
        <w:overflowPunct w:val="0"/>
        <w:spacing w:before="14" w:line="171" w:lineRule="exact"/>
        <w:rPr>
          <w:i/>
          <w:iCs/>
          <w:color w:val="000000"/>
          <w:sz w:val="14"/>
          <w:szCs w:val="14"/>
        </w:rPr>
      </w:pPr>
      <w:r>
        <w:rPr>
          <w:i/>
          <w:iCs/>
          <w:sz w:val="14"/>
          <w:szCs w:val="14"/>
        </w:rPr>
        <w:t>In</w:t>
      </w:r>
      <w:r>
        <w:rPr>
          <w:i/>
          <w:iCs/>
          <w:spacing w:val="-3"/>
          <w:sz w:val="14"/>
          <w:szCs w:val="14"/>
        </w:rPr>
        <w:t xml:space="preserve"> </w:t>
      </w:r>
      <w:r>
        <w:rPr>
          <w:i/>
          <w:iCs/>
          <w:sz w:val="14"/>
          <w:szCs w:val="14"/>
        </w:rPr>
        <w:t>accordance</w:t>
      </w:r>
      <w:r>
        <w:rPr>
          <w:i/>
          <w:iCs/>
          <w:spacing w:val="-4"/>
          <w:sz w:val="14"/>
          <w:szCs w:val="14"/>
        </w:rPr>
        <w:t xml:space="preserve"> </w:t>
      </w:r>
      <w:r>
        <w:rPr>
          <w:i/>
          <w:iCs/>
          <w:sz w:val="14"/>
          <w:szCs w:val="14"/>
        </w:rPr>
        <w:t>with Regulation 57(12)</w:t>
      </w:r>
      <w:r>
        <w:rPr>
          <w:i/>
          <w:iCs/>
          <w:spacing w:val="-3"/>
          <w:sz w:val="14"/>
          <w:szCs w:val="14"/>
        </w:rPr>
        <w:t xml:space="preserve"> </w:t>
      </w:r>
      <w:r>
        <w:rPr>
          <w:i/>
          <w:iCs/>
          <w:sz w:val="14"/>
          <w:szCs w:val="14"/>
        </w:rPr>
        <w:t>of</w:t>
      </w:r>
      <w:r>
        <w:rPr>
          <w:i/>
          <w:iCs/>
          <w:spacing w:val="-2"/>
          <w:sz w:val="14"/>
          <w:szCs w:val="14"/>
        </w:rPr>
        <w:t xml:space="preserve"> </w:t>
      </w:r>
      <w:r>
        <w:rPr>
          <w:i/>
          <w:iCs/>
          <w:sz w:val="14"/>
          <w:szCs w:val="14"/>
        </w:rPr>
        <w:t>S.I.</w:t>
      </w:r>
      <w:r>
        <w:rPr>
          <w:i/>
          <w:iCs/>
          <w:spacing w:val="-3"/>
          <w:sz w:val="14"/>
          <w:szCs w:val="14"/>
        </w:rPr>
        <w:t xml:space="preserve"> </w:t>
      </w:r>
      <w:r>
        <w:rPr>
          <w:i/>
          <w:iCs/>
          <w:sz w:val="14"/>
          <w:szCs w:val="14"/>
        </w:rPr>
        <w:t>No.</w:t>
      </w:r>
      <w:r>
        <w:rPr>
          <w:i/>
          <w:iCs/>
          <w:spacing w:val="-3"/>
          <w:sz w:val="14"/>
          <w:szCs w:val="14"/>
        </w:rPr>
        <w:t xml:space="preserve"> </w:t>
      </w:r>
      <w:r>
        <w:rPr>
          <w:i/>
          <w:iCs/>
          <w:sz w:val="14"/>
          <w:szCs w:val="14"/>
        </w:rPr>
        <w:t>284</w:t>
      </w:r>
      <w:r>
        <w:rPr>
          <w:i/>
          <w:iCs/>
          <w:spacing w:val="-4"/>
          <w:sz w:val="14"/>
          <w:szCs w:val="14"/>
        </w:rPr>
        <w:t xml:space="preserve"> </w:t>
      </w:r>
      <w:r>
        <w:rPr>
          <w:i/>
          <w:iCs/>
          <w:sz w:val="14"/>
          <w:szCs w:val="14"/>
        </w:rPr>
        <w:t>of</w:t>
      </w:r>
      <w:r>
        <w:rPr>
          <w:i/>
          <w:iCs/>
          <w:spacing w:val="-3"/>
          <w:sz w:val="14"/>
          <w:szCs w:val="14"/>
        </w:rPr>
        <w:t xml:space="preserve"> </w:t>
      </w:r>
      <w:r>
        <w:rPr>
          <w:i/>
          <w:iCs/>
          <w:sz w:val="14"/>
          <w:szCs w:val="14"/>
        </w:rPr>
        <w:t>2016,</w:t>
      </w:r>
      <w:r>
        <w:rPr>
          <w:i/>
          <w:iCs/>
          <w:spacing w:val="-2"/>
          <w:sz w:val="14"/>
          <w:szCs w:val="14"/>
        </w:rPr>
        <w:t xml:space="preserve"> </w:t>
      </w:r>
      <w:r>
        <w:rPr>
          <w:i/>
          <w:iCs/>
          <w:sz w:val="14"/>
          <w:szCs w:val="14"/>
        </w:rPr>
        <w:t>the</w:t>
      </w:r>
      <w:r>
        <w:rPr>
          <w:i/>
          <w:iCs/>
          <w:spacing w:val="-1"/>
          <w:sz w:val="14"/>
          <w:szCs w:val="14"/>
        </w:rPr>
        <w:t xml:space="preserve"> </w:t>
      </w:r>
      <w:r>
        <w:rPr>
          <w:i/>
          <w:iCs/>
          <w:sz w:val="14"/>
          <w:szCs w:val="14"/>
        </w:rPr>
        <w:t>European</w:t>
      </w:r>
      <w:r>
        <w:rPr>
          <w:i/>
          <w:iCs/>
          <w:spacing w:val="-3"/>
          <w:sz w:val="14"/>
          <w:szCs w:val="14"/>
        </w:rPr>
        <w:t xml:space="preserve"> </w:t>
      </w:r>
      <w:r>
        <w:rPr>
          <w:i/>
          <w:iCs/>
          <w:sz w:val="14"/>
          <w:szCs w:val="14"/>
        </w:rPr>
        <w:t>Union</w:t>
      </w:r>
      <w:r>
        <w:rPr>
          <w:i/>
          <w:iCs/>
          <w:spacing w:val="-2"/>
          <w:sz w:val="14"/>
          <w:szCs w:val="14"/>
        </w:rPr>
        <w:t xml:space="preserve"> </w:t>
      </w:r>
      <w:r>
        <w:rPr>
          <w:i/>
          <w:iCs/>
          <w:sz w:val="14"/>
          <w:szCs w:val="14"/>
        </w:rPr>
        <w:t>(Award of</w:t>
      </w:r>
      <w:r>
        <w:rPr>
          <w:i/>
          <w:iCs/>
          <w:spacing w:val="-2"/>
          <w:sz w:val="14"/>
          <w:szCs w:val="14"/>
        </w:rPr>
        <w:t xml:space="preserve"> </w:t>
      </w:r>
      <w:r>
        <w:rPr>
          <w:i/>
          <w:iCs/>
          <w:sz w:val="14"/>
          <w:szCs w:val="14"/>
        </w:rPr>
        <w:t>Public</w:t>
      </w:r>
      <w:r>
        <w:rPr>
          <w:i/>
          <w:iCs/>
          <w:spacing w:val="-4"/>
          <w:sz w:val="14"/>
          <w:szCs w:val="14"/>
        </w:rPr>
        <w:t xml:space="preserve"> </w:t>
      </w:r>
      <w:r>
        <w:rPr>
          <w:i/>
          <w:iCs/>
          <w:sz w:val="14"/>
          <w:szCs w:val="14"/>
        </w:rPr>
        <w:t>Authority</w:t>
      </w:r>
      <w:r>
        <w:rPr>
          <w:i/>
          <w:iCs/>
          <w:spacing w:val="-1"/>
          <w:sz w:val="14"/>
          <w:szCs w:val="14"/>
        </w:rPr>
        <w:t xml:space="preserve"> </w:t>
      </w:r>
      <w:r>
        <w:rPr>
          <w:i/>
          <w:iCs/>
          <w:sz w:val="14"/>
          <w:szCs w:val="14"/>
        </w:rPr>
        <w:t>Contracts)</w:t>
      </w:r>
      <w:r>
        <w:rPr>
          <w:i/>
          <w:iCs/>
          <w:spacing w:val="-3"/>
          <w:sz w:val="14"/>
          <w:szCs w:val="14"/>
        </w:rPr>
        <w:t xml:space="preserve"> </w:t>
      </w:r>
      <w:r>
        <w:rPr>
          <w:i/>
          <w:iCs/>
          <w:sz w:val="14"/>
          <w:szCs w:val="14"/>
        </w:rPr>
        <w:t>Regulations</w:t>
      </w:r>
      <w:r>
        <w:rPr>
          <w:i/>
          <w:iCs/>
          <w:spacing w:val="-2"/>
          <w:sz w:val="14"/>
          <w:szCs w:val="14"/>
        </w:rPr>
        <w:t xml:space="preserve"> </w:t>
      </w:r>
      <w:r>
        <w:rPr>
          <w:i/>
          <w:iCs/>
          <w:sz w:val="14"/>
          <w:szCs w:val="14"/>
        </w:rPr>
        <w:t>2016.</w:t>
      </w:r>
    </w:p>
    <w:p w14:paraId="0606743B" w14:textId="77777777" w:rsidR="0053590A" w:rsidRDefault="0053590A">
      <w:pPr>
        <w:pStyle w:val="ListParagraph"/>
        <w:numPr>
          <w:ilvl w:val="0"/>
          <w:numId w:val="6"/>
        </w:numPr>
        <w:tabs>
          <w:tab w:val="left" w:pos="311"/>
          <w:tab w:val="left" w:leader="dot" w:pos="5588"/>
        </w:tabs>
        <w:kinsoku w:val="0"/>
        <w:overflowPunct w:val="0"/>
        <w:spacing w:line="171" w:lineRule="exact"/>
        <w:rPr>
          <w:i/>
          <w:iCs/>
          <w:color w:val="000000"/>
          <w:sz w:val="14"/>
          <w:szCs w:val="14"/>
        </w:rPr>
      </w:pPr>
      <w:proofErr w:type="gramStart"/>
      <w:r>
        <w:rPr>
          <w:i/>
          <w:iCs/>
          <w:sz w:val="14"/>
          <w:szCs w:val="14"/>
        </w:rPr>
        <w:t>Taking</w:t>
      </w:r>
      <w:r>
        <w:rPr>
          <w:i/>
          <w:iCs/>
          <w:spacing w:val="-3"/>
          <w:sz w:val="14"/>
          <w:szCs w:val="14"/>
        </w:rPr>
        <w:t xml:space="preserve"> </w:t>
      </w:r>
      <w:r>
        <w:rPr>
          <w:i/>
          <w:iCs/>
          <w:sz w:val="14"/>
          <w:szCs w:val="14"/>
        </w:rPr>
        <w:t>into</w:t>
      </w:r>
      <w:r>
        <w:rPr>
          <w:i/>
          <w:iCs/>
          <w:spacing w:val="-3"/>
          <w:sz w:val="14"/>
          <w:szCs w:val="14"/>
        </w:rPr>
        <w:t xml:space="preserve"> </w:t>
      </w:r>
      <w:r>
        <w:rPr>
          <w:i/>
          <w:iCs/>
          <w:sz w:val="14"/>
          <w:szCs w:val="14"/>
        </w:rPr>
        <w:t>account</w:t>
      </w:r>
      <w:proofErr w:type="gramEnd"/>
      <w:r>
        <w:rPr>
          <w:i/>
          <w:iCs/>
          <w:spacing w:val="-5"/>
          <w:sz w:val="14"/>
          <w:szCs w:val="14"/>
        </w:rPr>
        <w:t xml:space="preserve"> </w:t>
      </w:r>
      <w:r>
        <w:rPr>
          <w:i/>
          <w:iCs/>
          <w:sz w:val="14"/>
          <w:szCs w:val="14"/>
        </w:rPr>
        <w:t>the</w:t>
      </w:r>
      <w:r>
        <w:rPr>
          <w:i/>
          <w:iCs/>
          <w:spacing w:val="-1"/>
          <w:sz w:val="14"/>
          <w:szCs w:val="14"/>
        </w:rPr>
        <w:t xml:space="preserve"> </w:t>
      </w:r>
      <w:r>
        <w:rPr>
          <w:i/>
          <w:iCs/>
          <w:sz w:val="14"/>
          <w:szCs w:val="14"/>
        </w:rPr>
        <w:t>character</w:t>
      </w:r>
      <w:r>
        <w:rPr>
          <w:i/>
          <w:iCs/>
          <w:spacing w:val="-4"/>
          <w:sz w:val="14"/>
          <w:szCs w:val="14"/>
        </w:rPr>
        <w:t xml:space="preserve"> </w:t>
      </w:r>
      <w:r>
        <w:rPr>
          <w:i/>
          <w:iCs/>
          <w:sz w:val="14"/>
          <w:szCs w:val="14"/>
        </w:rPr>
        <w:t>of</w:t>
      </w:r>
      <w:r>
        <w:rPr>
          <w:i/>
          <w:iCs/>
          <w:spacing w:val="-3"/>
          <w:sz w:val="14"/>
          <w:szCs w:val="14"/>
        </w:rPr>
        <w:t xml:space="preserve"> </w:t>
      </w:r>
      <w:r>
        <w:rPr>
          <w:i/>
          <w:iCs/>
          <w:sz w:val="14"/>
          <w:szCs w:val="14"/>
        </w:rPr>
        <w:t>the</w:t>
      </w:r>
      <w:r>
        <w:rPr>
          <w:i/>
          <w:iCs/>
          <w:spacing w:val="-3"/>
          <w:sz w:val="14"/>
          <w:szCs w:val="14"/>
        </w:rPr>
        <w:t xml:space="preserve"> </w:t>
      </w:r>
      <w:r>
        <w:rPr>
          <w:i/>
          <w:iCs/>
          <w:sz w:val="14"/>
          <w:szCs w:val="14"/>
        </w:rPr>
        <w:t>crimes</w:t>
      </w:r>
      <w:r>
        <w:rPr>
          <w:i/>
          <w:iCs/>
          <w:spacing w:val="-3"/>
          <w:sz w:val="14"/>
          <w:szCs w:val="14"/>
        </w:rPr>
        <w:t xml:space="preserve"> </w:t>
      </w:r>
      <w:r>
        <w:rPr>
          <w:i/>
          <w:iCs/>
          <w:sz w:val="14"/>
          <w:szCs w:val="14"/>
        </w:rPr>
        <w:t>committed</w:t>
      </w:r>
      <w:r>
        <w:rPr>
          <w:i/>
          <w:iCs/>
          <w:spacing w:val="-3"/>
          <w:sz w:val="14"/>
          <w:szCs w:val="14"/>
        </w:rPr>
        <w:t xml:space="preserve"> </w:t>
      </w:r>
      <w:r>
        <w:rPr>
          <w:i/>
          <w:iCs/>
          <w:sz w:val="14"/>
          <w:szCs w:val="14"/>
        </w:rPr>
        <w:t>(punctual,</w:t>
      </w:r>
      <w:r>
        <w:rPr>
          <w:i/>
          <w:iCs/>
          <w:spacing w:val="-2"/>
          <w:sz w:val="14"/>
          <w:szCs w:val="14"/>
        </w:rPr>
        <w:t xml:space="preserve"> </w:t>
      </w:r>
      <w:r>
        <w:rPr>
          <w:i/>
          <w:iCs/>
          <w:sz w:val="14"/>
          <w:szCs w:val="14"/>
        </w:rPr>
        <w:t>repeated,</w:t>
      </w:r>
      <w:r>
        <w:rPr>
          <w:i/>
          <w:iCs/>
          <w:spacing w:val="-2"/>
          <w:sz w:val="14"/>
          <w:szCs w:val="14"/>
        </w:rPr>
        <w:t xml:space="preserve"> </w:t>
      </w:r>
      <w:r>
        <w:rPr>
          <w:i/>
          <w:iCs/>
          <w:sz w:val="14"/>
          <w:szCs w:val="14"/>
        </w:rPr>
        <w:t>systematic.</w:t>
      </w:r>
      <w:r>
        <w:rPr>
          <w:i/>
          <w:iCs/>
          <w:sz w:val="14"/>
          <w:szCs w:val="14"/>
        </w:rPr>
        <w:tab/>
        <w:t>) the explanation should show the adequacy of the</w:t>
      </w:r>
      <w:r>
        <w:rPr>
          <w:i/>
          <w:iCs/>
          <w:spacing w:val="-12"/>
          <w:sz w:val="14"/>
          <w:szCs w:val="14"/>
        </w:rPr>
        <w:t xml:space="preserve"> </w:t>
      </w:r>
      <w:r>
        <w:rPr>
          <w:i/>
          <w:iCs/>
          <w:sz w:val="14"/>
          <w:szCs w:val="14"/>
        </w:rPr>
        <w:t>measures</w:t>
      </w:r>
    </w:p>
    <w:p w14:paraId="40A5B6ED" w14:textId="77777777" w:rsidR="0053590A" w:rsidRDefault="0053590A">
      <w:pPr>
        <w:pStyle w:val="BodyText"/>
        <w:kinsoku w:val="0"/>
        <w:overflowPunct w:val="0"/>
        <w:spacing w:before="1"/>
        <w:ind w:left="140"/>
      </w:pPr>
      <w:r>
        <w:t>to</w:t>
      </w:r>
      <w:r>
        <w:rPr>
          <w:spacing w:val="-5"/>
        </w:rPr>
        <w:t xml:space="preserve"> </w:t>
      </w:r>
      <w:proofErr w:type="spellStart"/>
      <w:r>
        <w:t>taken</w:t>
      </w:r>
      <w:proofErr w:type="spellEnd"/>
      <w:r>
        <w:t>.</w:t>
      </w:r>
    </w:p>
    <w:p w14:paraId="3067847B" w14:textId="77777777" w:rsidR="0053590A" w:rsidRDefault="0053590A">
      <w:pPr>
        <w:pStyle w:val="BodyText"/>
        <w:kinsoku w:val="0"/>
        <w:overflowPunct w:val="0"/>
        <w:spacing w:before="1"/>
        <w:ind w:left="140"/>
        <w:sectPr w:rsidR="0053590A" w:rsidSect="00CA6B9C">
          <w:pgSz w:w="11910" w:h="16840"/>
          <w:pgMar w:top="680" w:right="420" w:bottom="680" w:left="1300" w:header="0" w:footer="689" w:gutter="0"/>
          <w:cols w:space="720"/>
          <w:noEndnote/>
          <w:titlePg/>
        </w:sectPr>
      </w:pPr>
    </w:p>
    <w:p w14:paraId="0E52291F" w14:textId="1BE1ED73" w:rsidR="0053590A" w:rsidRDefault="0053590A">
      <w:pPr>
        <w:pStyle w:val="Heading2"/>
        <w:kinsoku w:val="0"/>
        <w:overflowPunct w:val="0"/>
        <w:spacing w:before="28"/>
        <w:ind w:left="140" w:firstLine="0"/>
      </w:pPr>
      <w:r>
        <w:rPr>
          <w:noProof/>
        </w:rPr>
        <w:lastRenderedPageBreak/>
        <mc:AlternateContent>
          <mc:Choice Requires="wps">
            <w:drawing>
              <wp:anchor distT="0" distB="0" distL="114300" distR="114300" simplePos="0" relativeHeight="251658259" behindDoc="1" locked="0" layoutInCell="0" allowOverlap="1" wp14:anchorId="248E4086" wp14:editId="78EC031E">
                <wp:simplePos x="0" y="0"/>
                <wp:positionH relativeFrom="page">
                  <wp:posOffset>5877560</wp:posOffset>
                </wp:positionH>
                <wp:positionV relativeFrom="page">
                  <wp:posOffset>8185150</wp:posOffset>
                </wp:positionV>
                <wp:extent cx="142240" cy="142240"/>
                <wp:effectExtent l="0" t="0" r="0" b="0"/>
                <wp:wrapNone/>
                <wp:docPr id="884523818" name="Freeform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0EA527" id="Freeform 69" o:spid="_x0000_s1026" style="position:absolute;margin-left:462.8pt;margin-top:644.5pt;width:11.2pt;height:11.2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" o:allowincell="f" path="m,223r223,l223,,,,,223xe" filled="f" strokeweight=".72pt">
                <v:path arrowok="t" o:connecttype="custom" o:connectlocs="0,141605;141605,141605;141605,0;0,0;0,141605" o:connectangles="0,0,0,0,0"/>
                <w10:wrap anchorx="page" anchory="page"/>
              </v:shape>
            </w:pict>
          </mc:Fallback>
        </mc:AlternateContent>
      </w:r>
      <w:r>
        <w:rPr>
          <w:noProof/>
        </w:rPr>
        <mc:AlternateContent>
          <mc:Choice Requires="wps">
            <w:drawing>
              <wp:anchor distT="0" distB="0" distL="114300" distR="114300" simplePos="0" relativeHeight="251658260" behindDoc="1" locked="0" layoutInCell="0" allowOverlap="1" wp14:anchorId="51478267" wp14:editId="3F628ECC">
                <wp:simplePos x="0" y="0"/>
                <wp:positionH relativeFrom="page">
                  <wp:posOffset>6418580</wp:posOffset>
                </wp:positionH>
                <wp:positionV relativeFrom="page">
                  <wp:posOffset>8185150</wp:posOffset>
                </wp:positionV>
                <wp:extent cx="142240" cy="142240"/>
                <wp:effectExtent l="0" t="0" r="0" b="0"/>
                <wp:wrapNone/>
                <wp:docPr id="687834426" name="Freeform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404D9B" id="Freeform 70" o:spid="_x0000_s1026" style="position:absolute;margin-left:505.4pt;margin-top:644.5pt;width:11.2pt;height:11.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" o:allowincell="f" path="m,223r223,l223,,,,,223xe" filled="f" strokeweight=".72pt">
                <v:path arrowok="t" o:connecttype="custom" o:connectlocs="0,141605;141605,141605;141605,0;0,0;0,141605" o:connectangles="0,0,0,0,0"/>
                <w10:wrap anchorx="page" anchory="page"/>
              </v:shape>
            </w:pict>
          </mc:Fallback>
        </mc:AlternateContent>
      </w:r>
      <w:r>
        <w:t>B: GROUNDS RELATING TO THE PAYMENT OF TAXES OR SOCIAL SECURITY</w:t>
      </w:r>
      <w:r>
        <w:rPr>
          <w:spacing w:val="-33"/>
        </w:rPr>
        <w:t xml:space="preserve"> </w:t>
      </w:r>
      <w:r>
        <w:t>CONTRIBUTIONS</w:t>
      </w:r>
    </w:p>
    <w:p w14:paraId="010033DA" w14:textId="77777777" w:rsidR="0053590A" w:rsidRDefault="0053590A">
      <w:pPr>
        <w:pStyle w:val="BodyText"/>
        <w:kinsoku w:val="0"/>
        <w:overflowPunct w:val="0"/>
        <w:rPr>
          <w:b/>
          <w:bCs/>
          <w:i w:val="0"/>
          <w:iCs w:val="0"/>
          <w:sz w:val="20"/>
          <w:szCs w:val="20"/>
        </w:rPr>
      </w:pPr>
    </w:p>
    <w:p w14:paraId="7FD1DE66" w14:textId="77777777" w:rsidR="0053590A" w:rsidRDefault="0053590A">
      <w:pPr>
        <w:pStyle w:val="BodyText"/>
        <w:kinsoku w:val="0"/>
        <w:overflowPunct w:val="0"/>
        <w:spacing w:before="3"/>
        <w:rPr>
          <w:b/>
          <w:bCs/>
          <w:i w:val="0"/>
          <w:iCs w:val="0"/>
          <w:sz w:val="28"/>
          <w:szCs w:val="28"/>
        </w:rPr>
      </w:pPr>
    </w:p>
    <w:tbl>
      <w:tblPr>
        <w:tblW w:w="0" w:type="auto"/>
        <w:tblInd w:w="139" w:type="dxa"/>
        <w:tblLayout w:type="fixed"/>
        <w:tblCellMar>
          <w:left w:w="0" w:type="dxa"/>
          <w:right w:w="0" w:type="dxa"/>
        </w:tblCellMar>
        <w:tblLook w:val="0000" w:firstRow="0" w:lastRow="0" w:firstColumn="0" w:lastColumn="0" w:noHBand="0" w:noVBand="0"/>
      </w:tblPr>
      <w:tblGrid>
        <w:gridCol w:w="850"/>
        <w:gridCol w:w="4537"/>
        <w:gridCol w:w="565"/>
        <w:gridCol w:w="808"/>
        <w:gridCol w:w="469"/>
        <w:gridCol w:w="715"/>
        <w:gridCol w:w="1128"/>
      </w:tblGrid>
      <w:tr w:rsidR="00C60C2E" w14:paraId="5B498661" w14:textId="77777777">
        <w:trPr>
          <w:trHeight w:val="736"/>
        </w:trPr>
        <w:tc>
          <w:tcPr>
            <w:tcW w:w="850" w:type="dxa"/>
            <w:tcBorders>
              <w:top w:val="single" w:sz="4" w:space="0" w:color="5B9BD4"/>
              <w:left w:val="single" w:sz="4" w:space="0" w:color="5B9BD4"/>
              <w:bottom w:val="single" w:sz="4" w:space="0" w:color="5B9BD4"/>
              <w:right w:val="single" w:sz="4" w:space="0" w:color="5B9BD4"/>
            </w:tcBorders>
            <w:shd w:val="clear" w:color="auto" w:fill="1F4E79"/>
          </w:tcPr>
          <w:p w14:paraId="314DF5B4" w14:textId="77777777" w:rsidR="0053590A" w:rsidRDefault="0053590A">
            <w:pPr>
              <w:pStyle w:val="TableParagraph"/>
              <w:kinsoku w:val="0"/>
              <w:overflowPunct w:val="0"/>
              <w:rPr>
                <w:rFonts w:ascii="Times New Roman" w:hAnsi="Times New Roman" w:cs="Times New Roman"/>
                <w:sz w:val="22"/>
                <w:szCs w:val="22"/>
              </w:rPr>
            </w:pPr>
          </w:p>
        </w:tc>
        <w:tc>
          <w:tcPr>
            <w:tcW w:w="4537" w:type="dxa"/>
            <w:tcBorders>
              <w:top w:val="single" w:sz="4" w:space="0" w:color="5B9BD4"/>
              <w:left w:val="single" w:sz="4" w:space="0" w:color="5B9BD4"/>
              <w:bottom w:val="single" w:sz="4" w:space="0" w:color="5B9BD4"/>
              <w:right w:val="single" w:sz="4" w:space="0" w:color="5B9BD4"/>
            </w:tcBorders>
            <w:shd w:val="clear" w:color="auto" w:fill="1F4E79"/>
          </w:tcPr>
          <w:p w14:paraId="16D7C925" w14:textId="77777777" w:rsidR="0053590A" w:rsidRDefault="0053590A">
            <w:pPr>
              <w:pStyle w:val="TableParagraph"/>
              <w:kinsoku w:val="0"/>
              <w:overflowPunct w:val="0"/>
              <w:spacing w:line="276" w:lineRule="auto"/>
              <w:ind w:left="107" w:right="1144"/>
              <w:rPr>
                <w:b/>
                <w:bCs/>
                <w:sz w:val="22"/>
                <w:szCs w:val="22"/>
              </w:rPr>
            </w:pPr>
            <w:r>
              <w:rPr>
                <w:b/>
                <w:bCs/>
                <w:sz w:val="22"/>
                <w:szCs w:val="22"/>
              </w:rPr>
              <w:t>Payments of taxes or social security contributions</w:t>
            </w:r>
          </w:p>
        </w:tc>
        <w:tc>
          <w:tcPr>
            <w:tcW w:w="3685" w:type="dxa"/>
            <w:gridSpan w:val="5"/>
            <w:tcBorders>
              <w:top w:val="single" w:sz="4" w:space="0" w:color="5B9BD4"/>
              <w:left w:val="single" w:sz="4" w:space="0" w:color="5B9BD4"/>
              <w:bottom w:val="single" w:sz="4" w:space="0" w:color="5B9BD4"/>
              <w:right w:val="single" w:sz="4" w:space="0" w:color="5B9BD4"/>
            </w:tcBorders>
            <w:shd w:val="clear" w:color="auto" w:fill="1F4E79"/>
          </w:tcPr>
          <w:p w14:paraId="6F4C403E" w14:textId="77777777" w:rsidR="0053590A" w:rsidRDefault="0053590A">
            <w:pPr>
              <w:pStyle w:val="TableParagraph"/>
              <w:kinsoku w:val="0"/>
              <w:overflowPunct w:val="0"/>
              <w:spacing w:line="268" w:lineRule="exact"/>
              <w:ind w:left="107"/>
              <w:rPr>
                <w:b/>
                <w:bCs/>
                <w:sz w:val="22"/>
                <w:szCs w:val="22"/>
              </w:rPr>
            </w:pPr>
            <w:r>
              <w:rPr>
                <w:b/>
                <w:bCs/>
                <w:sz w:val="22"/>
                <w:szCs w:val="22"/>
              </w:rPr>
              <w:t>Answer</w:t>
            </w:r>
          </w:p>
        </w:tc>
      </w:tr>
      <w:tr w:rsidR="00C60C2E" w14:paraId="7FF6886E" w14:textId="77777777" w:rsidTr="00963B84">
        <w:trPr>
          <w:trHeight w:val="1974"/>
        </w:trPr>
        <w:tc>
          <w:tcPr>
            <w:tcW w:w="850" w:type="dxa"/>
            <w:tcBorders>
              <w:top w:val="single" w:sz="4" w:space="0" w:color="5B9BD4"/>
              <w:left w:val="single" w:sz="4" w:space="0" w:color="5B9BD4"/>
              <w:bottom w:val="single" w:sz="4" w:space="0" w:color="5B9BD4"/>
              <w:right w:val="single" w:sz="4" w:space="0" w:color="5B9BD4"/>
            </w:tcBorders>
            <w:shd w:val="clear" w:color="auto" w:fill="DEEAF6"/>
          </w:tcPr>
          <w:p w14:paraId="2EB51AD2" w14:textId="77777777" w:rsidR="0053590A" w:rsidRDefault="0053590A">
            <w:pPr>
              <w:pStyle w:val="TableParagraph"/>
              <w:kinsoku w:val="0"/>
              <w:overflowPunct w:val="0"/>
              <w:spacing w:before="1"/>
              <w:ind w:left="107"/>
              <w:rPr>
                <w:sz w:val="22"/>
                <w:szCs w:val="22"/>
              </w:rPr>
            </w:pPr>
            <w:r>
              <w:rPr>
                <w:sz w:val="22"/>
                <w:szCs w:val="22"/>
              </w:rPr>
              <w:t>B.1</w:t>
            </w:r>
          </w:p>
        </w:tc>
        <w:tc>
          <w:tcPr>
            <w:tcW w:w="4537" w:type="dxa"/>
            <w:tcBorders>
              <w:top w:val="single" w:sz="4" w:space="0" w:color="5B9BD4"/>
              <w:left w:val="single" w:sz="4" w:space="0" w:color="5B9BD4"/>
              <w:bottom w:val="single" w:sz="4" w:space="0" w:color="5B9BD4"/>
              <w:right w:val="single" w:sz="4" w:space="0" w:color="5B9BD4"/>
            </w:tcBorders>
            <w:shd w:val="clear" w:color="auto" w:fill="DEEAF6"/>
          </w:tcPr>
          <w:p w14:paraId="74D2AD1F" w14:textId="77777777" w:rsidR="0053590A" w:rsidRDefault="0053590A">
            <w:pPr>
              <w:pStyle w:val="TableParagraph"/>
              <w:kinsoku w:val="0"/>
              <w:overflowPunct w:val="0"/>
              <w:spacing w:before="1" w:line="276" w:lineRule="auto"/>
              <w:ind w:left="107" w:right="152"/>
              <w:rPr>
                <w:sz w:val="22"/>
                <w:szCs w:val="22"/>
              </w:rPr>
            </w:pPr>
            <w:r>
              <w:rPr>
                <w:sz w:val="22"/>
                <w:szCs w:val="22"/>
              </w:rPr>
              <w:t xml:space="preserve">Has the economic operator met all </w:t>
            </w:r>
            <w:r>
              <w:rPr>
                <w:b/>
                <w:bCs/>
                <w:sz w:val="22"/>
                <w:szCs w:val="22"/>
              </w:rPr>
              <w:t>its obligations relating to the payment of taxes or social security contributions</w:t>
            </w:r>
            <w:r>
              <w:rPr>
                <w:sz w:val="22"/>
                <w:szCs w:val="22"/>
              </w:rPr>
              <w:t>, both in the country in which it is established and in the Member State of the contracting authority if other than the country of</w:t>
            </w:r>
            <w:r>
              <w:rPr>
                <w:spacing w:val="-10"/>
                <w:sz w:val="22"/>
                <w:szCs w:val="22"/>
              </w:rPr>
              <w:t xml:space="preserve"> </w:t>
            </w:r>
            <w:r>
              <w:rPr>
                <w:sz w:val="22"/>
                <w:szCs w:val="22"/>
              </w:rPr>
              <w:t>establishment?</w:t>
            </w:r>
          </w:p>
        </w:tc>
        <w:tc>
          <w:tcPr>
            <w:tcW w:w="565" w:type="dxa"/>
            <w:tcBorders>
              <w:top w:val="single" w:sz="4" w:space="0" w:color="5B9BD4"/>
              <w:left w:val="single" w:sz="4" w:space="0" w:color="5B9BD4"/>
              <w:bottom w:val="single" w:sz="4" w:space="0" w:color="5B9BD4"/>
              <w:right w:val="none" w:sz="6" w:space="0" w:color="auto"/>
            </w:tcBorders>
          </w:tcPr>
          <w:p w14:paraId="51487F5D" w14:textId="77777777" w:rsidR="0053590A" w:rsidRDefault="0053590A">
            <w:pPr>
              <w:pStyle w:val="TableParagraph"/>
              <w:kinsoku w:val="0"/>
              <w:overflowPunct w:val="0"/>
              <w:rPr>
                <w:b/>
                <w:bCs/>
                <w:sz w:val="22"/>
                <w:szCs w:val="22"/>
              </w:rPr>
            </w:pPr>
          </w:p>
          <w:p w14:paraId="654AEB6C" w14:textId="77777777" w:rsidR="0053590A" w:rsidRDefault="0053590A">
            <w:pPr>
              <w:pStyle w:val="TableParagraph"/>
              <w:kinsoku w:val="0"/>
              <w:overflowPunct w:val="0"/>
              <w:rPr>
                <w:b/>
                <w:bCs/>
                <w:sz w:val="22"/>
                <w:szCs w:val="22"/>
              </w:rPr>
            </w:pPr>
          </w:p>
          <w:p w14:paraId="063689DF" w14:textId="77777777" w:rsidR="0053590A" w:rsidRDefault="0053590A">
            <w:pPr>
              <w:pStyle w:val="TableParagraph"/>
              <w:kinsoku w:val="0"/>
              <w:overflowPunct w:val="0"/>
              <w:spacing w:before="2"/>
              <w:rPr>
                <w:b/>
                <w:bCs/>
                <w:sz w:val="19"/>
                <w:szCs w:val="19"/>
              </w:rPr>
            </w:pPr>
          </w:p>
          <w:p w14:paraId="7553D83F" w14:textId="77777777" w:rsidR="0053590A" w:rsidRDefault="0053590A">
            <w:pPr>
              <w:pStyle w:val="TableParagraph"/>
              <w:kinsoku w:val="0"/>
              <w:overflowPunct w:val="0"/>
              <w:spacing w:before="1"/>
              <w:ind w:left="107"/>
              <w:rPr>
                <w:sz w:val="22"/>
                <w:szCs w:val="22"/>
              </w:rPr>
            </w:pPr>
            <w:r>
              <w:rPr>
                <w:sz w:val="22"/>
                <w:szCs w:val="22"/>
              </w:rPr>
              <w:t>Yes</w:t>
            </w:r>
          </w:p>
        </w:tc>
        <w:tc>
          <w:tcPr>
            <w:tcW w:w="808" w:type="dxa"/>
            <w:tcBorders>
              <w:top w:val="single" w:sz="4" w:space="0" w:color="5B9BD4"/>
              <w:left w:val="none" w:sz="6" w:space="0" w:color="auto"/>
              <w:bottom w:val="single" w:sz="4" w:space="0" w:color="5B9BD4"/>
              <w:right w:val="none" w:sz="6" w:space="0" w:color="auto"/>
            </w:tcBorders>
          </w:tcPr>
          <w:p w14:paraId="2C9BD77B" w14:textId="77777777" w:rsidR="0053590A" w:rsidRDefault="0053590A">
            <w:pPr>
              <w:pStyle w:val="TableParagraph"/>
              <w:kinsoku w:val="0"/>
              <w:overflowPunct w:val="0"/>
              <w:rPr>
                <w:b/>
                <w:bCs/>
                <w:sz w:val="20"/>
                <w:szCs w:val="20"/>
              </w:rPr>
            </w:pPr>
          </w:p>
          <w:p w14:paraId="71A6676B" w14:textId="77777777" w:rsidR="0053590A" w:rsidRDefault="0053590A">
            <w:pPr>
              <w:pStyle w:val="TableParagraph"/>
              <w:kinsoku w:val="0"/>
              <w:overflowPunct w:val="0"/>
              <w:rPr>
                <w:b/>
                <w:bCs/>
                <w:sz w:val="20"/>
                <w:szCs w:val="20"/>
              </w:rPr>
            </w:pPr>
          </w:p>
          <w:p w14:paraId="17DA56A1" w14:textId="77777777" w:rsidR="0053590A" w:rsidRDefault="0053590A">
            <w:pPr>
              <w:pStyle w:val="TableParagraph"/>
              <w:kinsoku w:val="0"/>
              <w:overflowPunct w:val="0"/>
              <w:spacing w:before="4" w:after="1"/>
              <w:rPr>
                <w:b/>
                <w:bCs/>
              </w:rPr>
            </w:pPr>
          </w:p>
          <w:p w14:paraId="2E3A218D" w14:textId="77777777" w:rsidR="0053590A" w:rsidRDefault="0053590A">
            <w:pPr>
              <w:pStyle w:val="TableParagraph"/>
              <w:kinsoku w:val="0"/>
              <w:overflowPunct w:val="0"/>
              <w:spacing w:line="239" w:lineRule="exact"/>
              <w:ind w:left="35"/>
              <w:rPr>
                <w:position w:val="-5"/>
                <w:sz w:val="20"/>
                <w:szCs w:val="20"/>
              </w:rPr>
            </w:pPr>
            <w:r>
              <w:rPr>
                <w:noProof/>
                <w:position w:val="-5"/>
                <w:sz w:val="20"/>
                <w:szCs w:val="20"/>
              </w:rPr>
              <mc:AlternateContent>
                <mc:Choice Requires="wpg">
                  <w:drawing>
                    <wp:inline distT="0" distB="0" distL="0" distR="0" wp14:anchorId="430D071E" wp14:editId="65D6F006">
                      <wp:extent cx="151130" cy="151130"/>
                      <wp:effectExtent l="9525" t="9525" r="1270" b="1270"/>
                      <wp:docPr id="1879582066" name="Group 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1130" cy="151130"/>
                                <a:chOff x="0" y="0"/>
                                <a:chExt cx="238" cy="238"/>
                              </a:xfrm>
                            </wpg:grpSpPr>
                            <wps:wsp>
                              <wps:cNvPr id="757397195" name="Freeform 72"/>
                              <wps:cNvSpPr>
                                <a:spLocks/>
                              </wps:cNvSpPr>
                              <wps:spPr bwMode="auto">
                                <a:xfrm>
                                  <a:off x="7" y="7"/>
                                  <a:ext cx="224" cy="224"/>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4080E337" id="Group 71" o:spid="_x0000_s1026" style="width:11.9pt;height:11.9pt;mso-position-horizontal-relative:char;mso-position-vertical-relative:line" coordsize="238,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">
                      <v:shape id="Freeform 72" o:spid="_x0000_s1027" style="position:absolute;left:7;top:7;width:224;height:224;visibility:visible;mso-wrap-style:square;v-text-anchor:top" coordsize="224,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" path="m,223r223,l223,,,,,223xe" filled="f" strokeweight=".72pt">
                        <v:path arrowok="t" o:connecttype="custom" o:connectlocs="0,223;223,223;223,0;0,0;0,223" o:connectangles="0,0,0,0,0"/>
                      </v:shape>
                      <w10:anchorlock/>
                    </v:group>
                  </w:pict>
                </mc:Fallback>
              </mc:AlternateContent>
            </w:r>
          </w:p>
        </w:tc>
        <w:tc>
          <w:tcPr>
            <w:tcW w:w="469" w:type="dxa"/>
            <w:tcBorders>
              <w:top w:val="single" w:sz="4" w:space="0" w:color="5B9BD4"/>
              <w:left w:val="none" w:sz="6" w:space="0" w:color="auto"/>
              <w:bottom w:val="single" w:sz="4" w:space="0" w:color="5B9BD4"/>
              <w:right w:val="none" w:sz="6" w:space="0" w:color="auto"/>
            </w:tcBorders>
          </w:tcPr>
          <w:p w14:paraId="0725E782" w14:textId="77777777" w:rsidR="0053590A" w:rsidRDefault="0053590A">
            <w:pPr>
              <w:pStyle w:val="TableParagraph"/>
              <w:kinsoku w:val="0"/>
              <w:overflowPunct w:val="0"/>
              <w:rPr>
                <w:b/>
                <w:bCs/>
                <w:sz w:val="22"/>
                <w:szCs w:val="22"/>
              </w:rPr>
            </w:pPr>
          </w:p>
          <w:p w14:paraId="542F0C10" w14:textId="77777777" w:rsidR="0053590A" w:rsidRDefault="0053590A">
            <w:pPr>
              <w:pStyle w:val="TableParagraph"/>
              <w:kinsoku w:val="0"/>
              <w:overflowPunct w:val="0"/>
              <w:rPr>
                <w:b/>
                <w:bCs/>
                <w:sz w:val="22"/>
                <w:szCs w:val="22"/>
              </w:rPr>
            </w:pPr>
          </w:p>
          <w:p w14:paraId="2BEEB79A" w14:textId="77777777" w:rsidR="0053590A" w:rsidRDefault="0053590A">
            <w:pPr>
              <w:pStyle w:val="TableParagraph"/>
              <w:kinsoku w:val="0"/>
              <w:overflowPunct w:val="0"/>
              <w:spacing w:before="2"/>
              <w:rPr>
                <w:b/>
                <w:bCs/>
                <w:sz w:val="19"/>
                <w:szCs w:val="19"/>
              </w:rPr>
            </w:pPr>
          </w:p>
          <w:p w14:paraId="0006571B" w14:textId="77777777" w:rsidR="0053590A" w:rsidRDefault="0053590A">
            <w:pPr>
              <w:pStyle w:val="TableParagraph"/>
              <w:kinsoku w:val="0"/>
              <w:overflowPunct w:val="0"/>
              <w:spacing w:before="1"/>
              <w:ind w:left="103"/>
              <w:rPr>
                <w:sz w:val="22"/>
                <w:szCs w:val="22"/>
              </w:rPr>
            </w:pPr>
            <w:r>
              <w:rPr>
                <w:sz w:val="22"/>
                <w:szCs w:val="22"/>
              </w:rPr>
              <w:t>No</w:t>
            </w:r>
          </w:p>
        </w:tc>
        <w:tc>
          <w:tcPr>
            <w:tcW w:w="715" w:type="dxa"/>
            <w:tcBorders>
              <w:top w:val="single" w:sz="4" w:space="0" w:color="5B9BD4"/>
              <w:left w:val="none" w:sz="6" w:space="0" w:color="auto"/>
              <w:bottom w:val="single" w:sz="4" w:space="0" w:color="5B9BD4"/>
              <w:right w:val="none" w:sz="6" w:space="0" w:color="auto"/>
            </w:tcBorders>
          </w:tcPr>
          <w:p w14:paraId="0E485737" w14:textId="77777777" w:rsidR="0053590A" w:rsidRDefault="0053590A">
            <w:pPr>
              <w:pStyle w:val="TableParagraph"/>
              <w:kinsoku w:val="0"/>
              <w:overflowPunct w:val="0"/>
              <w:rPr>
                <w:b/>
                <w:bCs/>
                <w:sz w:val="20"/>
                <w:szCs w:val="20"/>
              </w:rPr>
            </w:pPr>
          </w:p>
          <w:p w14:paraId="08469980" w14:textId="77777777" w:rsidR="0053590A" w:rsidRDefault="0053590A">
            <w:pPr>
              <w:pStyle w:val="TableParagraph"/>
              <w:kinsoku w:val="0"/>
              <w:overflowPunct w:val="0"/>
              <w:rPr>
                <w:b/>
                <w:bCs/>
                <w:sz w:val="20"/>
                <w:szCs w:val="20"/>
              </w:rPr>
            </w:pPr>
          </w:p>
          <w:p w14:paraId="177B6D55" w14:textId="77777777" w:rsidR="0053590A" w:rsidRDefault="0053590A">
            <w:pPr>
              <w:pStyle w:val="TableParagraph"/>
              <w:kinsoku w:val="0"/>
              <w:overflowPunct w:val="0"/>
              <w:spacing w:before="4" w:after="1"/>
              <w:rPr>
                <w:b/>
                <w:bCs/>
              </w:rPr>
            </w:pPr>
          </w:p>
          <w:p w14:paraId="751E0F24" w14:textId="77777777" w:rsidR="0053590A" w:rsidRDefault="0053590A">
            <w:pPr>
              <w:pStyle w:val="TableParagraph"/>
              <w:kinsoku w:val="0"/>
              <w:overflowPunct w:val="0"/>
              <w:spacing w:line="239" w:lineRule="exact"/>
              <w:ind w:left="43"/>
              <w:rPr>
                <w:position w:val="-5"/>
                <w:sz w:val="20"/>
                <w:szCs w:val="20"/>
              </w:rPr>
            </w:pPr>
            <w:r>
              <w:rPr>
                <w:noProof/>
                <w:position w:val="-5"/>
                <w:sz w:val="20"/>
                <w:szCs w:val="20"/>
              </w:rPr>
              <mc:AlternateContent>
                <mc:Choice Requires="wpg">
                  <w:drawing>
                    <wp:inline distT="0" distB="0" distL="0" distR="0" wp14:anchorId="01C30620" wp14:editId="31CEBB57">
                      <wp:extent cx="151130" cy="151130"/>
                      <wp:effectExtent l="9525" t="9525" r="1270" b="1270"/>
                      <wp:docPr id="157955033" name="Group 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1130" cy="151130"/>
                                <a:chOff x="0" y="0"/>
                                <a:chExt cx="238" cy="238"/>
                              </a:xfrm>
                            </wpg:grpSpPr>
                            <wps:wsp>
                              <wps:cNvPr id="1527908796" name="Freeform 74"/>
                              <wps:cNvSpPr>
                                <a:spLocks/>
                              </wps:cNvSpPr>
                              <wps:spPr bwMode="auto">
                                <a:xfrm>
                                  <a:off x="7" y="7"/>
                                  <a:ext cx="224" cy="224"/>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6C8FFADF" id="Group 73" o:spid="_x0000_s1026" style="width:11.9pt;height:11.9pt;mso-position-horizontal-relative:char;mso-position-vertical-relative:line" coordsize="238,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">
                      <v:shape id="Freeform 74" o:spid="_x0000_s1027" style="position:absolute;left:7;top:7;width:224;height:224;visibility:visible;mso-wrap-style:square;v-text-anchor:top" coordsize="224,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" path="m,223r223,l223,,,,,223xe" filled="f" strokeweight=".72pt">
                        <v:path arrowok="t" o:connecttype="custom" o:connectlocs="0,223;223,223;223,0;0,0;0,223" o:connectangles="0,0,0,0,0"/>
                      </v:shape>
                      <w10:anchorlock/>
                    </v:group>
                  </w:pict>
                </mc:Fallback>
              </mc:AlternateContent>
            </w:r>
          </w:p>
        </w:tc>
        <w:tc>
          <w:tcPr>
            <w:tcW w:w="1128" w:type="dxa"/>
            <w:tcBorders>
              <w:top w:val="single" w:sz="4" w:space="0" w:color="5B9BD4"/>
              <w:left w:val="none" w:sz="6" w:space="0" w:color="auto"/>
              <w:bottom w:val="single" w:sz="4" w:space="0" w:color="5B9BD4"/>
              <w:right w:val="single" w:sz="4" w:space="0" w:color="5B9BD4"/>
            </w:tcBorders>
          </w:tcPr>
          <w:p w14:paraId="1D37C7BE" w14:textId="77777777" w:rsidR="0053590A" w:rsidRDefault="0053590A">
            <w:pPr>
              <w:pStyle w:val="TableParagraph"/>
              <w:kinsoku w:val="0"/>
              <w:overflowPunct w:val="0"/>
              <w:rPr>
                <w:rFonts w:ascii="Times New Roman" w:hAnsi="Times New Roman" w:cs="Times New Roman"/>
                <w:sz w:val="22"/>
                <w:szCs w:val="22"/>
              </w:rPr>
            </w:pPr>
          </w:p>
        </w:tc>
      </w:tr>
      <w:tr w:rsidR="00C60C2E" w14:paraId="6A65AA1A" w14:textId="77777777">
        <w:trPr>
          <w:trHeight w:val="1663"/>
        </w:trPr>
        <w:tc>
          <w:tcPr>
            <w:tcW w:w="850" w:type="dxa"/>
            <w:tcBorders>
              <w:top w:val="single" w:sz="4" w:space="0" w:color="5B9BD4"/>
              <w:left w:val="single" w:sz="4" w:space="0" w:color="5B9BD4"/>
              <w:bottom w:val="single" w:sz="4" w:space="0" w:color="5B9BD4"/>
              <w:right w:val="single" w:sz="4" w:space="0" w:color="5B9BD4"/>
            </w:tcBorders>
            <w:shd w:val="clear" w:color="auto" w:fill="DEEAF6"/>
          </w:tcPr>
          <w:p w14:paraId="2FDCDDF2" w14:textId="77777777" w:rsidR="0053590A" w:rsidRDefault="0053590A">
            <w:pPr>
              <w:pStyle w:val="TableParagraph"/>
              <w:kinsoku w:val="0"/>
              <w:overflowPunct w:val="0"/>
              <w:spacing w:line="268" w:lineRule="exact"/>
              <w:ind w:left="107"/>
              <w:rPr>
                <w:sz w:val="22"/>
                <w:szCs w:val="22"/>
              </w:rPr>
            </w:pPr>
            <w:r>
              <w:rPr>
                <w:sz w:val="22"/>
                <w:szCs w:val="22"/>
              </w:rPr>
              <w:t>B.2</w:t>
            </w:r>
          </w:p>
        </w:tc>
        <w:tc>
          <w:tcPr>
            <w:tcW w:w="4537" w:type="dxa"/>
            <w:tcBorders>
              <w:top w:val="single" w:sz="4" w:space="0" w:color="5B9BD4"/>
              <w:left w:val="single" w:sz="4" w:space="0" w:color="5B9BD4"/>
              <w:bottom w:val="single" w:sz="4" w:space="0" w:color="5B9BD4"/>
              <w:right w:val="single" w:sz="4" w:space="0" w:color="5B9BD4"/>
            </w:tcBorders>
            <w:shd w:val="clear" w:color="auto" w:fill="DEEAF6"/>
          </w:tcPr>
          <w:p w14:paraId="473B5BAA" w14:textId="77777777" w:rsidR="0053590A" w:rsidRDefault="0053590A">
            <w:pPr>
              <w:pStyle w:val="TableParagraph"/>
              <w:kinsoku w:val="0"/>
              <w:overflowPunct w:val="0"/>
              <w:spacing w:line="276" w:lineRule="auto"/>
              <w:ind w:left="107" w:right="438"/>
              <w:rPr>
                <w:sz w:val="22"/>
                <w:szCs w:val="22"/>
              </w:rPr>
            </w:pPr>
            <w:r>
              <w:rPr>
                <w:sz w:val="22"/>
                <w:szCs w:val="22"/>
              </w:rPr>
              <w:t xml:space="preserve">If the economic operator has </w:t>
            </w:r>
            <w:r>
              <w:rPr>
                <w:b/>
                <w:bCs/>
                <w:sz w:val="22"/>
                <w:szCs w:val="22"/>
              </w:rPr>
              <w:t xml:space="preserve">not </w:t>
            </w:r>
            <w:r>
              <w:rPr>
                <w:sz w:val="22"/>
                <w:szCs w:val="22"/>
              </w:rPr>
              <w:t>met all the obligations in B.1 relating to the payment of taxes or social security contributions, please indicate in respect of each breach of such obligations:</w:t>
            </w:r>
          </w:p>
        </w:tc>
        <w:tc>
          <w:tcPr>
            <w:tcW w:w="1842" w:type="dxa"/>
            <w:gridSpan w:val="3"/>
            <w:tcBorders>
              <w:top w:val="single" w:sz="4" w:space="0" w:color="5B9BD4"/>
              <w:left w:val="single" w:sz="4" w:space="0" w:color="5B9BD4"/>
              <w:bottom w:val="single" w:sz="4" w:space="0" w:color="5B9BD4"/>
              <w:right w:val="single" w:sz="4" w:space="0" w:color="5B9BD4"/>
            </w:tcBorders>
          </w:tcPr>
          <w:p w14:paraId="4B385EED" w14:textId="77777777" w:rsidR="0053590A" w:rsidRDefault="0053590A">
            <w:pPr>
              <w:pStyle w:val="TableParagraph"/>
              <w:kinsoku w:val="0"/>
              <w:overflowPunct w:val="0"/>
              <w:rPr>
                <w:b/>
                <w:bCs/>
                <w:sz w:val="22"/>
                <w:szCs w:val="22"/>
              </w:rPr>
            </w:pPr>
          </w:p>
          <w:p w14:paraId="4C9E7F97" w14:textId="77777777" w:rsidR="0053590A" w:rsidRDefault="0053590A">
            <w:pPr>
              <w:pStyle w:val="TableParagraph"/>
              <w:kinsoku w:val="0"/>
              <w:overflowPunct w:val="0"/>
              <w:spacing w:before="6"/>
              <w:rPr>
                <w:b/>
                <w:bCs/>
                <w:sz w:val="28"/>
                <w:szCs w:val="28"/>
              </w:rPr>
            </w:pPr>
          </w:p>
          <w:p w14:paraId="7791A75B" w14:textId="77777777" w:rsidR="0053590A" w:rsidRDefault="0053590A">
            <w:pPr>
              <w:pStyle w:val="TableParagraph"/>
              <w:kinsoku w:val="0"/>
              <w:overflowPunct w:val="0"/>
              <w:ind w:left="107"/>
              <w:rPr>
                <w:b/>
                <w:bCs/>
                <w:sz w:val="22"/>
                <w:szCs w:val="22"/>
              </w:rPr>
            </w:pPr>
            <w:r>
              <w:rPr>
                <w:b/>
                <w:bCs/>
                <w:sz w:val="22"/>
                <w:szCs w:val="22"/>
              </w:rPr>
              <w:t>Taxes:</w:t>
            </w:r>
          </w:p>
        </w:tc>
        <w:tc>
          <w:tcPr>
            <w:tcW w:w="1843" w:type="dxa"/>
            <w:gridSpan w:val="2"/>
            <w:tcBorders>
              <w:top w:val="single" w:sz="4" w:space="0" w:color="5B9BD4"/>
              <w:left w:val="single" w:sz="4" w:space="0" w:color="5B9BD4"/>
              <w:bottom w:val="single" w:sz="4" w:space="0" w:color="5B9BD4"/>
              <w:right w:val="single" w:sz="4" w:space="0" w:color="5B9BD4"/>
            </w:tcBorders>
          </w:tcPr>
          <w:p w14:paraId="29CE56A8" w14:textId="77777777" w:rsidR="0053590A" w:rsidRDefault="0053590A">
            <w:pPr>
              <w:pStyle w:val="TableParagraph"/>
              <w:kinsoku w:val="0"/>
              <w:overflowPunct w:val="0"/>
              <w:rPr>
                <w:b/>
                <w:bCs/>
                <w:sz w:val="22"/>
                <w:szCs w:val="22"/>
              </w:rPr>
            </w:pPr>
          </w:p>
          <w:p w14:paraId="6BDF239A" w14:textId="77777777" w:rsidR="0053590A" w:rsidRDefault="0053590A">
            <w:pPr>
              <w:pStyle w:val="TableParagraph"/>
              <w:kinsoku w:val="0"/>
              <w:overflowPunct w:val="0"/>
              <w:spacing w:before="193" w:line="278" w:lineRule="auto"/>
              <w:ind w:left="106" w:right="380"/>
              <w:rPr>
                <w:b/>
                <w:bCs/>
                <w:spacing w:val="-1"/>
                <w:sz w:val="22"/>
                <w:szCs w:val="22"/>
              </w:rPr>
            </w:pPr>
            <w:r>
              <w:rPr>
                <w:b/>
                <w:bCs/>
                <w:sz w:val="22"/>
                <w:szCs w:val="22"/>
              </w:rPr>
              <w:t>Social</w:t>
            </w:r>
            <w:r>
              <w:rPr>
                <w:b/>
                <w:bCs/>
                <w:spacing w:val="-48"/>
                <w:sz w:val="22"/>
                <w:szCs w:val="22"/>
              </w:rPr>
              <w:t xml:space="preserve"> </w:t>
            </w:r>
            <w:r>
              <w:rPr>
                <w:b/>
                <w:bCs/>
                <w:spacing w:val="-1"/>
                <w:sz w:val="22"/>
                <w:szCs w:val="22"/>
              </w:rPr>
              <w:t>Contributions:</w:t>
            </w:r>
          </w:p>
        </w:tc>
      </w:tr>
      <w:tr w:rsidR="00C60C2E" w14:paraId="2DB55C2F" w14:textId="77777777">
        <w:trPr>
          <w:trHeight w:val="738"/>
        </w:trPr>
        <w:tc>
          <w:tcPr>
            <w:tcW w:w="850" w:type="dxa"/>
            <w:tcBorders>
              <w:top w:val="single" w:sz="4" w:space="0" w:color="5B9BD4"/>
              <w:left w:val="single" w:sz="4" w:space="0" w:color="5B9BD4"/>
              <w:bottom w:val="single" w:sz="4" w:space="0" w:color="5B9BD4"/>
              <w:right w:val="single" w:sz="4" w:space="0" w:color="5B9BD4"/>
            </w:tcBorders>
            <w:shd w:val="clear" w:color="auto" w:fill="DEEAF6"/>
          </w:tcPr>
          <w:p w14:paraId="593B9BA8" w14:textId="77777777" w:rsidR="0053590A" w:rsidRDefault="0053590A">
            <w:pPr>
              <w:pStyle w:val="TableParagraph"/>
              <w:kinsoku w:val="0"/>
              <w:overflowPunct w:val="0"/>
              <w:rPr>
                <w:rFonts w:ascii="Times New Roman" w:hAnsi="Times New Roman" w:cs="Times New Roman"/>
                <w:sz w:val="22"/>
                <w:szCs w:val="22"/>
              </w:rPr>
            </w:pPr>
          </w:p>
        </w:tc>
        <w:tc>
          <w:tcPr>
            <w:tcW w:w="4537" w:type="dxa"/>
            <w:tcBorders>
              <w:top w:val="single" w:sz="4" w:space="0" w:color="5B9BD4"/>
              <w:left w:val="single" w:sz="4" w:space="0" w:color="5B9BD4"/>
              <w:bottom w:val="single" w:sz="4" w:space="0" w:color="5B9BD4"/>
              <w:right w:val="single" w:sz="4" w:space="0" w:color="5B9BD4"/>
            </w:tcBorders>
            <w:shd w:val="clear" w:color="auto" w:fill="DEEAF6"/>
          </w:tcPr>
          <w:p w14:paraId="5ECF71AB" w14:textId="77777777" w:rsidR="0053590A" w:rsidRDefault="0053590A">
            <w:pPr>
              <w:pStyle w:val="TableParagraph"/>
              <w:kinsoku w:val="0"/>
              <w:overflowPunct w:val="0"/>
              <w:spacing w:line="268" w:lineRule="exact"/>
              <w:ind w:left="467"/>
              <w:rPr>
                <w:sz w:val="22"/>
                <w:szCs w:val="22"/>
              </w:rPr>
            </w:pPr>
            <w:r>
              <w:rPr>
                <w:sz w:val="22"/>
                <w:szCs w:val="22"/>
              </w:rPr>
              <w:t>(a)  Country or Member State</w:t>
            </w:r>
            <w:r>
              <w:rPr>
                <w:spacing w:val="10"/>
                <w:sz w:val="22"/>
                <w:szCs w:val="22"/>
              </w:rPr>
              <w:t xml:space="preserve"> </w:t>
            </w:r>
            <w:r>
              <w:rPr>
                <w:sz w:val="22"/>
                <w:szCs w:val="22"/>
              </w:rPr>
              <w:t>concerned</w:t>
            </w:r>
          </w:p>
        </w:tc>
        <w:tc>
          <w:tcPr>
            <w:tcW w:w="1842" w:type="dxa"/>
            <w:gridSpan w:val="3"/>
            <w:tcBorders>
              <w:top w:val="single" w:sz="4" w:space="0" w:color="5B9BD4"/>
              <w:left w:val="single" w:sz="4" w:space="0" w:color="5B9BD4"/>
              <w:bottom w:val="single" w:sz="4" w:space="0" w:color="5B9BD4"/>
              <w:right w:val="single" w:sz="4" w:space="0" w:color="5B9BD4"/>
            </w:tcBorders>
          </w:tcPr>
          <w:p w14:paraId="57488DB4" w14:textId="7C17E5A2" w:rsidR="0053590A" w:rsidRDefault="0053590A">
            <w:pPr>
              <w:pStyle w:val="TableParagraph"/>
              <w:kinsoku w:val="0"/>
              <w:overflowPunct w:val="0"/>
              <w:spacing w:line="276" w:lineRule="auto"/>
              <w:ind w:left="107" w:right="378"/>
              <w:rPr>
                <w:sz w:val="22"/>
                <w:szCs w:val="22"/>
              </w:rPr>
            </w:pPr>
          </w:p>
        </w:tc>
        <w:tc>
          <w:tcPr>
            <w:tcW w:w="1843" w:type="dxa"/>
            <w:gridSpan w:val="2"/>
            <w:tcBorders>
              <w:top w:val="single" w:sz="4" w:space="0" w:color="5B9BD4"/>
              <w:left w:val="single" w:sz="4" w:space="0" w:color="5B9BD4"/>
              <w:bottom w:val="single" w:sz="4" w:space="0" w:color="5B9BD4"/>
              <w:right w:val="single" w:sz="4" w:space="0" w:color="5B9BD4"/>
            </w:tcBorders>
          </w:tcPr>
          <w:p w14:paraId="15711167" w14:textId="00EEF931" w:rsidR="0053590A" w:rsidRDefault="0053590A">
            <w:pPr>
              <w:pStyle w:val="TableParagraph"/>
              <w:kinsoku w:val="0"/>
              <w:overflowPunct w:val="0"/>
              <w:spacing w:line="276" w:lineRule="auto"/>
              <w:ind w:left="106" w:right="380"/>
              <w:rPr>
                <w:sz w:val="22"/>
                <w:szCs w:val="22"/>
              </w:rPr>
            </w:pPr>
          </w:p>
        </w:tc>
      </w:tr>
      <w:tr w:rsidR="00C60C2E" w14:paraId="290BF4AB" w14:textId="77777777">
        <w:trPr>
          <w:trHeight w:val="736"/>
        </w:trPr>
        <w:tc>
          <w:tcPr>
            <w:tcW w:w="850" w:type="dxa"/>
            <w:tcBorders>
              <w:top w:val="single" w:sz="4" w:space="0" w:color="5B9BD4"/>
              <w:left w:val="single" w:sz="4" w:space="0" w:color="5B9BD4"/>
              <w:bottom w:val="single" w:sz="4" w:space="0" w:color="5B9BD4"/>
              <w:right w:val="single" w:sz="4" w:space="0" w:color="5B9BD4"/>
            </w:tcBorders>
            <w:shd w:val="clear" w:color="auto" w:fill="DEEAF6"/>
          </w:tcPr>
          <w:p w14:paraId="219E40A8" w14:textId="77777777" w:rsidR="0053590A" w:rsidRDefault="0053590A">
            <w:pPr>
              <w:pStyle w:val="TableParagraph"/>
              <w:kinsoku w:val="0"/>
              <w:overflowPunct w:val="0"/>
              <w:rPr>
                <w:rFonts w:ascii="Times New Roman" w:hAnsi="Times New Roman" w:cs="Times New Roman"/>
                <w:sz w:val="22"/>
                <w:szCs w:val="22"/>
              </w:rPr>
            </w:pPr>
          </w:p>
        </w:tc>
        <w:tc>
          <w:tcPr>
            <w:tcW w:w="4537" w:type="dxa"/>
            <w:tcBorders>
              <w:top w:val="single" w:sz="4" w:space="0" w:color="5B9BD4"/>
              <w:left w:val="single" w:sz="4" w:space="0" w:color="5B9BD4"/>
              <w:bottom w:val="single" w:sz="4" w:space="0" w:color="5B9BD4"/>
              <w:right w:val="single" w:sz="4" w:space="0" w:color="5B9BD4"/>
            </w:tcBorders>
            <w:shd w:val="clear" w:color="auto" w:fill="DEEAF6"/>
          </w:tcPr>
          <w:p w14:paraId="4F232EBE" w14:textId="77777777" w:rsidR="0053590A" w:rsidRDefault="0053590A">
            <w:pPr>
              <w:pStyle w:val="TableParagraph"/>
              <w:kinsoku w:val="0"/>
              <w:overflowPunct w:val="0"/>
              <w:spacing w:line="268" w:lineRule="exact"/>
              <w:ind w:left="467"/>
              <w:rPr>
                <w:sz w:val="22"/>
                <w:szCs w:val="22"/>
              </w:rPr>
            </w:pPr>
            <w:r>
              <w:rPr>
                <w:sz w:val="22"/>
                <w:szCs w:val="22"/>
              </w:rPr>
              <w:t>(b)  What is the amount</w:t>
            </w:r>
            <w:r>
              <w:rPr>
                <w:spacing w:val="5"/>
                <w:sz w:val="22"/>
                <w:szCs w:val="22"/>
              </w:rPr>
              <w:t xml:space="preserve"> </w:t>
            </w:r>
            <w:r>
              <w:rPr>
                <w:sz w:val="22"/>
                <w:szCs w:val="22"/>
              </w:rPr>
              <w:t>concerned?</w:t>
            </w:r>
          </w:p>
        </w:tc>
        <w:tc>
          <w:tcPr>
            <w:tcW w:w="1842" w:type="dxa"/>
            <w:gridSpan w:val="3"/>
            <w:tcBorders>
              <w:top w:val="single" w:sz="4" w:space="0" w:color="5B9BD4"/>
              <w:left w:val="single" w:sz="4" w:space="0" w:color="5B9BD4"/>
              <w:bottom w:val="single" w:sz="4" w:space="0" w:color="5B9BD4"/>
              <w:right w:val="single" w:sz="4" w:space="0" w:color="5B9BD4"/>
            </w:tcBorders>
          </w:tcPr>
          <w:p w14:paraId="13C51454" w14:textId="0D5E82E6" w:rsidR="0053590A" w:rsidRDefault="0053590A">
            <w:pPr>
              <w:pStyle w:val="TableParagraph"/>
              <w:kinsoku w:val="0"/>
              <w:overflowPunct w:val="0"/>
              <w:spacing w:line="276" w:lineRule="auto"/>
              <w:ind w:left="107" w:right="378"/>
              <w:rPr>
                <w:sz w:val="22"/>
                <w:szCs w:val="22"/>
              </w:rPr>
            </w:pPr>
          </w:p>
        </w:tc>
        <w:tc>
          <w:tcPr>
            <w:tcW w:w="1843" w:type="dxa"/>
            <w:gridSpan w:val="2"/>
            <w:tcBorders>
              <w:top w:val="single" w:sz="4" w:space="0" w:color="5B9BD4"/>
              <w:left w:val="single" w:sz="4" w:space="0" w:color="5B9BD4"/>
              <w:bottom w:val="single" w:sz="4" w:space="0" w:color="5B9BD4"/>
              <w:right w:val="single" w:sz="4" w:space="0" w:color="5B9BD4"/>
            </w:tcBorders>
          </w:tcPr>
          <w:p w14:paraId="0AA9A42C" w14:textId="088205F6" w:rsidR="0053590A" w:rsidRDefault="0053590A">
            <w:pPr>
              <w:pStyle w:val="TableParagraph"/>
              <w:kinsoku w:val="0"/>
              <w:overflowPunct w:val="0"/>
              <w:spacing w:line="276" w:lineRule="auto"/>
              <w:ind w:left="106" w:right="380"/>
              <w:rPr>
                <w:sz w:val="22"/>
                <w:szCs w:val="22"/>
              </w:rPr>
            </w:pPr>
          </w:p>
        </w:tc>
      </w:tr>
      <w:tr w:rsidR="00C60C2E" w14:paraId="76B473C4" w14:textId="77777777">
        <w:trPr>
          <w:trHeight w:val="738"/>
        </w:trPr>
        <w:tc>
          <w:tcPr>
            <w:tcW w:w="850" w:type="dxa"/>
            <w:tcBorders>
              <w:top w:val="single" w:sz="4" w:space="0" w:color="5B9BD4"/>
              <w:left w:val="single" w:sz="4" w:space="0" w:color="5B9BD4"/>
              <w:bottom w:val="single" w:sz="4" w:space="0" w:color="5B9BD4"/>
              <w:right w:val="single" w:sz="4" w:space="0" w:color="5B9BD4"/>
            </w:tcBorders>
            <w:shd w:val="clear" w:color="auto" w:fill="DEEAF6"/>
          </w:tcPr>
          <w:p w14:paraId="4AB5FEF1" w14:textId="77777777" w:rsidR="0053590A" w:rsidRDefault="0053590A">
            <w:pPr>
              <w:pStyle w:val="TableParagraph"/>
              <w:kinsoku w:val="0"/>
              <w:overflowPunct w:val="0"/>
              <w:rPr>
                <w:rFonts w:ascii="Times New Roman" w:hAnsi="Times New Roman" w:cs="Times New Roman"/>
                <w:sz w:val="22"/>
                <w:szCs w:val="22"/>
              </w:rPr>
            </w:pPr>
          </w:p>
        </w:tc>
        <w:tc>
          <w:tcPr>
            <w:tcW w:w="4537" w:type="dxa"/>
            <w:tcBorders>
              <w:top w:val="single" w:sz="4" w:space="0" w:color="5B9BD4"/>
              <w:left w:val="single" w:sz="4" w:space="0" w:color="5B9BD4"/>
              <w:bottom w:val="single" w:sz="4" w:space="0" w:color="5B9BD4"/>
              <w:right w:val="single" w:sz="4" w:space="0" w:color="5B9BD4"/>
            </w:tcBorders>
            <w:shd w:val="clear" w:color="auto" w:fill="DEEAF6"/>
          </w:tcPr>
          <w:p w14:paraId="43022D94" w14:textId="77777777" w:rsidR="0053590A" w:rsidRDefault="0053590A">
            <w:pPr>
              <w:pStyle w:val="TableParagraph"/>
              <w:kinsoku w:val="0"/>
              <w:overflowPunct w:val="0"/>
              <w:spacing w:line="276" w:lineRule="auto"/>
              <w:ind w:left="827" w:hanging="360"/>
              <w:rPr>
                <w:sz w:val="22"/>
                <w:szCs w:val="22"/>
              </w:rPr>
            </w:pPr>
            <w:r>
              <w:rPr>
                <w:sz w:val="22"/>
                <w:szCs w:val="22"/>
              </w:rPr>
              <w:t>(c) How has this breach of obligations been established:</w:t>
            </w:r>
          </w:p>
        </w:tc>
        <w:tc>
          <w:tcPr>
            <w:tcW w:w="1842" w:type="dxa"/>
            <w:gridSpan w:val="3"/>
            <w:tcBorders>
              <w:top w:val="single" w:sz="4" w:space="0" w:color="5B9BD4"/>
              <w:left w:val="single" w:sz="4" w:space="0" w:color="5B9BD4"/>
              <w:bottom w:val="single" w:sz="4" w:space="0" w:color="5B9BD4"/>
              <w:right w:val="single" w:sz="4" w:space="0" w:color="5B9BD4"/>
            </w:tcBorders>
          </w:tcPr>
          <w:p w14:paraId="459B724A" w14:textId="12E69FA7" w:rsidR="0053590A" w:rsidRDefault="0053590A">
            <w:pPr>
              <w:pStyle w:val="TableParagraph"/>
              <w:kinsoku w:val="0"/>
              <w:overflowPunct w:val="0"/>
              <w:spacing w:line="276" w:lineRule="auto"/>
              <w:ind w:left="107" w:right="378"/>
              <w:rPr>
                <w:sz w:val="22"/>
                <w:szCs w:val="22"/>
              </w:rPr>
            </w:pPr>
          </w:p>
        </w:tc>
        <w:tc>
          <w:tcPr>
            <w:tcW w:w="1843" w:type="dxa"/>
            <w:gridSpan w:val="2"/>
            <w:tcBorders>
              <w:top w:val="single" w:sz="4" w:space="0" w:color="5B9BD4"/>
              <w:left w:val="single" w:sz="4" w:space="0" w:color="5B9BD4"/>
              <w:bottom w:val="single" w:sz="4" w:space="0" w:color="5B9BD4"/>
              <w:right w:val="single" w:sz="4" w:space="0" w:color="5B9BD4"/>
            </w:tcBorders>
          </w:tcPr>
          <w:p w14:paraId="777C4D75" w14:textId="505E5981" w:rsidR="0053590A" w:rsidRDefault="0053590A">
            <w:pPr>
              <w:pStyle w:val="TableParagraph"/>
              <w:kinsoku w:val="0"/>
              <w:overflowPunct w:val="0"/>
              <w:spacing w:line="276" w:lineRule="auto"/>
              <w:ind w:left="106" w:right="380"/>
              <w:rPr>
                <w:sz w:val="22"/>
                <w:szCs w:val="22"/>
              </w:rPr>
            </w:pPr>
          </w:p>
        </w:tc>
      </w:tr>
      <w:tr w:rsidR="00C60C2E" w14:paraId="5F5F808B" w14:textId="77777777">
        <w:trPr>
          <w:trHeight w:val="736"/>
        </w:trPr>
        <w:tc>
          <w:tcPr>
            <w:tcW w:w="850" w:type="dxa"/>
            <w:tcBorders>
              <w:top w:val="single" w:sz="4" w:space="0" w:color="5B9BD4"/>
              <w:left w:val="single" w:sz="4" w:space="0" w:color="5B9BD4"/>
              <w:bottom w:val="single" w:sz="4" w:space="0" w:color="5B9BD4"/>
              <w:right w:val="single" w:sz="4" w:space="0" w:color="5B9BD4"/>
            </w:tcBorders>
            <w:shd w:val="clear" w:color="auto" w:fill="DEEAF6"/>
          </w:tcPr>
          <w:p w14:paraId="03CA268F" w14:textId="77777777" w:rsidR="0053590A" w:rsidRDefault="0053590A">
            <w:pPr>
              <w:pStyle w:val="TableParagraph"/>
              <w:kinsoku w:val="0"/>
              <w:overflowPunct w:val="0"/>
              <w:rPr>
                <w:rFonts w:ascii="Times New Roman" w:hAnsi="Times New Roman" w:cs="Times New Roman"/>
                <w:sz w:val="22"/>
                <w:szCs w:val="22"/>
              </w:rPr>
            </w:pPr>
          </w:p>
        </w:tc>
        <w:tc>
          <w:tcPr>
            <w:tcW w:w="4537" w:type="dxa"/>
            <w:tcBorders>
              <w:top w:val="single" w:sz="4" w:space="0" w:color="5B9BD4"/>
              <w:left w:val="single" w:sz="4" w:space="0" w:color="5B9BD4"/>
              <w:bottom w:val="single" w:sz="4" w:space="0" w:color="5B9BD4"/>
              <w:right w:val="single" w:sz="4" w:space="0" w:color="5B9BD4"/>
            </w:tcBorders>
            <w:shd w:val="clear" w:color="auto" w:fill="DEEAF6"/>
          </w:tcPr>
          <w:p w14:paraId="7D35F544" w14:textId="77777777" w:rsidR="0053590A" w:rsidRDefault="0053590A">
            <w:pPr>
              <w:pStyle w:val="TableParagraph"/>
              <w:kinsoku w:val="0"/>
              <w:overflowPunct w:val="0"/>
              <w:spacing w:line="276" w:lineRule="auto"/>
              <w:ind w:left="107" w:right="709"/>
              <w:rPr>
                <w:sz w:val="22"/>
                <w:szCs w:val="22"/>
              </w:rPr>
            </w:pPr>
            <w:r>
              <w:rPr>
                <w:sz w:val="22"/>
                <w:szCs w:val="22"/>
              </w:rPr>
              <w:t>(c)(1) Through a judicial or administrative decision</w:t>
            </w:r>
          </w:p>
        </w:tc>
        <w:tc>
          <w:tcPr>
            <w:tcW w:w="1842" w:type="dxa"/>
            <w:gridSpan w:val="3"/>
            <w:tcBorders>
              <w:top w:val="single" w:sz="4" w:space="0" w:color="5B9BD4"/>
              <w:left w:val="single" w:sz="4" w:space="0" w:color="5B9BD4"/>
              <w:bottom w:val="single" w:sz="4" w:space="0" w:color="5B9BD4"/>
              <w:right w:val="single" w:sz="4" w:space="0" w:color="5B9BD4"/>
            </w:tcBorders>
          </w:tcPr>
          <w:p w14:paraId="1A0F302F" w14:textId="77777777" w:rsidR="0053590A" w:rsidRDefault="0053590A">
            <w:pPr>
              <w:pStyle w:val="TableParagraph"/>
              <w:kinsoku w:val="0"/>
              <w:overflowPunct w:val="0"/>
              <w:rPr>
                <w:rFonts w:ascii="Times New Roman" w:hAnsi="Times New Roman" w:cs="Times New Roman"/>
                <w:sz w:val="22"/>
                <w:szCs w:val="22"/>
              </w:rPr>
            </w:pPr>
          </w:p>
        </w:tc>
        <w:tc>
          <w:tcPr>
            <w:tcW w:w="1843" w:type="dxa"/>
            <w:gridSpan w:val="2"/>
            <w:tcBorders>
              <w:top w:val="single" w:sz="4" w:space="0" w:color="5B9BD4"/>
              <w:left w:val="single" w:sz="4" w:space="0" w:color="5B9BD4"/>
              <w:bottom w:val="single" w:sz="4" w:space="0" w:color="5B9BD4"/>
              <w:right w:val="single" w:sz="4" w:space="0" w:color="5B9BD4"/>
            </w:tcBorders>
          </w:tcPr>
          <w:p w14:paraId="53B845ED" w14:textId="07807A09" w:rsidR="0053590A" w:rsidRDefault="0053590A">
            <w:pPr>
              <w:pStyle w:val="TableParagraph"/>
              <w:kinsoku w:val="0"/>
              <w:overflowPunct w:val="0"/>
              <w:rPr>
                <w:rFonts w:ascii="Times New Roman" w:hAnsi="Times New Roman" w:cs="Times New Roman"/>
                <w:sz w:val="22"/>
                <w:szCs w:val="22"/>
              </w:rPr>
            </w:pPr>
          </w:p>
        </w:tc>
      </w:tr>
      <w:tr w:rsidR="00C60C2E" w14:paraId="49EC6253" w14:textId="77777777" w:rsidTr="00963B84">
        <w:trPr>
          <w:trHeight w:val="666"/>
        </w:trPr>
        <w:tc>
          <w:tcPr>
            <w:tcW w:w="850" w:type="dxa"/>
            <w:tcBorders>
              <w:top w:val="single" w:sz="4" w:space="0" w:color="5B9BD4"/>
              <w:left w:val="single" w:sz="4" w:space="0" w:color="5B9BD4"/>
              <w:bottom w:val="single" w:sz="4" w:space="0" w:color="5B9BD4"/>
              <w:right w:val="single" w:sz="4" w:space="0" w:color="5B9BD4"/>
            </w:tcBorders>
            <w:shd w:val="clear" w:color="auto" w:fill="DEEAF6"/>
          </w:tcPr>
          <w:p w14:paraId="6DD34077" w14:textId="77777777" w:rsidR="0053590A" w:rsidRDefault="0053590A">
            <w:pPr>
              <w:pStyle w:val="TableParagraph"/>
              <w:kinsoku w:val="0"/>
              <w:overflowPunct w:val="0"/>
              <w:rPr>
                <w:rFonts w:ascii="Times New Roman" w:hAnsi="Times New Roman" w:cs="Times New Roman"/>
                <w:sz w:val="22"/>
                <w:szCs w:val="22"/>
              </w:rPr>
            </w:pPr>
          </w:p>
        </w:tc>
        <w:tc>
          <w:tcPr>
            <w:tcW w:w="4537" w:type="dxa"/>
            <w:tcBorders>
              <w:top w:val="single" w:sz="4" w:space="0" w:color="5B9BD4"/>
              <w:left w:val="single" w:sz="4" w:space="0" w:color="5B9BD4"/>
              <w:bottom w:val="single" w:sz="4" w:space="0" w:color="5B9BD4"/>
              <w:right w:val="single" w:sz="4" w:space="0" w:color="5B9BD4"/>
            </w:tcBorders>
            <w:shd w:val="clear" w:color="auto" w:fill="DEEAF6"/>
          </w:tcPr>
          <w:p w14:paraId="5C5D0B9E" w14:textId="77777777" w:rsidR="0053590A" w:rsidRDefault="0053590A">
            <w:pPr>
              <w:pStyle w:val="TableParagraph"/>
              <w:numPr>
                <w:ilvl w:val="0"/>
                <w:numId w:val="5"/>
              </w:numPr>
              <w:tabs>
                <w:tab w:val="left" w:pos="828"/>
              </w:tabs>
              <w:kinsoku w:val="0"/>
              <w:overflowPunct w:val="0"/>
              <w:spacing w:before="2"/>
              <w:ind w:hanging="361"/>
              <w:rPr>
                <w:sz w:val="22"/>
                <w:szCs w:val="22"/>
              </w:rPr>
            </w:pPr>
            <w:proofErr w:type="gramStart"/>
            <w:r>
              <w:rPr>
                <w:sz w:val="22"/>
                <w:szCs w:val="22"/>
              </w:rPr>
              <w:t>Is</w:t>
            </w:r>
            <w:proofErr w:type="gramEnd"/>
            <w:r>
              <w:rPr>
                <w:sz w:val="22"/>
                <w:szCs w:val="22"/>
              </w:rPr>
              <w:t xml:space="preserve"> this decision final and</w:t>
            </w:r>
            <w:r>
              <w:rPr>
                <w:spacing w:val="-9"/>
                <w:sz w:val="22"/>
                <w:szCs w:val="22"/>
              </w:rPr>
              <w:t xml:space="preserve"> </w:t>
            </w:r>
            <w:r>
              <w:rPr>
                <w:sz w:val="22"/>
                <w:szCs w:val="22"/>
              </w:rPr>
              <w:t>binding?</w:t>
            </w:r>
          </w:p>
        </w:tc>
        <w:tc>
          <w:tcPr>
            <w:tcW w:w="565" w:type="dxa"/>
            <w:tcBorders>
              <w:top w:val="single" w:sz="4" w:space="0" w:color="5B9BD4"/>
              <w:left w:val="single" w:sz="4" w:space="0" w:color="5B9BD4"/>
              <w:bottom w:val="single" w:sz="4" w:space="0" w:color="5B9BD4"/>
              <w:right w:val="none" w:sz="6" w:space="0" w:color="auto"/>
            </w:tcBorders>
          </w:tcPr>
          <w:p w14:paraId="789385EF" w14:textId="63A7B70D" w:rsidR="0053590A" w:rsidRDefault="00963B84">
            <w:pPr>
              <w:pStyle w:val="TableParagraph"/>
              <w:kinsoku w:val="0"/>
              <w:overflowPunct w:val="0"/>
              <w:spacing w:before="119"/>
              <w:ind w:left="107"/>
              <w:rPr>
                <w:sz w:val="22"/>
                <w:szCs w:val="22"/>
              </w:rPr>
            </w:pPr>
            <w:r>
              <w:rPr>
                <w:noProof/>
              </w:rPr>
              <mc:AlternateContent>
                <mc:Choice Requires="wps">
                  <w:drawing>
                    <wp:anchor distT="0" distB="0" distL="114300" distR="114300" simplePos="0" relativeHeight="251658255" behindDoc="1" locked="0" layoutInCell="0" allowOverlap="1" wp14:anchorId="1F9F79B8" wp14:editId="38BCA108">
                      <wp:simplePos x="0" y="0"/>
                      <wp:positionH relativeFrom="page">
                        <wp:posOffset>381635</wp:posOffset>
                      </wp:positionH>
                      <wp:positionV relativeFrom="page">
                        <wp:posOffset>87630</wp:posOffset>
                      </wp:positionV>
                      <wp:extent cx="142240" cy="142240"/>
                      <wp:effectExtent l="0" t="0" r="0" b="0"/>
                      <wp:wrapNone/>
                      <wp:docPr id="120177124" name="Freeform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4A9DAD" id="Freeform 65" o:spid="_x0000_s1026" style="position:absolute;margin-left:30.05pt;margin-top:6.9pt;width:11.2pt;height:11.2pt;z-index:-251663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" o:allowincell="f" path="m,223r223,l223,,,,,223xe" filled="f" strokeweight=".72pt">
                      <v:path arrowok="t" o:connecttype="custom" o:connectlocs="0,141605;141605,141605;141605,0;0,0;0,141605" o:connectangles="0,0,0,0,0"/>
                      <w10:wrap anchorx="page" anchory="page"/>
                    </v:shape>
                  </w:pict>
                </mc:Fallback>
              </mc:AlternateContent>
            </w:r>
            <w:r w:rsidR="0053590A">
              <w:rPr>
                <w:sz w:val="22"/>
                <w:szCs w:val="22"/>
              </w:rPr>
              <w:t>Yes</w:t>
            </w:r>
          </w:p>
        </w:tc>
        <w:tc>
          <w:tcPr>
            <w:tcW w:w="808" w:type="dxa"/>
            <w:tcBorders>
              <w:top w:val="single" w:sz="4" w:space="0" w:color="5B9BD4"/>
              <w:left w:val="none" w:sz="6" w:space="0" w:color="auto"/>
              <w:bottom w:val="single" w:sz="4" w:space="0" w:color="5B9BD4"/>
              <w:right w:val="none" w:sz="6" w:space="0" w:color="auto"/>
            </w:tcBorders>
          </w:tcPr>
          <w:p w14:paraId="4E862459" w14:textId="77777777" w:rsidR="0053590A" w:rsidRDefault="0053590A">
            <w:pPr>
              <w:pStyle w:val="TableParagraph"/>
              <w:kinsoku w:val="0"/>
              <w:overflowPunct w:val="0"/>
              <w:spacing w:before="119"/>
              <w:ind w:right="94"/>
              <w:jc w:val="right"/>
              <w:rPr>
                <w:sz w:val="22"/>
                <w:szCs w:val="22"/>
              </w:rPr>
            </w:pPr>
            <w:r>
              <w:rPr>
                <w:sz w:val="22"/>
                <w:szCs w:val="22"/>
              </w:rPr>
              <w:t>No</w:t>
            </w:r>
          </w:p>
        </w:tc>
        <w:tc>
          <w:tcPr>
            <w:tcW w:w="469" w:type="dxa"/>
            <w:tcBorders>
              <w:top w:val="single" w:sz="4" w:space="0" w:color="5B9BD4"/>
              <w:left w:val="none" w:sz="6" w:space="0" w:color="auto"/>
              <w:bottom w:val="single" w:sz="4" w:space="0" w:color="5B9BD4"/>
              <w:right w:val="single" w:sz="4" w:space="0" w:color="5B9BD4"/>
            </w:tcBorders>
          </w:tcPr>
          <w:p w14:paraId="0B2D545C" w14:textId="77777777" w:rsidR="0053590A" w:rsidRDefault="0053590A">
            <w:pPr>
              <w:pStyle w:val="TableParagraph"/>
              <w:kinsoku w:val="0"/>
              <w:overflowPunct w:val="0"/>
              <w:spacing w:before="11"/>
              <w:rPr>
                <w:b/>
                <w:bCs/>
                <w:sz w:val="10"/>
                <w:szCs w:val="10"/>
              </w:rPr>
            </w:pPr>
          </w:p>
          <w:p w14:paraId="650A01B8" w14:textId="77777777" w:rsidR="0053590A" w:rsidRDefault="0053590A">
            <w:pPr>
              <w:pStyle w:val="TableParagraph"/>
              <w:kinsoku w:val="0"/>
              <w:overflowPunct w:val="0"/>
              <w:spacing w:line="239" w:lineRule="exact"/>
              <w:ind w:left="59"/>
              <w:rPr>
                <w:position w:val="-5"/>
                <w:sz w:val="20"/>
                <w:szCs w:val="20"/>
              </w:rPr>
            </w:pPr>
            <w:r>
              <w:rPr>
                <w:noProof/>
                <w:position w:val="-5"/>
                <w:sz w:val="20"/>
                <w:szCs w:val="20"/>
              </w:rPr>
              <mc:AlternateContent>
                <mc:Choice Requires="wpg">
                  <w:drawing>
                    <wp:inline distT="0" distB="0" distL="0" distR="0" wp14:anchorId="62F5B78C" wp14:editId="078F5685">
                      <wp:extent cx="151130" cy="151130"/>
                      <wp:effectExtent l="9525" t="9525" r="1270" b="1270"/>
                      <wp:docPr id="925360025" name="Group 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1130" cy="151130"/>
                                <a:chOff x="0" y="0"/>
                                <a:chExt cx="238" cy="238"/>
                              </a:xfrm>
                            </wpg:grpSpPr>
                            <wps:wsp>
                              <wps:cNvPr id="1213900742" name="Freeform 76"/>
                              <wps:cNvSpPr>
                                <a:spLocks/>
                              </wps:cNvSpPr>
                              <wps:spPr bwMode="auto">
                                <a:xfrm>
                                  <a:off x="7" y="7"/>
                                  <a:ext cx="224" cy="224"/>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08C4EB89" id="Group 75" o:spid="_x0000_s1026" style="width:11.9pt;height:11.9pt;mso-position-horizontal-relative:char;mso-position-vertical-relative:line" coordsize="238,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">
                      <v:shape id="Freeform 76" o:spid="_x0000_s1027" style="position:absolute;left:7;top:7;width:224;height:224;visibility:visible;mso-wrap-style:square;v-text-anchor:top" coordsize="224,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" path="m,223r223,l223,,,,,223xe" filled="f" strokeweight=".72pt">
                        <v:path arrowok="t" o:connecttype="custom" o:connectlocs="0,223;223,223;223,0;0,0;0,223" o:connectangles="0,0,0,0,0"/>
                      </v:shape>
                      <w10:anchorlock/>
                    </v:group>
                  </w:pict>
                </mc:Fallback>
              </mc:AlternateContent>
            </w:r>
          </w:p>
        </w:tc>
        <w:tc>
          <w:tcPr>
            <w:tcW w:w="715" w:type="dxa"/>
            <w:tcBorders>
              <w:top w:val="single" w:sz="4" w:space="0" w:color="5B9BD4"/>
              <w:left w:val="single" w:sz="4" w:space="0" w:color="5B9BD4"/>
              <w:bottom w:val="single" w:sz="4" w:space="0" w:color="5B9BD4"/>
              <w:right w:val="none" w:sz="6" w:space="0" w:color="auto"/>
            </w:tcBorders>
          </w:tcPr>
          <w:p w14:paraId="4BF0E7CE" w14:textId="3E88B9EF" w:rsidR="0053590A" w:rsidRDefault="00963B84">
            <w:pPr>
              <w:pStyle w:val="TableParagraph"/>
              <w:kinsoku w:val="0"/>
              <w:overflowPunct w:val="0"/>
              <w:spacing w:before="119"/>
              <w:ind w:left="106"/>
              <w:rPr>
                <w:sz w:val="22"/>
                <w:szCs w:val="22"/>
              </w:rPr>
            </w:pPr>
            <w:r>
              <w:rPr>
                <w:noProof/>
              </w:rPr>
              <mc:AlternateContent>
                <mc:Choice Requires="wps">
                  <w:drawing>
                    <wp:anchor distT="0" distB="0" distL="114300" distR="114300" simplePos="0" relativeHeight="251658256" behindDoc="1" locked="0" layoutInCell="0" allowOverlap="1" wp14:anchorId="4D166E87" wp14:editId="4CFD4B7A">
                      <wp:simplePos x="0" y="0"/>
                      <wp:positionH relativeFrom="page">
                        <wp:posOffset>361950</wp:posOffset>
                      </wp:positionH>
                      <wp:positionV relativeFrom="page">
                        <wp:posOffset>105410</wp:posOffset>
                      </wp:positionV>
                      <wp:extent cx="142240" cy="142240"/>
                      <wp:effectExtent l="0" t="0" r="0" b="0"/>
                      <wp:wrapNone/>
                      <wp:docPr id="583790247" name="Freeform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33BCDD" id="Freeform 66" o:spid="_x0000_s1026" style="position:absolute;margin-left:28.5pt;margin-top:8.3pt;width:11.2pt;height:11.2pt;z-index:-251662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" o:allowincell="f" path="m,223r223,l223,,,,,223xe" filled="f" strokeweight=".72pt">
                      <v:path arrowok="t" o:connecttype="custom" o:connectlocs="0,141605;141605,141605;141605,0;0,0;0,141605" o:connectangles="0,0,0,0,0"/>
                      <w10:wrap anchorx="page" anchory="page"/>
                    </v:shape>
                  </w:pict>
                </mc:Fallback>
              </mc:AlternateContent>
            </w:r>
            <w:r w:rsidR="0053590A">
              <w:rPr>
                <w:sz w:val="22"/>
                <w:szCs w:val="22"/>
              </w:rPr>
              <w:t>Yes</w:t>
            </w:r>
          </w:p>
        </w:tc>
        <w:tc>
          <w:tcPr>
            <w:tcW w:w="1128" w:type="dxa"/>
            <w:tcBorders>
              <w:top w:val="single" w:sz="4" w:space="0" w:color="5B9BD4"/>
              <w:left w:val="none" w:sz="6" w:space="0" w:color="auto"/>
              <w:bottom w:val="single" w:sz="4" w:space="0" w:color="5B9BD4"/>
              <w:right w:val="single" w:sz="4" w:space="0" w:color="5B9BD4"/>
            </w:tcBorders>
          </w:tcPr>
          <w:p w14:paraId="73F99C41" w14:textId="62967EA4" w:rsidR="0053590A" w:rsidRDefault="00963B84">
            <w:pPr>
              <w:pStyle w:val="TableParagraph"/>
              <w:kinsoku w:val="0"/>
              <w:overflowPunct w:val="0"/>
              <w:spacing w:before="119"/>
              <w:ind w:left="306"/>
              <w:rPr>
                <w:sz w:val="22"/>
                <w:szCs w:val="22"/>
              </w:rPr>
            </w:pPr>
            <w:r>
              <w:rPr>
                <w:noProof/>
              </w:rPr>
              <mc:AlternateContent>
                <mc:Choice Requires="wps">
                  <w:drawing>
                    <wp:anchor distT="0" distB="0" distL="114300" distR="114300" simplePos="0" relativeHeight="251658257" behindDoc="1" locked="0" layoutInCell="0" allowOverlap="1" wp14:anchorId="05C12001" wp14:editId="424C8A1A">
                      <wp:simplePos x="0" y="0"/>
                      <wp:positionH relativeFrom="page">
                        <wp:posOffset>452120</wp:posOffset>
                      </wp:positionH>
                      <wp:positionV relativeFrom="page">
                        <wp:posOffset>99060</wp:posOffset>
                      </wp:positionV>
                      <wp:extent cx="142240" cy="142240"/>
                      <wp:effectExtent l="0" t="0" r="0" b="0"/>
                      <wp:wrapNone/>
                      <wp:docPr id="629203471" name="Freeform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1FC077" id="Freeform 67" o:spid="_x0000_s1026" style="position:absolute;margin-left:35.6pt;margin-top:7.8pt;width:11.2pt;height:11.2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" o:allowincell="f" path="m,223r223,l223,,,,,223xe" filled="f" strokeweight=".72pt">
                      <v:path arrowok="t" o:connecttype="custom" o:connectlocs="0,141605;141605,141605;141605,0;0,0;0,141605" o:connectangles="0,0,0,0,0"/>
                      <w10:wrap anchorx="page" anchory="page"/>
                    </v:shape>
                  </w:pict>
                </mc:Fallback>
              </mc:AlternateContent>
            </w:r>
            <w:r w:rsidR="0053590A">
              <w:rPr>
                <w:sz w:val="22"/>
                <w:szCs w:val="22"/>
              </w:rPr>
              <w:t>No</w:t>
            </w:r>
          </w:p>
        </w:tc>
      </w:tr>
      <w:tr w:rsidR="00C60C2E" w14:paraId="26AC1C38" w14:textId="77777777">
        <w:trPr>
          <w:trHeight w:val="748"/>
        </w:trPr>
        <w:tc>
          <w:tcPr>
            <w:tcW w:w="850" w:type="dxa"/>
            <w:tcBorders>
              <w:top w:val="single" w:sz="4" w:space="0" w:color="5B9BD4"/>
              <w:left w:val="single" w:sz="4" w:space="0" w:color="5B9BD4"/>
              <w:bottom w:val="single" w:sz="4" w:space="0" w:color="5B9BD4"/>
              <w:right w:val="single" w:sz="4" w:space="0" w:color="5B9BD4"/>
            </w:tcBorders>
            <w:shd w:val="clear" w:color="auto" w:fill="DEEAF6"/>
          </w:tcPr>
          <w:p w14:paraId="0C84D59C" w14:textId="77777777" w:rsidR="0053590A" w:rsidRDefault="0053590A">
            <w:pPr>
              <w:pStyle w:val="TableParagraph"/>
              <w:kinsoku w:val="0"/>
              <w:overflowPunct w:val="0"/>
              <w:rPr>
                <w:rFonts w:ascii="Times New Roman" w:hAnsi="Times New Roman" w:cs="Times New Roman"/>
                <w:sz w:val="22"/>
                <w:szCs w:val="22"/>
              </w:rPr>
            </w:pPr>
          </w:p>
        </w:tc>
        <w:tc>
          <w:tcPr>
            <w:tcW w:w="4537" w:type="dxa"/>
            <w:tcBorders>
              <w:top w:val="single" w:sz="4" w:space="0" w:color="5B9BD4"/>
              <w:left w:val="single" w:sz="4" w:space="0" w:color="5B9BD4"/>
              <w:bottom w:val="single" w:sz="4" w:space="0" w:color="5B9BD4"/>
              <w:right w:val="single" w:sz="4" w:space="0" w:color="5B9BD4"/>
            </w:tcBorders>
            <w:shd w:val="clear" w:color="auto" w:fill="DEEAF6"/>
          </w:tcPr>
          <w:p w14:paraId="5F0371C6" w14:textId="77777777" w:rsidR="0053590A" w:rsidRDefault="0053590A">
            <w:pPr>
              <w:pStyle w:val="TableParagraph"/>
              <w:numPr>
                <w:ilvl w:val="0"/>
                <w:numId w:val="4"/>
              </w:numPr>
              <w:tabs>
                <w:tab w:val="left" w:pos="828"/>
              </w:tabs>
              <w:kinsoku w:val="0"/>
              <w:overflowPunct w:val="0"/>
              <w:spacing w:line="273" w:lineRule="auto"/>
              <w:ind w:right="105"/>
              <w:rPr>
                <w:sz w:val="22"/>
                <w:szCs w:val="22"/>
              </w:rPr>
            </w:pPr>
            <w:r>
              <w:rPr>
                <w:sz w:val="22"/>
                <w:szCs w:val="22"/>
              </w:rPr>
              <w:t>Please indicate the date of conviction or decision</w:t>
            </w:r>
          </w:p>
        </w:tc>
        <w:tc>
          <w:tcPr>
            <w:tcW w:w="1842" w:type="dxa"/>
            <w:gridSpan w:val="3"/>
            <w:tcBorders>
              <w:top w:val="single" w:sz="4" w:space="0" w:color="5B9BD4"/>
              <w:left w:val="single" w:sz="4" w:space="0" w:color="5B9BD4"/>
              <w:bottom w:val="single" w:sz="4" w:space="0" w:color="5B9BD4"/>
              <w:right w:val="single" w:sz="4" w:space="0" w:color="5B9BD4"/>
            </w:tcBorders>
          </w:tcPr>
          <w:p w14:paraId="2230AA4C" w14:textId="26CCB2B9" w:rsidR="0053590A" w:rsidRDefault="0053590A">
            <w:pPr>
              <w:pStyle w:val="TableParagraph"/>
              <w:kinsoku w:val="0"/>
              <w:overflowPunct w:val="0"/>
              <w:spacing w:line="273" w:lineRule="auto"/>
              <w:ind w:left="107" w:right="378"/>
              <w:rPr>
                <w:sz w:val="22"/>
                <w:szCs w:val="22"/>
              </w:rPr>
            </w:pPr>
          </w:p>
        </w:tc>
        <w:tc>
          <w:tcPr>
            <w:tcW w:w="1843" w:type="dxa"/>
            <w:gridSpan w:val="2"/>
            <w:tcBorders>
              <w:top w:val="single" w:sz="4" w:space="0" w:color="5B9BD4"/>
              <w:left w:val="single" w:sz="4" w:space="0" w:color="5B9BD4"/>
              <w:bottom w:val="single" w:sz="4" w:space="0" w:color="5B9BD4"/>
              <w:right w:val="single" w:sz="4" w:space="0" w:color="5B9BD4"/>
            </w:tcBorders>
          </w:tcPr>
          <w:p w14:paraId="4001F8A1" w14:textId="54419C6F" w:rsidR="0053590A" w:rsidRDefault="0053590A">
            <w:pPr>
              <w:pStyle w:val="TableParagraph"/>
              <w:kinsoku w:val="0"/>
              <w:overflowPunct w:val="0"/>
              <w:spacing w:line="273" w:lineRule="auto"/>
              <w:ind w:left="106" w:right="380"/>
              <w:rPr>
                <w:sz w:val="22"/>
                <w:szCs w:val="22"/>
              </w:rPr>
            </w:pPr>
          </w:p>
        </w:tc>
      </w:tr>
      <w:tr w:rsidR="00C60C2E" w14:paraId="25F11C6C" w14:textId="77777777">
        <w:trPr>
          <w:trHeight w:val="1057"/>
        </w:trPr>
        <w:tc>
          <w:tcPr>
            <w:tcW w:w="850" w:type="dxa"/>
            <w:tcBorders>
              <w:top w:val="single" w:sz="4" w:space="0" w:color="5B9BD4"/>
              <w:left w:val="single" w:sz="4" w:space="0" w:color="5B9BD4"/>
              <w:bottom w:val="single" w:sz="4" w:space="0" w:color="5B9BD4"/>
              <w:right w:val="single" w:sz="4" w:space="0" w:color="5B9BD4"/>
            </w:tcBorders>
            <w:shd w:val="clear" w:color="auto" w:fill="DEEAF6"/>
          </w:tcPr>
          <w:p w14:paraId="33C3611E" w14:textId="77777777" w:rsidR="0053590A" w:rsidRDefault="0053590A">
            <w:pPr>
              <w:pStyle w:val="TableParagraph"/>
              <w:kinsoku w:val="0"/>
              <w:overflowPunct w:val="0"/>
              <w:rPr>
                <w:rFonts w:ascii="Times New Roman" w:hAnsi="Times New Roman" w:cs="Times New Roman"/>
                <w:sz w:val="22"/>
                <w:szCs w:val="22"/>
              </w:rPr>
            </w:pPr>
          </w:p>
        </w:tc>
        <w:tc>
          <w:tcPr>
            <w:tcW w:w="4537" w:type="dxa"/>
            <w:tcBorders>
              <w:top w:val="single" w:sz="4" w:space="0" w:color="5B9BD4"/>
              <w:left w:val="single" w:sz="4" w:space="0" w:color="5B9BD4"/>
              <w:bottom w:val="single" w:sz="4" w:space="0" w:color="5B9BD4"/>
              <w:right w:val="single" w:sz="4" w:space="0" w:color="5B9BD4"/>
            </w:tcBorders>
            <w:shd w:val="clear" w:color="auto" w:fill="DEEAF6"/>
          </w:tcPr>
          <w:p w14:paraId="69718E64" w14:textId="77777777" w:rsidR="0053590A" w:rsidRDefault="0053590A">
            <w:pPr>
              <w:pStyle w:val="TableParagraph"/>
              <w:numPr>
                <w:ilvl w:val="0"/>
                <w:numId w:val="3"/>
              </w:numPr>
              <w:tabs>
                <w:tab w:val="left" w:pos="828"/>
              </w:tabs>
              <w:kinsoku w:val="0"/>
              <w:overflowPunct w:val="0"/>
              <w:spacing w:line="276" w:lineRule="auto"/>
              <w:ind w:right="236"/>
              <w:rPr>
                <w:sz w:val="22"/>
                <w:szCs w:val="22"/>
              </w:rPr>
            </w:pPr>
            <w:r>
              <w:rPr>
                <w:sz w:val="22"/>
                <w:szCs w:val="22"/>
              </w:rPr>
              <w:t>In case of a conviction, insofar as established directly therein, the length of the period of</w:t>
            </w:r>
            <w:r>
              <w:rPr>
                <w:spacing w:val="-7"/>
                <w:sz w:val="22"/>
                <w:szCs w:val="22"/>
              </w:rPr>
              <w:t xml:space="preserve"> </w:t>
            </w:r>
            <w:r>
              <w:rPr>
                <w:sz w:val="22"/>
                <w:szCs w:val="22"/>
              </w:rPr>
              <w:t>exclusion</w:t>
            </w:r>
          </w:p>
        </w:tc>
        <w:tc>
          <w:tcPr>
            <w:tcW w:w="1842" w:type="dxa"/>
            <w:gridSpan w:val="3"/>
            <w:tcBorders>
              <w:top w:val="single" w:sz="4" w:space="0" w:color="5B9BD4"/>
              <w:left w:val="single" w:sz="4" w:space="0" w:color="5B9BD4"/>
              <w:bottom w:val="single" w:sz="4" w:space="0" w:color="5B9BD4"/>
              <w:right w:val="single" w:sz="4" w:space="0" w:color="5B9BD4"/>
            </w:tcBorders>
          </w:tcPr>
          <w:p w14:paraId="44709202" w14:textId="5935D817" w:rsidR="0053590A" w:rsidRDefault="0053590A">
            <w:pPr>
              <w:pStyle w:val="TableParagraph"/>
              <w:kinsoku w:val="0"/>
              <w:overflowPunct w:val="0"/>
              <w:spacing w:line="276" w:lineRule="auto"/>
              <w:ind w:left="107" w:right="378"/>
              <w:rPr>
                <w:sz w:val="22"/>
                <w:szCs w:val="22"/>
              </w:rPr>
            </w:pPr>
          </w:p>
        </w:tc>
        <w:tc>
          <w:tcPr>
            <w:tcW w:w="1843" w:type="dxa"/>
            <w:gridSpan w:val="2"/>
            <w:tcBorders>
              <w:top w:val="single" w:sz="4" w:space="0" w:color="5B9BD4"/>
              <w:left w:val="single" w:sz="4" w:space="0" w:color="5B9BD4"/>
              <w:bottom w:val="single" w:sz="4" w:space="0" w:color="5B9BD4"/>
              <w:right w:val="single" w:sz="4" w:space="0" w:color="5B9BD4"/>
            </w:tcBorders>
          </w:tcPr>
          <w:p w14:paraId="2D9E1DFC" w14:textId="480C5C43" w:rsidR="0053590A" w:rsidRDefault="0053590A">
            <w:pPr>
              <w:pStyle w:val="TableParagraph"/>
              <w:kinsoku w:val="0"/>
              <w:overflowPunct w:val="0"/>
              <w:spacing w:line="276" w:lineRule="auto"/>
              <w:ind w:left="106" w:right="380"/>
              <w:rPr>
                <w:sz w:val="22"/>
                <w:szCs w:val="22"/>
              </w:rPr>
            </w:pPr>
          </w:p>
        </w:tc>
      </w:tr>
      <w:tr w:rsidR="00C60C2E" w14:paraId="32F94FF9" w14:textId="77777777">
        <w:trPr>
          <w:trHeight w:val="739"/>
        </w:trPr>
        <w:tc>
          <w:tcPr>
            <w:tcW w:w="850" w:type="dxa"/>
            <w:tcBorders>
              <w:top w:val="single" w:sz="4" w:space="0" w:color="5B9BD4"/>
              <w:left w:val="single" w:sz="4" w:space="0" w:color="5B9BD4"/>
              <w:bottom w:val="single" w:sz="4" w:space="0" w:color="5B9BD4"/>
              <w:right w:val="single" w:sz="4" w:space="0" w:color="5B9BD4"/>
            </w:tcBorders>
            <w:shd w:val="clear" w:color="auto" w:fill="DEEAF6"/>
          </w:tcPr>
          <w:p w14:paraId="2DDC26D7" w14:textId="77777777" w:rsidR="0053590A" w:rsidRDefault="0053590A">
            <w:pPr>
              <w:pStyle w:val="TableParagraph"/>
              <w:kinsoku w:val="0"/>
              <w:overflowPunct w:val="0"/>
              <w:rPr>
                <w:rFonts w:ascii="Times New Roman" w:hAnsi="Times New Roman" w:cs="Times New Roman"/>
                <w:sz w:val="22"/>
                <w:szCs w:val="22"/>
              </w:rPr>
            </w:pPr>
          </w:p>
        </w:tc>
        <w:tc>
          <w:tcPr>
            <w:tcW w:w="4537" w:type="dxa"/>
            <w:tcBorders>
              <w:top w:val="single" w:sz="4" w:space="0" w:color="5B9BD4"/>
              <w:left w:val="single" w:sz="4" w:space="0" w:color="5B9BD4"/>
              <w:bottom w:val="single" w:sz="4" w:space="0" w:color="5B9BD4"/>
              <w:right w:val="single" w:sz="4" w:space="0" w:color="5B9BD4"/>
            </w:tcBorders>
            <w:shd w:val="clear" w:color="auto" w:fill="DEEAF6"/>
          </w:tcPr>
          <w:p w14:paraId="71CAC425" w14:textId="77777777" w:rsidR="0053590A" w:rsidRDefault="0053590A">
            <w:pPr>
              <w:pStyle w:val="TableParagraph"/>
              <w:kinsoku w:val="0"/>
              <w:overflowPunct w:val="0"/>
              <w:spacing w:line="268" w:lineRule="exact"/>
              <w:ind w:left="107"/>
              <w:rPr>
                <w:sz w:val="22"/>
                <w:szCs w:val="22"/>
              </w:rPr>
            </w:pPr>
            <w:r>
              <w:rPr>
                <w:sz w:val="22"/>
                <w:szCs w:val="22"/>
              </w:rPr>
              <w:t>(c)(2) By other means? Please</w:t>
            </w:r>
            <w:r>
              <w:rPr>
                <w:spacing w:val="-14"/>
                <w:sz w:val="22"/>
                <w:szCs w:val="22"/>
              </w:rPr>
              <w:t xml:space="preserve"> </w:t>
            </w:r>
            <w:r>
              <w:rPr>
                <w:sz w:val="22"/>
                <w:szCs w:val="22"/>
              </w:rPr>
              <w:t>specify</w:t>
            </w:r>
          </w:p>
        </w:tc>
        <w:tc>
          <w:tcPr>
            <w:tcW w:w="1842" w:type="dxa"/>
            <w:gridSpan w:val="3"/>
            <w:tcBorders>
              <w:top w:val="single" w:sz="4" w:space="0" w:color="5B9BD4"/>
              <w:left w:val="single" w:sz="4" w:space="0" w:color="5B9BD4"/>
              <w:bottom w:val="single" w:sz="4" w:space="0" w:color="5B9BD4"/>
              <w:right w:val="single" w:sz="4" w:space="0" w:color="5B9BD4"/>
            </w:tcBorders>
          </w:tcPr>
          <w:p w14:paraId="0AD3A892" w14:textId="4D8A4A88" w:rsidR="0053590A" w:rsidRDefault="0053590A">
            <w:pPr>
              <w:pStyle w:val="TableParagraph"/>
              <w:kinsoku w:val="0"/>
              <w:overflowPunct w:val="0"/>
              <w:spacing w:line="278" w:lineRule="auto"/>
              <w:ind w:left="107" w:right="111"/>
              <w:rPr>
                <w:sz w:val="22"/>
                <w:szCs w:val="22"/>
              </w:rPr>
            </w:pPr>
          </w:p>
        </w:tc>
        <w:tc>
          <w:tcPr>
            <w:tcW w:w="1843" w:type="dxa"/>
            <w:gridSpan w:val="2"/>
            <w:tcBorders>
              <w:top w:val="single" w:sz="4" w:space="0" w:color="5B9BD4"/>
              <w:left w:val="single" w:sz="4" w:space="0" w:color="5B9BD4"/>
              <w:bottom w:val="single" w:sz="4" w:space="0" w:color="5B9BD4"/>
              <w:right w:val="single" w:sz="4" w:space="0" w:color="5B9BD4"/>
            </w:tcBorders>
          </w:tcPr>
          <w:p w14:paraId="74F69685" w14:textId="71C76E55" w:rsidR="0053590A" w:rsidRDefault="0053590A">
            <w:pPr>
              <w:pStyle w:val="TableParagraph"/>
              <w:kinsoku w:val="0"/>
              <w:overflowPunct w:val="0"/>
              <w:spacing w:line="278" w:lineRule="auto"/>
              <w:ind w:left="106" w:right="113"/>
              <w:rPr>
                <w:sz w:val="22"/>
                <w:szCs w:val="22"/>
              </w:rPr>
            </w:pPr>
          </w:p>
        </w:tc>
      </w:tr>
      <w:tr w:rsidR="00C60C2E" w14:paraId="0E1C0259" w14:textId="77777777" w:rsidTr="00963B84">
        <w:trPr>
          <w:trHeight w:val="2282"/>
        </w:trPr>
        <w:tc>
          <w:tcPr>
            <w:tcW w:w="850" w:type="dxa"/>
            <w:tcBorders>
              <w:top w:val="single" w:sz="4" w:space="0" w:color="5B9BD4"/>
              <w:left w:val="single" w:sz="4" w:space="0" w:color="5B9BD4"/>
              <w:bottom w:val="single" w:sz="4" w:space="0" w:color="5B9BD4"/>
              <w:right w:val="single" w:sz="4" w:space="0" w:color="5B9BD4"/>
            </w:tcBorders>
            <w:shd w:val="clear" w:color="auto" w:fill="DEEAF6"/>
          </w:tcPr>
          <w:p w14:paraId="217DCD6A" w14:textId="77777777" w:rsidR="0053590A" w:rsidRDefault="0053590A">
            <w:pPr>
              <w:pStyle w:val="TableParagraph"/>
              <w:kinsoku w:val="0"/>
              <w:overflowPunct w:val="0"/>
              <w:rPr>
                <w:rFonts w:ascii="Times New Roman" w:hAnsi="Times New Roman" w:cs="Times New Roman"/>
                <w:sz w:val="22"/>
                <w:szCs w:val="22"/>
              </w:rPr>
            </w:pPr>
          </w:p>
        </w:tc>
        <w:tc>
          <w:tcPr>
            <w:tcW w:w="4537" w:type="dxa"/>
            <w:tcBorders>
              <w:top w:val="single" w:sz="4" w:space="0" w:color="5B9BD4"/>
              <w:left w:val="single" w:sz="4" w:space="0" w:color="5B9BD4"/>
              <w:bottom w:val="single" w:sz="4" w:space="0" w:color="5B9BD4"/>
              <w:right w:val="single" w:sz="4" w:space="0" w:color="5B9BD4"/>
            </w:tcBorders>
            <w:shd w:val="clear" w:color="auto" w:fill="DEEAF6"/>
          </w:tcPr>
          <w:p w14:paraId="723E19B2" w14:textId="77777777" w:rsidR="0053590A" w:rsidRDefault="0053590A">
            <w:pPr>
              <w:pStyle w:val="TableParagraph"/>
              <w:kinsoku w:val="0"/>
              <w:overflowPunct w:val="0"/>
              <w:spacing w:line="276" w:lineRule="auto"/>
              <w:ind w:left="827" w:right="184" w:hanging="360"/>
              <w:rPr>
                <w:sz w:val="22"/>
                <w:szCs w:val="22"/>
              </w:rPr>
            </w:pPr>
            <w:r>
              <w:rPr>
                <w:sz w:val="22"/>
                <w:szCs w:val="22"/>
              </w:rPr>
              <w:t xml:space="preserve">(d) Has the economic operator fulfilled its obligations by paying or </w:t>
            </w:r>
            <w:proofErr w:type="gramStart"/>
            <w:r>
              <w:rPr>
                <w:sz w:val="22"/>
                <w:szCs w:val="22"/>
              </w:rPr>
              <w:t>entering into</w:t>
            </w:r>
            <w:proofErr w:type="gramEnd"/>
            <w:r>
              <w:rPr>
                <w:sz w:val="22"/>
                <w:szCs w:val="22"/>
              </w:rPr>
              <w:t xml:space="preserve"> a binding arrangement with a view to paying the taxes or social security contributions due, including, where applicable, any interest accrued or fines?</w:t>
            </w:r>
          </w:p>
        </w:tc>
        <w:tc>
          <w:tcPr>
            <w:tcW w:w="565" w:type="dxa"/>
            <w:tcBorders>
              <w:top w:val="single" w:sz="4" w:space="0" w:color="5B9BD4"/>
              <w:left w:val="single" w:sz="4" w:space="0" w:color="5B9BD4"/>
              <w:bottom w:val="single" w:sz="4" w:space="0" w:color="5B9BD4"/>
              <w:right w:val="none" w:sz="6" w:space="0" w:color="auto"/>
            </w:tcBorders>
          </w:tcPr>
          <w:p w14:paraId="536CB8B9" w14:textId="77777777" w:rsidR="0053590A" w:rsidRDefault="0053590A">
            <w:pPr>
              <w:pStyle w:val="TableParagraph"/>
              <w:kinsoku w:val="0"/>
              <w:overflowPunct w:val="0"/>
              <w:rPr>
                <w:b/>
                <w:bCs/>
                <w:sz w:val="22"/>
                <w:szCs w:val="22"/>
              </w:rPr>
            </w:pPr>
          </w:p>
          <w:p w14:paraId="0CF7832D" w14:textId="77777777" w:rsidR="0053590A" w:rsidRDefault="0053590A">
            <w:pPr>
              <w:pStyle w:val="TableParagraph"/>
              <w:kinsoku w:val="0"/>
              <w:overflowPunct w:val="0"/>
              <w:rPr>
                <w:b/>
                <w:bCs/>
                <w:sz w:val="22"/>
                <w:szCs w:val="22"/>
              </w:rPr>
            </w:pPr>
          </w:p>
          <w:p w14:paraId="7CA4A616" w14:textId="2B310A24" w:rsidR="0053590A" w:rsidRDefault="00963B84" w:rsidP="00963B84">
            <w:pPr>
              <w:pStyle w:val="TableParagraph"/>
              <w:kinsoku w:val="0"/>
              <w:overflowPunct w:val="0"/>
              <w:rPr>
                <w:sz w:val="22"/>
                <w:szCs w:val="22"/>
              </w:rPr>
            </w:pPr>
            <w:r>
              <w:rPr>
                <w:sz w:val="22"/>
                <w:szCs w:val="22"/>
              </w:rPr>
              <w:t xml:space="preserve">  </w:t>
            </w:r>
            <w:r w:rsidR="0053590A">
              <w:rPr>
                <w:sz w:val="22"/>
                <w:szCs w:val="22"/>
              </w:rPr>
              <w:t>Yes</w:t>
            </w:r>
          </w:p>
        </w:tc>
        <w:tc>
          <w:tcPr>
            <w:tcW w:w="808" w:type="dxa"/>
            <w:tcBorders>
              <w:top w:val="single" w:sz="4" w:space="0" w:color="5B9BD4"/>
              <w:left w:val="none" w:sz="6" w:space="0" w:color="auto"/>
              <w:bottom w:val="single" w:sz="4" w:space="0" w:color="5B9BD4"/>
              <w:right w:val="none" w:sz="6" w:space="0" w:color="auto"/>
            </w:tcBorders>
          </w:tcPr>
          <w:p w14:paraId="53849420" w14:textId="77777777" w:rsidR="0053590A" w:rsidRDefault="0053590A">
            <w:pPr>
              <w:pStyle w:val="TableParagraph"/>
              <w:kinsoku w:val="0"/>
              <w:overflowPunct w:val="0"/>
              <w:rPr>
                <w:b/>
                <w:bCs/>
                <w:sz w:val="22"/>
                <w:szCs w:val="22"/>
              </w:rPr>
            </w:pPr>
          </w:p>
          <w:p w14:paraId="20336C77" w14:textId="77777777" w:rsidR="0053590A" w:rsidRDefault="0053590A">
            <w:pPr>
              <w:pStyle w:val="TableParagraph"/>
              <w:kinsoku w:val="0"/>
              <w:overflowPunct w:val="0"/>
              <w:rPr>
                <w:b/>
                <w:bCs/>
                <w:sz w:val="22"/>
                <w:szCs w:val="22"/>
              </w:rPr>
            </w:pPr>
          </w:p>
          <w:p w14:paraId="50D8C1EF" w14:textId="455F0A6D" w:rsidR="0053590A" w:rsidRDefault="00963B84" w:rsidP="00963B84">
            <w:pPr>
              <w:pStyle w:val="TableParagraph"/>
              <w:kinsoku w:val="0"/>
              <w:overflowPunct w:val="0"/>
              <w:ind w:right="94"/>
              <w:rPr>
                <w:sz w:val="22"/>
                <w:szCs w:val="22"/>
              </w:rPr>
            </w:pPr>
            <w:r>
              <w:rPr>
                <w:noProof/>
              </w:rPr>
              <mc:AlternateContent>
                <mc:Choice Requires="wps">
                  <w:drawing>
                    <wp:anchor distT="0" distB="0" distL="114300" distR="114300" simplePos="0" relativeHeight="251658258" behindDoc="1" locked="0" layoutInCell="0" allowOverlap="1" wp14:anchorId="4F308BB6" wp14:editId="19FAECD4">
                      <wp:simplePos x="0" y="0"/>
                      <wp:positionH relativeFrom="page">
                        <wp:posOffset>22670</wp:posOffset>
                      </wp:positionH>
                      <wp:positionV relativeFrom="page">
                        <wp:posOffset>366543</wp:posOffset>
                      </wp:positionV>
                      <wp:extent cx="142240" cy="142240"/>
                      <wp:effectExtent l="0" t="0" r="0" b="0"/>
                      <wp:wrapNone/>
                      <wp:docPr id="1482451792" name="Freeform 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DF6BD3" id="Freeform 68" o:spid="_x0000_s1026" style="position:absolute;margin-left:1.8pt;margin-top:28.85pt;width:11.2pt;height:11.2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" o:allowincell="f" path="m,223r223,l223,,,,,223xe" filled="f" strokeweight=".72pt">
                      <v:path arrowok="t" o:connecttype="custom" o:connectlocs="0,141605;141605,141605;141605,0;0,0;0,141605" o:connectangles="0,0,0,0,0"/>
                      <w10:wrap anchorx="page" anchory="page"/>
                    </v:shape>
                  </w:pict>
                </mc:Fallback>
              </mc:AlternateContent>
            </w:r>
            <w:r>
              <w:rPr>
                <w:sz w:val="22"/>
                <w:szCs w:val="22"/>
              </w:rPr>
              <w:t xml:space="preserve">         </w:t>
            </w:r>
            <w:r w:rsidR="0053590A">
              <w:rPr>
                <w:sz w:val="22"/>
                <w:szCs w:val="22"/>
              </w:rPr>
              <w:t>No</w:t>
            </w:r>
          </w:p>
        </w:tc>
        <w:tc>
          <w:tcPr>
            <w:tcW w:w="469" w:type="dxa"/>
            <w:tcBorders>
              <w:top w:val="single" w:sz="4" w:space="0" w:color="5B9BD4"/>
              <w:left w:val="none" w:sz="6" w:space="0" w:color="auto"/>
              <w:bottom w:val="single" w:sz="4" w:space="0" w:color="5B9BD4"/>
              <w:right w:val="single" w:sz="4" w:space="0" w:color="5B9BD4"/>
            </w:tcBorders>
          </w:tcPr>
          <w:p w14:paraId="2694CB1D" w14:textId="77777777" w:rsidR="0053590A" w:rsidRDefault="0053590A">
            <w:pPr>
              <w:pStyle w:val="TableParagraph"/>
              <w:kinsoku w:val="0"/>
              <w:overflowPunct w:val="0"/>
              <w:rPr>
                <w:b/>
                <w:bCs/>
                <w:sz w:val="20"/>
                <w:szCs w:val="20"/>
              </w:rPr>
            </w:pPr>
          </w:p>
          <w:p w14:paraId="3540D07B" w14:textId="43BC3389" w:rsidR="0053590A" w:rsidRDefault="00963B84">
            <w:pPr>
              <w:pStyle w:val="TableParagraph"/>
              <w:kinsoku w:val="0"/>
              <w:overflowPunct w:val="0"/>
              <w:rPr>
                <w:b/>
                <w:bCs/>
                <w:sz w:val="20"/>
                <w:szCs w:val="20"/>
              </w:rPr>
            </w:pPr>
            <w:r>
              <w:rPr>
                <w:noProof/>
                <w:position w:val="-5"/>
                <w:sz w:val="20"/>
                <w:szCs w:val="20"/>
              </w:rPr>
              <mc:AlternateContent>
                <mc:Choice Requires="wpg">
                  <w:drawing>
                    <wp:anchor distT="0" distB="0" distL="114300" distR="114300" simplePos="0" relativeHeight="251658309" behindDoc="0" locked="0" layoutInCell="1" allowOverlap="1" wp14:anchorId="277CBF75" wp14:editId="665416AB">
                      <wp:simplePos x="0" y="0"/>
                      <wp:positionH relativeFrom="column">
                        <wp:posOffset>24130</wp:posOffset>
                      </wp:positionH>
                      <wp:positionV relativeFrom="paragraph">
                        <wp:posOffset>207645</wp:posOffset>
                      </wp:positionV>
                      <wp:extent cx="151130" cy="151130"/>
                      <wp:effectExtent l="0" t="0" r="20320" b="20320"/>
                      <wp:wrapSquare wrapText="bothSides"/>
                      <wp:docPr id="1164655528" name="Group 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1130" cy="151130"/>
                                <a:chOff x="0" y="0"/>
                                <a:chExt cx="238" cy="238"/>
                              </a:xfrm>
                            </wpg:grpSpPr>
                            <wps:wsp>
                              <wps:cNvPr id="649852617" name="Freeform 78"/>
                              <wps:cNvSpPr>
                                <a:spLocks/>
                              </wps:cNvSpPr>
                              <wps:spPr bwMode="auto">
                                <a:xfrm>
                                  <a:off x="7" y="7"/>
                                  <a:ext cx="224" cy="224"/>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CE42CD" id="Group 77" o:spid="_x0000_s1026" style="position:absolute;margin-left:1.9pt;margin-top:16.35pt;width:11.9pt;height:11.9pt;z-index:251708928" coordsize="238,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">
                      <v:shape id="Freeform 78" o:spid="_x0000_s1027" style="position:absolute;left:7;top:7;width:224;height:224;visibility:visible;mso-wrap-style:square;v-text-anchor:top" coordsize="224,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" path="m,223r223,l223,,,,,223xe" filled="f" strokeweight=".72pt">
                        <v:path arrowok="t" o:connecttype="custom" o:connectlocs="0,223;223,223;223,0;0,0;0,223" o:connectangles="0,0,0,0,0"/>
                      </v:shape>
                      <w10:wrap type="square"/>
                    </v:group>
                  </w:pict>
                </mc:Fallback>
              </mc:AlternateContent>
            </w:r>
          </w:p>
          <w:p w14:paraId="128ADA53" w14:textId="78AA46CA" w:rsidR="0053590A" w:rsidRDefault="0053590A">
            <w:pPr>
              <w:pStyle w:val="TableParagraph"/>
              <w:kinsoku w:val="0"/>
              <w:overflowPunct w:val="0"/>
              <w:rPr>
                <w:b/>
                <w:bCs/>
                <w:sz w:val="20"/>
                <w:szCs w:val="20"/>
              </w:rPr>
            </w:pPr>
          </w:p>
          <w:p w14:paraId="73E65B3F" w14:textId="5360CD98" w:rsidR="0053590A" w:rsidRDefault="0053590A">
            <w:pPr>
              <w:pStyle w:val="TableParagraph"/>
              <w:kinsoku w:val="0"/>
              <w:overflowPunct w:val="0"/>
              <w:spacing w:before="12"/>
              <w:rPr>
                <w:b/>
                <w:bCs/>
                <w:sz w:val="16"/>
                <w:szCs w:val="16"/>
              </w:rPr>
            </w:pPr>
          </w:p>
          <w:p w14:paraId="67476975" w14:textId="2479DB51" w:rsidR="0053590A" w:rsidRDefault="0053590A">
            <w:pPr>
              <w:pStyle w:val="TableParagraph"/>
              <w:kinsoku w:val="0"/>
              <w:overflowPunct w:val="0"/>
              <w:spacing w:line="239" w:lineRule="exact"/>
              <w:ind w:left="59"/>
              <w:rPr>
                <w:position w:val="-5"/>
                <w:sz w:val="20"/>
                <w:szCs w:val="20"/>
              </w:rPr>
            </w:pPr>
          </w:p>
        </w:tc>
        <w:tc>
          <w:tcPr>
            <w:tcW w:w="715" w:type="dxa"/>
            <w:tcBorders>
              <w:top w:val="single" w:sz="4" w:space="0" w:color="5B9BD4"/>
              <w:left w:val="single" w:sz="4" w:space="0" w:color="5B9BD4"/>
              <w:bottom w:val="single" w:sz="4" w:space="0" w:color="5B9BD4"/>
              <w:right w:val="none" w:sz="6" w:space="0" w:color="auto"/>
            </w:tcBorders>
          </w:tcPr>
          <w:p w14:paraId="39A5AB29" w14:textId="77777777" w:rsidR="0053590A" w:rsidRDefault="0053590A">
            <w:pPr>
              <w:pStyle w:val="TableParagraph"/>
              <w:kinsoku w:val="0"/>
              <w:overflowPunct w:val="0"/>
              <w:rPr>
                <w:b/>
                <w:bCs/>
                <w:sz w:val="22"/>
                <w:szCs w:val="22"/>
              </w:rPr>
            </w:pPr>
          </w:p>
          <w:p w14:paraId="23A40ED3" w14:textId="77777777" w:rsidR="0053590A" w:rsidRDefault="0053590A">
            <w:pPr>
              <w:pStyle w:val="TableParagraph"/>
              <w:kinsoku w:val="0"/>
              <w:overflowPunct w:val="0"/>
              <w:rPr>
                <w:b/>
                <w:bCs/>
                <w:sz w:val="22"/>
                <w:szCs w:val="22"/>
              </w:rPr>
            </w:pPr>
          </w:p>
          <w:p w14:paraId="1E2B613E" w14:textId="6544A5A9" w:rsidR="0053590A" w:rsidRDefault="00963B84" w:rsidP="00963B84">
            <w:pPr>
              <w:pStyle w:val="TableParagraph"/>
              <w:kinsoku w:val="0"/>
              <w:overflowPunct w:val="0"/>
              <w:rPr>
                <w:sz w:val="22"/>
                <w:szCs w:val="22"/>
              </w:rPr>
            </w:pPr>
            <w:r>
              <w:rPr>
                <w:b/>
                <w:bCs/>
                <w:sz w:val="31"/>
                <w:szCs w:val="31"/>
              </w:rPr>
              <w:t xml:space="preserve"> </w:t>
            </w:r>
            <w:r w:rsidR="0053590A">
              <w:rPr>
                <w:sz w:val="22"/>
                <w:szCs w:val="22"/>
              </w:rPr>
              <w:t>Yes</w:t>
            </w:r>
          </w:p>
        </w:tc>
        <w:tc>
          <w:tcPr>
            <w:tcW w:w="1128" w:type="dxa"/>
            <w:tcBorders>
              <w:top w:val="single" w:sz="4" w:space="0" w:color="5B9BD4"/>
              <w:left w:val="none" w:sz="6" w:space="0" w:color="auto"/>
              <w:bottom w:val="single" w:sz="4" w:space="0" w:color="5B9BD4"/>
              <w:right w:val="single" w:sz="4" w:space="0" w:color="5B9BD4"/>
            </w:tcBorders>
          </w:tcPr>
          <w:p w14:paraId="013E57ED" w14:textId="77777777" w:rsidR="0053590A" w:rsidRDefault="0053590A">
            <w:pPr>
              <w:pStyle w:val="TableParagraph"/>
              <w:kinsoku w:val="0"/>
              <w:overflowPunct w:val="0"/>
              <w:rPr>
                <w:b/>
                <w:bCs/>
                <w:sz w:val="22"/>
                <w:szCs w:val="22"/>
              </w:rPr>
            </w:pPr>
          </w:p>
          <w:p w14:paraId="4FBFCEC0" w14:textId="77777777" w:rsidR="0053590A" w:rsidRDefault="0053590A">
            <w:pPr>
              <w:pStyle w:val="TableParagraph"/>
              <w:kinsoku w:val="0"/>
              <w:overflowPunct w:val="0"/>
              <w:rPr>
                <w:b/>
                <w:bCs/>
                <w:sz w:val="22"/>
                <w:szCs w:val="22"/>
              </w:rPr>
            </w:pPr>
          </w:p>
          <w:p w14:paraId="148D5C56" w14:textId="1F23B8A8" w:rsidR="0053590A" w:rsidRDefault="00963B84" w:rsidP="00963B84">
            <w:pPr>
              <w:pStyle w:val="TableParagraph"/>
              <w:kinsoku w:val="0"/>
              <w:overflowPunct w:val="0"/>
              <w:rPr>
                <w:sz w:val="22"/>
                <w:szCs w:val="22"/>
              </w:rPr>
            </w:pPr>
            <w:r>
              <w:rPr>
                <w:b/>
                <w:bCs/>
                <w:sz w:val="31"/>
                <w:szCs w:val="31"/>
              </w:rPr>
              <w:t xml:space="preserve">    </w:t>
            </w:r>
            <w:r w:rsidR="0053590A">
              <w:rPr>
                <w:sz w:val="22"/>
                <w:szCs w:val="22"/>
              </w:rPr>
              <w:t>No</w:t>
            </w:r>
          </w:p>
        </w:tc>
      </w:tr>
      <w:tr w:rsidR="00C60C2E" w14:paraId="265A4AD1" w14:textId="77777777">
        <w:trPr>
          <w:trHeight w:val="736"/>
        </w:trPr>
        <w:tc>
          <w:tcPr>
            <w:tcW w:w="850" w:type="dxa"/>
            <w:tcBorders>
              <w:top w:val="single" w:sz="4" w:space="0" w:color="5B9BD4"/>
              <w:left w:val="single" w:sz="4" w:space="0" w:color="5B9BD4"/>
              <w:bottom w:val="single" w:sz="4" w:space="0" w:color="5B9BD4"/>
              <w:right w:val="single" w:sz="4" w:space="0" w:color="5B9BD4"/>
            </w:tcBorders>
            <w:shd w:val="clear" w:color="auto" w:fill="DEEAF6"/>
          </w:tcPr>
          <w:p w14:paraId="6392BF29" w14:textId="77777777" w:rsidR="0053590A" w:rsidRDefault="0053590A">
            <w:pPr>
              <w:pStyle w:val="TableParagraph"/>
              <w:kinsoku w:val="0"/>
              <w:overflowPunct w:val="0"/>
              <w:rPr>
                <w:rFonts w:ascii="Times New Roman" w:hAnsi="Times New Roman" w:cs="Times New Roman"/>
                <w:sz w:val="22"/>
                <w:szCs w:val="22"/>
              </w:rPr>
            </w:pPr>
          </w:p>
        </w:tc>
        <w:tc>
          <w:tcPr>
            <w:tcW w:w="4537" w:type="dxa"/>
            <w:tcBorders>
              <w:top w:val="single" w:sz="4" w:space="0" w:color="5B9BD4"/>
              <w:left w:val="single" w:sz="4" w:space="0" w:color="5B9BD4"/>
              <w:bottom w:val="single" w:sz="4" w:space="0" w:color="5B9BD4"/>
              <w:right w:val="single" w:sz="4" w:space="0" w:color="5B9BD4"/>
            </w:tcBorders>
            <w:shd w:val="clear" w:color="auto" w:fill="DEEAF6"/>
          </w:tcPr>
          <w:p w14:paraId="0FBC75E4" w14:textId="77777777" w:rsidR="0053590A" w:rsidRDefault="0053590A">
            <w:pPr>
              <w:pStyle w:val="TableParagraph"/>
              <w:kinsoku w:val="0"/>
              <w:overflowPunct w:val="0"/>
              <w:spacing w:line="273" w:lineRule="auto"/>
              <w:ind w:left="827" w:hanging="360"/>
              <w:rPr>
                <w:sz w:val="22"/>
                <w:szCs w:val="22"/>
              </w:rPr>
            </w:pPr>
            <w:r>
              <w:rPr>
                <w:sz w:val="22"/>
                <w:szCs w:val="22"/>
              </w:rPr>
              <w:t xml:space="preserve">(e) If the answer to B.2 (d) above is </w:t>
            </w:r>
            <w:r>
              <w:rPr>
                <w:b/>
                <w:bCs/>
                <w:sz w:val="22"/>
                <w:szCs w:val="22"/>
              </w:rPr>
              <w:t>yes</w:t>
            </w:r>
            <w:r>
              <w:rPr>
                <w:sz w:val="22"/>
                <w:szCs w:val="22"/>
              </w:rPr>
              <w:t>, please provide</w:t>
            </w:r>
            <w:r>
              <w:rPr>
                <w:spacing w:val="-2"/>
                <w:sz w:val="22"/>
                <w:szCs w:val="22"/>
              </w:rPr>
              <w:t xml:space="preserve"> </w:t>
            </w:r>
            <w:r>
              <w:rPr>
                <w:sz w:val="22"/>
                <w:szCs w:val="22"/>
              </w:rPr>
              <w:t>details.</w:t>
            </w:r>
          </w:p>
        </w:tc>
        <w:tc>
          <w:tcPr>
            <w:tcW w:w="1842" w:type="dxa"/>
            <w:gridSpan w:val="3"/>
            <w:tcBorders>
              <w:top w:val="single" w:sz="4" w:space="0" w:color="5B9BD4"/>
              <w:left w:val="single" w:sz="4" w:space="0" w:color="5B9BD4"/>
              <w:bottom w:val="single" w:sz="4" w:space="0" w:color="5B9BD4"/>
              <w:right w:val="single" w:sz="4" w:space="0" w:color="5B9BD4"/>
            </w:tcBorders>
          </w:tcPr>
          <w:p w14:paraId="4C03782E" w14:textId="2F2B2138" w:rsidR="0053590A" w:rsidRDefault="0053590A">
            <w:pPr>
              <w:pStyle w:val="TableParagraph"/>
              <w:kinsoku w:val="0"/>
              <w:overflowPunct w:val="0"/>
              <w:spacing w:line="273" w:lineRule="auto"/>
              <w:ind w:left="107" w:right="111"/>
              <w:rPr>
                <w:sz w:val="22"/>
                <w:szCs w:val="22"/>
              </w:rPr>
            </w:pPr>
          </w:p>
        </w:tc>
        <w:tc>
          <w:tcPr>
            <w:tcW w:w="1843" w:type="dxa"/>
            <w:gridSpan w:val="2"/>
            <w:tcBorders>
              <w:top w:val="single" w:sz="4" w:space="0" w:color="5B9BD4"/>
              <w:left w:val="single" w:sz="4" w:space="0" w:color="5B9BD4"/>
              <w:bottom w:val="single" w:sz="4" w:space="0" w:color="5B9BD4"/>
              <w:right w:val="single" w:sz="4" w:space="0" w:color="5B9BD4"/>
            </w:tcBorders>
          </w:tcPr>
          <w:p w14:paraId="3C265A12" w14:textId="2429046B" w:rsidR="0053590A" w:rsidRDefault="0053590A">
            <w:pPr>
              <w:pStyle w:val="TableParagraph"/>
              <w:kinsoku w:val="0"/>
              <w:overflowPunct w:val="0"/>
              <w:spacing w:line="273" w:lineRule="auto"/>
              <w:ind w:left="106" w:right="113"/>
              <w:rPr>
                <w:sz w:val="22"/>
                <w:szCs w:val="22"/>
              </w:rPr>
            </w:pPr>
          </w:p>
        </w:tc>
      </w:tr>
    </w:tbl>
    <w:p w14:paraId="70F50B70" w14:textId="77777777" w:rsidR="0053590A" w:rsidRDefault="0053590A">
      <w:pPr>
        <w:rPr>
          <w:b/>
          <w:bCs/>
          <w:sz w:val="28"/>
          <w:szCs w:val="28"/>
        </w:rPr>
        <w:sectPr w:rsidR="0053590A" w:rsidSect="00CA6B9C">
          <w:pgSz w:w="11910" w:h="16840" w:code="9"/>
          <w:pgMar w:top="680" w:right="420" w:bottom="680" w:left="1298" w:header="0" w:footer="692" w:gutter="0"/>
          <w:cols w:space="720"/>
          <w:noEndnote/>
        </w:sectPr>
      </w:pPr>
    </w:p>
    <w:tbl>
      <w:tblPr>
        <w:tblW w:w="0" w:type="auto"/>
        <w:tblInd w:w="139" w:type="dxa"/>
        <w:tblLayout w:type="fixed"/>
        <w:tblCellMar>
          <w:left w:w="0" w:type="dxa"/>
          <w:right w:w="0" w:type="dxa"/>
        </w:tblCellMar>
        <w:tblLook w:val="0000" w:firstRow="0" w:lastRow="0" w:firstColumn="0" w:lastColumn="0" w:noHBand="0" w:noVBand="0"/>
      </w:tblPr>
      <w:tblGrid>
        <w:gridCol w:w="850"/>
        <w:gridCol w:w="4537"/>
        <w:gridCol w:w="3685"/>
      </w:tblGrid>
      <w:tr w:rsidR="00C60C2E" w14:paraId="0C3ABD2B" w14:textId="77777777">
        <w:trPr>
          <w:trHeight w:val="1663"/>
        </w:trPr>
        <w:tc>
          <w:tcPr>
            <w:tcW w:w="850" w:type="dxa"/>
            <w:tcBorders>
              <w:top w:val="single" w:sz="4" w:space="0" w:color="5B9BD4"/>
              <w:left w:val="single" w:sz="4" w:space="0" w:color="5B9BD4"/>
              <w:bottom w:val="single" w:sz="4" w:space="0" w:color="5B9BD4"/>
              <w:right w:val="single" w:sz="4" w:space="0" w:color="5B9BD4"/>
            </w:tcBorders>
            <w:shd w:val="clear" w:color="auto" w:fill="DEEAF6"/>
          </w:tcPr>
          <w:p w14:paraId="03C4CDE3" w14:textId="77777777" w:rsidR="0053590A" w:rsidRDefault="0053590A">
            <w:pPr>
              <w:pStyle w:val="TableParagraph"/>
              <w:kinsoku w:val="0"/>
              <w:overflowPunct w:val="0"/>
              <w:spacing w:line="268" w:lineRule="exact"/>
              <w:ind w:left="107"/>
              <w:rPr>
                <w:sz w:val="22"/>
                <w:szCs w:val="22"/>
              </w:rPr>
            </w:pPr>
            <w:r>
              <w:rPr>
                <w:sz w:val="22"/>
                <w:szCs w:val="22"/>
              </w:rPr>
              <w:lastRenderedPageBreak/>
              <w:t>3.B.3</w:t>
            </w:r>
          </w:p>
        </w:tc>
        <w:tc>
          <w:tcPr>
            <w:tcW w:w="4537" w:type="dxa"/>
            <w:tcBorders>
              <w:top w:val="single" w:sz="4" w:space="0" w:color="5B9BD4"/>
              <w:left w:val="single" w:sz="4" w:space="0" w:color="5B9BD4"/>
              <w:bottom w:val="single" w:sz="4" w:space="0" w:color="5B9BD4"/>
              <w:right w:val="single" w:sz="4" w:space="0" w:color="5B9BD4"/>
            </w:tcBorders>
            <w:shd w:val="clear" w:color="auto" w:fill="DEEAF6"/>
          </w:tcPr>
          <w:p w14:paraId="301B3D3B" w14:textId="77777777" w:rsidR="0053590A" w:rsidRDefault="0053590A">
            <w:pPr>
              <w:pStyle w:val="TableParagraph"/>
              <w:kinsoku w:val="0"/>
              <w:overflowPunct w:val="0"/>
              <w:spacing w:line="276" w:lineRule="auto"/>
              <w:ind w:left="107" w:right="139"/>
              <w:rPr>
                <w:sz w:val="22"/>
                <w:szCs w:val="22"/>
              </w:rPr>
            </w:pPr>
            <w:r>
              <w:rPr>
                <w:sz w:val="22"/>
                <w:szCs w:val="22"/>
              </w:rPr>
              <w:t>If the relevant documentation concerning payment of taxes or social contributions is available electronically, please indicate the web address, issuing authority or body and precise reference of the</w:t>
            </w:r>
            <w:r>
              <w:rPr>
                <w:spacing w:val="-5"/>
                <w:sz w:val="22"/>
                <w:szCs w:val="22"/>
              </w:rPr>
              <w:t xml:space="preserve"> </w:t>
            </w:r>
            <w:r>
              <w:rPr>
                <w:sz w:val="22"/>
                <w:szCs w:val="22"/>
              </w:rPr>
              <w:t>documentation</w:t>
            </w:r>
          </w:p>
        </w:tc>
        <w:tc>
          <w:tcPr>
            <w:tcW w:w="3685" w:type="dxa"/>
            <w:tcBorders>
              <w:top w:val="single" w:sz="4" w:space="0" w:color="5B9BD4"/>
              <w:left w:val="single" w:sz="4" w:space="0" w:color="5B9BD4"/>
              <w:bottom w:val="single" w:sz="4" w:space="0" w:color="5B9BD4"/>
              <w:right w:val="single" w:sz="4" w:space="0" w:color="5B9BD4"/>
            </w:tcBorders>
          </w:tcPr>
          <w:p w14:paraId="2008CA04" w14:textId="0D667F88" w:rsidR="0053590A" w:rsidRDefault="0053590A">
            <w:pPr>
              <w:pStyle w:val="TableParagraph"/>
              <w:kinsoku w:val="0"/>
              <w:overflowPunct w:val="0"/>
              <w:spacing w:line="268" w:lineRule="exact"/>
              <w:ind w:left="107"/>
              <w:rPr>
                <w:sz w:val="22"/>
                <w:szCs w:val="22"/>
              </w:rPr>
            </w:pPr>
          </w:p>
        </w:tc>
      </w:tr>
    </w:tbl>
    <w:p w14:paraId="4477D990" w14:textId="77777777" w:rsidR="0053590A" w:rsidRDefault="0053590A">
      <w:pPr>
        <w:pStyle w:val="BodyText"/>
        <w:kinsoku w:val="0"/>
        <w:overflowPunct w:val="0"/>
        <w:rPr>
          <w:b/>
          <w:bCs/>
          <w:i w:val="0"/>
          <w:iCs w:val="0"/>
          <w:sz w:val="20"/>
          <w:szCs w:val="20"/>
        </w:rPr>
      </w:pPr>
    </w:p>
    <w:p w14:paraId="44E232F8" w14:textId="77777777" w:rsidR="0053590A" w:rsidRDefault="0053590A">
      <w:pPr>
        <w:pStyle w:val="BodyText"/>
        <w:kinsoku w:val="0"/>
        <w:overflowPunct w:val="0"/>
        <w:spacing w:before="193" w:line="276" w:lineRule="auto"/>
        <w:ind w:left="140" w:right="2311"/>
        <w:rPr>
          <w:b/>
          <w:bCs/>
          <w:i w:val="0"/>
          <w:iCs w:val="0"/>
          <w:sz w:val="22"/>
          <w:szCs w:val="22"/>
        </w:rPr>
      </w:pPr>
      <w:r>
        <w:rPr>
          <w:b/>
          <w:bCs/>
          <w:i w:val="0"/>
          <w:iCs w:val="0"/>
          <w:sz w:val="22"/>
          <w:szCs w:val="22"/>
        </w:rPr>
        <w:t>C: GROUNDS RELATING TO INSOLVENCY, CONFLICTS OF INTEREST OR PROFESSIONAL MISCONDUCT (</w:t>
      </w:r>
      <w:r>
        <w:rPr>
          <w:i w:val="0"/>
          <w:iCs w:val="0"/>
          <w:sz w:val="22"/>
          <w:szCs w:val="22"/>
          <w:vertAlign w:val="superscript"/>
        </w:rPr>
        <w:t>18</w:t>
      </w:r>
      <w:r>
        <w:rPr>
          <w:b/>
          <w:bCs/>
          <w:i w:val="0"/>
          <w:iCs w:val="0"/>
          <w:sz w:val="22"/>
          <w:szCs w:val="22"/>
        </w:rPr>
        <w:t>)</w:t>
      </w:r>
    </w:p>
    <w:p w14:paraId="34CA1CC6" w14:textId="77777777" w:rsidR="0053590A" w:rsidRDefault="0053590A">
      <w:pPr>
        <w:pStyle w:val="BodyText"/>
        <w:kinsoku w:val="0"/>
        <w:overflowPunct w:val="0"/>
        <w:spacing w:before="119"/>
        <w:ind w:left="140"/>
        <w:rPr>
          <w:sz w:val="22"/>
          <w:szCs w:val="22"/>
        </w:rPr>
      </w:pPr>
      <w:r>
        <w:rPr>
          <w:sz w:val="22"/>
          <w:szCs w:val="22"/>
        </w:rPr>
        <w:t xml:space="preserve">CA Note: Check appropriate box to indicate whether </w:t>
      </w:r>
      <w:proofErr w:type="gramStart"/>
      <w:r>
        <w:rPr>
          <w:sz w:val="22"/>
          <w:szCs w:val="22"/>
        </w:rPr>
        <w:t>particular  ground</w:t>
      </w:r>
      <w:proofErr w:type="gramEnd"/>
      <w:r>
        <w:rPr>
          <w:sz w:val="22"/>
          <w:szCs w:val="22"/>
        </w:rPr>
        <w:t xml:space="preserve"> applies in this</w:t>
      </w:r>
      <w:r>
        <w:rPr>
          <w:spacing w:val="-29"/>
          <w:sz w:val="22"/>
          <w:szCs w:val="22"/>
        </w:rPr>
        <w:t xml:space="preserve"> </w:t>
      </w:r>
      <w:r>
        <w:rPr>
          <w:sz w:val="22"/>
          <w:szCs w:val="22"/>
        </w:rPr>
        <w:t>Competition.</w:t>
      </w:r>
    </w:p>
    <w:p w14:paraId="48BEB91D" w14:textId="77777777" w:rsidR="0053590A" w:rsidRDefault="0053590A">
      <w:pPr>
        <w:pStyle w:val="Heading2"/>
        <w:kinsoku w:val="0"/>
        <w:overflowPunct w:val="0"/>
        <w:spacing w:before="161" w:line="276" w:lineRule="auto"/>
        <w:ind w:left="140" w:right="1300" w:firstLine="0"/>
      </w:pPr>
      <w:r>
        <w:rPr>
          <w:noProof/>
        </w:rPr>
        <mc:AlternateContent>
          <mc:Choice Requires="wps">
            <w:drawing>
              <wp:anchor distT="0" distB="0" distL="114300" distR="114300" simplePos="0" relativeHeight="251658262" behindDoc="1" locked="0" layoutInCell="0" allowOverlap="1" wp14:anchorId="32E7248D" wp14:editId="6871F369">
                <wp:simplePos x="0" y="0"/>
                <wp:positionH relativeFrom="page">
                  <wp:posOffset>5348605</wp:posOffset>
                </wp:positionH>
                <wp:positionV relativeFrom="paragraph">
                  <wp:posOffset>1751965</wp:posOffset>
                </wp:positionV>
                <wp:extent cx="142240" cy="142240"/>
                <wp:effectExtent l="0" t="0" r="0" b="0"/>
                <wp:wrapNone/>
                <wp:docPr id="1385493170" name="Freeform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C77978" id="Freeform 79" o:spid="_x0000_s1026" style="position:absolute;margin-left:421.15pt;margin-top:137.95pt;width:11.2pt;height:11.2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" o:allowincell="f" path="m,223r223,l223,,,,,223xe" filled="f" strokeweight=".72pt">
                <v:path arrowok="t" o:connecttype="custom" o:connectlocs="0,141605;141605,141605;141605,0;0,0;0,141605" o:connectangles="0,0,0,0,0"/>
                <w10:wrap anchorx="page"/>
              </v:shape>
            </w:pict>
          </mc:Fallback>
        </mc:AlternateContent>
      </w:r>
      <w:r>
        <w:rPr>
          <w:noProof/>
        </w:rPr>
        <mc:AlternateContent>
          <mc:Choice Requires="wps">
            <w:drawing>
              <wp:anchor distT="0" distB="0" distL="114300" distR="114300" simplePos="0" relativeHeight="251658263" behindDoc="1" locked="0" layoutInCell="0" allowOverlap="1" wp14:anchorId="7693FA34" wp14:editId="25F28EC9">
                <wp:simplePos x="0" y="0"/>
                <wp:positionH relativeFrom="page">
                  <wp:posOffset>5889625</wp:posOffset>
                </wp:positionH>
                <wp:positionV relativeFrom="paragraph">
                  <wp:posOffset>1751965</wp:posOffset>
                </wp:positionV>
                <wp:extent cx="142240" cy="142240"/>
                <wp:effectExtent l="0" t="0" r="0" b="0"/>
                <wp:wrapNone/>
                <wp:docPr id="931333936" name="Freeform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8A3F34" id="Freeform 80" o:spid="_x0000_s1026" style="position:absolute;margin-left:463.75pt;margin-top:137.95pt;width:11.2pt;height:11.2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" o:allowincell="f" path="m,223r223,l223,,,,,223xe" filled="f" strokeweight=".72pt">
                <v:path arrowok="t" o:connecttype="custom" o:connectlocs="0,141605;141605,141605;141605,0;0,0;0,141605" o:connectangles="0,0,0,0,0"/>
                <w10:wrap anchorx="page"/>
              </v:shape>
            </w:pict>
          </mc:Fallback>
        </mc:AlternateContent>
      </w:r>
      <w:r>
        <w:rPr>
          <w:noProof/>
        </w:rPr>
        <mc:AlternateContent>
          <mc:Choice Requires="wps">
            <w:drawing>
              <wp:anchor distT="0" distB="0" distL="114300" distR="114300" simplePos="0" relativeHeight="251658264" behindDoc="1" locked="0" layoutInCell="0" allowOverlap="1" wp14:anchorId="655C6C17" wp14:editId="25AB9B9A">
                <wp:simplePos x="0" y="0"/>
                <wp:positionH relativeFrom="page">
                  <wp:posOffset>5348605</wp:posOffset>
                </wp:positionH>
                <wp:positionV relativeFrom="paragraph">
                  <wp:posOffset>3192145</wp:posOffset>
                </wp:positionV>
                <wp:extent cx="142240" cy="142240"/>
                <wp:effectExtent l="0" t="0" r="0" b="0"/>
                <wp:wrapNone/>
                <wp:docPr id="319029983" name="Freeform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E0AB7E" id="Freeform 81" o:spid="_x0000_s1026" style="position:absolute;margin-left:421.15pt;margin-top:251.35pt;width:11.2pt;height:11.2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" o:allowincell="f" path="m,223r223,l223,,,,,223xe" filled="f" strokeweight=".72pt">
                <v:path arrowok="t" o:connecttype="custom" o:connectlocs="0,141605;141605,141605;141605,0;0,0;0,141605" o:connectangles="0,0,0,0,0"/>
                <w10:wrap anchorx="page"/>
              </v:shape>
            </w:pict>
          </mc:Fallback>
        </mc:AlternateContent>
      </w:r>
      <w:r>
        <w:rPr>
          <w:noProof/>
        </w:rPr>
        <mc:AlternateContent>
          <mc:Choice Requires="wps">
            <w:drawing>
              <wp:anchor distT="0" distB="0" distL="114300" distR="114300" simplePos="0" relativeHeight="251658265" behindDoc="1" locked="0" layoutInCell="0" allowOverlap="1" wp14:anchorId="437D3657" wp14:editId="359A87D0">
                <wp:simplePos x="0" y="0"/>
                <wp:positionH relativeFrom="page">
                  <wp:posOffset>5889625</wp:posOffset>
                </wp:positionH>
                <wp:positionV relativeFrom="paragraph">
                  <wp:posOffset>3192145</wp:posOffset>
                </wp:positionV>
                <wp:extent cx="142240" cy="142240"/>
                <wp:effectExtent l="0" t="0" r="0" b="0"/>
                <wp:wrapNone/>
                <wp:docPr id="1750279146" name="Freeform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B89620" id="Freeform 82" o:spid="_x0000_s1026" style="position:absolute;margin-left:463.75pt;margin-top:251.35pt;width:11.2pt;height:11.2pt;z-index:-2516536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" o:allowincell="f" path="m,223r223,l223,,,,,223xe" filled="f" strokeweight=".72pt">
                <v:path arrowok="t" o:connecttype="custom" o:connectlocs="0,141605;141605,141605;141605,0;0,0;0,141605" o:connectangles="0,0,0,0,0"/>
                <w10:wrap anchorx="page"/>
              </v:shape>
            </w:pict>
          </mc:Fallback>
        </mc:AlternateContent>
      </w:r>
      <w:r>
        <w:rPr>
          <w:noProof/>
        </w:rPr>
        <mc:AlternateContent>
          <mc:Choice Requires="wps">
            <w:drawing>
              <wp:anchor distT="0" distB="0" distL="114300" distR="114300" simplePos="0" relativeHeight="251658268" behindDoc="0" locked="0" layoutInCell="0" allowOverlap="1" wp14:anchorId="04591919" wp14:editId="69248216">
                <wp:simplePos x="0" y="0"/>
                <wp:positionH relativeFrom="page">
                  <wp:posOffset>999490</wp:posOffset>
                </wp:positionH>
                <wp:positionV relativeFrom="paragraph">
                  <wp:posOffset>1457325</wp:posOffset>
                </wp:positionV>
                <wp:extent cx="142240" cy="142240"/>
                <wp:effectExtent l="0" t="0" r="0" b="0"/>
                <wp:wrapNone/>
                <wp:docPr id="1675571512" name="Freeform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60A431" id="Freeform 83" o:spid="_x0000_s1026" style="position:absolute;margin-left:78.7pt;margin-top:114.75pt;width:11.2pt;height:11.2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" o:allowincell="f" path="m,223r223,l223,,,,,223xe" filled="f" strokeweight=".25397mm">
                <v:path arrowok="t" o:connecttype="custom" o:connectlocs="0,141605;141605,141605;141605,0;0,0;0,141605" o:connectangles="0,0,0,0,0"/>
                <w10:wrap anchorx="page"/>
              </v:shape>
            </w:pict>
          </mc:Fallback>
        </mc:AlternateContent>
      </w:r>
      <w:r>
        <w:rPr>
          <w:noProof/>
        </w:rPr>
        <mc:AlternateContent>
          <mc:Choice Requires="wps">
            <w:drawing>
              <wp:anchor distT="0" distB="0" distL="114300" distR="114300" simplePos="0" relativeHeight="251658269" behindDoc="0" locked="0" layoutInCell="0" allowOverlap="1" wp14:anchorId="389F7410" wp14:editId="58345D22">
                <wp:simplePos x="0" y="0"/>
                <wp:positionH relativeFrom="page">
                  <wp:posOffset>999490</wp:posOffset>
                </wp:positionH>
                <wp:positionV relativeFrom="paragraph">
                  <wp:posOffset>1730375</wp:posOffset>
                </wp:positionV>
                <wp:extent cx="142240" cy="142240"/>
                <wp:effectExtent l="0" t="0" r="0" b="0"/>
                <wp:wrapNone/>
                <wp:docPr id="1597910670" name="Freeform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014FDA" id="Freeform 84" o:spid="_x0000_s1026" style="position:absolute;margin-left:78.7pt;margin-top:136.25pt;width:11.2pt;height:11.2pt;z-index:2516669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" o:allowincell="f" path="m,223r223,l223,,,,,223xe" filled="f" strokeweight=".25397mm">
                <v:path arrowok="t" o:connecttype="custom" o:connectlocs="0,141605;141605,141605;141605,0;0,0;0,141605" o:connectangles="0,0,0,0,0"/>
                <w10:wrap anchorx="page"/>
              </v:shape>
            </w:pict>
          </mc:Fallback>
        </mc:AlternateContent>
      </w:r>
      <w:r>
        <w:t xml:space="preserve">Applicant Note: Complete the relevant rows where the CA has selected the </w:t>
      </w:r>
      <w:proofErr w:type="gramStart"/>
      <w:r>
        <w:t>particular ground</w:t>
      </w:r>
      <w:proofErr w:type="gramEnd"/>
      <w:r>
        <w:t xml:space="preserve"> to apply in this</w:t>
      </w:r>
      <w:r>
        <w:rPr>
          <w:spacing w:val="-4"/>
        </w:rPr>
        <w:t xml:space="preserve"> </w:t>
      </w:r>
      <w:r>
        <w:t>Competition.</w:t>
      </w:r>
    </w:p>
    <w:p w14:paraId="57D05790" w14:textId="77777777" w:rsidR="0053590A" w:rsidRDefault="0053590A">
      <w:pPr>
        <w:pStyle w:val="BodyText"/>
        <w:kinsoku w:val="0"/>
        <w:overflowPunct w:val="0"/>
        <w:spacing w:before="10" w:after="1"/>
        <w:rPr>
          <w:b/>
          <w:bCs/>
          <w:i w:val="0"/>
          <w:iCs w:val="0"/>
          <w:sz w:val="9"/>
          <w:szCs w:val="9"/>
        </w:rPr>
      </w:pPr>
    </w:p>
    <w:tbl>
      <w:tblPr>
        <w:tblW w:w="0" w:type="auto"/>
        <w:tblInd w:w="139" w:type="dxa"/>
        <w:tblLayout w:type="fixed"/>
        <w:tblCellMar>
          <w:left w:w="0" w:type="dxa"/>
          <w:right w:w="0" w:type="dxa"/>
        </w:tblCellMar>
        <w:tblLook w:val="0000" w:firstRow="0" w:lastRow="0" w:firstColumn="0" w:lastColumn="0" w:noHBand="0" w:noVBand="0"/>
      </w:tblPr>
      <w:tblGrid>
        <w:gridCol w:w="1358"/>
        <w:gridCol w:w="816"/>
        <w:gridCol w:w="4219"/>
        <w:gridCol w:w="715"/>
        <w:gridCol w:w="2811"/>
      </w:tblGrid>
      <w:tr w:rsidR="00C60C2E" w14:paraId="08B9D768" w14:textId="77777777">
        <w:trPr>
          <w:trHeight w:val="1356"/>
        </w:trPr>
        <w:tc>
          <w:tcPr>
            <w:tcW w:w="1358" w:type="dxa"/>
            <w:tcBorders>
              <w:top w:val="single" w:sz="4" w:space="0" w:color="5B9BD4"/>
              <w:left w:val="single" w:sz="4" w:space="0" w:color="5B9BD4"/>
              <w:bottom w:val="single" w:sz="4" w:space="0" w:color="5B9BD4"/>
              <w:right w:val="single" w:sz="4" w:space="0" w:color="5B9BD4"/>
            </w:tcBorders>
            <w:shd w:val="clear" w:color="auto" w:fill="1F4E79"/>
          </w:tcPr>
          <w:p w14:paraId="6EBC1AD5" w14:textId="77777777" w:rsidR="0053590A" w:rsidRDefault="0053590A">
            <w:pPr>
              <w:pStyle w:val="TableParagraph"/>
              <w:kinsoku w:val="0"/>
              <w:overflowPunct w:val="0"/>
              <w:spacing w:before="1" w:line="276" w:lineRule="auto"/>
              <w:ind w:left="107" w:right="92"/>
              <w:rPr>
                <w:b/>
                <w:bCs/>
                <w:spacing w:val="-1"/>
                <w:sz w:val="22"/>
                <w:szCs w:val="22"/>
              </w:rPr>
            </w:pPr>
            <w:r>
              <w:rPr>
                <w:b/>
                <w:bCs/>
                <w:sz w:val="22"/>
                <w:szCs w:val="22"/>
              </w:rPr>
              <w:t>Applicable</w:t>
            </w:r>
            <w:r>
              <w:rPr>
                <w:b/>
                <w:bCs/>
                <w:spacing w:val="-48"/>
                <w:sz w:val="22"/>
                <w:szCs w:val="22"/>
              </w:rPr>
              <w:t xml:space="preserve"> </w:t>
            </w:r>
            <w:r>
              <w:rPr>
                <w:b/>
                <w:bCs/>
                <w:sz w:val="22"/>
                <w:szCs w:val="22"/>
              </w:rPr>
              <w:t>Ground in this</w:t>
            </w:r>
            <w:r>
              <w:rPr>
                <w:b/>
                <w:bCs/>
                <w:spacing w:val="-48"/>
                <w:sz w:val="22"/>
                <w:szCs w:val="22"/>
              </w:rPr>
              <w:t xml:space="preserve"> </w:t>
            </w:r>
            <w:r>
              <w:rPr>
                <w:b/>
                <w:bCs/>
                <w:spacing w:val="-1"/>
                <w:sz w:val="22"/>
                <w:szCs w:val="22"/>
              </w:rPr>
              <w:t>Competition</w:t>
            </w:r>
          </w:p>
        </w:tc>
        <w:tc>
          <w:tcPr>
            <w:tcW w:w="816" w:type="dxa"/>
            <w:tcBorders>
              <w:top w:val="single" w:sz="4" w:space="0" w:color="5B9BD4"/>
              <w:left w:val="single" w:sz="4" w:space="0" w:color="5B9BD4"/>
              <w:bottom w:val="single" w:sz="4" w:space="0" w:color="5B9BD4"/>
              <w:right w:val="single" w:sz="4" w:space="0" w:color="5B9BD4"/>
            </w:tcBorders>
            <w:shd w:val="clear" w:color="auto" w:fill="1F4E79"/>
          </w:tcPr>
          <w:p w14:paraId="415E5052" w14:textId="77777777" w:rsidR="0053590A" w:rsidRDefault="0053590A">
            <w:pPr>
              <w:pStyle w:val="TableParagraph"/>
              <w:kinsoku w:val="0"/>
              <w:overflowPunct w:val="0"/>
              <w:rPr>
                <w:rFonts w:ascii="Times New Roman" w:hAnsi="Times New Roman" w:cs="Times New Roman"/>
                <w:sz w:val="20"/>
                <w:szCs w:val="20"/>
              </w:rPr>
            </w:pPr>
          </w:p>
        </w:tc>
        <w:tc>
          <w:tcPr>
            <w:tcW w:w="4219" w:type="dxa"/>
            <w:tcBorders>
              <w:top w:val="single" w:sz="4" w:space="0" w:color="5B9BD4"/>
              <w:left w:val="single" w:sz="4" w:space="0" w:color="5B9BD4"/>
              <w:bottom w:val="single" w:sz="4" w:space="0" w:color="5B9BD4"/>
              <w:right w:val="single" w:sz="4" w:space="0" w:color="5B9BD4"/>
            </w:tcBorders>
            <w:shd w:val="clear" w:color="auto" w:fill="1F4E79"/>
          </w:tcPr>
          <w:p w14:paraId="5A3C25D7" w14:textId="77777777" w:rsidR="0053590A" w:rsidRDefault="0053590A">
            <w:pPr>
              <w:pStyle w:val="TableParagraph"/>
              <w:kinsoku w:val="0"/>
              <w:overflowPunct w:val="0"/>
              <w:spacing w:before="155" w:line="276" w:lineRule="auto"/>
              <w:ind w:left="108" w:right="1110"/>
              <w:jc w:val="both"/>
              <w:rPr>
                <w:b/>
                <w:bCs/>
                <w:sz w:val="22"/>
                <w:szCs w:val="22"/>
              </w:rPr>
            </w:pPr>
            <w:r>
              <w:rPr>
                <w:b/>
                <w:bCs/>
                <w:sz w:val="22"/>
                <w:szCs w:val="22"/>
              </w:rPr>
              <w:t>Information concerning possible insolvency, conflict of interest or professional</w:t>
            </w:r>
            <w:r>
              <w:rPr>
                <w:b/>
                <w:bCs/>
                <w:spacing w:val="-3"/>
                <w:sz w:val="22"/>
                <w:szCs w:val="22"/>
              </w:rPr>
              <w:t xml:space="preserve"> </w:t>
            </w:r>
            <w:r>
              <w:rPr>
                <w:b/>
                <w:bCs/>
                <w:sz w:val="22"/>
                <w:szCs w:val="22"/>
              </w:rPr>
              <w:t>misconduct</w:t>
            </w:r>
          </w:p>
        </w:tc>
        <w:tc>
          <w:tcPr>
            <w:tcW w:w="3526" w:type="dxa"/>
            <w:gridSpan w:val="2"/>
            <w:tcBorders>
              <w:top w:val="single" w:sz="4" w:space="0" w:color="5B9BD4"/>
              <w:left w:val="single" w:sz="4" w:space="0" w:color="5B9BD4"/>
              <w:bottom w:val="single" w:sz="4" w:space="0" w:color="5B9BD4"/>
              <w:right w:val="single" w:sz="4" w:space="0" w:color="5B9BD4"/>
            </w:tcBorders>
            <w:shd w:val="clear" w:color="auto" w:fill="1F4E79"/>
          </w:tcPr>
          <w:p w14:paraId="508490F5" w14:textId="77777777" w:rsidR="0053590A" w:rsidRDefault="0053590A">
            <w:pPr>
              <w:pStyle w:val="TableParagraph"/>
              <w:kinsoku w:val="0"/>
              <w:overflowPunct w:val="0"/>
              <w:spacing w:before="1"/>
              <w:ind w:left="109"/>
              <w:rPr>
                <w:b/>
                <w:bCs/>
                <w:sz w:val="22"/>
                <w:szCs w:val="22"/>
              </w:rPr>
            </w:pPr>
            <w:r>
              <w:rPr>
                <w:b/>
                <w:bCs/>
                <w:sz w:val="22"/>
                <w:szCs w:val="22"/>
              </w:rPr>
              <w:t>Answer</w:t>
            </w:r>
          </w:p>
        </w:tc>
      </w:tr>
      <w:tr w:rsidR="00C60C2E" w14:paraId="1609319D" w14:textId="77777777">
        <w:trPr>
          <w:trHeight w:val="1355"/>
        </w:trPr>
        <w:tc>
          <w:tcPr>
            <w:tcW w:w="1358" w:type="dxa"/>
            <w:tcBorders>
              <w:top w:val="single" w:sz="4" w:space="0" w:color="5B9BD4"/>
              <w:left w:val="single" w:sz="4" w:space="0" w:color="5B9BD4"/>
              <w:bottom w:val="single" w:sz="4" w:space="0" w:color="5B9BD4"/>
              <w:right w:val="single" w:sz="4" w:space="0" w:color="5B9BD4"/>
            </w:tcBorders>
            <w:shd w:val="clear" w:color="auto" w:fill="DEEAF6"/>
          </w:tcPr>
          <w:p w14:paraId="5C89606F" w14:textId="77777777" w:rsidR="0053590A" w:rsidRDefault="0053590A">
            <w:pPr>
              <w:pStyle w:val="TableParagraph"/>
              <w:kinsoku w:val="0"/>
              <w:overflowPunct w:val="0"/>
              <w:spacing w:line="384" w:lineRule="auto"/>
              <w:ind w:left="426" w:right="586"/>
              <w:rPr>
                <w:sz w:val="22"/>
                <w:szCs w:val="22"/>
              </w:rPr>
            </w:pPr>
            <w:r>
              <w:rPr>
                <w:sz w:val="22"/>
                <w:szCs w:val="22"/>
              </w:rPr>
              <w:t>YES</w:t>
            </w:r>
            <w:r>
              <w:rPr>
                <w:spacing w:val="-48"/>
                <w:sz w:val="22"/>
                <w:szCs w:val="22"/>
              </w:rPr>
              <w:t xml:space="preserve"> </w:t>
            </w:r>
            <w:r>
              <w:rPr>
                <w:sz w:val="22"/>
                <w:szCs w:val="22"/>
              </w:rPr>
              <w:t>NO</w:t>
            </w:r>
          </w:p>
        </w:tc>
        <w:tc>
          <w:tcPr>
            <w:tcW w:w="816" w:type="dxa"/>
            <w:tcBorders>
              <w:top w:val="single" w:sz="4" w:space="0" w:color="5B9BD4"/>
              <w:left w:val="single" w:sz="4" w:space="0" w:color="5B9BD4"/>
              <w:bottom w:val="single" w:sz="4" w:space="0" w:color="5B9BD4"/>
              <w:right w:val="single" w:sz="4" w:space="0" w:color="5B9BD4"/>
            </w:tcBorders>
            <w:shd w:val="clear" w:color="auto" w:fill="DEEAF6"/>
          </w:tcPr>
          <w:p w14:paraId="1D45703F" w14:textId="77777777" w:rsidR="0053590A" w:rsidRDefault="0053590A">
            <w:pPr>
              <w:pStyle w:val="TableParagraph"/>
              <w:kinsoku w:val="0"/>
              <w:overflowPunct w:val="0"/>
              <w:spacing w:line="268" w:lineRule="exact"/>
              <w:ind w:left="108"/>
              <w:rPr>
                <w:sz w:val="22"/>
                <w:szCs w:val="22"/>
              </w:rPr>
            </w:pPr>
            <w:r>
              <w:rPr>
                <w:sz w:val="22"/>
                <w:szCs w:val="22"/>
              </w:rPr>
              <w:t>C.1</w:t>
            </w:r>
          </w:p>
        </w:tc>
        <w:tc>
          <w:tcPr>
            <w:tcW w:w="4219" w:type="dxa"/>
            <w:tcBorders>
              <w:top w:val="single" w:sz="4" w:space="0" w:color="5B9BD4"/>
              <w:left w:val="single" w:sz="4" w:space="0" w:color="5B9BD4"/>
              <w:bottom w:val="single" w:sz="4" w:space="0" w:color="5B9BD4"/>
              <w:right w:val="single" w:sz="4" w:space="0" w:color="5B9BD4"/>
            </w:tcBorders>
            <w:shd w:val="clear" w:color="auto" w:fill="DEEAF6"/>
          </w:tcPr>
          <w:p w14:paraId="0BEFE646" w14:textId="77777777" w:rsidR="0053590A" w:rsidRDefault="0053590A">
            <w:pPr>
              <w:pStyle w:val="TableParagraph"/>
              <w:kinsoku w:val="0"/>
              <w:overflowPunct w:val="0"/>
              <w:spacing w:line="276" w:lineRule="auto"/>
              <w:ind w:left="108" w:right="150"/>
              <w:rPr>
                <w:sz w:val="22"/>
                <w:szCs w:val="22"/>
              </w:rPr>
            </w:pPr>
            <w:r>
              <w:rPr>
                <w:b/>
                <w:bCs/>
                <w:sz w:val="22"/>
                <w:szCs w:val="22"/>
              </w:rPr>
              <w:t>Has the economic operator, to its knowledge, breached its obligations in</w:t>
            </w:r>
            <w:r>
              <w:rPr>
                <w:b/>
                <w:bCs/>
                <w:spacing w:val="-19"/>
                <w:sz w:val="22"/>
                <w:szCs w:val="22"/>
              </w:rPr>
              <w:t xml:space="preserve"> </w:t>
            </w:r>
            <w:r>
              <w:rPr>
                <w:b/>
                <w:bCs/>
                <w:sz w:val="22"/>
                <w:szCs w:val="22"/>
              </w:rPr>
              <w:t>the fields of environmental, social and labour law</w:t>
            </w:r>
            <w:r>
              <w:rPr>
                <w:b/>
                <w:bCs/>
                <w:spacing w:val="1"/>
                <w:sz w:val="22"/>
                <w:szCs w:val="22"/>
              </w:rPr>
              <w:t xml:space="preserve"> </w:t>
            </w:r>
            <w:r>
              <w:rPr>
                <w:sz w:val="22"/>
                <w:szCs w:val="22"/>
              </w:rPr>
              <w:t>(</w:t>
            </w:r>
            <w:r>
              <w:rPr>
                <w:sz w:val="22"/>
                <w:szCs w:val="22"/>
                <w:vertAlign w:val="superscript"/>
              </w:rPr>
              <w:t>19</w:t>
            </w:r>
            <w:r>
              <w:rPr>
                <w:sz w:val="22"/>
                <w:szCs w:val="22"/>
              </w:rPr>
              <w:t>)?</w:t>
            </w:r>
          </w:p>
        </w:tc>
        <w:tc>
          <w:tcPr>
            <w:tcW w:w="715" w:type="dxa"/>
            <w:tcBorders>
              <w:top w:val="single" w:sz="4" w:space="0" w:color="5B9BD4"/>
              <w:left w:val="single" w:sz="4" w:space="0" w:color="5B9BD4"/>
              <w:bottom w:val="single" w:sz="4" w:space="0" w:color="5B9BD4"/>
              <w:right w:val="none" w:sz="6" w:space="0" w:color="auto"/>
            </w:tcBorders>
          </w:tcPr>
          <w:p w14:paraId="0D61C68D" w14:textId="77777777" w:rsidR="0053590A" w:rsidRDefault="0053590A">
            <w:pPr>
              <w:pStyle w:val="TableParagraph"/>
              <w:kinsoku w:val="0"/>
              <w:overflowPunct w:val="0"/>
              <w:rPr>
                <w:b/>
                <w:bCs/>
                <w:sz w:val="22"/>
                <w:szCs w:val="22"/>
              </w:rPr>
            </w:pPr>
          </w:p>
          <w:p w14:paraId="7B0ACEC2" w14:textId="77777777" w:rsidR="0053590A" w:rsidRDefault="0053590A">
            <w:pPr>
              <w:pStyle w:val="TableParagraph"/>
              <w:kinsoku w:val="0"/>
              <w:overflowPunct w:val="0"/>
              <w:spacing w:before="193"/>
              <w:ind w:left="109"/>
              <w:rPr>
                <w:sz w:val="22"/>
                <w:szCs w:val="22"/>
              </w:rPr>
            </w:pPr>
            <w:r>
              <w:rPr>
                <w:sz w:val="22"/>
                <w:szCs w:val="22"/>
              </w:rPr>
              <w:t>Yes</w:t>
            </w:r>
          </w:p>
        </w:tc>
        <w:tc>
          <w:tcPr>
            <w:tcW w:w="2811" w:type="dxa"/>
            <w:tcBorders>
              <w:top w:val="single" w:sz="4" w:space="0" w:color="5B9BD4"/>
              <w:left w:val="none" w:sz="6" w:space="0" w:color="auto"/>
              <w:bottom w:val="single" w:sz="4" w:space="0" w:color="5B9BD4"/>
              <w:right w:val="single" w:sz="4" w:space="0" w:color="5B9BD4"/>
            </w:tcBorders>
          </w:tcPr>
          <w:p w14:paraId="68AAE9E0" w14:textId="77777777" w:rsidR="0053590A" w:rsidRDefault="0053590A">
            <w:pPr>
              <w:pStyle w:val="TableParagraph"/>
              <w:kinsoku w:val="0"/>
              <w:overflowPunct w:val="0"/>
              <w:rPr>
                <w:b/>
                <w:bCs/>
                <w:sz w:val="22"/>
                <w:szCs w:val="22"/>
              </w:rPr>
            </w:pPr>
          </w:p>
          <w:p w14:paraId="7FDB2AE3" w14:textId="77777777" w:rsidR="0053590A" w:rsidRDefault="0053590A">
            <w:pPr>
              <w:pStyle w:val="TableParagraph"/>
              <w:kinsoku w:val="0"/>
              <w:overflowPunct w:val="0"/>
              <w:spacing w:before="193"/>
              <w:ind w:left="309"/>
              <w:rPr>
                <w:sz w:val="22"/>
                <w:szCs w:val="22"/>
              </w:rPr>
            </w:pPr>
            <w:r>
              <w:rPr>
                <w:sz w:val="22"/>
                <w:szCs w:val="22"/>
              </w:rPr>
              <w:t>No</w:t>
            </w:r>
          </w:p>
        </w:tc>
      </w:tr>
      <w:tr w:rsidR="00C60C2E" w14:paraId="565427F1" w14:textId="77777777">
        <w:trPr>
          <w:trHeight w:val="738"/>
        </w:trPr>
        <w:tc>
          <w:tcPr>
            <w:tcW w:w="1358" w:type="dxa"/>
            <w:tcBorders>
              <w:top w:val="single" w:sz="4" w:space="0" w:color="5B9BD4"/>
              <w:left w:val="single" w:sz="4" w:space="0" w:color="5B9BD4"/>
              <w:bottom w:val="single" w:sz="4" w:space="0" w:color="5B9BD4"/>
              <w:right w:val="single" w:sz="4" w:space="0" w:color="5B9BD4"/>
            </w:tcBorders>
            <w:shd w:val="clear" w:color="auto" w:fill="DEEAF6"/>
          </w:tcPr>
          <w:p w14:paraId="79C12448" w14:textId="77777777" w:rsidR="0053590A" w:rsidRDefault="0053590A">
            <w:pPr>
              <w:pStyle w:val="TableParagraph"/>
              <w:kinsoku w:val="0"/>
              <w:overflowPunct w:val="0"/>
              <w:rPr>
                <w:rFonts w:ascii="Times New Roman" w:hAnsi="Times New Roman" w:cs="Times New Roman"/>
                <w:sz w:val="20"/>
                <w:szCs w:val="20"/>
              </w:rPr>
            </w:pPr>
          </w:p>
        </w:tc>
        <w:tc>
          <w:tcPr>
            <w:tcW w:w="816" w:type="dxa"/>
            <w:tcBorders>
              <w:top w:val="single" w:sz="4" w:space="0" w:color="5B9BD4"/>
              <w:left w:val="single" w:sz="4" w:space="0" w:color="5B9BD4"/>
              <w:bottom w:val="single" w:sz="4" w:space="0" w:color="5B9BD4"/>
              <w:right w:val="single" w:sz="4" w:space="0" w:color="5B9BD4"/>
            </w:tcBorders>
            <w:shd w:val="clear" w:color="auto" w:fill="DEEAF6"/>
          </w:tcPr>
          <w:p w14:paraId="0199CC9B" w14:textId="77777777" w:rsidR="0053590A" w:rsidRDefault="0053590A">
            <w:pPr>
              <w:pStyle w:val="TableParagraph"/>
              <w:kinsoku w:val="0"/>
              <w:overflowPunct w:val="0"/>
              <w:spacing w:line="268" w:lineRule="exact"/>
              <w:ind w:left="108"/>
              <w:rPr>
                <w:sz w:val="22"/>
                <w:szCs w:val="22"/>
              </w:rPr>
            </w:pPr>
            <w:r>
              <w:rPr>
                <w:sz w:val="22"/>
                <w:szCs w:val="22"/>
              </w:rPr>
              <w:t>C.2</w:t>
            </w:r>
          </w:p>
        </w:tc>
        <w:tc>
          <w:tcPr>
            <w:tcW w:w="4219" w:type="dxa"/>
            <w:tcBorders>
              <w:top w:val="single" w:sz="4" w:space="0" w:color="5B9BD4"/>
              <w:left w:val="single" w:sz="4" w:space="0" w:color="5B9BD4"/>
              <w:bottom w:val="single" w:sz="4" w:space="0" w:color="5B9BD4"/>
              <w:right w:val="single" w:sz="4" w:space="0" w:color="5B9BD4"/>
            </w:tcBorders>
            <w:shd w:val="clear" w:color="auto" w:fill="DEEAF6"/>
          </w:tcPr>
          <w:p w14:paraId="044AFFE6" w14:textId="77777777" w:rsidR="0053590A" w:rsidRDefault="0053590A">
            <w:pPr>
              <w:pStyle w:val="TableParagraph"/>
              <w:kinsoku w:val="0"/>
              <w:overflowPunct w:val="0"/>
              <w:spacing w:line="268" w:lineRule="exact"/>
              <w:ind w:left="108"/>
              <w:rPr>
                <w:sz w:val="22"/>
                <w:szCs w:val="22"/>
              </w:rPr>
            </w:pPr>
            <w:r>
              <w:rPr>
                <w:sz w:val="22"/>
                <w:szCs w:val="22"/>
              </w:rPr>
              <w:t xml:space="preserve">If the answer to C.1 is </w:t>
            </w:r>
            <w:r>
              <w:rPr>
                <w:b/>
                <w:bCs/>
                <w:sz w:val="22"/>
                <w:szCs w:val="22"/>
              </w:rPr>
              <w:t xml:space="preserve">yes, </w:t>
            </w:r>
            <w:r>
              <w:rPr>
                <w:sz w:val="22"/>
                <w:szCs w:val="22"/>
              </w:rPr>
              <w:t>please</w:t>
            </w:r>
            <w:r>
              <w:rPr>
                <w:spacing w:val="-10"/>
                <w:sz w:val="22"/>
                <w:szCs w:val="22"/>
              </w:rPr>
              <w:t xml:space="preserve"> </w:t>
            </w:r>
            <w:r>
              <w:rPr>
                <w:sz w:val="22"/>
                <w:szCs w:val="22"/>
              </w:rPr>
              <w:t>complete</w:t>
            </w:r>
          </w:p>
          <w:p w14:paraId="4C47C6C3" w14:textId="77777777" w:rsidR="0053590A" w:rsidRDefault="0053590A">
            <w:pPr>
              <w:pStyle w:val="TableParagraph"/>
              <w:kinsoku w:val="0"/>
              <w:overflowPunct w:val="0"/>
              <w:spacing w:before="41"/>
              <w:ind w:left="108"/>
              <w:rPr>
                <w:sz w:val="22"/>
                <w:szCs w:val="22"/>
              </w:rPr>
            </w:pPr>
            <w:r>
              <w:rPr>
                <w:sz w:val="22"/>
                <w:szCs w:val="22"/>
              </w:rPr>
              <w:t>(a) and (b)</w:t>
            </w:r>
            <w:r>
              <w:rPr>
                <w:spacing w:val="-5"/>
                <w:sz w:val="22"/>
                <w:szCs w:val="22"/>
              </w:rPr>
              <w:t xml:space="preserve"> </w:t>
            </w:r>
            <w:r>
              <w:rPr>
                <w:sz w:val="22"/>
                <w:szCs w:val="22"/>
              </w:rPr>
              <w:t>below:</w:t>
            </w:r>
          </w:p>
        </w:tc>
        <w:tc>
          <w:tcPr>
            <w:tcW w:w="3526" w:type="dxa"/>
            <w:gridSpan w:val="2"/>
            <w:tcBorders>
              <w:top w:val="single" w:sz="4" w:space="0" w:color="5B9BD4"/>
              <w:left w:val="single" w:sz="4" w:space="0" w:color="5B9BD4"/>
              <w:bottom w:val="single" w:sz="4" w:space="0" w:color="5B9BD4"/>
              <w:right w:val="single" w:sz="4" w:space="0" w:color="5B9BD4"/>
            </w:tcBorders>
          </w:tcPr>
          <w:p w14:paraId="78A1129E" w14:textId="77777777" w:rsidR="0053590A" w:rsidRDefault="0053590A">
            <w:pPr>
              <w:pStyle w:val="TableParagraph"/>
              <w:kinsoku w:val="0"/>
              <w:overflowPunct w:val="0"/>
              <w:rPr>
                <w:rFonts w:ascii="Times New Roman" w:hAnsi="Times New Roman" w:cs="Times New Roman"/>
                <w:sz w:val="20"/>
                <w:szCs w:val="20"/>
              </w:rPr>
            </w:pPr>
          </w:p>
        </w:tc>
      </w:tr>
      <w:tr w:rsidR="00C60C2E" w14:paraId="299E84E9" w14:textId="77777777">
        <w:trPr>
          <w:trHeight w:val="1663"/>
        </w:trPr>
        <w:tc>
          <w:tcPr>
            <w:tcW w:w="1358" w:type="dxa"/>
            <w:tcBorders>
              <w:top w:val="single" w:sz="4" w:space="0" w:color="5B9BD4"/>
              <w:left w:val="single" w:sz="4" w:space="0" w:color="5B9BD4"/>
              <w:bottom w:val="single" w:sz="4" w:space="0" w:color="5B9BD4"/>
              <w:right w:val="single" w:sz="4" w:space="0" w:color="5B9BD4"/>
            </w:tcBorders>
            <w:shd w:val="clear" w:color="auto" w:fill="DEEAF6"/>
          </w:tcPr>
          <w:p w14:paraId="758D1BCB" w14:textId="77777777" w:rsidR="0053590A" w:rsidRDefault="0053590A">
            <w:pPr>
              <w:pStyle w:val="TableParagraph"/>
              <w:kinsoku w:val="0"/>
              <w:overflowPunct w:val="0"/>
              <w:rPr>
                <w:rFonts w:ascii="Times New Roman" w:hAnsi="Times New Roman" w:cs="Times New Roman"/>
                <w:sz w:val="20"/>
                <w:szCs w:val="20"/>
              </w:rPr>
            </w:pPr>
          </w:p>
        </w:tc>
        <w:tc>
          <w:tcPr>
            <w:tcW w:w="816" w:type="dxa"/>
            <w:tcBorders>
              <w:top w:val="single" w:sz="4" w:space="0" w:color="5B9BD4"/>
              <w:left w:val="single" w:sz="4" w:space="0" w:color="5B9BD4"/>
              <w:bottom w:val="single" w:sz="4" w:space="0" w:color="5B9BD4"/>
              <w:right w:val="single" w:sz="4" w:space="0" w:color="5B9BD4"/>
            </w:tcBorders>
            <w:shd w:val="clear" w:color="auto" w:fill="DEEAF6"/>
          </w:tcPr>
          <w:p w14:paraId="41703362" w14:textId="77777777" w:rsidR="0053590A" w:rsidRDefault="0053590A">
            <w:pPr>
              <w:pStyle w:val="TableParagraph"/>
              <w:kinsoku w:val="0"/>
              <w:overflowPunct w:val="0"/>
              <w:rPr>
                <w:rFonts w:ascii="Times New Roman" w:hAnsi="Times New Roman" w:cs="Times New Roman"/>
                <w:sz w:val="20"/>
                <w:szCs w:val="20"/>
              </w:rPr>
            </w:pPr>
          </w:p>
        </w:tc>
        <w:tc>
          <w:tcPr>
            <w:tcW w:w="4219" w:type="dxa"/>
            <w:tcBorders>
              <w:top w:val="single" w:sz="4" w:space="0" w:color="5B9BD4"/>
              <w:left w:val="single" w:sz="4" w:space="0" w:color="5B9BD4"/>
              <w:bottom w:val="single" w:sz="4" w:space="0" w:color="5B9BD4"/>
              <w:right w:val="single" w:sz="4" w:space="0" w:color="5B9BD4"/>
            </w:tcBorders>
            <w:shd w:val="clear" w:color="auto" w:fill="DEEAF6"/>
          </w:tcPr>
          <w:p w14:paraId="086FFB2A" w14:textId="77777777" w:rsidR="0053590A" w:rsidRDefault="0053590A">
            <w:pPr>
              <w:pStyle w:val="TableParagraph"/>
              <w:kinsoku w:val="0"/>
              <w:overflowPunct w:val="0"/>
              <w:spacing w:line="276" w:lineRule="auto"/>
              <w:ind w:left="468" w:right="150" w:hanging="360"/>
              <w:rPr>
                <w:sz w:val="22"/>
                <w:szCs w:val="22"/>
              </w:rPr>
            </w:pPr>
            <w:r>
              <w:rPr>
                <w:sz w:val="22"/>
                <w:szCs w:val="22"/>
              </w:rPr>
              <w:t>(a) Has the economic operator taken measures to demonstrate its reliability despite the existence of the grounds for exclusion specified in C.1</w:t>
            </w:r>
            <w:r>
              <w:rPr>
                <w:spacing w:val="-9"/>
                <w:sz w:val="22"/>
                <w:szCs w:val="22"/>
              </w:rPr>
              <w:t xml:space="preserve"> </w:t>
            </w:r>
            <w:r>
              <w:rPr>
                <w:sz w:val="22"/>
                <w:szCs w:val="22"/>
              </w:rPr>
              <w:t>(‘Self</w:t>
            </w:r>
          </w:p>
          <w:p w14:paraId="4B033573" w14:textId="77777777" w:rsidR="0053590A" w:rsidRDefault="0053590A">
            <w:pPr>
              <w:pStyle w:val="TableParagraph"/>
              <w:kinsoku w:val="0"/>
              <w:overflowPunct w:val="0"/>
              <w:ind w:left="468"/>
              <w:rPr>
                <w:sz w:val="22"/>
                <w:szCs w:val="22"/>
              </w:rPr>
            </w:pPr>
            <w:r>
              <w:rPr>
                <w:sz w:val="22"/>
                <w:szCs w:val="22"/>
              </w:rPr>
              <w:t>Cleaning’)?</w:t>
            </w:r>
          </w:p>
        </w:tc>
        <w:tc>
          <w:tcPr>
            <w:tcW w:w="715" w:type="dxa"/>
            <w:tcBorders>
              <w:top w:val="single" w:sz="4" w:space="0" w:color="5B9BD4"/>
              <w:left w:val="single" w:sz="4" w:space="0" w:color="5B9BD4"/>
              <w:bottom w:val="single" w:sz="4" w:space="0" w:color="5B9BD4"/>
              <w:right w:val="none" w:sz="6" w:space="0" w:color="auto"/>
            </w:tcBorders>
          </w:tcPr>
          <w:p w14:paraId="552669A6" w14:textId="77777777" w:rsidR="0053590A" w:rsidRDefault="0053590A">
            <w:pPr>
              <w:pStyle w:val="TableParagraph"/>
              <w:kinsoku w:val="0"/>
              <w:overflowPunct w:val="0"/>
              <w:rPr>
                <w:b/>
                <w:bCs/>
                <w:sz w:val="22"/>
                <w:szCs w:val="22"/>
              </w:rPr>
            </w:pPr>
          </w:p>
          <w:p w14:paraId="3DAFDC39" w14:textId="77777777" w:rsidR="0053590A" w:rsidRDefault="0053590A">
            <w:pPr>
              <w:pStyle w:val="TableParagraph"/>
              <w:kinsoku w:val="0"/>
              <w:overflowPunct w:val="0"/>
              <w:spacing w:before="5"/>
              <w:rPr>
                <w:b/>
                <w:bCs/>
                <w:sz w:val="28"/>
                <w:szCs w:val="28"/>
              </w:rPr>
            </w:pPr>
          </w:p>
          <w:p w14:paraId="1EA04529" w14:textId="77777777" w:rsidR="0053590A" w:rsidRDefault="0053590A">
            <w:pPr>
              <w:pStyle w:val="TableParagraph"/>
              <w:kinsoku w:val="0"/>
              <w:overflowPunct w:val="0"/>
              <w:spacing w:before="1"/>
              <w:ind w:left="109"/>
              <w:rPr>
                <w:sz w:val="22"/>
                <w:szCs w:val="22"/>
              </w:rPr>
            </w:pPr>
            <w:r>
              <w:rPr>
                <w:sz w:val="22"/>
                <w:szCs w:val="22"/>
              </w:rPr>
              <w:t>Yes</w:t>
            </w:r>
          </w:p>
        </w:tc>
        <w:tc>
          <w:tcPr>
            <w:tcW w:w="2811" w:type="dxa"/>
            <w:tcBorders>
              <w:top w:val="single" w:sz="4" w:space="0" w:color="5B9BD4"/>
              <w:left w:val="none" w:sz="6" w:space="0" w:color="auto"/>
              <w:bottom w:val="single" w:sz="4" w:space="0" w:color="5B9BD4"/>
              <w:right w:val="single" w:sz="4" w:space="0" w:color="5B9BD4"/>
            </w:tcBorders>
          </w:tcPr>
          <w:p w14:paraId="0589F031" w14:textId="77777777" w:rsidR="0053590A" w:rsidRDefault="0053590A">
            <w:pPr>
              <w:pStyle w:val="TableParagraph"/>
              <w:kinsoku w:val="0"/>
              <w:overflowPunct w:val="0"/>
              <w:rPr>
                <w:b/>
                <w:bCs/>
                <w:sz w:val="22"/>
                <w:szCs w:val="22"/>
              </w:rPr>
            </w:pPr>
          </w:p>
          <w:p w14:paraId="17D0476B" w14:textId="77777777" w:rsidR="0053590A" w:rsidRDefault="0053590A">
            <w:pPr>
              <w:pStyle w:val="TableParagraph"/>
              <w:kinsoku w:val="0"/>
              <w:overflowPunct w:val="0"/>
              <w:spacing w:before="5"/>
              <w:rPr>
                <w:b/>
                <w:bCs/>
                <w:sz w:val="28"/>
                <w:szCs w:val="28"/>
              </w:rPr>
            </w:pPr>
          </w:p>
          <w:p w14:paraId="2C508F84" w14:textId="77777777" w:rsidR="0053590A" w:rsidRDefault="0053590A">
            <w:pPr>
              <w:pStyle w:val="TableParagraph"/>
              <w:kinsoku w:val="0"/>
              <w:overflowPunct w:val="0"/>
              <w:spacing w:before="1"/>
              <w:ind w:left="309"/>
              <w:rPr>
                <w:sz w:val="22"/>
                <w:szCs w:val="22"/>
              </w:rPr>
            </w:pPr>
            <w:r>
              <w:rPr>
                <w:sz w:val="22"/>
                <w:szCs w:val="22"/>
              </w:rPr>
              <w:t>No</w:t>
            </w:r>
          </w:p>
        </w:tc>
      </w:tr>
      <w:tr w:rsidR="00C60C2E" w14:paraId="12BB60DA" w14:textId="77777777">
        <w:trPr>
          <w:trHeight w:val="738"/>
        </w:trPr>
        <w:tc>
          <w:tcPr>
            <w:tcW w:w="1358" w:type="dxa"/>
            <w:tcBorders>
              <w:top w:val="single" w:sz="4" w:space="0" w:color="5B9BD4"/>
              <w:left w:val="single" w:sz="4" w:space="0" w:color="5B9BD4"/>
              <w:bottom w:val="single" w:sz="4" w:space="0" w:color="5B9BD4"/>
              <w:right w:val="single" w:sz="4" w:space="0" w:color="5B9BD4"/>
            </w:tcBorders>
            <w:shd w:val="clear" w:color="auto" w:fill="DEEAF6"/>
          </w:tcPr>
          <w:p w14:paraId="415D9CD6" w14:textId="77777777" w:rsidR="0053590A" w:rsidRDefault="0053590A">
            <w:pPr>
              <w:pStyle w:val="TableParagraph"/>
              <w:kinsoku w:val="0"/>
              <w:overflowPunct w:val="0"/>
              <w:rPr>
                <w:rFonts w:ascii="Times New Roman" w:hAnsi="Times New Roman" w:cs="Times New Roman"/>
                <w:sz w:val="20"/>
                <w:szCs w:val="20"/>
              </w:rPr>
            </w:pPr>
          </w:p>
        </w:tc>
        <w:tc>
          <w:tcPr>
            <w:tcW w:w="816" w:type="dxa"/>
            <w:tcBorders>
              <w:top w:val="single" w:sz="4" w:space="0" w:color="5B9BD4"/>
              <w:left w:val="single" w:sz="4" w:space="0" w:color="5B9BD4"/>
              <w:bottom w:val="single" w:sz="4" w:space="0" w:color="5B9BD4"/>
              <w:right w:val="single" w:sz="4" w:space="0" w:color="5B9BD4"/>
            </w:tcBorders>
            <w:shd w:val="clear" w:color="auto" w:fill="DEEAF6"/>
          </w:tcPr>
          <w:p w14:paraId="3F568E71" w14:textId="77777777" w:rsidR="0053590A" w:rsidRDefault="0053590A">
            <w:pPr>
              <w:pStyle w:val="TableParagraph"/>
              <w:kinsoku w:val="0"/>
              <w:overflowPunct w:val="0"/>
              <w:rPr>
                <w:rFonts w:ascii="Times New Roman" w:hAnsi="Times New Roman" w:cs="Times New Roman"/>
                <w:sz w:val="20"/>
                <w:szCs w:val="20"/>
              </w:rPr>
            </w:pPr>
          </w:p>
        </w:tc>
        <w:tc>
          <w:tcPr>
            <w:tcW w:w="4219" w:type="dxa"/>
            <w:tcBorders>
              <w:top w:val="single" w:sz="4" w:space="0" w:color="5B9BD4"/>
              <w:left w:val="single" w:sz="4" w:space="0" w:color="5B9BD4"/>
              <w:bottom w:val="single" w:sz="4" w:space="0" w:color="5B9BD4"/>
              <w:right w:val="single" w:sz="4" w:space="0" w:color="5B9BD4"/>
            </w:tcBorders>
            <w:shd w:val="clear" w:color="auto" w:fill="DEEAF6"/>
          </w:tcPr>
          <w:p w14:paraId="76A35093" w14:textId="77777777" w:rsidR="0053590A" w:rsidRDefault="0053590A">
            <w:pPr>
              <w:pStyle w:val="TableParagraph"/>
              <w:kinsoku w:val="0"/>
              <w:overflowPunct w:val="0"/>
              <w:spacing w:line="276" w:lineRule="auto"/>
              <w:ind w:left="468" w:right="150" w:hanging="360"/>
              <w:rPr>
                <w:sz w:val="22"/>
                <w:szCs w:val="22"/>
              </w:rPr>
            </w:pPr>
            <w:r>
              <w:rPr>
                <w:sz w:val="22"/>
                <w:szCs w:val="22"/>
              </w:rPr>
              <w:t>(b) If it has taken Self Cleaning measures, please describe the measures</w:t>
            </w:r>
            <w:r>
              <w:rPr>
                <w:spacing w:val="-2"/>
                <w:sz w:val="22"/>
                <w:szCs w:val="22"/>
              </w:rPr>
              <w:t xml:space="preserve"> </w:t>
            </w:r>
            <w:r>
              <w:rPr>
                <w:sz w:val="22"/>
                <w:szCs w:val="22"/>
              </w:rPr>
              <w:t>taken</w:t>
            </w:r>
          </w:p>
        </w:tc>
        <w:tc>
          <w:tcPr>
            <w:tcW w:w="3526" w:type="dxa"/>
            <w:gridSpan w:val="2"/>
            <w:tcBorders>
              <w:top w:val="single" w:sz="4" w:space="0" w:color="5B9BD4"/>
              <w:left w:val="single" w:sz="4" w:space="0" w:color="5B9BD4"/>
              <w:bottom w:val="single" w:sz="4" w:space="0" w:color="5B9BD4"/>
              <w:right w:val="single" w:sz="4" w:space="0" w:color="5B9BD4"/>
            </w:tcBorders>
          </w:tcPr>
          <w:p w14:paraId="72571B33" w14:textId="05F50C2C" w:rsidR="0053590A" w:rsidRDefault="0053590A">
            <w:pPr>
              <w:pStyle w:val="TableParagraph"/>
              <w:kinsoku w:val="0"/>
              <w:overflowPunct w:val="0"/>
              <w:spacing w:line="268" w:lineRule="exact"/>
              <w:ind w:left="109"/>
              <w:rPr>
                <w:sz w:val="22"/>
                <w:szCs w:val="22"/>
              </w:rPr>
            </w:pPr>
          </w:p>
        </w:tc>
      </w:tr>
      <w:tr w:rsidR="00C60C2E" w14:paraId="138A787B" w14:textId="77777777">
        <w:trPr>
          <w:trHeight w:val="3379"/>
        </w:trPr>
        <w:tc>
          <w:tcPr>
            <w:tcW w:w="1358" w:type="dxa"/>
            <w:tcBorders>
              <w:top w:val="single" w:sz="4" w:space="0" w:color="5B9BD4"/>
              <w:left w:val="single" w:sz="4" w:space="0" w:color="5B9BD4"/>
              <w:bottom w:val="single" w:sz="4" w:space="0" w:color="5B9BD4"/>
              <w:right w:val="single" w:sz="4" w:space="0" w:color="5B9BD4"/>
            </w:tcBorders>
            <w:shd w:val="clear" w:color="auto" w:fill="DEEAF6"/>
          </w:tcPr>
          <w:p w14:paraId="397F3F45" w14:textId="77777777" w:rsidR="0053590A" w:rsidRDefault="0053590A">
            <w:pPr>
              <w:pStyle w:val="TableParagraph"/>
              <w:kinsoku w:val="0"/>
              <w:overflowPunct w:val="0"/>
              <w:spacing w:line="384" w:lineRule="auto"/>
              <w:ind w:left="426" w:right="586"/>
              <w:rPr>
                <w:sz w:val="22"/>
                <w:szCs w:val="22"/>
              </w:rPr>
            </w:pPr>
            <w:r>
              <w:rPr>
                <w:sz w:val="22"/>
                <w:szCs w:val="22"/>
              </w:rPr>
              <w:t>YES</w:t>
            </w:r>
            <w:r>
              <w:rPr>
                <w:spacing w:val="-48"/>
                <w:sz w:val="22"/>
                <w:szCs w:val="22"/>
              </w:rPr>
              <w:t xml:space="preserve"> </w:t>
            </w:r>
            <w:r>
              <w:rPr>
                <w:sz w:val="22"/>
                <w:szCs w:val="22"/>
              </w:rPr>
              <w:t>NO</w:t>
            </w:r>
          </w:p>
        </w:tc>
        <w:tc>
          <w:tcPr>
            <w:tcW w:w="816" w:type="dxa"/>
            <w:tcBorders>
              <w:top w:val="single" w:sz="4" w:space="0" w:color="5B9BD4"/>
              <w:left w:val="single" w:sz="4" w:space="0" w:color="5B9BD4"/>
              <w:bottom w:val="single" w:sz="4" w:space="0" w:color="5B9BD4"/>
              <w:right w:val="single" w:sz="4" w:space="0" w:color="5B9BD4"/>
            </w:tcBorders>
            <w:shd w:val="clear" w:color="auto" w:fill="DEEAF6"/>
          </w:tcPr>
          <w:p w14:paraId="61AB1D1F" w14:textId="77777777" w:rsidR="0053590A" w:rsidRDefault="0053590A">
            <w:pPr>
              <w:pStyle w:val="TableParagraph"/>
              <w:kinsoku w:val="0"/>
              <w:overflowPunct w:val="0"/>
              <w:spacing w:line="268" w:lineRule="exact"/>
              <w:ind w:left="108"/>
              <w:rPr>
                <w:sz w:val="22"/>
                <w:szCs w:val="22"/>
              </w:rPr>
            </w:pPr>
            <w:r>
              <w:rPr>
                <w:sz w:val="22"/>
                <w:szCs w:val="22"/>
              </w:rPr>
              <w:t>C.3</w:t>
            </w:r>
          </w:p>
        </w:tc>
        <w:tc>
          <w:tcPr>
            <w:tcW w:w="4219" w:type="dxa"/>
            <w:tcBorders>
              <w:top w:val="single" w:sz="4" w:space="0" w:color="5B9BD4"/>
              <w:left w:val="single" w:sz="4" w:space="0" w:color="5B9BD4"/>
              <w:bottom w:val="single" w:sz="4" w:space="0" w:color="5B9BD4"/>
              <w:right w:val="single" w:sz="4" w:space="0" w:color="5B9BD4"/>
            </w:tcBorders>
            <w:shd w:val="clear" w:color="auto" w:fill="DEEAF6"/>
          </w:tcPr>
          <w:p w14:paraId="7C890D0B" w14:textId="77777777" w:rsidR="0053590A" w:rsidRDefault="0053590A">
            <w:pPr>
              <w:pStyle w:val="TableParagraph"/>
              <w:kinsoku w:val="0"/>
              <w:overflowPunct w:val="0"/>
              <w:spacing w:line="276" w:lineRule="auto"/>
              <w:ind w:left="108" w:right="612"/>
              <w:rPr>
                <w:b/>
                <w:bCs/>
                <w:sz w:val="22"/>
                <w:szCs w:val="22"/>
              </w:rPr>
            </w:pPr>
            <w:r>
              <w:rPr>
                <w:b/>
                <w:bCs/>
                <w:sz w:val="22"/>
                <w:szCs w:val="22"/>
              </w:rPr>
              <w:t>Is the economic operator in any of</w:t>
            </w:r>
            <w:r>
              <w:rPr>
                <w:b/>
                <w:bCs/>
                <w:spacing w:val="-16"/>
                <w:sz w:val="22"/>
                <w:szCs w:val="22"/>
              </w:rPr>
              <w:t xml:space="preserve"> </w:t>
            </w:r>
            <w:r>
              <w:rPr>
                <w:b/>
                <w:bCs/>
                <w:sz w:val="22"/>
                <w:szCs w:val="22"/>
              </w:rPr>
              <w:t>the following</w:t>
            </w:r>
            <w:r>
              <w:rPr>
                <w:b/>
                <w:bCs/>
                <w:spacing w:val="-3"/>
                <w:sz w:val="22"/>
                <w:szCs w:val="22"/>
              </w:rPr>
              <w:t xml:space="preserve"> </w:t>
            </w:r>
            <w:r>
              <w:rPr>
                <w:b/>
                <w:bCs/>
                <w:sz w:val="22"/>
                <w:szCs w:val="22"/>
              </w:rPr>
              <w:t>situations:</w:t>
            </w:r>
          </w:p>
          <w:p w14:paraId="30C65695" w14:textId="77777777" w:rsidR="0053590A" w:rsidRDefault="0053590A">
            <w:pPr>
              <w:pStyle w:val="TableParagraph"/>
              <w:numPr>
                <w:ilvl w:val="0"/>
                <w:numId w:val="2"/>
              </w:numPr>
              <w:tabs>
                <w:tab w:val="left" w:pos="829"/>
              </w:tabs>
              <w:kinsoku w:val="0"/>
              <w:overflowPunct w:val="0"/>
              <w:spacing w:before="118"/>
              <w:ind w:hanging="361"/>
              <w:rPr>
                <w:sz w:val="22"/>
                <w:szCs w:val="22"/>
              </w:rPr>
            </w:pPr>
            <w:r>
              <w:rPr>
                <w:sz w:val="22"/>
                <w:szCs w:val="22"/>
              </w:rPr>
              <w:t>Bankrupt, or</w:t>
            </w:r>
          </w:p>
          <w:p w14:paraId="43F46812" w14:textId="77777777" w:rsidR="0053590A" w:rsidRDefault="0053590A">
            <w:pPr>
              <w:pStyle w:val="TableParagraph"/>
              <w:numPr>
                <w:ilvl w:val="0"/>
                <w:numId w:val="2"/>
              </w:numPr>
              <w:tabs>
                <w:tab w:val="left" w:pos="829"/>
              </w:tabs>
              <w:kinsoku w:val="0"/>
              <w:overflowPunct w:val="0"/>
              <w:spacing w:before="162" w:line="276" w:lineRule="auto"/>
              <w:ind w:right="890"/>
              <w:rPr>
                <w:sz w:val="22"/>
                <w:szCs w:val="22"/>
              </w:rPr>
            </w:pPr>
            <w:r>
              <w:rPr>
                <w:sz w:val="22"/>
                <w:szCs w:val="22"/>
              </w:rPr>
              <w:t>The subject of insolvency or winding-up proceedings,</w:t>
            </w:r>
            <w:r>
              <w:rPr>
                <w:spacing w:val="-6"/>
                <w:sz w:val="22"/>
                <w:szCs w:val="22"/>
              </w:rPr>
              <w:t xml:space="preserve"> </w:t>
            </w:r>
            <w:r>
              <w:rPr>
                <w:sz w:val="22"/>
                <w:szCs w:val="22"/>
              </w:rPr>
              <w:t>or</w:t>
            </w:r>
          </w:p>
          <w:p w14:paraId="1249617E" w14:textId="77777777" w:rsidR="0053590A" w:rsidRDefault="0053590A">
            <w:pPr>
              <w:pStyle w:val="TableParagraph"/>
              <w:numPr>
                <w:ilvl w:val="0"/>
                <w:numId w:val="2"/>
              </w:numPr>
              <w:tabs>
                <w:tab w:val="left" w:pos="829"/>
              </w:tabs>
              <w:kinsoku w:val="0"/>
              <w:overflowPunct w:val="0"/>
              <w:spacing w:before="119"/>
              <w:ind w:hanging="361"/>
              <w:rPr>
                <w:sz w:val="22"/>
                <w:szCs w:val="22"/>
              </w:rPr>
            </w:pPr>
            <w:r>
              <w:rPr>
                <w:sz w:val="22"/>
                <w:szCs w:val="22"/>
              </w:rPr>
              <w:t>In an arrangement with creditors,</w:t>
            </w:r>
            <w:r>
              <w:rPr>
                <w:spacing w:val="-3"/>
                <w:sz w:val="22"/>
                <w:szCs w:val="22"/>
              </w:rPr>
              <w:t xml:space="preserve"> </w:t>
            </w:r>
            <w:r>
              <w:rPr>
                <w:sz w:val="22"/>
                <w:szCs w:val="22"/>
              </w:rPr>
              <w:t>or</w:t>
            </w:r>
          </w:p>
          <w:p w14:paraId="242DE848" w14:textId="77777777" w:rsidR="0053590A" w:rsidRDefault="0053590A">
            <w:pPr>
              <w:pStyle w:val="TableParagraph"/>
              <w:numPr>
                <w:ilvl w:val="0"/>
                <w:numId w:val="2"/>
              </w:numPr>
              <w:tabs>
                <w:tab w:val="left" w:pos="829"/>
              </w:tabs>
              <w:kinsoku w:val="0"/>
              <w:overflowPunct w:val="0"/>
              <w:spacing w:before="161" w:line="276" w:lineRule="auto"/>
              <w:ind w:right="135"/>
              <w:rPr>
                <w:sz w:val="22"/>
                <w:szCs w:val="22"/>
              </w:rPr>
            </w:pPr>
            <w:r>
              <w:rPr>
                <w:sz w:val="22"/>
                <w:szCs w:val="22"/>
              </w:rPr>
              <w:t>In any analogous situation arising from a similar procedure under national laws and regulations (</w:t>
            </w:r>
            <w:r>
              <w:rPr>
                <w:sz w:val="22"/>
                <w:szCs w:val="22"/>
                <w:vertAlign w:val="superscript"/>
              </w:rPr>
              <w:t>20</w:t>
            </w:r>
            <w:r>
              <w:rPr>
                <w:sz w:val="22"/>
                <w:szCs w:val="22"/>
              </w:rPr>
              <w:t>),</w:t>
            </w:r>
            <w:r>
              <w:rPr>
                <w:spacing w:val="-8"/>
                <w:sz w:val="22"/>
                <w:szCs w:val="22"/>
              </w:rPr>
              <w:t xml:space="preserve"> </w:t>
            </w:r>
            <w:r>
              <w:rPr>
                <w:sz w:val="22"/>
                <w:szCs w:val="22"/>
              </w:rPr>
              <w:t>or</w:t>
            </w:r>
          </w:p>
        </w:tc>
        <w:tc>
          <w:tcPr>
            <w:tcW w:w="715" w:type="dxa"/>
            <w:tcBorders>
              <w:top w:val="single" w:sz="4" w:space="0" w:color="5B9BD4"/>
              <w:left w:val="single" w:sz="4" w:space="0" w:color="5B9BD4"/>
              <w:bottom w:val="single" w:sz="4" w:space="0" w:color="5B9BD4"/>
              <w:right w:val="none" w:sz="6" w:space="0" w:color="auto"/>
            </w:tcBorders>
          </w:tcPr>
          <w:p w14:paraId="1034CCE7" w14:textId="77777777" w:rsidR="0053590A" w:rsidRDefault="0053590A">
            <w:pPr>
              <w:pStyle w:val="TableParagraph"/>
              <w:kinsoku w:val="0"/>
              <w:overflowPunct w:val="0"/>
              <w:rPr>
                <w:b/>
                <w:bCs/>
                <w:sz w:val="22"/>
                <w:szCs w:val="22"/>
              </w:rPr>
            </w:pPr>
          </w:p>
          <w:p w14:paraId="54A57CFA" w14:textId="77777777" w:rsidR="0053590A" w:rsidRDefault="0053590A">
            <w:pPr>
              <w:pStyle w:val="TableParagraph"/>
              <w:kinsoku w:val="0"/>
              <w:overflowPunct w:val="0"/>
              <w:rPr>
                <w:b/>
                <w:bCs/>
                <w:sz w:val="22"/>
                <w:szCs w:val="22"/>
              </w:rPr>
            </w:pPr>
          </w:p>
          <w:p w14:paraId="6BB87276" w14:textId="77777777" w:rsidR="0053590A" w:rsidRDefault="0053590A">
            <w:pPr>
              <w:pStyle w:val="TableParagraph"/>
              <w:kinsoku w:val="0"/>
              <w:overflowPunct w:val="0"/>
              <w:rPr>
                <w:b/>
                <w:bCs/>
                <w:sz w:val="22"/>
                <w:szCs w:val="22"/>
              </w:rPr>
            </w:pPr>
          </w:p>
          <w:p w14:paraId="1E0C0B6F" w14:textId="77777777" w:rsidR="0053590A" w:rsidRDefault="0053590A">
            <w:pPr>
              <w:pStyle w:val="TableParagraph"/>
              <w:kinsoku w:val="0"/>
              <w:overflowPunct w:val="0"/>
              <w:rPr>
                <w:b/>
                <w:bCs/>
                <w:sz w:val="22"/>
                <w:szCs w:val="22"/>
              </w:rPr>
            </w:pPr>
          </w:p>
          <w:p w14:paraId="4F1F70D3" w14:textId="77777777" w:rsidR="0053590A" w:rsidRDefault="0053590A">
            <w:pPr>
              <w:pStyle w:val="TableParagraph"/>
              <w:kinsoku w:val="0"/>
              <w:overflowPunct w:val="0"/>
              <w:spacing w:before="10"/>
              <w:rPr>
                <w:b/>
                <w:bCs/>
                <w:sz w:val="32"/>
                <w:szCs w:val="32"/>
              </w:rPr>
            </w:pPr>
          </w:p>
          <w:p w14:paraId="04381DC8" w14:textId="77777777" w:rsidR="0053590A" w:rsidRDefault="0053590A">
            <w:pPr>
              <w:pStyle w:val="TableParagraph"/>
              <w:kinsoku w:val="0"/>
              <w:overflowPunct w:val="0"/>
              <w:spacing w:before="1"/>
              <w:ind w:left="109"/>
              <w:rPr>
                <w:sz w:val="22"/>
                <w:szCs w:val="22"/>
              </w:rPr>
            </w:pPr>
            <w:r>
              <w:rPr>
                <w:sz w:val="22"/>
                <w:szCs w:val="22"/>
              </w:rPr>
              <w:t>Yes</w:t>
            </w:r>
          </w:p>
        </w:tc>
        <w:tc>
          <w:tcPr>
            <w:tcW w:w="2811" w:type="dxa"/>
            <w:tcBorders>
              <w:top w:val="single" w:sz="4" w:space="0" w:color="5B9BD4"/>
              <w:left w:val="none" w:sz="6" w:space="0" w:color="auto"/>
              <w:bottom w:val="single" w:sz="4" w:space="0" w:color="5B9BD4"/>
              <w:right w:val="single" w:sz="4" w:space="0" w:color="5B9BD4"/>
            </w:tcBorders>
          </w:tcPr>
          <w:p w14:paraId="77DB2DF0" w14:textId="77777777" w:rsidR="0053590A" w:rsidRDefault="0053590A">
            <w:pPr>
              <w:pStyle w:val="TableParagraph"/>
              <w:kinsoku w:val="0"/>
              <w:overflowPunct w:val="0"/>
              <w:rPr>
                <w:b/>
                <w:bCs/>
                <w:sz w:val="22"/>
                <w:szCs w:val="22"/>
              </w:rPr>
            </w:pPr>
          </w:p>
          <w:p w14:paraId="2E7E3771" w14:textId="77777777" w:rsidR="0053590A" w:rsidRDefault="0053590A">
            <w:pPr>
              <w:pStyle w:val="TableParagraph"/>
              <w:kinsoku w:val="0"/>
              <w:overflowPunct w:val="0"/>
              <w:rPr>
                <w:b/>
                <w:bCs/>
                <w:sz w:val="22"/>
                <w:szCs w:val="22"/>
              </w:rPr>
            </w:pPr>
          </w:p>
          <w:p w14:paraId="3B21A937" w14:textId="77777777" w:rsidR="0053590A" w:rsidRDefault="0053590A">
            <w:pPr>
              <w:pStyle w:val="TableParagraph"/>
              <w:kinsoku w:val="0"/>
              <w:overflowPunct w:val="0"/>
              <w:rPr>
                <w:b/>
                <w:bCs/>
                <w:sz w:val="22"/>
                <w:szCs w:val="22"/>
              </w:rPr>
            </w:pPr>
          </w:p>
          <w:p w14:paraId="1565818B" w14:textId="77777777" w:rsidR="0053590A" w:rsidRDefault="0053590A">
            <w:pPr>
              <w:pStyle w:val="TableParagraph"/>
              <w:kinsoku w:val="0"/>
              <w:overflowPunct w:val="0"/>
              <w:rPr>
                <w:b/>
                <w:bCs/>
                <w:sz w:val="22"/>
                <w:szCs w:val="22"/>
              </w:rPr>
            </w:pPr>
          </w:p>
          <w:p w14:paraId="72276DD0" w14:textId="77777777" w:rsidR="0053590A" w:rsidRDefault="0053590A">
            <w:pPr>
              <w:pStyle w:val="TableParagraph"/>
              <w:kinsoku w:val="0"/>
              <w:overflowPunct w:val="0"/>
              <w:spacing w:before="10"/>
              <w:rPr>
                <w:b/>
                <w:bCs/>
                <w:sz w:val="32"/>
                <w:szCs w:val="32"/>
              </w:rPr>
            </w:pPr>
          </w:p>
          <w:p w14:paraId="6DACA6DE" w14:textId="77777777" w:rsidR="0053590A" w:rsidRDefault="0053590A">
            <w:pPr>
              <w:pStyle w:val="TableParagraph"/>
              <w:kinsoku w:val="0"/>
              <w:overflowPunct w:val="0"/>
              <w:spacing w:before="1"/>
              <w:ind w:left="309"/>
              <w:rPr>
                <w:sz w:val="22"/>
                <w:szCs w:val="22"/>
              </w:rPr>
            </w:pPr>
            <w:r>
              <w:rPr>
                <w:sz w:val="22"/>
                <w:szCs w:val="22"/>
              </w:rPr>
              <w:t>No</w:t>
            </w:r>
          </w:p>
        </w:tc>
      </w:tr>
    </w:tbl>
    <w:p w14:paraId="423CB477" w14:textId="77777777" w:rsidR="0053590A" w:rsidRDefault="0053590A">
      <w:pPr>
        <w:pStyle w:val="BodyText"/>
        <w:kinsoku w:val="0"/>
        <w:overflowPunct w:val="0"/>
        <w:rPr>
          <w:b/>
          <w:bCs/>
          <w:i w:val="0"/>
          <w:iCs w:val="0"/>
          <w:sz w:val="20"/>
          <w:szCs w:val="20"/>
        </w:rPr>
      </w:pPr>
    </w:p>
    <w:p w14:paraId="2DE41266" w14:textId="77777777" w:rsidR="0053590A" w:rsidRDefault="0053590A">
      <w:pPr>
        <w:pStyle w:val="BodyText"/>
        <w:kinsoku w:val="0"/>
        <w:overflowPunct w:val="0"/>
        <w:rPr>
          <w:b/>
          <w:bCs/>
          <w:i w:val="0"/>
          <w:iCs w:val="0"/>
          <w:sz w:val="20"/>
          <w:szCs w:val="20"/>
        </w:rPr>
      </w:pPr>
    </w:p>
    <w:p w14:paraId="21A28C61" w14:textId="77777777" w:rsidR="0053590A" w:rsidRDefault="0053590A">
      <w:pPr>
        <w:pStyle w:val="BodyText"/>
        <w:kinsoku w:val="0"/>
        <w:overflowPunct w:val="0"/>
        <w:spacing w:before="12"/>
        <w:rPr>
          <w:b/>
          <w:bCs/>
          <w:i w:val="0"/>
          <w:iCs w:val="0"/>
          <w:sz w:val="26"/>
          <w:szCs w:val="26"/>
        </w:rPr>
      </w:pPr>
      <w:r>
        <w:rPr>
          <w:noProof/>
        </w:rPr>
        <mc:AlternateContent>
          <mc:Choice Requires="wps">
            <w:drawing>
              <wp:anchor distT="0" distB="0" distL="0" distR="0" simplePos="0" relativeHeight="251658261" behindDoc="0" locked="0" layoutInCell="0" allowOverlap="1" wp14:anchorId="6BE5BA97" wp14:editId="67341981">
                <wp:simplePos x="0" y="0"/>
                <wp:positionH relativeFrom="page">
                  <wp:posOffset>914400</wp:posOffset>
                </wp:positionH>
                <wp:positionV relativeFrom="paragraph">
                  <wp:posOffset>233680</wp:posOffset>
                </wp:positionV>
                <wp:extent cx="1829435" cy="12700"/>
                <wp:effectExtent l="0" t="0" r="0" b="0"/>
                <wp:wrapTopAndBottom/>
                <wp:docPr id="1261329148" name="Freeform 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9435" cy="12700"/>
                        </a:xfrm>
                        <a:custGeom>
                          <a:avLst/>
                          <a:gdLst>
                            <a:gd name="T0" fmla="*/ 2880 w 2881"/>
                            <a:gd name="T1" fmla="*/ 0 h 20"/>
                            <a:gd name="T2" fmla="*/ 0 w 2881"/>
                            <a:gd name="T3" fmla="*/ 0 h 20"/>
                            <a:gd name="T4" fmla="*/ 0 w 2881"/>
                            <a:gd name="T5" fmla="*/ 14 h 20"/>
                            <a:gd name="T6" fmla="*/ 2880 w 2881"/>
                            <a:gd name="T7" fmla="*/ 14 h 20"/>
                            <a:gd name="T8" fmla="*/ 2880 w 2881"/>
                            <a:gd name="T9" fmla="*/ 0 h 20"/>
                          </a:gdLst>
                          <a:ahLst/>
                          <a:cxnLst>
                            <a:cxn ang="0">
                              <a:pos x="T0" y="T1"/>
                            </a:cxn>
                            <a:cxn ang="0">
                              <a:pos x="T2" y="T3"/>
                            </a:cxn>
                            <a:cxn ang="0">
                              <a:pos x="T4" y="T5"/>
                            </a:cxn>
                            <a:cxn ang="0">
                              <a:pos x="T6" y="T7"/>
                            </a:cxn>
                            <a:cxn ang="0">
                              <a:pos x="T8" y="T9"/>
                            </a:cxn>
                          </a:cxnLst>
                          <a:rect l="0" t="0" r="r" b="b"/>
                          <a:pathLst>
                            <a:path w="2881" h="20">
                              <a:moveTo>
                                <a:pt x="2880" y="0"/>
                              </a:moveTo>
                              <a:lnTo>
                                <a:pt x="0" y="0"/>
                              </a:lnTo>
                              <a:lnTo>
                                <a:pt x="0" y="14"/>
                              </a:lnTo>
                              <a:lnTo>
                                <a:pt x="2880" y="14"/>
                              </a:lnTo>
                              <a:lnTo>
                                <a:pt x="288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103B5E" id="Freeform 85" o:spid="_x0000_s1026" style="position:absolute;margin-left:1in;margin-top:18.4pt;width:144.05pt;height:1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" o:allowincell="f" path="m2880,l,,,14r2880,l2880,xe" fillcolor="black" stroked="f">
                <v:path arrowok="t" o:connecttype="custom" o:connectlocs="1828800,0;0,0;0,8890;1828800,8890;1828800,0" o:connectangles="0,0,0,0,0"/>
                <w10:wrap type="topAndBottom" anchorx="page"/>
              </v:shape>
            </w:pict>
          </mc:Fallback>
        </mc:AlternateContent>
      </w:r>
    </w:p>
    <w:p w14:paraId="73F016FD" w14:textId="77777777" w:rsidR="0053590A" w:rsidRDefault="0053590A">
      <w:pPr>
        <w:pStyle w:val="ListParagraph"/>
        <w:numPr>
          <w:ilvl w:val="0"/>
          <w:numId w:val="6"/>
        </w:numPr>
        <w:tabs>
          <w:tab w:val="left" w:pos="311"/>
        </w:tabs>
        <w:kinsoku w:val="0"/>
        <w:overflowPunct w:val="0"/>
        <w:spacing w:before="71" w:line="171" w:lineRule="exact"/>
        <w:rPr>
          <w:i/>
          <w:iCs/>
          <w:color w:val="000000"/>
          <w:sz w:val="14"/>
          <w:szCs w:val="14"/>
        </w:rPr>
      </w:pPr>
      <w:r>
        <w:rPr>
          <w:i/>
          <w:iCs/>
          <w:sz w:val="14"/>
          <w:szCs w:val="14"/>
        </w:rPr>
        <w:t>See</w:t>
      </w:r>
      <w:r>
        <w:rPr>
          <w:i/>
          <w:iCs/>
          <w:spacing w:val="-3"/>
          <w:sz w:val="14"/>
          <w:szCs w:val="14"/>
        </w:rPr>
        <w:t xml:space="preserve"> </w:t>
      </w:r>
      <w:r>
        <w:rPr>
          <w:i/>
          <w:iCs/>
          <w:sz w:val="14"/>
          <w:szCs w:val="14"/>
        </w:rPr>
        <w:t>Regulation 57(8)</w:t>
      </w:r>
      <w:r>
        <w:rPr>
          <w:i/>
          <w:iCs/>
          <w:spacing w:val="-3"/>
          <w:sz w:val="14"/>
          <w:szCs w:val="14"/>
        </w:rPr>
        <w:t xml:space="preserve"> </w:t>
      </w:r>
      <w:r>
        <w:rPr>
          <w:i/>
          <w:iCs/>
          <w:sz w:val="14"/>
          <w:szCs w:val="14"/>
        </w:rPr>
        <w:t>of</w:t>
      </w:r>
      <w:r>
        <w:rPr>
          <w:i/>
          <w:iCs/>
          <w:spacing w:val="-3"/>
          <w:sz w:val="14"/>
          <w:szCs w:val="14"/>
        </w:rPr>
        <w:t xml:space="preserve"> </w:t>
      </w:r>
      <w:r>
        <w:rPr>
          <w:i/>
          <w:iCs/>
          <w:sz w:val="14"/>
          <w:szCs w:val="14"/>
        </w:rPr>
        <w:t>S.I.</w:t>
      </w:r>
      <w:r>
        <w:rPr>
          <w:i/>
          <w:iCs/>
          <w:spacing w:val="-2"/>
          <w:sz w:val="14"/>
          <w:szCs w:val="14"/>
        </w:rPr>
        <w:t xml:space="preserve"> </w:t>
      </w:r>
      <w:r>
        <w:rPr>
          <w:i/>
          <w:iCs/>
          <w:sz w:val="14"/>
          <w:szCs w:val="14"/>
        </w:rPr>
        <w:t>No.</w:t>
      </w:r>
      <w:r>
        <w:rPr>
          <w:i/>
          <w:iCs/>
          <w:spacing w:val="-3"/>
          <w:sz w:val="14"/>
          <w:szCs w:val="14"/>
        </w:rPr>
        <w:t xml:space="preserve"> </w:t>
      </w:r>
      <w:r>
        <w:rPr>
          <w:i/>
          <w:iCs/>
          <w:sz w:val="14"/>
          <w:szCs w:val="14"/>
        </w:rPr>
        <w:t>284</w:t>
      </w:r>
      <w:r>
        <w:rPr>
          <w:i/>
          <w:iCs/>
          <w:spacing w:val="-5"/>
          <w:sz w:val="14"/>
          <w:szCs w:val="14"/>
        </w:rPr>
        <w:t xml:space="preserve"> </w:t>
      </w:r>
      <w:r>
        <w:rPr>
          <w:i/>
          <w:iCs/>
          <w:sz w:val="14"/>
          <w:szCs w:val="14"/>
        </w:rPr>
        <w:t>of</w:t>
      </w:r>
      <w:r>
        <w:rPr>
          <w:i/>
          <w:iCs/>
          <w:spacing w:val="-2"/>
          <w:sz w:val="14"/>
          <w:szCs w:val="14"/>
        </w:rPr>
        <w:t xml:space="preserve"> </w:t>
      </w:r>
      <w:r>
        <w:rPr>
          <w:i/>
          <w:iCs/>
          <w:sz w:val="14"/>
          <w:szCs w:val="14"/>
        </w:rPr>
        <w:t>2016,</w:t>
      </w:r>
      <w:r>
        <w:rPr>
          <w:i/>
          <w:iCs/>
          <w:spacing w:val="-2"/>
          <w:sz w:val="14"/>
          <w:szCs w:val="14"/>
        </w:rPr>
        <w:t xml:space="preserve"> </w:t>
      </w:r>
      <w:r>
        <w:rPr>
          <w:i/>
          <w:iCs/>
          <w:sz w:val="14"/>
          <w:szCs w:val="14"/>
        </w:rPr>
        <w:t>the</w:t>
      </w:r>
      <w:r>
        <w:rPr>
          <w:i/>
          <w:iCs/>
          <w:spacing w:val="-3"/>
          <w:sz w:val="14"/>
          <w:szCs w:val="14"/>
        </w:rPr>
        <w:t xml:space="preserve"> </w:t>
      </w:r>
      <w:r>
        <w:rPr>
          <w:i/>
          <w:iCs/>
          <w:sz w:val="14"/>
          <w:szCs w:val="14"/>
        </w:rPr>
        <w:t>European</w:t>
      </w:r>
      <w:r>
        <w:rPr>
          <w:i/>
          <w:iCs/>
          <w:spacing w:val="-1"/>
          <w:sz w:val="14"/>
          <w:szCs w:val="14"/>
        </w:rPr>
        <w:t xml:space="preserve"> </w:t>
      </w:r>
      <w:r>
        <w:rPr>
          <w:i/>
          <w:iCs/>
          <w:sz w:val="14"/>
          <w:szCs w:val="14"/>
        </w:rPr>
        <w:t>Union</w:t>
      </w:r>
      <w:r>
        <w:rPr>
          <w:i/>
          <w:iCs/>
          <w:spacing w:val="-2"/>
          <w:sz w:val="14"/>
          <w:szCs w:val="14"/>
        </w:rPr>
        <w:t xml:space="preserve"> </w:t>
      </w:r>
      <w:r>
        <w:rPr>
          <w:i/>
          <w:iCs/>
          <w:sz w:val="14"/>
          <w:szCs w:val="14"/>
        </w:rPr>
        <w:t>(Award</w:t>
      </w:r>
      <w:r>
        <w:rPr>
          <w:i/>
          <w:iCs/>
          <w:spacing w:val="1"/>
          <w:sz w:val="14"/>
          <w:szCs w:val="14"/>
        </w:rPr>
        <w:t xml:space="preserve"> </w:t>
      </w:r>
      <w:r>
        <w:rPr>
          <w:i/>
          <w:iCs/>
          <w:sz w:val="14"/>
          <w:szCs w:val="14"/>
        </w:rPr>
        <w:t>of</w:t>
      </w:r>
      <w:r>
        <w:rPr>
          <w:i/>
          <w:iCs/>
          <w:spacing w:val="-3"/>
          <w:sz w:val="14"/>
          <w:szCs w:val="14"/>
        </w:rPr>
        <w:t xml:space="preserve"> </w:t>
      </w:r>
      <w:r>
        <w:rPr>
          <w:i/>
          <w:iCs/>
          <w:sz w:val="14"/>
          <w:szCs w:val="14"/>
        </w:rPr>
        <w:t>Public</w:t>
      </w:r>
      <w:r>
        <w:rPr>
          <w:i/>
          <w:iCs/>
          <w:spacing w:val="-4"/>
          <w:sz w:val="14"/>
          <w:szCs w:val="14"/>
        </w:rPr>
        <w:t xml:space="preserve"> </w:t>
      </w:r>
      <w:r>
        <w:rPr>
          <w:i/>
          <w:iCs/>
          <w:sz w:val="14"/>
          <w:szCs w:val="14"/>
        </w:rPr>
        <w:t>Authority</w:t>
      </w:r>
      <w:r>
        <w:rPr>
          <w:i/>
          <w:iCs/>
          <w:spacing w:val="-1"/>
          <w:sz w:val="14"/>
          <w:szCs w:val="14"/>
        </w:rPr>
        <w:t xml:space="preserve"> </w:t>
      </w:r>
      <w:r>
        <w:rPr>
          <w:i/>
          <w:iCs/>
          <w:sz w:val="14"/>
          <w:szCs w:val="14"/>
        </w:rPr>
        <w:t>Contracts)</w:t>
      </w:r>
      <w:r>
        <w:rPr>
          <w:i/>
          <w:iCs/>
          <w:spacing w:val="-2"/>
          <w:sz w:val="14"/>
          <w:szCs w:val="14"/>
        </w:rPr>
        <w:t xml:space="preserve"> </w:t>
      </w:r>
      <w:r>
        <w:rPr>
          <w:i/>
          <w:iCs/>
          <w:sz w:val="14"/>
          <w:szCs w:val="14"/>
        </w:rPr>
        <w:t>Regulations</w:t>
      </w:r>
      <w:r>
        <w:rPr>
          <w:i/>
          <w:iCs/>
          <w:spacing w:val="-3"/>
          <w:sz w:val="14"/>
          <w:szCs w:val="14"/>
        </w:rPr>
        <w:t xml:space="preserve"> </w:t>
      </w:r>
      <w:r>
        <w:rPr>
          <w:i/>
          <w:iCs/>
          <w:sz w:val="14"/>
          <w:szCs w:val="14"/>
        </w:rPr>
        <w:t>2016</w:t>
      </w:r>
    </w:p>
    <w:p w14:paraId="5CAED920" w14:textId="77777777" w:rsidR="0053590A" w:rsidRDefault="0053590A">
      <w:pPr>
        <w:pStyle w:val="ListParagraph"/>
        <w:numPr>
          <w:ilvl w:val="0"/>
          <w:numId w:val="6"/>
        </w:numPr>
        <w:tabs>
          <w:tab w:val="left" w:pos="311"/>
        </w:tabs>
        <w:kinsoku w:val="0"/>
        <w:overflowPunct w:val="0"/>
        <w:ind w:left="140" w:right="1223" w:firstLine="0"/>
        <w:rPr>
          <w:i/>
          <w:iCs/>
          <w:color w:val="000000"/>
          <w:sz w:val="14"/>
          <w:szCs w:val="14"/>
        </w:rPr>
      </w:pPr>
      <w:r>
        <w:rPr>
          <w:noProof/>
        </w:rPr>
        <mc:AlternateContent>
          <mc:Choice Requires="wps">
            <w:drawing>
              <wp:anchor distT="0" distB="0" distL="114300" distR="114300" simplePos="0" relativeHeight="251658266" behindDoc="1" locked="0" layoutInCell="0" allowOverlap="1" wp14:anchorId="54C3645F" wp14:editId="66EE69AD">
                <wp:simplePos x="0" y="0"/>
                <wp:positionH relativeFrom="page">
                  <wp:posOffset>5348605</wp:posOffset>
                </wp:positionH>
                <wp:positionV relativeFrom="paragraph">
                  <wp:posOffset>-1925320</wp:posOffset>
                </wp:positionV>
                <wp:extent cx="142240" cy="142240"/>
                <wp:effectExtent l="0" t="0" r="0" b="0"/>
                <wp:wrapNone/>
                <wp:docPr id="510497223" name="Freeform 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BAD58A" id="Freeform 86" o:spid="_x0000_s1026" style="position:absolute;margin-left:421.15pt;margin-top:-151.6pt;width:11.2pt;height:11.2pt;z-index:-2516526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" o:allowincell="f" path="m,223r223,l223,,,,,223xe" filled="f" strokeweight=".72pt">
                <v:path arrowok="t" o:connecttype="custom" o:connectlocs="0,141605;141605,141605;141605,0;0,0;0,141605" o:connectangles="0,0,0,0,0"/>
                <w10:wrap anchorx="page"/>
              </v:shape>
            </w:pict>
          </mc:Fallback>
        </mc:AlternateContent>
      </w:r>
      <w:r>
        <w:rPr>
          <w:noProof/>
        </w:rPr>
        <mc:AlternateContent>
          <mc:Choice Requires="wps">
            <w:drawing>
              <wp:anchor distT="0" distB="0" distL="114300" distR="114300" simplePos="0" relativeHeight="251658267" behindDoc="1" locked="0" layoutInCell="0" allowOverlap="1" wp14:anchorId="6358F187" wp14:editId="6636C685">
                <wp:simplePos x="0" y="0"/>
                <wp:positionH relativeFrom="page">
                  <wp:posOffset>5889625</wp:posOffset>
                </wp:positionH>
                <wp:positionV relativeFrom="paragraph">
                  <wp:posOffset>-1925320</wp:posOffset>
                </wp:positionV>
                <wp:extent cx="142240" cy="142240"/>
                <wp:effectExtent l="0" t="0" r="0" b="0"/>
                <wp:wrapNone/>
                <wp:docPr id="687982633" name="Freeform 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DF6C9B" id="Freeform 87" o:spid="_x0000_s1026" style="position:absolute;margin-left:463.75pt;margin-top:-151.6pt;width:11.2pt;height:11.2pt;z-index:-2516515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" o:allowincell="f" path="m,223r223,l223,,,,,223xe" filled="f" strokeweight=".72pt">
                <v:path arrowok="t" o:connecttype="custom" o:connectlocs="0,141605;141605,141605;141605,0;0,0;0,141605" o:connectangles="0,0,0,0,0"/>
                <w10:wrap anchorx="page"/>
              </v:shape>
            </w:pict>
          </mc:Fallback>
        </mc:AlternateContent>
      </w:r>
      <w:r>
        <w:rPr>
          <w:noProof/>
        </w:rPr>
        <mc:AlternateContent>
          <mc:Choice Requires="wps">
            <w:drawing>
              <wp:anchor distT="0" distB="0" distL="114300" distR="114300" simplePos="0" relativeHeight="251658270" behindDoc="0" locked="0" layoutInCell="0" allowOverlap="1" wp14:anchorId="5E6ACD88" wp14:editId="425BC5DB">
                <wp:simplePos x="0" y="0"/>
                <wp:positionH relativeFrom="page">
                  <wp:posOffset>999490</wp:posOffset>
                </wp:positionH>
                <wp:positionV relativeFrom="paragraph">
                  <wp:posOffset>-2863215</wp:posOffset>
                </wp:positionV>
                <wp:extent cx="142240" cy="142240"/>
                <wp:effectExtent l="0" t="0" r="0" b="0"/>
                <wp:wrapNone/>
                <wp:docPr id="986862461" name="Freeform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0E8871" id="Freeform 88" o:spid="_x0000_s1026" style="position:absolute;margin-left:78.7pt;margin-top:-225.45pt;width:11.2pt;height:11.2pt;z-index:2516679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" o:allowincell="f" path="m,223r223,l223,,,,,223xe" filled="f" strokeweight=".72pt">
                <v:path arrowok="t" o:connecttype="custom" o:connectlocs="0,141605;141605,141605;141605,0;0,0;0,141605" o:connectangles="0,0,0,0,0"/>
                <w10:wrap anchorx="page"/>
              </v:shape>
            </w:pict>
          </mc:Fallback>
        </mc:AlternateContent>
      </w:r>
      <w:r>
        <w:rPr>
          <w:noProof/>
        </w:rPr>
        <mc:AlternateContent>
          <mc:Choice Requires="wps">
            <w:drawing>
              <wp:anchor distT="0" distB="0" distL="114300" distR="114300" simplePos="0" relativeHeight="251658271" behindDoc="0" locked="0" layoutInCell="0" allowOverlap="1" wp14:anchorId="55C2282A" wp14:editId="148BC9A6">
                <wp:simplePos x="0" y="0"/>
                <wp:positionH relativeFrom="page">
                  <wp:posOffset>999490</wp:posOffset>
                </wp:positionH>
                <wp:positionV relativeFrom="paragraph">
                  <wp:posOffset>-2590165</wp:posOffset>
                </wp:positionV>
                <wp:extent cx="142240" cy="142240"/>
                <wp:effectExtent l="0" t="0" r="0" b="0"/>
                <wp:wrapNone/>
                <wp:docPr id="969385003" name="Freeform 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9BFC04" id="Freeform 89" o:spid="_x0000_s1026" style="position:absolute;margin-left:78.7pt;margin-top:-203.95pt;width:11.2pt;height:11.2pt;z-index:2516689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" o:allowincell="f" path="m,223r223,l223,,,,,223xe" filled="f" strokeweight=".72pt">
                <v:path arrowok="t" o:connecttype="custom" o:connectlocs="0,141605;141605,141605;141605,0;0,0;0,141605" o:connectangles="0,0,0,0,0"/>
                <w10:wrap anchorx="page"/>
              </v:shape>
            </w:pict>
          </mc:Fallback>
        </mc:AlternateContent>
      </w:r>
      <w:r>
        <w:rPr>
          <w:i/>
          <w:iCs/>
          <w:sz w:val="14"/>
          <w:szCs w:val="14"/>
        </w:rPr>
        <w:t>As referred to for the purposes of this procurement in national law, in the relevant notice or the procurement documents or in Regulation 18(4) of S.I. No. 284 of 2016, the European Union (Award of Public Authority Contracts) Regulations 2016.</w:t>
      </w:r>
    </w:p>
    <w:p w14:paraId="3ACC8C26" w14:textId="77777777" w:rsidR="0053590A" w:rsidRDefault="0053590A">
      <w:pPr>
        <w:pStyle w:val="ListParagraph"/>
        <w:numPr>
          <w:ilvl w:val="0"/>
          <w:numId w:val="6"/>
        </w:numPr>
        <w:tabs>
          <w:tab w:val="left" w:pos="311"/>
        </w:tabs>
        <w:kinsoku w:val="0"/>
        <w:overflowPunct w:val="0"/>
        <w:spacing w:before="1"/>
        <w:rPr>
          <w:i/>
          <w:iCs/>
          <w:color w:val="000000"/>
          <w:sz w:val="14"/>
          <w:szCs w:val="14"/>
        </w:rPr>
      </w:pPr>
      <w:r>
        <w:rPr>
          <w:i/>
          <w:iCs/>
          <w:sz w:val="14"/>
          <w:szCs w:val="14"/>
        </w:rPr>
        <w:t>See</w:t>
      </w:r>
      <w:r>
        <w:rPr>
          <w:i/>
          <w:iCs/>
          <w:spacing w:val="-3"/>
          <w:sz w:val="14"/>
          <w:szCs w:val="14"/>
        </w:rPr>
        <w:t xml:space="preserve"> </w:t>
      </w:r>
      <w:r>
        <w:rPr>
          <w:i/>
          <w:iCs/>
          <w:sz w:val="14"/>
          <w:szCs w:val="14"/>
        </w:rPr>
        <w:t>national</w:t>
      </w:r>
      <w:r>
        <w:rPr>
          <w:i/>
          <w:iCs/>
          <w:spacing w:val="-4"/>
          <w:sz w:val="14"/>
          <w:szCs w:val="14"/>
        </w:rPr>
        <w:t xml:space="preserve"> </w:t>
      </w:r>
      <w:r>
        <w:rPr>
          <w:i/>
          <w:iCs/>
          <w:sz w:val="14"/>
          <w:szCs w:val="14"/>
        </w:rPr>
        <w:t>law,</w:t>
      </w:r>
      <w:r>
        <w:rPr>
          <w:i/>
          <w:iCs/>
          <w:spacing w:val="-2"/>
          <w:sz w:val="14"/>
          <w:szCs w:val="14"/>
        </w:rPr>
        <w:t xml:space="preserve"> </w:t>
      </w:r>
      <w:r>
        <w:rPr>
          <w:i/>
          <w:iCs/>
          <w:sz w:val="14"/>
          <w:szCs w:val="14"/>
        </w:rPr>
        <w:t>the</w:t>
      </w:r>
      <w:r>
        <w:rPr>
          <w:i/>
          <w:iCs/>
          <w:spacing w:val="-2"/>
          <w:sz w:val="14"/>
          <w:szCs w:val="14"/>
        </w:rPr>
        <w:t xml:space="preserve"> </w:t>
      </w:r>
      <w:r>
        <w:rPr>
          <w:i/>
          <w:iCs/>
          <w:sz w:val="14"/>
          <w:szCs w:val="14"/>
        </w:rPr>
        <w:t>relevant</w:t>
      </w:r>
      <w:r>
        <w:rPr>
          <w:i/>
          <w:iCs/>
          <w:spacing w:val="-5"/>
          <w:sz w:val="14"/>
          <w:szCs w:val="14"/>
        </w:rPr>
        <w:t xml:space="preserve"> </w:t>
      </w:r>
      <w:r>
        <w:rPr>
          <w:i/>
          <w:iCs/>
          <w:sz w:val="14"/>
          <w:szCs w:val="14"/>
        </w:rPr>
        <w:t>notice</w:t>
      </w:r>
      <w:r>
        <w:rPr>
          <w:i/>
          <w:iCs/>
          <w:spacing w:val="-4"/>
          <w:sz w:val="14"/>
          <w:szCs w:val="14"/>
        </w:rPr>
        <w:t xml:space="preserve"> </w:t>
      </w:r>
      <w:r>
        <w:rPr>
          <w:i/>
          <w:iCs/>
          <w:sz w:val="14"/>
          <w:szCs w:val="14"/>
        </w:rPr>
        <w:t>or</w:t>
      </w:r>
      <w:r>
        <w:rPr>
          <w:i/>
          <w:iCs/>
          <w:spacing w:val="-1"/>
          <w:sz w:val="14"/>
          <w:szCs w:val="14"/>
        </w:rPr>
        <w:t xml:space="preserve"> </w:t>
      </w:r>
      <w:r>
        <w:rPr>
          <w:i/>
          <w:iCs/>
          <w:sz w:val="14"/>
          <w:szCs w:val="14"/>
        </w:rPr>
        <w:t>the</w:t>
      </w:r>
      <w:r>
        <w:rPr>
          <w:i/>
          <w:iCs/>
          <w:spacing w:val="-2"/>
          <w:sz w:val="14"/>
          <w:szCs w:val="14"/>
        </w:rPr>
        <w:t xml:space="preserve"> </w:t>
      </w:r>
      <w:r>
        <w:rPr>
          <w:i/>
          <w:iCs/>
          <w:sz w:val="14"/>
          <w:szCs w:val="14"/>
        </w:rPr>
        <w:t>procurement</w:t>
      </w:r>
      <w:r>
        <w:rPr>
          <w:i/>
          <w:iCs/>
          <w:spacing w:val="-5"/>
          <w:sz w:val="14"/>
          <w:szCs w:val="14"/>
        </w:rPr>
        <w:t xml:space="preserve"> </w:t>
      </w:r>
      <w:r>
        <w:rPr>
          <w:i/>
          <w:iCs/>
          <w:sz w:val="14"/>
          <w:szCs w:val="14"/>
        </w:rPr>
        <w:t>documents</w:t>
      </w:r>
    </w:p>
    <w:p w14:paraId="54295A61" w14:textId="77777777" w:rsidR="0053590A" w:rsidRDefault="0053590A">
      <w:pPr>
        <w:pStyle w:val="ListParagraph"/>
        <w:numPr>
          <w:ilvl w:val="0"/>
          <w:numId w:val="6"/>
        </w:numPr>
        <w:tabs>
          <w:tab w:val="left" w:pos="311"/>
        </w:tabs>
        <w:kinsoku w:val="0"/>
        <w:overflowPunct w:val="0"/>
        <w:spacing w:before="1"/>
        <w:rPr>
          <w:i/>
          <w:iCs/>
          <w:color w:val="000000"/>
          <w:sz w:val="14"/>
          <w:szCs w:val="14"/>
        </w:rPr>
        <w:sectPr w:rsidR="0053590A" w:rsidSect="00CA6B9C">
          <w:pgSz w:w="11910" w:h="16840"/>
          <w:pgMar w:top="680" w:right="420" w:bottom="680" w:left="1300" w:header="0" w:footer="689" w:gutter="0"/>
          <w:cols w:space="720"/>
          <w:noEndnote/>
          <w:titlePg/>
        </w:sectPr>
      </w:pPr>
    </w:p>
    <w:tbl>
      <w:tblPr>
        <w:tblW w:w="0" w:type="auto"/>
        <w:tblInd w:w="139" w:type="dxa"/>
        <w:tblLayout w:type="fixed"/>
        <w:tblCellMar>
          <w:left w:w="0" w:type="dxa"/>
          <w:right w:w="0" w:type="dxa"/>
        </w:tblCellMar>
        <w:tblLook w:val="0000" w:firstRow="0" w:lastRow="0" w:firstColumn="0" w:lastColumn="0" w:noHBand="0" w:noVBand="0"/>
      </w:tblPr>
      <w:tblGrid>
        <w:gridCol w:w="1358"/>
        <w:gridCol w:w="816"/>
        <w:gridCol w:w="4219"/>
        <w:gridCol w:w="856"/>
        <w:gridCol w:w="2669"/>
      </w:tblGrid>
      <w:tr w:rsidR="00C60C2E" w14:paraId="43745C05" w14:textId="77777777">
        <w:trPr>
          <w:trHeight w:val="1783"/>
        </w:trPr>
        <w:tc>
          <w:tcPr>
            <w:tcW w:w="1358" w:type="dxa"/>
            <w:tcBorders>
              <w:top w:val="single" w:sz="4" w:space="0" w:color="5B9BD4"/>
              <w:left w:val="single" w:sz="4" w:space="0" w:color="5B9BD4"/>
              <w:bottom w:val="single" w:sz="4" w:space="0" w:color="5B9BD4"/>
              <w:right w:val="single" w:sz="4" w:space="0" w:color="5B9BD4"/>
            </w:tcBorders>
            <w:shd w:val="clear" w:color="auto" w:fill="DEEAF6"/>
          </w:tcPr>
          <w:p w14:paraId="517D2D81" w14:textId="77777777" w:rsidR="0053590A" w:rsidRDefault="0053590A">
            <w:pPr>
              <w:pStyle w:val="TableParagraph"/>
              <w:kinsoku w:val="0"/>
              <w:overflowPunct w:val="0"/>
              <w:rPr>
                <w:rFonts w:ascii="Times New Roman" w:hAnsi="Times New Roman" w:cs="Times New Roman"/>
                <w:sz w:val="20"/>
                <w:szCs w:val="20"/>
              </w:rPr>
            </w:pPr>
          </w:p>
        </w:tc>
        <w:tc>
          <w:tcPr>
            <w:tcW w:w="816" w:type="dxa"/>
            <w:tcBorders>
              <w:top w:val="single" w:sz="4" w:space="0" w:color="5B9BD4"/>
              <w:left w:val="single" w:sz="4" w:space="0" w:color="5B9BD4"/>
              <w:bottom w:val="single" w:sz="4" w:space="0" w:color="5B9BD4"/>
              <w:right w:val="single" w:sz="4" w:space="0" w:color="5B9BD4"/>
            </w:tcBorders>
            <w:shd w:val="clear" w:color="auto" w:fill="DEEAF6"/>
          </w:tcPr>
          <w:p w14:paraId="4A4787C7" w14:textId="77777777" w:rsidR="0053590A" w:rsidRDefault="0053590A">
            <w:pPr>
              <w:pStyle w:val="TableParagraph"/>
              <w:kinsoku w:val="0"/>
              <w:overflowPunct w:val="0"/>
              <w:rPr>
                <w:rFonts w:ascii="Times New Roman" w:hAnsi="Times New Roman" w:cs="Times New Roman"/>
                <w:sz w:val="20"/>
                <w:szCs w:val="20"/>
              </w:rPr>
            </w:pPr>
          </w:p>
        </w:tc>
        <w:tc>
          <w:tcPr>
            <w:tcW w:w="4219" w:type="dxa"/>
            <w:tcBorders>
              <w:top w:val="single" w:sz="4" w:space="0" w:color="5B9BD4"/>
              <w:left w:val="single" w:sz="4" w:space="0" w:color="5B9BD4"/>
              <w:bottom w:val="single" w:sz="4" w:space="0" w:color="5B9BD4"/>
              <w:right w:val="single" w:sz="4" w:space="0" w:color="5B9BD4"/>
            </w:tcBorders>
            <w:shd w:val="clear" w:color="auto" w:fill="DEEAF6"/>
          </w:tcPr>
          <w:p w14:paraId="3530B5EF" w14:textId="77777777" w:rsidR="0053590A" w:rsidRDefault="0053590A">
            <w:pPr>
              <w:pStyle w:val="TableParagraph"/>
              <w:numPr>
                <w:ilvl w:val="0"/>
                <w:numId w:val="1"/>
              </w:numPr>
              <w:tabs>
                <w:tab w:val="left" w:pos="829"/>
              </w:tabs>
              <w:kinsoku w:val="0"/>
              <w:overflowPunct w:val="0"/>
              <w:spacing w:line="276" w:lineRule="auto"/>
              <w:ind w:right="344"/>
              <w:rPr>
                <w:sz w:val="22"/>
                <w:szCs w:val="22"/>
              </w:rPr>
            </w:pPr>
            <w:r>
              <w:rPr>
                <w:sz w:val="22"/>
                <w:szCs w:val="22"/>
              </w:rPr>
              <w:t>That its assets are being administered by a liquidator or by the court,</w:t>
            </w:r>
            <w:r>
              <w:rPr>
                <w:spacing w:val="-2"/>
                <w:sz w:val="22"/>
                <w:szCs w:val="22"/>
              </w:rPr>
              <w:t xml:space="preserve"> </w:t>
            </w:r>
            <w:r>
              <w:rPr>
                <w:sz w:val="22"/>
                <w:szCs w:val="22"/>
              </w:rPr>
              <w:t>or</w:t>
            </w:r>
          </w:p>
          <w:p w14:paraId="28C06718" w14:textId="77777777" w:rsidR="0053590A" w:rsidRDefault="0053590A">
            <w:pPr>
              <w:pStyle w:val="TableParagraph"/>
              <w:numPr>
                <w:ilvl w:val="0"/>
                <w:numId w:val="1"/>
              </w:numPr>
              <w:tabs>
                <w:tab w:val="left" w:pos="829"/>
              </w:tabs>
              <w:kinsoku w:val="0"/>
              <w:overflowPunct w:val="0"/>
              <w:spacing w:before="119" w:line="273" w:lineRule="auto"/>
              <w:ind w:right="716"/>
              <w:rPr>
                <w:sz w:val="22"/>
                <w:szCs w:val="22"/>
              </w:rPr>
            </w:pPr>
            <w:r>
              <w:rPr>
                <w:sz w:val="22"/>
                <w:szCs w:val="22"/>
              </w:rPr>
              <w:t>That its business activities are suspended?</w:t>
            </w:r>
          </w:p>
        </w:tc>
        <w:tc>
          <w:tcPr>
            <w:tcW w:w="3525" w:type="dxa"/>
            <w:gridSpan w:val="2"/>
            <w:tcBorders>
              <w:top w:val="single" w:sz="4" w:space="0" w:color="5B9BD4"/>
              <w:left w:val="single" w:sz="4" w:space="0" w:color="5B9BD4"/>
              <w:bottom w:val="single" w:sz="4" w:space="0" w:color="5B9BD4"/>
              <w:right w:val="single" w:sz="4" w:space="0" w:color="5B9BD4"/>
            </w:tcBorders>
          </w:tcPr>
          <w:p w14:paraId="783FD251" w14:textId="77777777" w:rsidR="0053590A" w:rsidRDefault="0053590A">
            <w:pPr>
              <w:pStyle w:val="TableParagraph"/>
              <w:kinsoku w:val="0"/>
              <w:overflowPunct w:val="0"/>
              <w:rPr>
                <w:rFonts w:ascii="Times New Roman" w:hAnsi="Times New Roman" w:cs="Times New Roman"/>
                <w:sz w:val="20"/>
                <w:szCs w:val="20"/>
              </w:rPr>
            </w:pPr>
          </w:p>
        </w:tc>
      </w:tr>
      <w:tr w:rsidR="00C60C2E" w14:paraId="3F3923FD" w14:textId="77777777">
        <w:trPr>
          <w:trHeight w:val="738"/>
        </w:trPr>
        <w:tc>
          <w:tcPr>
            <w:tcW w:w="1358" w:type="dxa"/>
            <w:tcBorders>
              <w:top w:val="single" w:sz="4" w:space="0" w:color="5B9BD4"/>
              <w:left w:val="single" w:sz="4" w:space="0" w:color="5B9BD4"/>
              <w:bottom w:val="single" w:sz="4" w:space="0" w:color="5B9BD4"/>
              <w:right w:val="single" w:sz="4" w:space="0" w:color="5B9BD4"/>
            </w:tcBorders>
            <w:shd w:val="clear" w:color="auto" w:fill="DEEAF6"/>
          </w:tcPr>
          <w:p w14:paraId="61FB098D" w14:textId="77777777" w:rsidR="0053590A" w:rsidRDefault="0053590A">
            <w:pPr>
              <w:pStyle w:val="TableParagraph"/>
              <w:kinsoku w:val="0"/>
              <w:overflowPunct w:val="0"/>
              <w:rPr>
                <w:rFonts w:ascii="Times New Roman" w:hAnsi="Times New Roman" w:cs="Times New Roman"/>
                <w:sz w:val="20"/>
                <w:szCs w:val="20"/>
              </w:rPr>
            </w:pPr>
          </w:p>
        </w:tc>
        <w:tc>
          <w:tcPr>
            <w:tcW w:w="816" w:type="dxa"/>
            <w:tcBorders>
              <w:top w:val="single" w:sz="4" w:space="0" w:color="5B9BD4"/>
              <w:left w:val="single" w:sz="4" w:space="0" w:color="5B9BD4"/>
              <w:bottom w:val="single" w:sz="4" w:space="0" w:color="5B9BD4"/>
              <w:right w:val="single" w:sz="4" w:space="0" w:color="5B9BD4"/>
            </w:tcBorders>
            <w:shd w:val="clear" w:color="auto" w:fill="DEEAF6"/>
          </w:tcPr>
          <w:p w14:paraId="76AA48FA" w14:textId="77777777" w:rsidR="0053590A" w:rsidRDefault="0053590A">
            <w:pPr>
              <w:pStyle w:val="TableParagraph"/>
              <w:kinsoku w:val="0"/>
              <w:overflowPunct w:val="0"/>
              <w:spacing w:line="268" w:lineRule="exact"/>
              <w:ind w:left="108"/>
              <w:rPr>
                <w:sz w:val="22"/>
                <w:szCs w:val="22"/>
              </w:rPr>
            </w:pPr>
            <w:r>
              <w:rPr>
                <w:sz w:val="22"/>
                <w:szCs w:val="22"/>
              </w:rPr>
              <w:t>C.4</w:t>
            </w:r>
          </w:p>
        </w:tc>
        <w:tc>
          <w:tcPr>
            <w:tcW w:w="4219" w:type="dxa"/>
            <w:tcBorders>
              <w:top w:val="single" w:sz="4" w:space="0" w:color="5B9BD4"/>
              <w:left w:val="single" w:sz="4" w:space="0" w:color="5B9BD4"/>
              <w:bottom w:val="single" w:sz="4" w:space="0" w:color="5B9BD4"/>
              <w:right w:val="single" w:sz="4" w:space="0" w:color="5B9BD4"/>
            </w:tcBorders>
            <w:shd w:val="clear" w:color="auto" w:fill="DEEAF6"/>
          </w:tcPr>
          <w:p w14:paraId="7DBE8817" w14:textId="77777777" w:rsidR="0053590A" w:rsidRDefault="0053590A">
            <w:pPr>
              <w:pStyle w:val="TableParagraph"/>
              <w:kinsoku w:val="0"/>
              <w:overflowPunct w:val="0"/>
              <w:spacing w:line="276" w:lineRule="auto"/>
              <w:ind w:left="108" w:right="221"/>
              <w:rPr>
                <w:sz w:val="22"/>
                <w:szCs w:val="22"/>
              </w:rPr>
            </w:pPr>
            <w:r>
              <w:rPr>
                <w:sz w:val="22"/>
                <w:szCs w:val="22"/>
              </w:rPr>
              <w:t xml:space="preserve">If the answer to C.3 is </w:t>
            </w:r>
            <w:r>
              <w:rPr>
                <w:b/>
                <w:bCs/>
                <w:sz w:val="22"/>
                <w:szCs w:val="22"/>
              </w:rPr>
              <w:t xml:space="preserve">yes, </w:t>
            </w:r>
            <w:r>
              <w:rPr>
                <w:sz w:val="22"/>
                <w:szCs w:val="22"/>
              </w:rPr>
              <w:t>please complete (a), (b) and (c)</w:t>
            </w:r>
            <w:r>
              <w:rPr>
                <w:spacing w:val="-5"/>
                <w:sz w:val="22"/>
                <w:szCs w:val="22"/>
              </w:rPr>
              <w:t xml:space="preserve"> </w:t>
            </w:r>
            <w:r>
              <w:rPr>
                <w:sz w:val="22"/>
                <w:szCs w:val="22"/>
              </w:rPr>
              <w:t>below:</w:t>
            </w:r>
          </w:p>
        </w:tc>
        <w:tc>
          <w:tcPr>
            <w:tcW w:w="3525" w:type="dxa"/>
            <w:gridSpan w:val="2"/>
            <w:tcBorders>
              <w:top w:val="single" w:sz="4" w:space="0" w:color="5B9BD4"/>
              <w:left w:val="single" w:sz="4" w:space="0" w:color="5B9BD4"/>
              <w:bottom w:val="single" w:sz="4" w:space="0" w:color="5B9BD4"/>
              <w:right w:val="single" w:sz="4" w:space="0" w:color="5B9BD4"/>
            </w:tcBorders>
          </w:tcPr>
          <w:p w14:paraId="1177E281" w14:textId="77777777" w:rsidR="0053590A" w:rsidRDefault="0053590A">
            <w:pPr>
              <w:pStyle w:val="TableParagraph"/>
              <w:kinsoku w:val="0"/>
              <w:overflowPunct w:val="0"/>
              <w:rPr>
                <w:rFonts w:ascii="Times New Roman" w:hAnsi="Times New Roman" w:cs="Times New Roman"/>
                <w:sz w:val="20"/>
                <w:szCs w:val="20"/>
              </w:rPr>
            </w:pPr>
          </w:p>
        </w:tc>
      </w:tr>
      <w:tr w:rsidR="00C60C2E" w14:paraId="016A233C" w14:textId="77777777">
        <w:trPr>
          <w:trHeight w:val="1046"/>
        </w:trPr>
        <w:tc>
          <w:tcPr>
            <w:tcW w:w="1358" w:type="dxa"/>
            <w:tcBorders>
              <w:top w:val="single" w:sz="4" w:space="0" w:color="5B9BD4"/>
              <w:left w:val="single" w:sz="4" w:space="0" w:color="5B9BD4"/>
              <w:bottom w:val="single" w:sz="4" w:space="0" w:color="5B9BD4"/>
              <w:right w:val="single" w:sz="4" w:space="0" w:color="5B9BD4"/>
            </w:tcBorders>
            <w:shd w:val="clear" w:color="auto" w:fill="DEEAF6"/>
          </w:tcPr>
          <w:p w14:paraId="0E26726F" w14:textId="77777777" w:rsidR="0053590A" w:rsidRDefault="0053590A">
            <w:pPr>
              <w:pStyle w:val="TableParagraph"/>
              <w:kinsoku w:val="0"/>
              <w:overflowPunct w:val="0"/>
              <w:rPr>
                <w:rFonts w:ascii="Times New Roman" w:hAnsi="Times New Roman" w:cs="Times New Roman"/>
                <w:sz w:val="20"/>
                <w:szCs w:val="20"/>
              </w:rPr>
            </w:pPr>
          </w:p>
        </w:tc>
        <w:tc>
          <w:tcPr>
            <w:tcW w:w="816" w:type="dxa"/>
            <w:tcBorders>
              <w:top w:val="single" w:sz="4" w:space="0" w:color="5B9BD4"/>
              <w:left w:val="single" w:sz="4" w:space="0" w:color="5B9BD4"/>
              <w:bottom w:val="single" w:sz="4" w:space="0" w:color="5B9BD4"/>
              <w:right w:val="single" w:sz="4" w:space="0" w:color="5B9BD4"/>
            </w:tcBorders>
            <w:shd w:val="clear" w:color="auto" w:fill="DEEAF6"/>
          </w:tcPr>
          <w:p w14:paraId="7400D7C6" w14:textId="77777777" w:rsidR="0053590A" w:rsidRDefault="0053590A">
            <w:pPr>
              <w:pStyle w:val="TableParagraph"/>
              <w:kinsoku w:val="0"/>
              <w:overflowPunct w:val="0"/>
              <w:rPr>
                <w:rFonts w:ascii="Times New Roman" w:hAnsi="Times New Roman" w:cs="Times New Roman"/>
                <w:sz w:val="20"/>
                <w:szCs w:val="20"/>
              </w:rPr>
            </w:pPr>
          </w:p>
        </w:tc>
        <w:tc>
          <w:tcPr>
            <w:tcW w:w="4219" w:type="dxa"/>
            <w:tcBorders>
              <w:top w:val="single" w:sz="4" w:space="0" w:color="5B9BD4"/>
              <w:left w:val="single" w:sz="4" w:space="0" w:color="5B9BD4"/>
              <w:bottom w:val="single" w:sz="4" w:space="0" w:color="5B9BD4"/>
              <w:right w:val="single" w:sz="4" w:space="0" w:color="5B9BD4"/>
            </w:tcBorders>
            <w:shd w:val="clear" w:color="auto" w:fill="DEEAF6"/>
          </w:tcPr>
          <w:p w14:paraId="5F62C3C2" w14:textId="77777777" w:rsidR="0053590A" w:rsidRDefault="0053590A">
            <w:pPr>
              <w:pStyle w:val="TableParagraph"/>
              <w:kinsoku w:val="0"/>
              <w:overflowPunct w:val="0"/>
              <w:spacing w:line="276" w:lineRule="auto"/>
              <w:ind w:left="468" w:right="150" w:hanging="360"/>
              <w:rPr>
                <w:sz w:val="22"/>
                <w:szCs w:val="22"/>
              </w:rPr>
            </w:pPr>
            <w:r>
              <w:rPr>
                <w:sz w:val="22"/>
                <w:szCs w:val="22"/>
              </w:rPr>
              <w:t>(a) Please provide details of the situation(s) in C.3 which apply to the economic operator</w:t>
            </w:r>
          </w:p>
        </w:tc>
        <w:tc>
          <w:tcPr>
            <w:tcW w:w="3525" w:type="dxa"/>
            <w:gridSpan w:val="2"/>
            <w:tcBorders>
              <w:top w:val="single" w:sz="4" w:space="0" w:color="5B9BD4"/>
              <w:left w:val="single" w:sz="4" w:space="0" w:color="5B9BD4"/>
              <w:bottom w:val="single" w:sz="4" w:space="0" w:color="5B9BD4"/>
              <w:right w:val="single" w:sz="4" w:space="0" w:color="5B9BD4"/>
            </w:tcBorders>
          </w:tcPr>
          <w:p w14:paraId="6AFCDAFE" w14:textId="6615CF9D" w:rsidR="0053590A" w:rsidRDefault="0053590A">
            <w:pPr>
              <w:pStyle w:val="TableParagraph"/>
              <w:kinsoku w:val="0"/>
              <w:overflowPunct w:val="0"/>
              <w:spacing w:line="268" w:lineRule="exact"/>
              <w:ind w:left="109"/>
              <w:rPr>
                <w:sz w:val="22"/>
                <w:szCs w:val="22"/>
              </w:rPr>
            </w:pPr>
          </w:p>
        </w:tc>
      </w:tr>
      <w:tr w:rsidR="00C60C2E" w14:paraId="653D13F9" w14:textId="77777777">
        <w:trPr>
          <w:trHeight w:val="1972"/>
        </w:trPr>
        <w:tc>
          <w:tcPr>
            <w:tcW w:w="1358" w:type="dxa"/>
            <w:tcBorders>
              <w:top w:val="single" w:sz="4" w:space="0" w:color="5B9BD4"/>
              <w:left w:val="single" w:sz="4" w:space="0" w:color="5B9BD4"/>
              <w:bottom w:val="single" w:sz="4" w:space="0" w:color="5B9BD4"/>
              <w:right w:val="single" w:sz="4" w:space="0" w:color="5B9BD4"/>
            </w:tcBorders>
            <w:shd w:val="clear" w:color="auto" w:fill="DEEAF6"/>
          </w:tcPr>
          <w:p w14:paraId="5FD66A12" w14:textId="77777777" w:rsidR="0053590A" w:rsidRDefault="0053590A">
            <w:pPr>
              <w:pStyle w:val="TableParagraph"/>
              <w:kinsoku w:val="0"/>
              <w:overflowPunct w:val="0"/>
              <w:rPr>
                <w:rFonts w:ascii="Times New Roman" w:hAnsi="Times New Roman" w:cs="Times New Roman"/>
                <w:sz w:val="20"/>
                <w:szCs w:val="20"/>
              </w:rPr>
            </w:pPr>
          </w:p>
        </w:tc>
        <w:tc>
          <w:tcPr>
            <w:tcW w:w="816" w:type="dxa"/>
            <w:tcBorders>
              <w:top w:val="single" w:sz="4" w:space="0" w:color="5B9BD4"/>
              <w:left w:val="single" w:sz="4" w:space="0" w:color="5B9BD4"/>
              <w:bottom w:val="single" w:sz="4" w:space="0" w:color="5B9BD4"/>
              <w:right w:val="single" w:sz="4" w:space="0" w:color="5B9BD4"/>
            </w:tcBorders>
            <w:shd w:val="clear" w:color="auto" w:fill="DEEAF6"/>
          </w:tcPr>
          <w:p w14:paraId="3FB01400" w14:textId="77777777" w:rsidR="0053590A" w:rsidRDefault="0053590A">
            <w:pPr>
              <w:pStyle w:val="TableParagraph"/>
              <w:kinsoku w:val="0"/>
              <w:overflowPunct w:val="0"/>
              <w:rPr>
                <w:rFonts w:ascii="Times New Roman" w:hAnsi="Times New Roman" w:cs="Times New Roman"/>
                <w:sz w:val="20"/>
                <w:szCs w:val="20"/>
              </w:rPr>
            </w:pPr>
          </w:p>
        </w:tc>
        <w:tc>
          <w:tcPr>
            <w:tcW w:w="4219" w:type="dxa"/>
            <w:tcBorders>
              <w:top w:val="single" w:sz="4" w:space="0" w:color="5B9BD4"/>
              <w:left w:val="single" w:sz="4" w:space="0" w:color="5B9BD4"/>
              <w:bottom w:val="single" w:sz="4" w:space="0" w:color="5B9BD4"/>
              <w:right w:val="single" w:sz="4" w:space="0" w:color="5B9BD4"/>
            </w:tcBorders>
            <w:shd w:val="clear" w:color="auto" w:fill="DEEAF6"/>
          </w:tcPr>
          <w:p w14:paraId="60FC12AC" w14:textId="77777777" w:rsidR="0053590A" w:rsidRDefault="0053590A">
            <w:pPr>
              <w:pStyle w:val="TableParagraph"/>
              <w:kinsoku w:val="0"/>
              <w:overflowPunct w:val="0"/>
              <w:spacing w:line="276" w:lineRule="auto"/>
              <w:ind w:left="468" w:right="151" w:hanging="360"/>
              <w:rPr>
                <w:sz w:val="22"/>
                <w:szCs w:val="22"/>
                <w:vertAlign w:val="superscript"/>
              </w:rPr>
            </w:pPr>
            <w:r>
              <w:rPr>
                <w:sz w:val="22"/>
                <w:szCs w:val="22"/>
              </w:rPr>
              <w:t xml:space="preserve">(b) Please provide the reasons for being able nevertheless to perform the contract, </w:t>
            </w:r>
            <w:proofErr w:type="gramStart"/>
            <w:r>
              <w:rPr>
                <w:sz w:val="22"/>
                <w:szCs w:val="22"/>
              </w:rPr>
              <w:t>taking into account</w:t>
            </w:r>
            <w:proofErr w:type="gramEnd"/>
            <w:r>
              <w:rPr>
                <w:sz w:val="22"/>
                <w:szCs w:val="22"/>
              </w:rPr>
              <w:t xml:space="preserve"> the applicable national rules and measures on the continuation of business in those circumstances</w:t>
            </w:r>
            <w:r>
              <w:rPr>
                <w:spacing w:val="-3"/>
                <w:sz w:val="22"/>
                <w:szCs w:val="22"/>
              </w:rPr>
              <w:t xml:space="preserve"> </w:t>
            </w:r>
            <w:r>
              <w:rPr>
                <w:sz w:val="22"/>
                <w:szCs w:val="22"/>
              </w:rPr>
              <w:t>(</w:t>
            </w:r>
            <w:r>
              <w:rPr>
                <w:sz w:val="22"/>
                <w:szCs w:val="22"/>
                <w:vertAlign w:val="superscript"/>
              </w:rPr>
              <w:t>21)</w:t>
            </w:r>
          </w:p>
        </w:tc>
        <w:tc>
          <w:tcPr>
            <w:tcW w:w="3525" w:type="dxa"/>
            <w:gridSpan w:val="2"/>
            <w:tcBorders>
              <w:top w:val="single" w:sz="4" w:space="0" w:color="5B9BD4"/>
              <w:left w:val="single" w:sz="4" w:space="0" w:color="5B9BD4"/>
              <w:bottom w:val="single" w:sz="4" w:space="0" w:color="5B9BD4"/>
              <w:right w:val="single" w:sz="4" w:space="0" w:color="5B9BD4"/>
            </w:tcBorders>
          </w:tcPr>
          <w:p w14:paraId="4165460C" w14:textId="2C87DE2F" w:rsidR="0053590A" w:rsidRDefault="0053590A">
            <w:pPr>
              <w:pStyle w:val="TableParagraph"/>
              <w:kinsoku w:val="0"/>
              <w:overflowPunct w:val="0"/>
              <w:spacing w:line="268" w:lineRule="exact"/>
              <w:ind w:left="109"/>
              <w:rPr>
                <w:sz w:val="22"/>
                <w:szCs w:val="22"/>
              </w:rPr>
            </w:pPr>
          </w:p>
        </w:tc>
      </w:tr>
      <w:tr w:rsidR="00C60C2E" w14:paraId="22C12749" w14:textId="77777777">
        <w:trPr>
          <w:trHeight w:val="1665"/>
        </w:trPr>
        <w:tc>
          <w:tcPr>
            <w:tcW w:w="1358" w:type="dxa"/>
            <w:tcBorders>
              <w:top w:val="single" w:sz="4" w:space="0" w:color="5B9BD4"/>
              <w:left w:val="single" w:sz="4" w:space="0" w:color="5B9BD4"/>
              <w:bottom w:val="single" w:sz="4" w:space="0" w:color="5B9BD4"/>
              <w:right w:val="single" w:sz="4" w:space="0" w:color="5B9BD4"/>
            </w:tcBorders>
            <w:shd w:val="clear" w:color="auto" w:fill="DEEAF6"/>
          </w:tcPr>
          <w:p w14:paraId="73341A96" w14:textId="1A00BDDA" w:rsidR="0053590A" w:rsidRDefault="0053590A">
            <w:pPr>
              <w:pStyle w:val="TableParagraph"/>
              <w:kinsoku w:val="0"/>
              <w:overflowPunct w:val="0"/>
              <w:rPr>
                <w:rFonts w:ascii="Times New Roman" w:hAnsi="Times New Roman" w:cs="Times New Roman"/>
                <w:sz w:val="20"/>
                <w:szCs w:val="20"/>
              </w:rPr>
            </w:pPr>
          </w:p>
        </w:tc>
        <w:tc>
          <w:tcPr>
            <w:tcW w:w="816" w:type="dxa"/>
            <w:tcBorders>
              <w:top w:val="single" w:sz="4" w:space="0" w:color="5B9BD4"/>
              <w:left w:val="single" w:sz="4" w:space="0" w:color="5B9BD4"/>
              <w:bottom w:val="single" w:sz="4" w:space="0" w:color="5B9BD4"/>
              <w:right w:val="single" w:sz="4" w:space="0" w:color="5B9BD4"/>
            </w:tcBorders>
            <w:shd w:val="clear" w:color="auto" w:fill="DEEAF6"/>
          </w:tcPr>
          <w:p w14:paraId="30ECD23F" w14:textId="77777777" w:rsidR="0053590A" w:rsidRDefault="0053590A">
            <w:pPr>
              <w:pStyle w:val="TableParagraph"/>
              <w:kinsoku w:val="0"/>
              <w:overflowPunct w:val="0"/>
              <w:rPr>
                <w:rFonts w:ascii="Times New Roman" w:hAnsi="Times New Roman" w:cs="Times New Roman"/>
                <w:sz w:val="20"/>
                <w:szCs w:val="20"/>
              </w:rPr>
            </w:pPr>
          </w:p>
        </w:tc>
        <w:tc>
          <w:tcPr>
            <w:tcW w:w="4219" w:type="dxa"/>
            <w:tcBorders>
              <w:top w:val="single" w:sz="4" w:space="0" w:color="5B9BD4"/>
              <w:left w:val="single" w:sz="4" w:space="0" w:color="5B9BD4"/>
              <w:bottom w:val="single" w:sz="4" w:space="0" w:color="5B9BD4"/>
              <w:right w:val="single" w:sz="4" w:space="0" w:color="5B9BD4"/>
            </w:tcBorders>
            <w:shd w:val="clear" w:color="auto" w:fill="DEEAF6"/>
          </w:tcPr>
          <w:p w14:paraId="084A8824" w14:textId="77777777" w:rsidR="0053590A" w:rsidRDefault="0053590A">
            <w:pPr>
              <w:pStyle w:val="TableParagraph"/>
              <w:kinsoku w:val="0"/>
              <w:overflowPunct w:val="0"/>
              <w:spacing w:line="276" w:lineRule="auto"/>
              <w:ind w:left="468" w:right="240" w:hanging="360"/>
              <w:rPr>
                <w:sz w:val="22"/>
                <w:szCs w:val="22"/>
              </w:rPr>
            </w:pPr>
            <w:r>
              <w:rPr>
                <w:sz w:val="22"/>
                <w:szCs w:val="22"/>
              </w:rPr>
              <w:t>(c) If any relevant documentation is available electronically, please indicate the web address, issuing authority or body and precise reference of the documentation</w:t>
            </w:r>
          </w:p>
        </w:tc>
        <w:tc>
          <w:tcPr>
            <w:tcW w:w="3525" w:type="dxa"/>
            <w:gridSpan w:val="2"/>
            <w:tcBorders>
              <w:top w:val="single" w:sz="4" w:space="0" w:color="5B9BD4"/>
              <w:left w:val="single" w:sz="4" w:space="0" w:color="5B9BD4"/>
              <w:bottom w:val="single" w:sz="4" w:space="0" w:color="5B9BD4"/>
              <w:right w:val="single" w:sz="4" w:space="0" w:color="5B9BD4"/>
            </w:tcBorders>
          </w:tcPr>
          <w:p w14:paraId="2E558AF8" w14:textId="4C730E28" w:rsidR="0053590A" w:rsidRDefault="0053590A">
            <w:pPr>
              <w:pStyle w:val="TableParagraph"/>
              <w:kinsoku w:val="0"/>
              <w:overflowPunct w:val="0"/>
              <w:spacing w:line="268" w:lineRule="exact"/>
              <w:ind w:left="109"/>
              <w:rPr>
                <w:sz w:val="22"/>
                <w:szCs w:val="22"/>
              </w:rPr>
            </w:pPr>
          </w:p>
        </w:tc>
      </w:tr>
      <w:tr w:rsidR="00C60C2E" w14:paraId="250012A3" w14:textId="77777777">
        <w:trPr>
          <w:trHeight w:val="1286"/>
        </w:trPr>
        <w:tc>
          <w:tcPr>
            <w:tcW w:w="1358" w:type="dxa"/>
            <w:tcBorders>
              <w:top w:val="single" w:sz="4" w:space="0" w:color="5B9BD4"/>
              <w:left w:val="single" w:sz="4" w:space="0" w:color="5B9BD4"/>
              <w:bottom w:val="single" w:sz="4" w:space="0" w:color="5B9BD4"/>
              <w:right w:val="single" w:sz="4" w:space="0" w:color="5B9BD4"/>
            </w:tcBorders>
            <w:shd w:val="clear" w:color="auto" w:fill="DEEAF6"/>
          </w:tcPr>
          <w:p w14:paraId="670CD12B" w14:textId="0011D49B" w:rsidR="0053590A" w:rsidRDefault="00963B84">
            <w:pPr>
              <w:pStyle w:val="TableParagraph"/>
              <w:kinsoku w:val="0"/>
              <w:overflowPunct w:val="0"/>
              <w:spacing w:line="384" w:lineRule="auto"/>
              <w:ind w:left="426" w:right="586"/>
              <w:rPr>
                <w:sz w:val="22"/>
                <w:szCs w:val="22"/>
              </w:rPr>
            </w:pPr>
            <w:r>
              <w:rPr>
                <w:noProof/>
              </w:rPr>
              <mc:AlternateContent>
                <mc:Choice Requires="wps">
                  <w:drawing>
                    <wp:anchor distT="0" distB="0" distL="114300" distR="114300" simplePos="0" relativeHeight="251658279" behindDoc="0" locked="0" layoutInCell="0" allowOverlap="1" wp14:anchorId="31703E7A" wp14:editId="64A17348">
                      <wp:simplePos x="0" y="0"/>
                      <wp:positionH relativeFrom="page">
                        <wp:posOffset>62441</wp:posOffset>
                      </wp:positionH>
                      <wp:positionV relativeFrom="page">
                        <wp:posOffset>40217</wp:posOffset>
                      </wp:positionV>
                      <wp:extent cx="142240" cy="142240"/>
                      <wp:effectExtent l="0" t="0" r="0" b="0"/>
                      <wp:wrapNone/>
                      <wp:docPr id="633920065" name="Freeform 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680222" id="Freeform 96" o:spid="_x0000_s1026" style="position:absolute;margin-left:4.9pt;margin-top:3.15pt;width:11.2pt;height:11.2pt;z-index:251677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" o:allowincell="f" path="m,223r223,l223,,,,,223xe" filled="f" strokeweight=".72pt">
                      <v:path arrowok="t" o:connecttype="custom" o:connectlocs="0,141605;141605,141605;141605,0;0,0;0,141605" o:connectangles="0,0,0,0,0"/>
                      <w10:wrap anchorx="page" anchory="page"/>
                    </v:shape>
                  </w:pict>
                </mc:Fallback>
              </mc:AlternateContent>
            </w:r>
            <w:r>
              <w:rPr>
                <w:noProof/>
              </w:rPr>
              <mc:AlternateContent>
                <mc:Choice Requires="wps">
                  <w:drawing>
                    <wp:anchor distT="0" distB="0" distL="114300" distR="114300" simplePos="0" relativeHeight="251658280" behindDoc="0" locked="0" layoutInCell="0" allowOverlap="1" wp14:anchorId="04ED833A" wp14:editId="75177668">
                      <wp:simplePos x="0" y="0"/>
                      <wp:positionH relativeFrom="page">
                        <wp:posOffset>58208</wp:posOffset>
                      </wp:positionH>
                      <wp:positionV relativeFrom="page">
                        <wp:posOffset>279400</wp:posOffset>
                      </wp:positionV>
                      <wp:extent cx="142240" cy="142240"/>
                      <wp:effectExtent l="0" t="0" r="0" b="0"/>
                      <wp:wrapNone/>
                      <wp:docPr id="1734376458" name="Freeform 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AD2324" id="Freeform 97" o:spid="_x0000_s1026" style="position:absolute;margin-left:4.6pt;margin-top:22pt;width:11.2pt;height:11.2pt;z-index:251678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" o:allowincell="f" path="m,223r223,l223,,,,,223xe" filled="f" strokeweight=".72pt">
                      <v:path arrowok="t" o:connecttype="custom" o:connectlocs="0,141605;141605,141605;141605,0;0,0;0,141605" o:connectangles="0,0,0,0,0"/>
                      <w10:wrap anchorx="page" anchory="page"/>
                    </v:shape>
                  </w:pict>
                </mc:Fallback>
              </mc:AlternateContent>
            </w:r>
            <w:r w:rsidR="0053590A">
              <w:rPr>
                <w:sz w:val="22"/>
                <w:szCs w:val="22"/>
              </w:rPr>
              <w:t>YES</w:t>
            </w:r>
            <w:r w:rsidR="0053590A">
              <w:rPr>
                <w:spacing w:val="-48"/>
                <w:sz w:val="22"/>
                <w:szCs w:val="22"/>
              </w:rPr>
              <w:t xml:space="preserve"> </w:t>
            </w:r>
            <w:r w:rsidR="0053590A">
              <w:rPr>
                <w:sz w:val="22"/>
                <w:szCs w:val="22"/>
              </w:rPr>
              <w:t>NO</w:t>
            </w:r>
          </w:p>
        </w:tc>
        <w:tc>
          <w:tcPr>
            <w:tcW w:w="816" w:type="dxa"/>
            <w:tcBorders>
              <w:top w:val="single" w:sz="4" w:space="0" w:color="5B9BD4"/>
              <w:left w:val="single" w:sz="4" w:space="0" w:color="5B9BD4"/>
              <w:bottom w:val="single" w:sz="4" w:space="0" w:color="5B9BD4"/>
              <w:right w:val="single" w:sz="4" w:space="0" w:color="5B9BD4"/>
            </w:tcBorders>
            <w:shd w:val="clear" w:color="auto" w:fill="DEEAF6"/>
          </w:tcPr>
          <w:p w14:paraId="71C13A8E" w14:textId="77777777" w:rsidR="0053590A" w:rsidRDefault="0053590A">
            <w:pPr>
              <w:pStyle w:val="TableParagraph"/>
              <w:kinsoku w:val="0"/>
              <w:overflowPunct w:val="0"/>
              <w:spacing w:line="268" w:lineRule="exact"/>
              <w:ind w:left="108"/>
              <w:rPr>
                <w:sz w:val="22"/>
                <w:szCs w:val="22"/>
              </w:rPr>
            </w:pPr>
            <w:r>
              <w:rPr>
                <w:sz w:val="22"/>
                <w:szCs w:val="22"/>
              </w:rPr>
              <w:t>C.5</w:t>
            </w:r>
          </w:p>
        </w:tc>
        <w:tc>
          <w:tcPr>
            <w:tcW w:w="4219" w:type="dxa"/>
            <w:tcBorders>
              <w:top w:val="single" w:sz="4" w:space="0" w:color="5B9BD4"/>
              <w:left w:val="single" w:sz="4" w:space="0" w:color="5B9BD4"/>
              <w:bottom w:val="single" w:sz="4" w:space="0" w:color="5B9BD4"/>
              <w:right w:val="single" w:sz="4" w:space="0" w:color="5B9BD4"/>
            </w:tcBorders>
            <w:shd w:val="clear" w:color="auto" w:fill="DEEAF6"/>
          </w:tcPr>
          <w:p w14:paraId="1CF054EC" w14:textId="77777777" w:rsidR="0053590A" w:rsidRDefault="0053590A">
            <w:pPr>
              <w:pStyle w:val="TableParagraph"/>
              <w:kinsoku w:val="0"/>
              <w:overflowPunct w:val="0"/>
              <w:spacing w:before="4"/>
              <w:rPr>
                <w:i/>
                <w:iCs/>
                <w:sz w:val="22"/>
                <w:szCs w:val="22"/>
              </w:rPr>
            </w:pPr>
          </w:p>
          <w:p w14:paraId="4AF6949C" w14:textId="77777777" w:rsidR="0053590A" w:rsidRDefault="0053590A">
            <w:pPr>
              <w:pStyle w:val="TableParagraph"/>
              <w:kinsoku w:val="0"/>
              <w:overflowPunct w:val="0"/>
              <w:spacing w:line="276" w:lineRule="auto"/>
              <w:ind w:left="108" w:right="437"/>
              <w:rPr>
                <w:sz w:val="22"/>
                <w:szCs w:val="22"/>
              </w:rPr>
            </w:pPr>
            <w:r>
              <w:rPr>
                <w:b/>
                <w:bCs/>
                <w:sz w:val="22"/>
                <w:szCs w:val="22"/>
              </w:rPr>
              <w:t>Is the economic operator guilty of grave professional misconduct</w:t>
            </w:r>
            <w:r>
              <w:rPr>
                <w:b/>
                <w:bCs/>
                <w:spacing w:val="-4"/>
                <w:sz w:val="22"/>
                <w:szCs w:val="22"/>
              </w:rPr>
              <w:t xml:space="preserve"> </w:t>
            </w:r>
            <w:r>
              <w:rPr>
                <w:sz w:val="22"/>
                <w:szCs w:val="22"/>
              </w:rPr>
              <w:t>(</w:t>
            </w:r>
            <w:r>
              <w:rPr>
                <w:sz w:val="22"/>
                <w:szCs w:val="22"/>
                <w:vertAlign w:val="superscript"/>
              </w:rPr>
              <w:t>22</w:t>
            </w:r>
            <w:r>
              <w:rPr>
                <w:sz w:val="22"/>
                <w:szCs w:val="22"/>
              </w:rPr>
              <w:t>)?</w:t>
            </w:r>
          </w:p>
        </w:tc>
        <w:tc>
          <w:tcPr>
            <w:tcW w:w="856" w:type="dxa"/>
            <w:tcBorders>
              <w:top w:val="single" w:sz="4" w:space="0" w:color="5B9BD4"/>
              <w:left w:val="single" w:sz="4" w:space="0" w:color="5B9BD4"/>
              <w:bottom w:val="single" w:sz="4" w:space="0" w:color="5B9BD4"/>
              <w:right w:val="none" w:sz="6" w:space="0" w:color="auto"/>
            </w:tcBorders>
          </w:tcPr>
          <w:p w14:paraId="2CAF4326" w14:textId="05519EC2" w:rsidR="00963B84" w:rsidRDefault="00963B84" w:rsidP="00963B84">
            <w:pPr>
              <w:pStyle w:val="TableParagraph"/>
              <w:kinsoku w:val="0"/>
              <w:overflowPunct w:val="0"/>
              <w:spacing w:before="160"/>
              <w:rPr>
                <w:sz w:val="22"/>
                <w:szCs w:val="22"/>
              </w:rPr>
            </w:pPr>
            <w:r>
              <w:rPr>
                <w:i/>
                <w:iCs/>
                <w:sz w:val="22"/>
                <w:szCs w:val="22"/>
              </w:rPr>
              <w:t xml:space="preserve"> </w:t>
            </w:r>
            <w:r w:rsidR="0053590A">
              <w:rPr>
                <w:sz w:val="22"/>
                <w:szCs w:val="22"/>
              </w:rPr>
              <w:t>Yes</w:t>
            </w:r>
          </w:p>
        </w:tc>
        <w:tc>
          <w:tcPr>
            <w:tcW w:w="2669" w:type="dxa"/>
            <w:tcBorders>
              <w:top w:val="single" w:sz="4" w:space="0" w:color="5B9BD4"/>
              <w:left w:val="none" w:sz="6" w:space="0" w:color="auto"/>
              <w:bottom w:val="single" w:sz="4" w:space="0" w:color="5B9BD4"/>
              <w:right w:val="single" w:sz="4" w:space="0" w:color="5B9BD4"/>
            </w:tcBorders>
          </w:tcPr>
          <w:p w14:paraId="2668FEB4" w14:textId="12C063A4" w:rsidR="0053590A" w:rsidRDefault="00963B84" w:rsidP="00963B84">
            <w:pPr>
              <w:pStyle w:val="TableParagraph"/>
              <w:kinsoku w:val="0"/>
              <w:overflowPunct w:val="0"/>
              <w:spacing w:before="160"/>
              <w:rPr>
                <w:sz w:val="22"/>
                <w:szCs w:val="22"/>
              </w:rPr>
            </w:pPr>
            <w:r>
              <w:rPr>
                <w:i/>
                <w:iCs/>
                <w:sz w:val="22"/>
                <w:szCs w:val="22"/>
              </w:rPr>
              <w:t xml:space="preserve">        </w:t>
            </w:r>
            <w:r w:rsidR="0053590A">
              <w:rPr>
                <w:sz w:val="22"/>
                <w:szCs w:val="22"/>
              </w:rPr>
              <w:t>No</w:t>
            </w:r>
          </w:p>
        </w:tc>
      </w:tr>
      <w:tr w:rsidR="00C60C2E" w14:paraId="2DDA616B" w14:textId="77777777">
        <w:trPr>
          <w:trHeight w:val="736"/>
        </w:trPr>
        <w:tc>
          <w:tcPr>
            <w:tcW w:w="1358" w:type="dxa"/>
            <w:tcBorders>
              <w:top w:val="single" w:sz="4" w:space="0" w:color="5B9BD4"/>
              <w:left w:val="single" w:sz="4" w:space="0" w:color="5B9BD4"/>
              <w:bottom w:val="single" w:sz="4" w:space="0" w:color="5B9BD4"/>
              <w:right w:val="single" w:sz="4" w:space="0" w:color="5B9BD4"/>
            </w:tcBorders>
            <w:shd w:val="clear" w:color="auto" w:fill="DEEAF6"/>
          </w:tcPr>
          <w:p w14:paraId="0ED7C97D" w14:textId="77777777" w:rsidR="0053590A" w:rsidRDefault="0053590A">
            <w:pPr>
              <w:pStyle w:val="TableParagraph"/>
              <w:kinsoku w:val="0"/>
              <w:overflowPunct w:val="0"/>
              <w:rPr>
                <w:rFonts w:ascii="Times New Roman" w:hAnsi="Times New Roman" w:cs="Times New Roman"/>
                <w:sz w:val="20"/>
                <w:szCs w:val="20"/>
              </w:rPr>
            </w:pPr>
          </w:p>
        </w:tc>
        <w:tc>
          <w:tcPr>
            <w:tcW w:w="816" w:type="dxa"/>
            <w:tcBorders>
              <w:top w:val="single" w:sz="4" w:space="0" w:color="5B9BD4"/>
              <w:left w:val="single" w:sz="4" w:space="0" w:color="5B9BD4"/>
              <w:bottom w:val="single" w:sz="4" w:space="0" w:color="5B9BD4"/>
              <w:right w:val="single" w:sz="4" w:space="0" w:color="5B9BD4"/>
            </w:tcBorders>
            <w:shd w:val="clear" w:color="auto" w:fill="DEEAF6"/>
          </w:tcPr>
          <w:p w14:paraId="075984D3" w14:textId="77777777" w:rsidR="0053590A" w:rsidRDefault="0053590A">
            <w:pPr>
              <w:pStyle w:val="TableParagraph"/>
              <w:kinsoku w:val="0"/>
              <w:overflowPunct w:val="0"/>
              <w:spacing w:line="268" w:lineRule="exact"/>
              <w:ind w:left="108"/>
              <w:rPr>
                <w:sz w:val="22"/>
                <w:szCs w:val="22"/>
              </w:rPr>
            </w:pPr>
            <w:r>
              <w:rPr>
                <w:sz w:val="22"/>
                <w:szCs w:val="22"/>
              </w:rPr>
              <w:t>C.6</w:t>
            </w:r>
          </w:p>
        </w:tc>
        <w:tc>
          <w:tcPr>
            <w:tcW w:w="4219" w:type="dxa"/>
            <w:tcBorders>
              <w:top w:val="single" w:sz="4" w:space="0" w:color="5B9BD4"/>
              <w:left w:val="single" w:sz="4" w:space="0" w:color="5B9BD4"/>
              <w:bottom w:val="single" w:sz="4" w:space="0" w:color="5B9BD4"/>
              <w:right w:val="single" w:sz="4" w:space="0" w:color="5B9BD4"/>
            </w:tcBorders>
            <w:shd w:val="clear" w:color="auto" w:fill="DEEAF6"/>
          </w:tcPr>
          <w:p w14:paraId="10493FEA" w14:textId="77777777" w:rsidR="0053590A" w:rsidRDefault="0053590A">
            <w:pPr>
              <w:pStyle w:val="TableParagraph"/>
              <w:kinsoku w:val="0"/>
              <w:overflowPunct w:val="0"/>
              <w:spacing w:line="268" w:lineRule="exact"/>
              <w:ind w:left="108"/>
              <w:rPr>
                <w:sz w:val="22"/>
                <w:szCs w:val="22"/>
              </w:rPr>
            </w:pPr>
            <w:r>
              <w:rPr>
                <w:sz w:val="22"/>
                <w:szCs w:val="22"/>
              </w:rPr>
              <w:t xml:space="preserve">If the answer to C.5 is </w:t>
            </w:r>
            <w:r>
              <w:rPr>
                <w:b/>
                <w:bCs/>
                <w:sz w:val="22"/>
                <w:szCs w:val="22"/>
              </w:rPr>
              <w:t>yes</w:t>
            </w:r>
            <w:r>
              <w:rPr>
                <w:sz w:val="22"/>
                <w:szCs w:val="22"/>
              </w:rPr>
              <w:t>, complete</w:t>
            </w:r>
            <w:r>
              <w:rPr>
                <w:spacing w:val="-6"/>
                <w:sz w:val="22"/>
                <w:szCs w:val="22"/>
              </w:rPr>
              <w:t xml:space="preserve"> </w:t>
            </w:r>
            <w:r>
              <w:rPr>
                <w:sz w:val="22"/>
                <w:szCs w:val="22"/>
              </w:rPr>
              <w:t>parts</w:t>
            </w:r>
          </w:p>
          <w:p w14:paraId="65259C64" w14:textId="77777777" w:rsidR="0053590A" w:rsidRDefault="0053590A">
            <w:pPr>
              <w:pStyle w:val="TableParagraph"/>
              <w:kinsoku w:val="0"/>
              <w:overflowPunct w:val="0"/>
              <w:spacing w:before="41"/>
              <w:ind w:left="108"/>
              <w:rPr>
                <w:sz w:val="22"/>
                <w:szCs w:val="22"/>
              </w:rPr>
            </w:pPr>
            <w:r>
              <w:rPr>
                <w:sz w:val="22"/>
                <w:szCs w:val="22"/>
              </w:rPr>
              <w:t>(a) and (b)</w:t>
            </w:r>
            <w:r>
              <w:rPr>
                <w:spacing w:val="-5"/>
                <w:sz w:val="22"/>
                <w:szCs w:val="22"/>
              </w:rPr>
              <w:t xml:space="preserve"> </w:t>
            </w:r>
            <w:r>
              <w:rPr>
                <w:sz w:val="22"/>
                <w:szCs w:val="22"/>
              </w:rPr>
              <w:t>below:</w:t>
            </w:r>
          </w:p>
        </w:tc>
        <w:tc>
          <w:tcPr>
            <w:tcW w:w="3525" w:type="dxa"/>
            <w:gridSpan w:val="2"/>
            <w:tcBorders>
              <w:top w:val="single" w:sz="4" w:space="0" w:color="5B9BD4"/>
              <w:left w:val="single" w:sz="4" w:space="0" w:color="5B9BD4"/>
              <w:bottom w:val="single" w:sz="4" w:space="0" w:color="5B9BD4"/>
              <w:right w:val="single" w:sz="4" w:space="0" w:color="5B9BD4"/>
            </w:tcBorders>
          </w:tcPr>
          <w:p w14:paraId="6EEDA4DB" w14:textId="6D3BA53F" w:rsidR="0053590A" w:rsidRDefault="0053590A">
            <w:pPr>
              <w:pStyle w:val="TableParagraph"/>
              <w:kinsoku w:val="0"/>
              <w:overflowPunct w:val="0"/>
              <w:rPr>
                <w:rFonts w:ascii="Times New Roman" w:hAnsi="Times New Roman" w:cs="Times New Roman"/>
                <w:sz w:val="20"/>
                <w:szCs w:val="20"/>
              </w:rPr>
            </w:pPr>
          </w:p>
        </w:tc>
      </w:tr>
      <w:tr w:rsidR="00C60C2E" w14:paraId="40D7223D" w14:textId="77777777">
        <w:trPr>
          <w:trHeight w:val="738"/>
        </w:trPr>
        <w:tc>
          <w:tcPr>
            <w:tcW w:w="1358" w:type="dxa"/>
            <w:tcBorders>
              <w:top w:val="single" w:sz="4" w:space="0" w:color="5B9BD4"/>
              <w:left w:val="single" w:sz="4" w:space="0" w:color="5B9BD4"/>
              <w:bottom w:val="single" w:sz="4" w:space="0" w:color="5B9BD4"/>
              <w:right w:val="single" w:sz="4" w:space="0" w:color="5B9BD4"/>
            </w:tcBorders>
            <w:shd w:val="clear" w:color="auto" w:fill="DEEAF6"/>
          </w:tcPr>
          <w:p w14:paraId="2DD80317" w14:textId="77777777" w:rsidR="0053590A" w:rsidRDefault="0053590A">
            <w:pPr>
              <w:pStyle w:val="TableParagraph"/>
              <w:kinsoku w:val="0"/>
              <w:overflowPunct w:val="0"/>
              <w:rPr>
                <w:rFonts w:ascii="Times New Roman" w:hAnsi="Times New Roman" w:cs="Times New Roman"/>
                <w:sz w:val="20"/>
                <w:szCs w:val="20"/>
              </w:rPr>
            </w:pPr>
          </w:p>
        </w:tc>
        <w:tc>
          <w:tcPr>
            <w:tcW w:w="816" w:type="dxa"/>
            <w:tcBorders>
              <w:top w:val="single" w:sz="4" w:space="0" w:color="5B9BD4"/>
              <w:left w:val="single" w:sz="4" w:space="0" w:color="5B9BD4"/>
              <w:bottom w:val="single" w:sz="4" w:space="0" w:color="5B9BD4"/>
              <w:right w:val="single" w:sz="4" w:space="0" w:color="5B9BD4"/>
            </w:tcBorders>
            <w:shd w:val="clear" w:color="auto" w:fill="DEEAF6"/>
          </w:tcPr>
          <w:p w14:paraId="52FB4C31" w14:textId="77777777" w:rsidR="0053590A" w:rsidRDefault="0053590A">
            <w:pPr>
              <w:pStyle w:val="TableParagraph"/>
              <w:kinsoku w:val="0"/>
              <w:overflowPunct w:val="0"/>
              <w:rPr>
                <w:rFonts w:ascii="Times New Roman" w:hAnsi="Times New Roman" w:cs="Times New Roman"/>
                <w:sz w:val="20"/>
                <w:szCs w:val="20"/>
              </w:rPr>
            </w:pPr>
          </w:p>
        </w:tc>
        <w:tc>
          <w:tcPr>
            <w:tcW w:w="4219" w:type="dxa"/>
            <w:tcBorders>
              <w:top w:val="single" w:sz="4" w:space="0" w:color="5B9BD4"/>
              <w:left w:val="single" w:sz="4" w:space="0" w:color="5B9BD4"/>
              <w:bottom w:val="single" w:sz="4" w:space="0" w:color="5B9BD4"/>
              <w:right w:val="single" w:sz="4" w:space="0" w:color="5B9BD4"/>
            </w:tcBorders>
            <w:shd w:val="clear" w:color="auto" w:fill="DEEAF6"/>
          </w:tcPr>
          <w:p w14:paraId="0DA6CE8B" w14:textId="77777777" w:rsidR="0053590A" w:rsidRDefault="0053590A">
            <w:pPr>
              <w:pStyle w:val="TableParagraph"/>
              <w:kinsoku w:val="0"/>
              <w:overflowPunct w:val="0"/>
              <w:spacing w:before="1" w:line="273" w:lineRule="auto"/>
              <w:ind w:left="468" w:right="150" w:hanging="360"/>
              <w:rPr>
                <w:sz w:val="22"/>
                <w:szCs w:val="22"/>
              </w:rPr>
            </w:pPr>
            <w:r>
              <w:rPr>
                <w:sz w:val="22"/>
                <w:szCs w:val="22"/>
              </w:rPr>
              <w:t>(a) Has the economic operator taken self- cleaning</w:t>
            </w:r>
            <w:r>
              <w:rPr>
                <w:spacing w:val="-2"/>
                <w:sz w:val="22"/>
                <w:szCs w:val="22"/>
              </w:rPr>
              <w:t xml:space="preserve"> </w:t>
            </w:r>
            <w:r>
              <w:rPr>
                <w:sz w:val="22"/>
                <w:szCs w:val="22"/>
              </w:rPr>
              <w:t>measures?</w:t>
            </w:r>
          </w:p>
        </w:tc>
        <w:tc>
          <w:tcPr>
            <w:tcW w:w="856" w:type="dxa"/>
            <w:tcBorders>
              <w:top w:val="single" w:sz="4" w:space="0" w:color="5B9BD4"/>
              <w:left w:val="single" w:sz="4" w:space="0" w:color="5B9BD4"/>
              <w:bottom w:val="single" w:sz="4" w:space="0" w:color="5B9BD4"/>
              <w:right w:val="none" w:sz="6" w:space="0" w:color="auto"/>
            </w:tcBorders>
          </w:tcPr>
          <w:p w14:paraId="534E5CB2" w14:textId="66E0161C" w:rsidR="0053590A" w:rsidRDefault="00963B84">
            <w:pPr>
              <w:pStyle w:val="TableParagraph"/>
              <w:kinsoku w:val="0"/>
              <w:overflowPunct w:val="0"/>
              <w:spacing w:before="155"/>
              <w:ind w:left="109"/>
              <w:rPr>
                <w:sz w:val="22"/>
                <w:szCs w:val="22"/>
              </w:rPr>
            </w:pPr>
            <w:r>
              <w:rPr>
                <w:noProof/>
              </w:rPr>
              <mc:AlternateContent>
                <mc:Choice Requires="wps">
                  <w:drawing>
                    <wp:anchor distT="0" distB="0" distL="114300" distR="114300" simplePos="0" relativeHeight="251658275" behindDoc="1" locked="0" layoutInCell="0" allowOverlap="1" wp14:anchorId="35F92481" wp14:editId="4C8ECD6B">
                      <wp:simplePos x="0" y="0"/>
                      <wp:positionH relativeFrom="page">
                        <wp:posOffset>368935</wp:posOffset>
                      </wp:positionH>
                      <wp:positionV relativeFrom="page">
                        <wp:posOffset>132549</wp:posOffset>
                      </wp:positionV>
                      <wp:extent cx="142240" cy="142240"/>
                      <wp:effectExtent l="0" t="0" r="0" b="0"/>
                      <wp:wrapNone/>
                      <wp:docPr id="1198485705" name="Freeform 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7A3491" id="Freeform 92" o:spid="_x0000_s1026" style="position:absolute;margin-left:29.05pt;margin-top:10.45pt;width:11.2pt;height:11.2pt;z-index:-251643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" o:allowincell="f" path="m,223r223,l223,,,,,223xe" filled="f" strokeweight=".72pt">
                      <v:path arrowok="t" o:connecttype="custom" o:connectlocs="0,141605;141605,141605;141605,0;0,0;0,141605" o:connectangles="0,0,0,0,0"/>
                      <w10:wrap anchorx="page" anchory="page"/>
                    </v:shape>
                  </w:pict>
                </mc:Fallback>
              </mc:AlternateContent>
            </w:r>
            <w:r w:rsidR="0053590A">
              <w:rPr>
                <w:sz w:val="22"/>
                <w:szCs w:val="22"/>
              </w:rPr>
              <w:t>Yes</w:t>
            </w:r>
          </w:p>
        </w:tc>
        <w:tc>
          <w:tcPr>
            <w:tcW w:w="2669" w:type="dxa"/>
            <w:tcBorders>
              <w:top w:val="single" w:sz="4" w:space="0" w:color="5B9BD4"/>
              <w:left w:val="none" w:sz="6" w:space="0" w:color="auto"/>
              <w:bottom w:val="single" w:sz="4" w:space="0" w:color="5B9BD4"/>
              <w:right w:val="single" w:sz="4" w:space="0" w:color="5B9BD4"/>
            </w:tcBorders>
          </w:tcPr>
          <w:p w14:paraId="00470D55" w14:textId="06339219" w:rsidR="0053590A" w:rsidRDefault="00963B84">
            <w:pPr>
              <w:pStyle w:val="TableParagraph"/>
              <w:kinsoku w:val="0"/>
              <w:overflowPunct w:val="0"/>
              <w:spacing w:before="155"/>
              <w:ind w:left="451"/>
              <w:rPr>
                <w:sz w:val="22"/>
                <w:szCs w:val="22"/>
              </w:rPr>
            </w:pPr>
            <w:r>
              <w:rPr>
                <w:noProof/>
              </w:rPr>
              <mc:AlternateContent>
                <mc:Choice Requires="wps">
                  <w:drawing>
                    <wp:anchor distT="0" distB="0" distL="114300" distR="114300" simplePos="0" relativeHeight="251658276" behindDoc="1" locked="0" layoutInCell="0" allowOverlap="1" wp14:anchorId="67A75307" wp14:editId="7CD540D6">
                      <wp:simplePos x="0" y="0"/>
                      <wp:positionH relativeFrom="page">
                        <wp:posOffset>547204</wp:posOffset>
                      </wp:positionH>
                      <wp:positionV relativeFrom="page">
                        <wp:posOffset>144476</wp:posOffset>
                      </wp:positionV>
                      <wp:extent cx="142240" cy="142240"/>
                      <wp:effectExtent l="0" t="0" r="0" b="0"/>
                      <wp:wrapNone/>
                      <wp:docPr id="268859032" name="Freeform 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CEBAE6" id="Freeform 93" o:spid="_x0000_s1026" style="position:absolute;margin-left:43.1pt;margin-top:11.4pt;width:11.2pt;height:11.2pt;z-index:-2516423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" o:allowincell="f" path="m,223r223,l223,,,,,223xe" filled="f" strokeweight=".72pt">
                      <v:path arrowok="t" o:connecttype="custom" o:connectlocs="0,141605;141605,141605;141605,0;0,0;0,141605" o:connectangles="0,0,0,0,0"/>
                      <w10:wrap anchorx="page" anchory="page"/>
                    </v:shape>
                  </w:pict>
                </mc:Fallback>
              </mc:AlternateContent>
            </w:r>
            <w:r w:rsidR="0053590A">
              <w:rPr>
                <w:sz w:val="22"/>
                <w:szCs w:val="22"/>
              </w:rPr>
              <w:t>No</w:t>
            </w:r>
          </w:p>
        </w:tc>
      </w:tr>
      <w:tr w:rsidR="00C60C2E" w14:paraId="390F6512" w14:textId="77777777">
        <w:trPr>
          <w:trHeight w:val="1046"/>
        </w:trPr>
        <w:tc>
          <w:tcPr>
            <w:tcW w:w="1358" w:type="dxa"/>
            <w:tcBorders>
              <w:top w:val="single" w:sz="4" w:space="0" w:color="5B9BD4"/>
              <w:left w:val="single" w:sz="4" w:space="0" w:color="5B9BD4"/>
              <w:bottom w:val="single" w:sz="4" w:space="0" w:color="5B9BD4"/>
              <w:right w:val="single" w:sz="4" w:space="0" w:color="5B9BD4"/>
            </w:tcBorders>
            <w:shd w:val="clear" w:color="auto" w:fill="DEEAF6"/>
          </w:tcPr>
          <w:p w14:paraId="18494605" w14:textId="0F0039F9" w:rsidR="0053590A" w:rsidRDefault="0053590A">
            <w:pPr>
              <w:pStyle w:val="TableParagraph"/>
              <w:kinsoku w:val="0"/>
              <w:overflowPunct w:val="0"/>
              <w:rPr>
                <w:rFonts w:ascii="Times New Roman" w:hAnsi="Times New Roman" w:cs="Times New Roman"/>
                <w:sz w:val="20"/>
                <w:szCs w:val="20"/>
              </w:rPr>
            </w:pPr>
          </w:p>
        </w:tc>
        <w:tc>
          <w:tcPr>
            <w:tcW w:w="816" w:type="dxa"/>
            <w:tcBorders>
              <w:top w:val="single" w:sz="4" w:space="0" w:color="5B9BD4"/>
              <w:left w:val="single" w:sz="4" w:space="0" w:color="5B9BD4"/>
              <w:bottom w:val="single" w:sz="4" w:space="0" w:color="5B9BD4"/>
              <w:right w:val="single" w:sz="4" w:space="0" w:color="5B9BD4"/>
            </w:tcBorders>
            <w:shd w:val="clear" w:color="auto" w:fill="DEEAF6"/>
          </w:tcPr>
          <w:p w14:paraId="4E0FF719" w14:textId="77777777" w:rsidR="0053590A" w:rsidRDefault="0053590A">
            <w:pPr>
              <w:pStyle w:val="TableParagraph"/>
              <w:kinsoku w:val="0"/>
              <w:overflowPunct w:val="0"/>
              <w:rPr>
                <w:rFonts w:ascii="Times New Roman" w:hAnsi="Times New Roman" w:cs="Times New Roman"/>
                <w:sz w:val="20"/>
                <w:szCs w:val="20"/>
              </w:rPr>
            </w:pPr>
          </w:p>
        </w:tc>
        <w:tc>
          <w:tcPr>
            <w:tcW w:w="4219" w:type="dxa"/>
            <w:tcBorders>
              <w:top w:val="single" w:sz="4" w:space="0" w:color="5B9BD4"/>
              <w:left w:val="single" w:sz="4" w:space="0" w:color="5B9BD4"/>
              <w:bottom w:val="single" w:sz="4" w:space="0" w:color="5B9BD4"/>
              <w:right w:val="single" w:sz="4" w:space="0" w:color="5B9BD4"/>
            </w:tcBorders>
            <w:shd w:val="clear" w:color="auto" w:fill="DEEAF6"/>
          </w:tcPr>
          <w:p w14:paraId="55874648" w14:textId="77777777" w:rsidR="0053590A" w:rsidRDefault="0053590A">
            <w:pPr>
              <w:pStyle w:val="TableParagraph"/>
              <w:kinsoku w:val="0"/>
              <w:overflowPunct w:val="0"/>
              <w:spacing w:line="276" w:lineRule="auto"/>
              <w:ind w:left="468" w:right="150" w:hanging="360"/>
              <w:rPr>
                <w:sz w:val="22"/>
                <w:szCs w:val="22"/>
              </w:rPr>
            </w:pPr>
            <w:r>
              <w:rPr>
                <w:sz w:val="22"/>
                <w:szCs w:val="22"/>
              </w:rPr>
              <w:t>(b) If the economic operator has taken self- cleaning measures, please describe the measures taken</w:t>
            </w:r>
          </w:p>
        </w:tc>
        <w:tc>
          <w:tcPr>
            <w:tcW w:w="3525" w:type="dxa"/>
            <w:gridSpan w:val="2"/>
            <w:tcBorders>
              <w:top w:val="single" w:sz="4" w:space="0" w:color="5B9BD4"/>
              <w:left w:val="single" w:sz="4" w:space="0" w:color="5B9BD4"/>
              <w:bottom w:val="single" w:sz="4" w:space="0" w:color="5B9BD4"/>
              <w:right w:val="single" w:sz="4" w:space="0" w:color="5B9BD4"/>
            </w:tcBorders>
          </w:tcPr>
          <w:p w14:paraId="41A02DF2" w14:textId="2F8D6307" w:rsidR="0053590A" w:rsidRDefault="0053590A">
            <w:pPr>
              <w:pStyle w:val="TableParagraph"/>
              <w:kinsoku w:val="0"/>
              <w:overflowPunct w:val="0"/>
              <w:spacing w:line="268" w:lineRule="exact"/>
              <w:ind w:left="109"/>
              <w:rPr>
                <w:sz w:val="22"/>
                <w:szCs w:val="22"/>
              </w:rPr>
            </w:pPr>
          </w:p>
        </w:tc>
      </w:tr>
      <w:tr w:rsidR="00C60C2E" w14:paraId="12B8C3B9" w14:textId="77777777">
        <w:trPr>
          <w:trHeight w:val="1285"/>
        </w:trPr>
        <w:tc>
          <w:tcPr>
            <w:tcW w:w="1358" w:type="dxa"/>
            <w:tcBorders>
              <w:top w:val="single" w:sz="4" w:space="0" w:color="5B9BD4"/>
              <w:left w:val="single" w:sz="4" w:space="0" w:color="5B9BD4"/>
              <w:bottom w:val="single" w:sz="4" w:space="0" w:color="5B9BD4"/>
              <w:right w:val="single" w:sz="4" w:space="0" w:color="5B9BD4"/>
            </w:tcBorders>
            <w:shd w:val="clear" w:color="auto" w:fill="DEEAF6"/>
          </w:tcPr>
          <w:p w14:paraId="1EA53A4F" w14:textId="4F6FF20F" w:rsidR="0053590A" w:rsidRDefault="00963B84">
            <w:pPr>
              <w:pStyle w:val="TableParagraph"/>
              <w:kinsoku w:val="0"/>
              <w:overflowPunct w:val="0"/>
              <w:spacing w:line="384" w:lineRule="auto"/>
              <w:ind w:left="426" w:right="586"/>
              <w:rPr>
                <w:sz w:val="22"/>
                <w:szCs w:val="22"/>
              </w:rPr>
            </w:pPr>
            <w:r>
              <w:rPr>
                <w:noProof/>
              </w:rPr>
              <mc:AlternateContent>
                <mc:Choice Requires="wps">
                  <w:drawing>
                    <wp:anchor distT="0" distB="0" distL="114300" distR="114300" simplePos="0" relativeHeight="251658281" behindDoc="0" locked="0" layoutInCell="0" allowOverlap="1" wp14:anchorId="131D451B" wp14:editId="746F299C">
                      <wp:simplePos x="0" y="0"/>
                      <wp:positionH relativeFrom="page">
                        <wp:posOffset>79375</wp:posOffset>
                      </wp:positionH>
                      <wp:positionV relativeFrom="page">
                        <wp:posOffset>42076</wp:posOffset>
                      </wp:positionV>
                      <wp:extent cx="142240" cy="142240"/>
                      <wp:effectExtent l="0" t="0" r="0" b="0"/>
                      <wp:wrapNone/>
                      <wp:docPr id="1938777420" name="Freeform 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A73DE8" id="Freeform 98" o:spid="_x0000_s1026" style="position:absolute;margin-left:6.25pt;margin-top:3.3pt;width:11.2pt;height:11.2pt;z-index:251679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" o:allowincell="f" path="m,223r223,l223,,,,,223xe" filled="f" strokeweight=".72pt">
                      <v:path arrowok="t" o:connecttype="custom" o:connectlocs="0,141605;141605,141605;141605,0;0,0;0,141605" o:connectangles="0,0,0,0,0"/>
                      <w10:wrap anchorx="page" anchory="page"/>
                    </v:shape>
                  </w:pict>
                </mc:Fallback>
              </mc:AlternateContent>
            </w:r>
            <w:r>
              <w:rPr>
                <w:noProof/>
              </w:rPr>
              <mc:AlternateContent>
                <mc:Choice Requires="wps">
                  <w:drawing>
                    <wp:anchor distT="0" distB="0" distL="114300" distR="114300" simplePos="0" relativeHeight="251658282" behindDoc="0" locked="0" layoutInCell="0" allowOverlap="1" wp14:anchorId="05175655" wp14:editId="3B2D1967">
                      <wp:simplePos x="0" y="0"/>
                      <wp:positionH relativeFrom="page">
                        <wp:posOffset>79375</wp:posOffset>
                      </wp:positionH>
                      <wp:positionV relativeFrom="page">
                        <wp:posOffset>295248</wp:posOffset>
                      </wp:positionV>
                      <wp:extent cx="142240" cy="142240"/>
                      <wp:effectExtent l="0" t="0" r="0" b="0"/>
                      <wp:wrapNone/>
                      <wp:docPr id="1978217643" name="Freeform 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35DF09" id="Freeform 99" o:spid="_x0000_s1026" style="position:absolute;margin-left:6.25pt;margin-top:23.25pt;width:11.2pt;height:11.2pt;z-index:251680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" o:allowincell="f" path="m,223r223,l223,,,,,223xe" filled="f" strokeweight=".72pt">
                      <v:path arrowok="t" o:connecttype="custom" o:connectlocs="0,141605;141605,141605;141605,0;0,0;0,141605" o:connectangles="0,0,0,0,0"/>
                      <w10:wrap anchorx="page" anchory="page"/>
                    </v:shape>
                  </w:pict>
                </mc:Fallback>
              </mc:AlternateContent>
            </w:r>
            <w:r w:rsidR="0053590A">
              <w:rPr>
                <w:sz w:val="22"/>
                <w:szCs w:val="22"/>
              </w:rPr>
              <w:t>YES</w:t>
            </w:r>
            <w:r w:rsidR="0053590A">
              <w:rPr>
                <w:spacing w:val="-48"/>
                <w:sz w:val="22"/>
                <w:szCs w:val="22"/>
              </w:rPr>
              <w:t xml:space="preserve"> </w:t>
            </w:r>
            <w:r w:rsidR="0053590A">
              <w:rPr>
                <w:sz w:val="22"/>
                <w:szCs w:val="22"/>
              </w:rPr>
              <w:t>NO</w:t>
            </w:r>
          </w:p>
        </w:tc>
        <w:tc>
          <w:tcPr>
            <w:tcW w:w="816" w:type="dxa"/>
            <w:tcBorders>
              <w:top w:val="single" w:sz="4" w:space="0" w:color="5B9BD4"/>
              <w:left w:val="single" w:sz="4" w:space="0" w:color="5B9BD4"/>
              <w:bottom w:val="single" w:sz="4" w:space="0" w:color="5B9BD4"/>
              <w:right w:val="single" w:sz="4" w:space="0" w:color="5B9BD4"/>
            </w:tcBorders>
            <w:shd w:val="clear" w:color="auto" w:fill="DEEAF6"/>
          </w:tcPr>
          <w:p w14:paraId="43BAA936" w14:textId="77777777" w:rsidR="0053590A" w:rsidRDefault="0053590A">
            <w:pPr>
              <w:pStyle w:val="TableParagraph"/>
              <w:kinsoku w:val="0"/>
              <w:overflowPunct w:val="0"/>
              <w:spacing w:line="268" w:lineRule="exact"/>
              <w:ind w:left="108"/>
              <w:rPr>
                <w:sz w:val="22"/>
                <w:szCs w:val="22"/>
              </w:rPr>
            </w:pPr>
            <w:r>
              <w:rPr>
                <w:sz w:val="22"/>
                <w:szCs w:val="22"/>
              </w:rPr>
              <w:t>C.7</w:t>
            </w:r>
          </w:p>
        </w:tc>
        <w:tc>
          <w:tcPr>
            <w:tcW w:w="4219" w:type="dxa"/>
            <w:tcBorders>
              <w:top w:val="single" w:sz="4" w:space="0" w:color="5B9BD4"/>
              <w:left w:val="single" w:sz="4" w:space="0" w:color="5B9BD4"/>
              <w:bottom w:val="single" w:sz="4" w:space="0" w:color="5B9BD4"/>
              <w:right w:val="single" w:sz="4" w:space="0" w:color="5B9BD4"/>
            </w:tcBorders>
            <w:shd w:val="clear" w:color="auto" w:fill="DEEAF6"/>
          </w:tcPr>
          <w:p w14:paraId="6AFA6584" w14:textId="77777777" w:rsidR="0053590A" w:rsidRDefault="0053590A">
            <w:pPr>
              <w:pStyle w:val="TableParagraph"/>
              <w:kinsoku w:val="0"/>
              <w:overflowPunct w:val="0"/>
              <w:spacing w:before="119" w:line="276" w:lineRule="auto"/>
              <w:ind w:left="108" w:right="106"/>
              <w:rPr>
                <w:b/>
                <w:bCs/>
                <w:sz w:val="22"/>
                <w:szCs w:val="22"/>
              </w:rPr>
            </w:pPr>
            <w:r>
              <w:rPr>
                <w:b/>
                <w:bCs/>
                <w:sz w:val="22"/>
                <w:szCs w:val="22"/>
              </w:rPr>
              <w:t>Has the economic operator entered into agreements with other economic operators aimed at distorting</w:t>
            </w:r>
            <w:r>
              <w:rPr>
                <w:b/>
                <w:bCs/>
                <w:spacing w:val="-6"/>
                <w:sz w:val="22"/>
                <w:szCs w:val="22"/>
              </w:rPr>
              <w:t xml:space="preserve"> </w:t>
            </w:r>
            <w:r>
              <w:rPr>
                <w:b/>
                <w:bCs/>
                <w:sz w:val="22"/>
                <w:szCs w:val="22"/>
              </w:rPr>
              <w:t>competition?</w:t>
            </w:r>
          </w:p>
        </w:tc>
        <w:tc>
          <w:tcPr>
            <w:tcW w:w="856" w:type="dxa"/>
            <w:tcBorders>
              <w:top w:val="single" w:sz="4" w:space="0" w:color="5B9BD4"/>
              <w:left w:val="single" w:sz="4" w:space="0" w:color="5B9BD4"/>
              <w:bottom w:val="single" w:sz="4" w:space="0" w:color="5B9BD4"/>
              <w:right w:val="none" w:sz="6" w:space="0" w:color="auto"/>
            </w:tcBorders>
          </w:tcPr>
          <w:p w14:paraId="05CAF3D7" w14:textId="5F4C9CA8" w:rsidR="0053590A" w:rsidRDefault="00963B84" w:rsidP="00963B84">
            <w:pPr>
              <w:pStyle w:val="TableParagraph"/>
              <w:kinsoku w:val="0"/>
              <w:overflowPunct w:val="0"/>
              <w:spacing w:before="160"/>
              <w:rPr>
                <w:sz w:val="22"/>
                <w:szCs w:val="22"/>
              </w:rPr>
            </w:pPr>
            <w:r>
              <w:rPr>
                <w:i/>
                <w:iCs/>
                <w:sz w:val="22"/>
                <w:szCs w:val="22"/>
              </w:rPr>
              <w:t xml:space="preserve">  </w:t>
            </w:r>
            <w:r w:rsidR="0053590A">
              <w:rPr>
                <w:sz w:val="22"/>
                <w:szCs w:val="22"/>
              </w:rPr>
              <w:t>Yes</w:t>
            </w:r>
          </w:p>
        </w:tc>
        <w:tc>
          <w:tcPr>
            <w:tcW w:w="2669" w:type="dxa"/>
            <w:tcBorders>
              <w:top w:val="single" w:sz="4" w:space="0" w:color="5B9BD4"/>
              <w:left w:val="none" w:sz="6" w:space="0" w:color="auto"/>
              <w:bottom w:val="single" w:sz="4" w:space="0" w:color="5B9BD4"/>
              <w:right w:val="single" w:sz="4" w:space="0" w:color="5B9BD4"/>
            </w:tcBorders>
          </w:tcPr>
          <w:p w14:paraId="532D7A46" w14:textId="37F95DC8" w:rsidR="0053590A" w:rsidRDefault="00963B84" w:rsidP="00963B84">
            <w:pPr>
              <w:pStyle w:val="TableParagraph"/>
              <w:kinsoku w:val="0"/>
              <w:overflowPunct w:val="0"/>
              <w:spacing w:before="160"/>
              <w:rPr>
                <w:sz w:val="22"/>
                <w:szCs w:val="22"/>
              </w:rPr>
            </w:pPr>
            <w:r>
              <w:rPr>
                <w:i/>
                <w:iCs/>
                <w:sz w:val="22"/>
                <w:szCs w:val="22"/>
              </w:rPr>
              <w:t xml:space="preserve">        </w:t>
            </w:r>
            <w:r w:rsidR="0053590A">
              <w:rPr>
                <w:sz w:val="22"/>
                <w:szCs w:val="22"/>
              </w:rPr>
              <w:t>No</w:t>
            </w:r>
          </w:p>
        </w:tc>
      </w:tr>
      <w:tr w:rsidR="00C60C2E" w14:paraId="358797DC" w14:textId="77777777">
        <w:trPr>
          <w:trHeight w:val="738"/>
        </w:trPr>
        <w:tc>
          <w:tcPr>
            <w:tcW w:w="1358" w:type="dxa"/>
            <w:tcBorders>
              <w:top w:val="single" w:sz="4" w:space="0" w:color="5B9BD4"/>
              <w:left w:val="single" w:sz="4" w:space="0" w:color="5B9BD4"/>
              <w:bottom w:val="single" w:sz="4" w:space="0" w:color="5B9BD4"/>
              <w:right w:val="single" w:sz="4" w:space="0" w:color="5B9BD4"/>
            </w:tcBorders>
            <w:shd w:val="clear" w:color="auto" w:fill="DEEAF6"/>
          </w:tcPr>
          <w:p w14:paraId="55394016" w14:textId="77777777" w:rsidR="0053590A" w:rsidRDefault="0053590A">
            <w:pPr>
              <w:pStyle w:val="TableParagraph"/>
              <w:kinsoku w:val="0"/>
              <w:overflowPunct w:val="0"/>
              <w:rPr>
                <w:rFonts w:ascii="Times New Roman" w:hAnsi="Times New Roman" w:cs="Times New Roman"/>
                <w:sz w:val="20"/>
                <w:szCs w:val="20"/>
              </w:rPr>
            </w:pPr>
          </w:p>
        </w:tc>
        <w:tc>
          <w:tcPr>
            <w:tcW w:w="816" w:type="dxa"/>
            <w:tcBorders>
              <w:top w:val="single" w:sz="4" w:space="0" w:color="5B9BD4"/>
              <w:left w:val="single" w:sz="4" w:space="0" w:color="5B9BD4"/>
              <w:bottom w:val="single" w:sz="4" w:space="0" w:color="5B9BD4"/>
              <w:right w:val="single" w:sz="4" w:space="0" w:color="5B9BD4"/>
            </w:tcBorders>
            <w:shd w:val="clear" w:color="auto" w:fill="DEEAF6"/>
          </w:tcPr>
          <w:p w14:paraId="105C6875" w14:textId="77777777" w:rsidR="0053590A" w:rsidRDefault="0053590A">
            <w:pPr>
              <w:pStyle w:val="TableParagraph"/>
              <w:kinsoku w:val="0"/>
              <w:overflowPunct w:val="0"/>
              <w:spacing w:before="1"/>
              <w:ind w:left="108"/>
              <w:rPr>
                <w:sz w:val="22"/>
                <w:szCs w:val="22"/>
              </w:rPr>
            </w:pPr>
            <w:r>
              <w:rPr>
                <w:sz w:val="22"/>
                <w:szCs w:val="22"/>
              </w:rPr>
              <w:t>C.8</w:t>
            </w:r>
          </w:p>
        </w:tc>
        <w:tc>
          <w:tcPr>
            <w:tcW w:w="4219" w:type="dxa"/>
            <w:tcBorders>
              <w:top w:val="single" w:sz="4" w:space="0" w:color="5B9BD4"/>
              <w:left w:val="single" w:sz="4" w:space="0" w:color="5B9BD4"/>
              <w:bottom w:val="single" w:sz="4" w:space="0" w:color="5B9BD4"/>
              <w:right w:val="single" w:sz="4" w:space="0" w:color="5B9BD4"/>
            </w:tcBorders>
            <w:shd w:val="clear" w:color="auto" w:fill="DEEAF6"/>
          </w:tcPr>
          <w:p w14:paraId="44200986" w14:textId="77777777" w:rsidR="0053590A" w:rsidRDefault="0053590A">
            <w:pPr>
              <w:pStyle w:val="TableParagraph"/>
              <w:kinsoku w:val="0"/>
              <w:overflowPunct w:val="0"/>
              <w:spacing w:before="1" w:line="273" w:lineRule="auto"/>
              <w:ind w:left="108" w:right="342"/>
              <w:rPr>
                <w:sz w:val="22"/>
                <w:szCs w:val="22"/>
              </w:rPr>
            </w:pPr>
            <w:r>
              <w:rPr>
                <w:sz w:val="22"/>
                <w:szCs w:val="22"/>
              </w:rPr>
              <w:t xml:space="preserve">If the answer to C.7 is </w:t>
            </w:r>
            <w:r>
              <w:rPr>
                <w:b/>
                <w:bCs/>
                <w:sz w:val="22"/>
                <w:szCs w:val="22"/>
              </w:rPr>
              <w:t>yes</w:t>
            </w:r>
            <w:r>
              <w:rPr>
                <w:sz w:val="22"/>
                <w:szCs w:val="22"/>
              </w:rPr>
              <w:t>, complete parts (a), (b) and (c)</w:t>
            </w:r>
            <w:r>
              <w:rPr>
                <w:spacing w:val="-5"/>
                <w:sz w:val="22"/>
                <w:szCs w:val="22"/>
              </w:rPr>
              <w:t xml:space="preserve"> </w:t>
            </w:r>
            <w:r>
              <w:rPr>
                <w:sz w:val="22"/>
                <w:szCs w:val="22"/>
              </w:rPr>
              <w:t>below:</w:t>
            </w:r>
          </w:p>
        </w:tc>
        <w:tc>
          <w:tcPr>
            <w:tcW w:w="3525" w:type="dxa"/>
            <w:gridSpan w:val="2"/>
            <w:tcBorders>
              <w:top w:val="single" w:sz="4" w:space="0" w:color="5B9BD4"/>
              <w:left w:val="single" w:sz="4" w:space="0" w:color="5B9BD4"/>
              <w:bottom w:val="single" w:sz="4" w:space="0" w:color="5B9BD4"/>
              <w:right w:val="single" w:sz="4" w:space="0" w:color="5B9BD4"/>
            </w:tcBorders>
          </w:tcPr>
          <w:p w14:paraId="1C1A3C4A" w14:textId="77777777" w:rsidR="0053590A" w:rsidRDefault="0053590A">
            <w:pPr>
              <w:pStyle w:val="TableParagraph"/>
              <w:kinsoku w:val="0"/>
              <w:overflowPunct w:val="0"/>
              <w:rPr>
                <w:rFonts w:ascii="Times New Roman" w:hAnsi="Times New Roman" w:cs="Times New Roman"/>
                <w:sz w:val="20"/>
                <w:szCs w:val="20"/>
              </w:rPr>
            </w:pPr>
          </w:p>
        </w:tc>
      </w:tr>
      <w:tr w:rsidR="00C60C2E" w14:paraId="1BA67A79" w14:textId="77777777">
        <w:trPr>
          <w:trHeight w:val="618"/>
        </w:trPr>
        <w:tc>
          <w:tcPr>
            <w:tcW w:w="1358" w:type="dxa"/>
            <w:tcBorders>
              <w:top w:val="single" w:sz="4" w:space="0" w:color="5B9BD4"/>
              <w:left w:val="single" w:sz="4" w:space="0" w:color="5B9BD4"/>
              <w:bottom w:val="single" w:sz="4" w:space="0" w:color="5B9BD4"/>
              <w:right w:val="single" w:sz="4" w:space="0" w:color="5B9BD4"/>
            </w:tcBorders>
            <w:shd w:val="clear" w:color="auto" w:fill="DEEAF6"/>
          </w:tcPr>
          <w:p w14:paraId="2DD99682" w14:textId="77777777" w:rsidR="0053590A" w:rsidRDefault="0053590A">
            <w:pPr>
              <w:pStyle w:val="TableParagraph"/>
              <w:kinsoku w:val="0"/>
              <w:overflowPunct w:val="0"/>
              <w:rPr>
                <w:rFonts w:ascii="Times New Roman" w:hAnsi="Times New Roman" w:cs="Times New Roman"/>
                <w:sz w:val="20"/>
                <w:szCs w:val="20"/>
              </w:rPr>
            </w:pPr>
          </w:p>
        </w:tc>
        <w:tc>
          <w:tcPr>
            <w:tcW w:w="816" w:type="dxa"/>
            <w:tcBorders>
              <w:top w:val="single" w:sz="4" w:space="0" w:color="5B9BD4"/>
              <w:left w:val="single" w:sz="4" w:space="0" w:color="5B9BD4"/>
              <w:bottom w:val="single" w:sz="4" w:space="0" w:color="5B9BD4"/>
              <w:right w:val="single" w:sz="4" w:space="0" w:color="5B9BD4"/>
            </w:tcBorders>
            <w:shd w:val="clear" w:color="auto" w:fill="DEEAF6"/>
          </w:tcPr>
          <w:p w14:paraId="0F6FCCED" w14:textId="77777777" w:rsidR="0053590A" w:rsidRDefault="0053590A">
            <w:pPr>
              <w:pStyle w:val="TableParagraph"/>
              <w:kinsoku w:val="0"/>
              <w:overflowPunct w:val="0"/>
              <w:rPr>
                <w:rFonts w:ascii="Times New Roman" w:hAnsi="Times New Roman" w:cs="Times New Roman"/>
                <w:sz w:val="20"/>
                <w:szCs w:val="20"/>
              </w:rPr>
            </w:pPr>
          </w:p>
        </w:tc>
        <w:tc>
          <w:tcPr>
            <w:tcW w:w="4219" w:type="dxa"/>
            <w:tcBorders>
              <w:top w:val="single" w:sz="4" w:space="0" w:color="5B9BD4"/>
              <w:left w:val="single" w:sz="4" w:space="0" w:color="5B9BD4"/>
              <w:bottom w:val="single" w:sz="4" w:space="0" w:color="5B9BD4"/>
              <w:right w:val="single" w:sz="4" w:space="0" w:color="5B9BD4"/>
            </w:tcBorders>
            <w:shd w:val="clear" w:color="auto" w:fill="DEEAF6"/>
          </w:tcPr>
          <w:p w14:paraId="4F154F74" w14:textId="77777777" w:rsidR="0053590A" w:rsidRDefault="0053590A">
            <w:pPr>
              <w:pStyle w:val="TableParagraph"/>
              <w:kinsoku w:val="0"/>
              <w:overflowPunct w:val="0"/>
              <w:spacing w:line="268" w:lineRule="exact"/>
              <w:ind w:left="108"/>
              <w:rPr>
                <w:sz w:val="22"/>
                <w:szCs w:val="22"/>
              </w:rPr>
            </w:pPr>
            <w:r>
              <w:rPr>
                <w:sz w:val="22"/>
                <w:szCs w:val="22"/>
              </w:rPr>
              <w:t>(a)   Please provide details of</w:t>
            </w:r>
            <w:r>
              <w:rPr>
                <w:spacing w:val="-36"/>
                <w:sz w:val="22"/>
                <w:szCs w:val="22"/>
              </w:rPr>
              <w:t xml:space="preserve"> </w:t>
            </w:r>
            <w:r>
              <w:rPr>
                <w:sz w:val="22"/>
                <w:szCs w:val="22"/>
              </w:rPr>
              <w:t>the</w:t>
            </w:r>
          </w:p>
          <w:p w14:paraId="7F95E72F" w14:textId="77777777" w:rsidR="0053590A" w:rsidRDefault="0053590A">
            <w:pPr>
              <w:pStyle w:val="TableParagraph"/>
              <w:kinsoku w:val="0"/>
              <w:overflowPunct w:val="0"/>
              <w:spacing w:before="41"/>
              <w:ind w:left="468"/>
              <w:rPr>
                <w:sz w:val="22"/>
                <w:szCs w:val="22"/>
              </w:rPr>
            </w:pPr>
            <w:r>
              <w:rPr>
                <w:sz w:val="22"/>
                <w:szCs w:val="22"/>
              </w:rPr>
              <w:t>agreements with other</w:t>
            </w:r>
            <w:r>
              <w:rPr>
                <w:spacing w:val="-4"/>
                <w:sz w:val="22"/>
                <w:szCs w:val="22"/>
              </w:rPr>
              <w:t xml:space="preserve"> </w:t>
            </w:r>
            <w:r>
              <w:rPr>
                <w:sz w:val="22"/>
                <w:szCs w:val="22"/>
              </w:rPr>
              <w:t>economic</w:t>
            </w:r>
          </w:p>
        </w:tc>
        <w:tc>
          <w:tcPr>
            <w:tcW w:w="3525" w:type="dxa"/>
            <w:gridSpan w:val="2"/>
            <w:tcBorders>
              <w:top w:val="single" w:sz="4" w:space="0" w:color="5B9BD4"/>
              <w:left w:val="single" w:sz="4" w:space="0" w:color="5B9BD4"/>
              <w:bottom w:val="single" w:sz="4" w:space="0" w:color="5B9BD4"/>
              <w:right w:val="single" w:sz="4" w:space="0" w:color="5B9BD4"/>
            </w:tcBorders>
          </w:tcPr>
          <w:p w14:paraId="34D2F24E" w14:textId="2B31D8A3" w:rsidR="0053590A" w:rsidRDefault="0053590A">
            <w:pPr>
              <w:pStyle w:val="TableParagraph"/>
              <w:kinsoku w:val="0"/>
              <w:overflowPunct w:val="0"/>
              <w:spacing w:line="268" w:lineRule="exact"/>
              <w:ind w:left="109"/>
              <w:rPr>
                <w:sz w:val="22"/>
                <w:szCs w:val="22"/>
              </w:rPr>
            </w:pPr>
          </w:p>
        </w:tc>
      </w:tr>
    </w:tbl>
    <w:p w14:paraId="5CB52928" w14:textId="4731755B" w:rsidR="0053590A" w:rsidRDefault="0053590A">
      <w:pPr>
        <w:pStyle w:val="BodyText"/>
        <w:kinsoku w:val="0"/>
        <w:overflowPunct w:val="0"/>
        <w:rPr>
          <w:sz w:val="20"/>
          <w:szCs w:val="20"/>
        </w:rPr>
      </w:pPr>
      <w:r>
        <w:rPr>
          <w:noProof/>
        </w:rPr>
        <mc:AlternateContent>
          <mc:Choice Requires="wps">
            <w:drawing>
              <wp:anchor distT="0" distB="0" distL="114300" distR="114300" simplePos="0" relativeHeight="251658273" behindDoc="1" locked="0" layoutInCell="0" allowOverlap="1" wp14:anchorId="51C3987B" wp14:editId="57BD82D8">
                <wp:simplePos x="0" y="0"/>
                <wp:positionH relativeFrom="page">
                  <wp:posOffset>5348605</wp:posOffset>
                </wp:positionH>
                <wp:positionV relativeFrom="page">
                  <wp:posOffset>5171440</wp:posOffset>
                </wp:positionV>
                <wp:extent cx="142240" cy="142240"/>
                <wp:effectExtent l="0" t="0" r="0" b="0"/>
                <wp:wrapNone/>
                <wp:docPr id="863908959" name="Freeform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E2C51B" id="Freeform 90" o:spid="_x0000_s1026" style="position:absolute;margin-left:421.15pt;margin-top:407.2pt;width:11.2pt;height:11.2pt;z-index:-25164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" o:allowincell="f" path="m,223r223,l223,,,,,223xe" filled="f" strokeweight=".72pt">
                <v:path arrowok="t" o:connecttype="custom" o:connectlocs="0,141605;141605,141605;141605,0;0,0;0,141605" o:connectangles="0,0,0,0,0"/>
                <w10:wrap anchorx="page" anchory="page"/>
              </v:shape>
            </w:pict>
          </mc:Fallback>
        </mc:AlternateContent>
      </w:r>
      <w:r>
        <w:rPr>
          <w:noProof/>
        </w:rPr>
        <mc:AlternateContent>
          <mc:Choice Requires="wps">
            <w:drawing>
              <wp:anchor distT="0" distB="0" distL="114300" distR="114300" simplePos="0" relativeHeight="251658274" behindDoc="1" locked="0" layoutInCell="0" allowOverlap="1" wp14:anchorId="1C518258" wp14:editId="7423DF1F">
                <wp:simplePos x="0" y="0"/>
                <wp:positionH relativeFrom="page">
                  <wp:posOffset>6071235</wp:posOffset>
                </wp:positionH>
                <wp:positionV relativeFrom="page">
                  <wp:posOffset>5171440</wp:posOffset>
                </wp:positionV>
                <wp:extent cx="142240" cy="142240"/>
                <wp:effectExtent l="0" t="0" r="0" b="0"/>
                <wp:wrapNone/>
                <wp:docPr id="1806418321" name="Freeform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0FEAFD" id="Freeform 91" o:spid="_x0000_s1026" style="position:absolute;margin-left:478.05pt;margin-top:407.2pt;width:11.2pt;height:11.2pt;z-index:-25164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" o:allowincell="f" path="m,223r223,l223,,,,,223xe" filled="f" strokeweight=".72pt">
                <v:path arrowok="t" o:connecttype="custom" o:connectlocs="0,141605;141605,141605;141605,0;0,0;0,141605" o:connectangles="0,0,0,0,0"/>
                <w10:wrap anchorx="page" anchory="page"/>
              </v:shape>
            </w:pict>
          </mc:Fallback>
        </mc:AlternateContent>
      </w:r>
      <w:r>
        <w:rPr>
          <w:noProof/>
        </w:rPr>
        <mc:AlternateContent>
          <mc:Choice Requires="wps">
            <w:drawing>
              <wp:anchor distT="0" distB="0" distL="114300" distR="114300" simplePos="0" relativeHeight="251658277" behindDoc="1" locked="0" layoutInCell="0" allowOverlap="1" wp14:anchorId="5A575337" wp14:editId="632053CC">
                <wp:simplePos x="0" y="0"/>
                <wp:positionH relativeFrom="page">
                  <wp:posOffset>5348605</wp:posOffset>
                </wp:positionH>
                <wp:positionV relativeFrom="page">
                  <wp:posOffset>7614920</wp:posOffset>
                </wp:positionV>
                <wp:extent cx="142240" cy="142240"/>
                <wp:effectExtent l="0" t="0" r="0" b="0"/>
                <wp:wrapNone/>
                <wp:docPr id="1108394136" name="Freeform 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FDD964" id="Freeform 94" o:spid="_x0000_s1026" style="position:absolute;margin-left:421.15pt;margin-top:599.6pt;width:11.2pt;height:11.2pt;z-index:-251641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" o:allowincell="f" path="m,223r223,l223,,,,,223xe" filled="f" strokeweight=".72pt">
                <v:path arrowok="t" o:connecttype="custom" o:connectlocs="0,141605;141605,141605;141605,0;0,0;0,141605" o:connectangles="0,0,0,0,0"/>
                <w10:wrap anchorx="page" anchory="page"/>
              </v:shape>
            </w:pict>
          </mc:Fallback>
        </mc:AlternateContent>
      </w:r>
      <w:r>
        <w:rPr>
          <w:noProof/>
        </w:rPr>
        <mc:AlternateContent>
          <mc:Choice Requires="wps">
            <w:drawing>
              <wp:anchor distT="0" distB="0" distL="114300" distR="114300" simplePos="0" relativeHeight="251658278" behindDoc="1" locked="0" layoutInCell="0" allowOverlap="1" wp14:anchorId="6A3BABBF" wp14:editId="33FF3CFF">
                <wp:simplePos x="0" y="0"/>
                <wp:positionH relativeFrom="page">
                  <wp:posOffset>6071235</wp:posOffset>
                </wp:positionH>
                <wp:positionV relativeFrom="page">
                  <wp:posOffset>7614920</wp:posOffset>
                </wp:positionV>
                <wp:extent cx="142240" cy="142240"/>
                <wp:effectExtent l="0" t="0" r="0" b="0"/>
                <wp:wrapNone/>
                <wp:docPr id="201037656" name="Freeform 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BCF0BF" id="Freeform 95" o:spid="_x0000_s1026" style="position:absolute;margin-left:478.05pt;margin-top:599.6pt;width:11.2pt;height:11.2pt;z-index:-251640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" o:allowincell="f" path="m,223r223,l223,,,,,223xe" filled="f" strokeweight=".72pt">
                <v:path arrowok="t" o:connecttype="custom" o:connectlocs="0,141605;141605,141605;141605,0;0,0;0,141605" o:connectangles="0,0,0,0,0"/>
                <w10:wrap anchorx="page" anchory="page"/>
              </v:shape>
            </w:pict>
          </mc:Fallback>
        </mc:AlternateContent>
      </w:r>
    </w:p>
    <w:p w14:paraId="2CF8BC06" w14:textId="77777777" w:rsidR="0053590A" w:rsidRDefault="0053590A">
      <w:pPr>
        <w:pStyle w:val="BodyText"/>
        <w:kinsoku w:val="0"/>
        <w:overflowPunct w:val="0"/>
        <w:spacing w:before="2"/>
        <w:rPr>
          <w:sz w:val="23"/>
          <w:szCs w:val="23"/>
        </w:rPr>
      </w:pPr>
      <w:r>
        <w:rPr>
          <w:noProof/>
        </w:rPr>
        <mc:AlternateContent>
          <mc:Choice Requires="wps">
            <w:drawing>
              <wp:anchor distT="0" distB="0" distL="0" distR="0" simplePos="0" relativeHeight="251658272" behindDoc="0" locked="0" layoutInCell="0" allowOverlap="1" wp14:anchorId="203B4E8A" wp14:editId="1E40CD7D">
                <wp:simplePos x="0" y="0"/>
                <wp:positionH relativeFrom="page">
                  <wp:posOffset>914400</wp:posOffset>
                </wp:positionH>
                <wp:positionV relativeFrom="paragraph">
                  <wp:posOffset>203835</wp:posOffset>
                </wp:positionV>
                <wp:extent cx="1829435" cy="12700"/>
                <wp:effectExtent l="0" t="0" r="0" b="0"/>
                <wp:wrapTopAndBottom/>
                <wp:docPr id="255619825" name="Freeform 1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9435" cy="12700"/>
                        </a:xfrm>
                        <a:custGeom>
                          <a:avLst/>
                          <a:gdLst>
                            <a:gd name="T0" fmla="*/ 2880 w 2881"/>
                            <a:gd name="T1" fmla="*/ 0 h 20"/>
                            <a:gd name="T2" fmla="*/ 0 w 2881"/>
                            <a:gd name="T3" fmla="*/ 0 h 20"/>
                            <a:gd name="T4" fmla="*/ 0 w 2881"/>
                            <a:gd name="T5" fmla="*/ 14 h 20"/>
                            <a:gd name="T6" fmla="*/ 2880 w 2881"/>
                            <a:gd name="T7" fmla="*/ 14 h 20"/>
                            <a:gd name="T8" fmla="*/ 2880 w 2881"/>
                            <a:gd name="T9" fmla="*/ 0 h 20"/>
                          </a:gdLst>
                          <a:ahLst/>
                          <a:cxnLst>
                            <a:cxn ang="0">
                              <a:pos x="T0" y="T1"/>
                            </a:cxn>
                            <a:cxn ang="0">
                              <a:pos x="T2" y="T3"/>
                            </a:cxn>
                            <a:cxn ang="0">
                              <a:pos x="T4" y="T5"/>
                            </a:cxn>
                            <a:cxn ang="0">
                              <a:pos x="T6" y="T7"/>
                            </a:cxn>
                            <a:cxn ang="0">
                              <a:pos x="T8" y="T9"/>
                            </a:cxn>
                          </a:cxnLst>
                          <a:rect l="0" t="0" r="r" b="b"/>
                          <a:pathLst>
                            <a:path w="2881" h="20">
                              <a:moveTo>
                                <a:pt x="2880" y="0"/>
                              </a:moveTo>
                              <a:lnTo>
                                <a:pt x="0" y="0"/>
                              </a:lnTo>
                              <a:lnTo>
                                <a:pt x="0" y="14"/>
                              </a:lnTo>
                              <a:lnTo>
                                <a:pt x="2880" y="14"/>
                              </a:lnTo>
                              <a:lnTo>
                                <a:pt x="288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C3732E" id="Freeform 100" o:spid="_x0000_s1026" style="position:absolute;margin-left:1in;margin-top:16.05pt;width:144.05pt;height:1pt;z-index:2516700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" o:allowincell="f" path="m2880,l,,,14r2880,l2880,xe" fillcolor="black" stroked="f">
                <v:path arrowok="t" o:connecttype="custom" o:connectlocs="1828800,0;0,0;0,8890;1828800,8890;1828800,0" o:connectangles="0,0,0,0,0"/>
                <w10:wrap type="topAndBottom" anchorx="page"/>
              </v:shape>
            </w:pict>
          </mc:Fallback>
        </mc:AlternateContent>
      </w:r>
    </w:p>
    <w:p w14:paraId="5D51F983" w14:textId="77777777" w:rsidR="0053590A" w:rsidRDefault="0053590A">
      <w:pPr>
        <w:pStyle w:val="ListParagraph"/>
        <w:numPr>
          <w:ilvl w:val="0"/>
          <w:numId w:val="6"/>
        </w:numPr>
        <w:tabs>
          <w:tab w:val="left" w:pos="311"/>
        </w:tabs>
        <w:kinsoku w:val="0"/>
        <w:overflowPunct w:val="0"/>
        <w:spacing w:before="70"/>
        <w:ind w:left="140" w:right="1364" w:firstLine="0"/>
        <w:rPr>
          <w:i/>
          <w:iCs/>
          <w:color w:val="000000"/>
          <w:sz w:val="14"/>
          <w:szCs w:val="14"/>
        </w:rPr>
      </w:pPr>
      <w:r>
        <w:rPr>
          <w:i/>
          <w:iCs/>
          <w:sz w:val="14"/>
          <w:szCs w:val="14"/>
        </w:rPr>
        <w:t>This information need not be given if exclusion of economic operators in one of the cases listed under letter a to f has been made mandatory under the applicable national law without any possibility of derogation where the economic operator is nevertheless able to perform the</w:t>
      </w:r>
      <w:r>
        <w:rPr>
          <w:i/>
          <w:iCs/>
          <w:spacing w:val="-17"/>
          <w:sz w:val="14"/>
          <w:szCs w:val="14"/>
        </w:rPr>
        <w:t xml:space="preserve"> </w:t>
      </w:r>
      <w:r>
        <w:rPr>
          <w:i/>
          <w:iCs/>
          <w:sz w:val="14"/>
          <w:szCs w:val="14"/>
        </w:rPr>
        <w:t>contract.</w:t>
      </w:r>
    </w:p>
    <w:p w14:paraId="2CDDED6F" w14:textId="77777777" w:rsidR="0053590A" w:rsidRDefault="0053590A">
      <w:pPr>
        <w:pStyle w:val="ListParagraph"/>
        <w:numPr>
          <w:ilvl w:val="0"/>
          <w:numId w:val="6"/>
        </w:numPr>
        <w:tabs>
          <w:tab w:val="left" w:pos="311"/>
        </w:tabs>
        <w:kinsoku w:val="0"/>
        <w:overflowPunct w:val="0"/>
        <w:spacing w:before="2"/>
        <w:rPr>
          <w:i/>
          <w:iCs/>
          <w:color w:val="000000"/>
          <w:sz w:val="14"/>
          <w:szCs w:val="14"/>
        </w:rPr>
      </w:pPr>
      <w:r>
        <w:rPr>
          <w:i/>
          <w:iCs/>
          <w:sz w:val="14"/>
          <w:szCs w:val="14"/>
        </w:rPr>
        <w:t>Where</w:t>
      </w:r>
      <w:r>
        <w:rPr>
          <w:i/>
          <w:iCs/>
          <w:spacing w:val="-4"/>
          <w:sz w:val="14"/>
          <w:szCs w:val="14"/>
        </w:rPr>
        <w:t xml:space="preserve"> </w:t>
      </w:r>
      <w:r>
        <w:rPr>
          <w:i/>
          <w:iCs/>
          <w:sz w:val="14"/>
          <w:szCs w:val="14"/>
        </w:rPr>
        <w:t>applicable,</w:t>
      </w:r>
      <w:r>
        <w:rPr>
          <w:i/>
          <w:iCs/>
          <w:spacing w:val="-2"/>
          <w:sz w:val="14"/>
          <w:szCs w:val="14"/>
        </w:rPr>
        <w:t xml:space="preserve"> </w:t>
      </w:r>
      <w:r>
        <w:rPr>
          <w:i/>
          <w:iCs/>
          <w:sz w:val="14"/>
          <w:szCs w:val="14"/>
        </w:rPr>
        <w:t>see</w:t>
      </w:r>
      <w:r>
        <w:rPr>
          <w:i/>
          <w:iCs/>
          <w:spacing w:val="-4"/>
          <w:sz w:val="14"/>
          <w:szCs w:val="14"/>
        </w:rPr>
        <w:t xml:space="preserve"> </w:t>
      </w:r>
      <w:r>
        <w:rPr>
          <w:i/>
          <w:iCs/>
          <w:sz w:val="14"/>
          <w:szCs w:val="14"/>
        </w:rPr>
        <w:t>definitions</w:t>
      </w:r>
      <w:r>
        <w:rPr>
          <w:i/>
          <w:iCs/>
          <w:spacing w:val="-3"/>
          <w:sz w:val="14"/>
          <w:szCs w:val="14"/>
        </w:rPr>
        <w:t xml:space="preserve"> </w:t>
      </w:r>
      <w:r>
        <w:rPr>
          <w:i/>
          <w:iCs/>
          <w:sz w:val="14"/>
          <w:szCs w:val="14"/>
        </w:rPr>
        <w:t>in</w:t>
      </w:r>
      <w:r>
        <w:rPr>
          <w:i/>
          <w:iCs/>
          <w:spacing w:val="-3"/>
          <w:sz w:val="14"/>
          <w:szCs w:val="14"/>
        </w:rPr>
        <w:t xml:space="preserve"> </w:t>
      </w:r>
      <w:r>
        <w:rPr>
          <w:i/>
          <w:iCs/>
          <w:sz w:val="14"/>
          <w:szCs w:val="14"/>
        </w:rPr>
        <w:t>national</w:t>
      </w:r>
      <w:r>
        <w:rPr>
          <w:i/>
          <w:iCs/>
          <w:spacing w:val="-5"/>
          <w:sz w:val="14"/>
          <w:szCs w:val="14"/>
        </w:rPr>
        <w:t xml:space="preserve"> </w:t>
      </w:r>
      <w:r>
        <w:rPr>
          <w:i/>
          <w:iCs/>
          <w:sz w:val="14"/>
          <w:szCs w:val="14"/>
        </w:rPr>
        <w:t>law,</w:t>
      </w:r>
      <w:r>
        <w:rPr>
          <w:i/>
          <w:iCs/>
          <w:spacing w:val="-2"/>
          <w:sz w:val="14"/>
          <w:szCs w:val="14"/>
        </w:rPr>
        <w:t xml:space="preserve"> </w:t>
      </w:r>
      <w:r>
        <w:rPr>
          <w:i/>
          <w:iCs/>
          <w:sz w:val="14"/>
          <w:szCs w:val="14"/>
        </w:rPr>
        <w:t>the</w:t>
      </w:r>
      <w:r>
        <w:rPr>
          <w:i/>
          <w:iCs/>
          <w:spacing w:val="-3"/>
          <w:sz w:val="14"/>
          <w:szCs w:val="14"/>
        </w:rPr>
        <w:t xml:space="preserve"> </w:t>
      </w:r>
      <w:r>
        <w:rPr>
          <w:i/>
          <w:iCs/>
          <w:sz w:val="14"/>
          <w:szCs w:val="14"/>
        </w:rPr>
        <w:t>relevant</w:t>
      </w:r>
      <w:r>
        <w:rPr>
          <w:i/>
          <w:iCs/>
          <w:spacing w:val="-5"/>
          <w:sz w:val="14"/>
          <w:szCs w:val="14"/>
        </w:rPr>
        <w:t xml:space="preserve"> </w:t>
      </w:r>
      <w:r>
        <w:rPr>
          <w:i/>
          <w:iCs/>
          <w:sz w:val="14"/>
          <w:szCs w:val="14"/>
        </w:rPr>
        <w:t>notice</w:t>
      </w:r>
      <w:r>
        <w:rPr>
          <w:i/>
          <w:iCs/>
          <w:spacing w:val="-5"/>
          <w:sz w:val="14"/>
          <w:szCs w:val="14"/>
        </w:rPr>
        <w:t xml:space="preserve"> </w:t>
      </w:r>
      <w:r>
        <w:rPr>
          <w:i/>
          <w:iCs/>
          <w:sz w:val="14"/>
          <w:szCs w:val="14"/>
        </w:rPr>
        <w:t>or</w:t>
      </w:r>
      <w:r>
        <w:rPr>
          <w:i/>
          <w:iCs/>
          <w:spacing w:val="-1"/>
          <w:sz w:val="14"/>
          <w:szCs w:val="14"/>
        </w:rPr>
        <w:t xml:space="preserve"> </w:t>
      </w:r>
      <w:r>
        <w:rPr>
          <w:i/>
          <w:iCs/>
          <w:sz w:val="14"/>
          <w:szCs w:val="14"/>
        </w:rPr>
        <w:t>the</w:t>
      </w:r>
      <w:r>
        <w:rPr>
          <w:i/>
          <w:iCs/>
          <w:spacing w:val="-4"/>
          <w:sz w:val="14"/>
          <w:szCs w:val="14"/>
        </w:rPr>
        <w:t xml:space="preserve"> </w:t>
      </w:r>
      <w:r>
        <w:rPr>
          <w:i/>
          <w:iCs/>
          <w:sz w:val="14"/>
          <w:szCs w:val="14"/>
        </w:rPr>
        <w:t>procurement</w:t>
      </w:r>
      <w:r>
        <w:rPr>
          <w:i/>
          <w:iCs/>
          <w:spacing w:val="-5"/>
          <w:sz w:val="14"/>
          <w:szCs w:val="14"/>
        </w:rPr>
        <w:t xml:space="preserve"> </w:t>
      </w:r>
      <w:r>
        <w:rPr>
          <w:i/>
          <w:iCs/>
          <w:sz w:val="14"/>
          <w:szCs w:val="14"/>
        </w:rPr>
        <w:t>documents.</w:t>
      </w:r>
    </w:p>
    <w:p w14:paraId="58EA82CE" w14:textId="77777777" w:rsidR="0053590A" w:rsidRDefault="0053590A">
      <w:pPr>
        <w:pStyle w:val="ListParagraph"/>
        <w:numPr>
          <w:ilvl w:val="0"/>
          <w:numId w:val="6"/>
        </w:numPr>
        <w:tabs>
          <w:tab w:val="left" w:pos="311"/>
        </w:tabs>
        <w:kinsoku w:val="0"/>
        <w:overflowPunct w:val="0"/>
        <w:spacing w:before="2"/>
        <w:rPr>
          <w:i/>
          <w:iCs/>
          <w:color w:val="000000"/>
          <w:sz w:val="14"/>
          <w:szCs w:val="14"/>
        </w:rPr>
        <w:sectPr w:rsidR="0053590A" w:rsidSect="00CA6B9C">
          <w:pgSz w:w="11910" w:h="16840"/>
          <w:pgMar w:top="680" w:right="420" w:bottom="680" w:left="1300" w:header="0" w:footer="689" w:gutter="0"/>
          <w:cols w:space="720"/>
          <w:noEndnote/>
          <w:titlePg/>
        </w:sectPr>
      </w:pPr>
    </w:p>
    <w:tbl>
      <w:tblPr>
        <w:tblW w:w="0" w:type="auto"/>
        <w:tblInd w:w="139" w:type="dxa"/>
        <w:tblLayout w:type="fixed"/>
        <w:tblCellMar>
          <w:left w:w="0" w:type="dxa"/>
          <w:right w:w="0" w:type="dxa"/>
        </w:tblCellMar>
        <w:tblLook w:val="0000" w:firstRow="0" w:lastRow="0" w:firstColumn="0" w:lastColumn="0" w:noHBand="0" w:noVBand="0"/>
      </w:tblPr>
      <w:tblGrid>
        <w:gridCol w:w="1358"/>
        <w:gridCol w:w="816"/>
        <w:gridCol w:w="4219"/>
        <w:gridCol w:w="856"/>
        <w:gridCol w:w="2669"/>
      </w:tblGrid>
      <w:tr w:rsidR="00C60C2E" w14:paraId="36C0DCCF" w14:textId="77777777">
        <w:trPr>
          <w:trHeight w:val="736"/>
        </w:trPr>
        <w:tc>
          <w:tcPr>
            <w:tcW w:w="1358" w:type="dxa"/>
            <w:tcBorders>
              <w:top w:val="single" w:sz="4" w:space="0" w:color="5B9BD4"/>
              <w:left w:val="single" w:sz="4" w:space="0" w:color="5B9BD4"/>
              <w:bottom w:val="single" w:sz="4" w:space="0" w:color="5B9BD4"/>
              <w:right w:val="single" w:sz="4" w:space="0" w:color="5B9BD4"/>
            </w:tcBorders>
            <w:shd w:val="clear" w:color="auto" w:fill="DEEAF6"/>
          </w:tcPr>
          <w:p w14:paraId="37A8FD9E" w14:textId="77777777" w:rsidR="0053590A" w:rsidRDefault="0053590A">
            <w:pPr>
              <w:pStyle w:val="TableParagraph"/>
              <w:kinsoku w:val="0"/>
              <w:overflowPunct w:val="0"/>
              <w:rPr>
                <w:rFonts w:ascii="Times New Roman" w:hAnsi="Times New Roman" w:cs="Times New Roman"/>
                <w:sz w:val="20"/>
                <w:szCs w:val="20"/>
              </w:rPr>
            </w:pPr>
          </w:p>
        </w:tc>
        <w:tc>
          <w:tcPr>
            <w:tcW w:w="816" w:type="dxa"/>
            <w:tcBorders>
              <w:top w:val="single" w:sz="4" w:space="0" w:color="5B9BD4"/>
              <w:left w:val="single" w:sz="4" w:space="0" w:color="5B9BD4"/>
              <w:bottom w:val="single" w:sz="4" w:space="0" w:color="5B9BD4"/>
              <w:right w:val="single" w:sz="4" w:space="0" w:color="5B9BD4"/>
            </w:tcBorders>
            <w:shd w:val="clear" w:color="auto" w:fill="DEEAF6"/>
          </w:tcPr>
          <w:p w14:paraId="691655A3" w14:textId="77777777" w:rsidR="0053590A" w:rsidRDefault="0053590A">
            <w:pPr>
              <w:pStyle w:val="TableParagraph"/>
              <w:kinsoku w:val="0"/>
              <w:overflowPunct w:val="0"/>
              <w:rPr>
                <w:rFonts w:ascii="Times New Roman" w:hAnsi="Times New Roman" w:cs="Times New Roman"/>
                <w:sz w:val="20"/>
                <w:szCs w:val="20"/>
              </w:rPr>
            </w:pPr>
          </w:p>
        </w:tc>
        <w:tc>
          <w:tcPr>
            <w:tcW w:w="4219" w:type="dxa"/>
            <w:tcBorders>
              <w:top w:val="single" w:sz="4" w:space="0" w:color="5B9BD4"/>
              <w:left w:val="single" w:sz="4" w:space="0" w:color="5B9BD4"/>
              <w:bottom w:val="single" w:sz="4" w:space="0" w:color="5B9BD4"/>
              <w:right w:val="single" w:sz="4" w:space="0" w:color="5B9BD4"/>
            </w:tcBorders>
            <w:shd w:val="clear" w:color="auto" w:fill="DEEAF6"/>
          </w:tcPr>
          <w:p w14:paraId="18E033BF" w14:textId="77777777" w:rsidR="0053590A" w:rsidRDefault="0053590A">
            <w:pPr>
              <w:pStyle w:val="TableParagraph"/>
              <w:kinsoku w:val="0"/>
              <w:overflowPunct w:val="0"/>
              <w:spacing w:line="273" w:lineRule="auto"/>
              <w:ind w:left="468" w:right="1098"/>
              <w:rPr>
                <w:sz w:val="22"/>
                <w:szCs w:val="22"/>
              </w:rPr>
            </w:pPr>
            <w:r>
              <w:rPr>
                <w:sz w:val="22"/>
                <w:szCs w:val="22"/>
              </w:rPr>
              <w:t>operators aimed at distorting competition.</w:t>
            </w:r>
          </w:p>
        </w:tc>
        <w:tc>
          <w:tcPr>
            <w:tcW w:w="3525" w:type="dxa"/>
            <w:gridSpan w:val="2"/>
            <w:tcBorders>
              <w:top w:val="single" w:sz="4" w:space="0" w:color="5B9BD4"/>
              <w:left w:val="single" w:sz="4" w:space="0" w:color="5B9BD4"/>
              <w:bottom w:val="single" w:sz="4" w:space="0" w:color="5B9BD4"/>
              <w:right w:val="single" w:sz="4" w:space="0" w:color="5B9BD4"/>
            </w:tcBorders>
          </w:tcPr>
          <w:p w14:paraId="6C2DDE95" w14:textId="4345BC64" w:rsidR="0053590A" w:rsidRDefault="0053590A">
            <w:pPr>
              <w:pStyle w:val="TableParagraph"/>
              <w:kinsoku w:val="0"/>
              <w:overflowPunct w:val="0"/>
              <w:rPr>
                <w:rFonts w:ascii="Times New Roman" w:hAnsi="Times New Roman" w:cs="Times New Roman"/>
                <w:sz w:val="20"/>
                <w:szCs w:val="20"/>
              </w:rPr>
            </w:pPr>
          </w:p>
        </w:tc>
      </w:tr>
      <w:tr w:rsidR="00C60C2E" w14:paraId="782288E4" w14:textId="77777777">
        <w:trPr>
          <w:trHeight w:val="739"/>
        </w:trPr>
        <w:tc>
          <w:tcPr>
            <w:tcW w:w="1358" w:type="dxa"/>
            <w:tcBorders>
              <w:top w:val="single" w:sz="4" w:space="0" w:color="5B9BD4"/>
              <w:left w:val="single" w:sz="4" w:space="0" w:color="5B9BD4"/>
              <w:bottom w:val="single" w:sz="4" w:space="0" w:color="5B9BD4"/>
              <w:right w:val="single" w:sz="4" w:space="0" w:color="5B9BD4"/>
            </w:tcBorders>
            <w:shd w:val="clear" w:color="auto" w:fill="DEEAF6"/>
          </w:tcPr>
          <w:p w14:paraId="1FE3D395" w14:textId="77777777" w:rsidR="0053590A" w:rsidRDefault="0053590A">
            <w:pPr>
              <w:pStyle w:val="TableParagraph"/>
              <w:kinsoku w:val="0"/>
              <w:overflowPunct w:val="0"/>
              <w:rPr>
                <w:rFonts w:ascii="Times New Roman" w:hAnsi="Times New Roman" w:cs="Times New Roman"/>
                <w:sz w:val="20"/>
                <w:szCs w:val="20"/>
              </w:rPr>
            </w:pPr>
          </w:p>
        </w:tc>
        <w:tc>
          <w:tcPr>
            <w:tcW w:w="816" w:type="dxa"/>
            <w:tcBorders>
              <w:top w:val="single" w:sz="4" w:space="0" w:color="5B9BD4"/>
              <w:left w:val="single" w:sz="4" w:space="0" w:color="5B9BD4"/>
              <w:bottom w:val="single" w:sz="4" w:space="0" w:color="5B9BD4"/>
              <w:right w:val="single" w:sz="4" w:space="0" w:color="5B9BD4"/>
            </w:tcBorders>
            <w:shd w:val="clear" w:color="auto" w:fill="DEEAF6"/>
          </w:tcPr>
          <w:p w14:paraId="0238C191" w14:textId="77777777" w:rsidR="0053590A" w:rsidRDefault="0053590A">
            <w:pPr>
              <w:pStyle w:val="TableParagraph"/>
              <w:kinsoku w:val="0"/>
              <w:overflowPunct w:val="0"/>
              <w:rPr>
                <w:rFonts w:ascii="Times New Roman" w:hAnsi="Times New Roman" w:cs="Times New Roman"/>
                <w:sz w:val="20"/>
                <w:szCs w:val="20"/>
              </w:rPr>
            </w:pPr>
          </w:p>
        </w:tc>
        <w:tc>
          <w:tcPr>
            <w:tcW w:w="4219" w:type="dxa"/>
            <w:tcBorders>
              <w:top w:val="single" w:sz="4" w:space="0" w:color="5B9BD4"/>
              <w:left w:val="single" w:sz="4" w:space="0" w:color="5B9BD4"/>
              <w:bottom w:val="single" w:sz="4" w:space="0" w:color="5B9BD4"/>
              <w:right w:val="single" w:sz="4" w:space="0" w:color="5B9BD4"/>
            </w:tcBorders>
            <w:shd w:val="clear" w:color="auto" w:fill="DEEAF6"/>
          </w:tcPr>
          <w:p w14:paraId="56668143" w14:textId="77777777" w:rsidR="0053590A" w:rsidRDefault="0053590A">
            <w:pPr>
              <w:pStyle w:val="TableParagraph"/>
              <w:kinsoku w:val="0"/>
              <w:overflowPunct w:val="0"/>
              <w:spacing w:line="276" w:lineRule="auto"/>
              <w:ind w:left="468" w:right="150" w:hanging="360"/>
              <w:rPr>
                <w:sz w:val="22"/>
                <w:szCs w:val="22"/>
              </w:rPr>
            </w:pPr>
            <w:r>
              <w:rPr>
                <w:sz w:val="22"/>
                <w:szCs w:val="22"/>
              </w:rPr>
              <w:t>(b) Has the economic operator taken self- cleaning</w:t>
            </w:r>
            <w:r>
              <w:rPr>
                <w:spacing w:val="-2"/>
                <w:sz w:val="22"/>
                <w:szCs w:val="22"/>
              </w:rPr>
              <w:t xml:space="preserve"> </w:t>
            </w:r>
            <w:r>
              <w:rPr>
                <w:sz w:val="22"/>
                <w:szCs w:val="22"/>
              </w:rPr>
              <w:t>measures?</w:t>
            </w:r>
          </w:p>
        </w:tc>
        <w:tc>
          <w:tcPr>
            <w:tcW w:w="856" w:type="dxa"/>
            <w:tcBorders>
              <w:top w:val="single" w:sz="4" w:space="0" w:color="5B9BD4"/>
              <w:left w:val="single" w:sz="4" w:space="0" w:color="5B9BD4"/>
              <w:bottom w:val="single" w:sz="4" w:space="0" w:color="5B9BD4"/>
              <w:right w:val="none" w:sz="6" w:space="0" w:color="auto"/>
            </w:tcBorders>
          </w:tcPr>
          <w:p w14:paraId="3579B9EA" w14:textId="221CE6A7" w:rsidR="0053590A" w:rsidRDefault="00963B84">
            <w:pPr>
              <w:pStyle w:val="TableParagraph"/>
              <w:kinsoku w:val="0"/>
              <w:overflowPunct w:val="0"/>
              <w:spacing w:before="155"/>
              <w:ind w:left="109"/>
              <w:rPr>
                <w:sz w:val="22"/>
                <w:szCs w:val="22"/>
              </w:rPr>
            </w:pPr>
            <w:r>
              <w:rPr>
                <w:noProof/>
              </w:rPr>
              <mc:AlternateContent>
                <mc:Choice Requires="wps">
                  <w:drawing>
                    <wp:anchor distT="0" distB="0" distL="114300" distR="114300" simplePos="0" relativeHeight="251658284" behindDoc="1" locked="0" layoutInCell="0" allowOverlap="1" wp14:anchorId="37180795" wp14:editId="435929D5">
                      <wp:simplePos x="0" y="0"/>
                      <wp:positionH relativeFrom="page">
                        <wp:posOffset>337205</wp:posOffset>
                      </wp:positionH>
                      <wp:positionV relativeFrom="page">
                        <wp:posOffset>113274</wp:posOffset>
                      </wp:positionV>
                      <wp:extent cx="142240" cy="142240"/>
                      <wp:effectExtent l="0" t="0" r="0" b="0"/>
                      <wp:wrapNone/>
                      <wp:docPr id="1922907236" name="Freeform 1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E635E7" id="Freeform 102" o:spid="_x0000_s1026" style="position:absolute;margin-left:26.55pt;margin-top:8.9pt;width:11.2pt;height:11.2pt;z-index:-251634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" o:allowincell="f" path="m,223r223,l223,,,,,223xe" filled="f" strokeweight=".72pt">
                      <v:path arrowok="t" o:connecttype="custom" o:connectlocs="0,141605;141605,141605;141605,0;0,0;0,141605" o:connectangles="0,0,0,0,0"/>
                      <w10:wrap anchorx="page" anchory="page"/>
                    </v:shape>
                  </w:pict>
                </mc:Fallback>
              </mc:AlternateContent>
            </w:r>
            <w:r w:rsidR="0053590A">
              <w:rPr>
                <w:sz w:val="22"/>
                <w:szCs w:val="22"/>
              </w:rPr>
              <w:t>Yes</w:t>
            </w:r>
          </w:p>
        </w:tc>
        <w:tc>
          <w:tcPr>
            <w:tcW w:w="2669" w:type="dxa"/>
            <w:tcBorders>
              <w:top w:val="single" w:sz="4" w:space="0" w:color="5B9BD4"/>
              <w:left w:val="none" w:sz="6" w:space="0" w:color="auto"/>
              <w:bottom w:val="single" w:sz="4" w:space="0" w:color="5B9BD4"/>
              <w:right w:val="single" w:sz="4" w:space="0" w:color="5B9BD4"/>
            </w:tcBorders>
          </w:tcPr>
          <w:p w14:paraId="19DE16EF" w14:textId="456054F9" w:rsidR="0053590A" w:rsidRDefault="00963B84">
            <w:pPr>
              <w:pStyle w:val="TableParagraph"/>
              <w:kinsoku w:val="0"/>
              <w:overflowPunct w:val="0"/>
              <w:spacing w:before="155"/>
              <w:ind w:left="451"/>
              <w:rPr>
                <w:sz w:val="22"/>
                <w:szCs w:val="22"/>
              </w:rPr>
            </w:pPr>
            <w:r>
              <w:rPr>
                <w:noProof/>
              </w:rPr>
              <mc:AlternateContent>
                <mc:Choice Requires="wps">
                  <w:drawing>
                    <wp:anchor distT="0" distB="0" distL="114300" distR="114300" simplePos="0" relativeHeight="251658285" behindDoc="1" locked="0" layoutInCell="0" allowOverlap="1" wp14:anchorId="65822CDA" wp14:editId="6F14CC6B">
                      <wp:simplePos x="0" y="0"/>
                      <wp:positionH relativeFrom="page">
                        <wp:posOffset>528104</wp:posOffset>
                      </wp:positionH>
                      <wp:positionV relativeFrom="page">
                        <wp:posOffset>121928</wp:posOffset>
                      </wp:positionV>
                      <wp:extent cx="142240" cy="142240"/>
                      <wp:effectExtent l="0" t="0" r="0" b="0"/>
                      <wp:wrapNone/>
                      <wp:docPr id="612083009" name="Freeform 1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51C7D4" id="Freeform 103" o:spid="_x0000_s1026" style="position:absolute;margin-left:41.6pt;margin-top:9.6pt;width:11.2pt;height:11.2pt;z-index:-251633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" o:allowincell="f" path="m,223r223,l223,,,,,223xe" filled="f" strokeweight=".72pt">
                      <v:path arrowok="t" o:connecttype="custom" o:connectlocs="0,141605;141605,141605;141605,0;0,0;0,141605" o:connectangles="0,0,0,0,0"/>
                      <w10:wrap anchorx="page" anchory="page"/>
                    </v:shape>
                  </w:pict>
                </mc:Fallback>
              </mc:AlternateContent>
            </w:r>
            <w:r w:rsidR="0053590A">
              <w:rPr>
                <w:sz w:val="22"/>
                <w:szCs w:val="22"/>
              </w:rPr>
              <w:t>No</w:t>
            </w:r>
          </w:p>
        </w:tc>
      </w:tr>
      <w:tr w:rsidR="00C60C2E" w14:paraId="7414C276" w14:textId="77777777">
        <w:trPr>
          <w:trHeight w:val="1045"/>
        </w:trPr>
        <w:tc>
          <w:tcPr>
            <w:tcW w:w="1358" w:type="dxa"/>
            <w:tcBorders>
              <w:top w:val="single" w:sz="4" w:space="0" w:color="5B9BD4"/>
              <w:left w:val="single" w:sz="4" w:space="0" w:color="5B9BD4"/>
              <w:bottom w:val="single" w:sz="4" w:space="0" w:color="5B9BD4"/>
              <w:right w:val="single" w:sz="4" w:space="0" w:color="5B9BD4"/>
            </w:tcBorders>
            <w:shd w:val="clear" w:color="auto" w:fill="DEEAF6"/>
          </w:tcPr>
          <w:p w14:paraId="5FEA8A43" w14:textId="275BD3A9" w:rsidR="0053590A" w:rsidRDefault="0053590A">
            <w:pPr>
              <w:pStyle w:val="TableParagraph"/>
              <w:kinsoku w:val="0"/>
              <w:overflowPunct w:val="0"/>
              <w:rPr>
                <w:rFonts w:ascii="Times New Roman" w:hAnsi="Times New Roman" w:cs="Times New Roman"/>
                <w:sz w:val="20"/>
                <w:szCs w:val="20"/>
              </w:rPr>
            </w:pPr>
          </w:p>
        </w:tc>
        <w:tc>
          <w:tcPr>
            <w:tcW w:w="816" w:type="dxa"/>
            <w:tcBorders>
              <w:top w:val="single" w:sz="4" w:space="0" w:color="5B9BD4"/>
              <w:left w:val="single" w:sz="4" w:space="0" w:color="5B9BD4"/>
              <w:bottom w:val="single" w:sz="4" w:space="0" w:color="5B9BD4"/>
              <w:right w:val="single" w:sz="4" w:space="0" w:color="5B9BD4"/>
            </w:tcBorders>
            <w:shd w:val="clear" w:color="auto" w:fill="DEEAF6"/>
          </w:tcPr>
          <w:p w14:paraId="43C71ADC" w14:textId="77777777" w:rsidR="0053590A" w:rsidRDefault="0053590A">
            <w:pPr>
              <w:pStyle w:val="TableParagraph"/>
              <w:kinsoku w:val="0"/>
              <w:overflowPunct w:val="0"/>
              <w:rPr>
                <w:rFonts w:ascii="Times New Roman" w:hAnsi="Times New Roman" w:cs="Times New Roman"/>
                <w:sz w:val="20"/>
                <w:szCs w:val="20"/>
              </w:rPr>
            </w:pPr>
          </w:p>
        </w:tc>
        <w:tc>
          <w:tcPr>
            <w:tcW w:w="4219" w:type="dxa"/>
            <w:tcBorders>
              <w:top w:val="single" w:sz="4" w:space="0" w:color="5B9BD4"/>
              <w:left w:val="single" w:sz="4" w:space="0" w:color="5B9BD4"/>
              <w:bottom w:val="single" w:sz="4" w:space="0" w:color="5B9BD4"/>
              <w:right w:val="single" w:sz="4" w:space="0" w:color="5B9BD4"/>
            </w:tcBorders>
            <w:shd w:val="clear" w:color="auto" w:fill="DEEAF6"/>
          </w:tcPr>
          <w:p w14:paraId="485E40B0" w14:textId="77777777" w:rsidR="0053590A" w:rsidRDefault="0053590A">
            <w:pPr>
              <w:pStyle w:val="TableParagraph"/>
              <w:kinsoku w:val="0"/>
              <w:overflowPunct w:val="0"/>
              <w:spacing w:line="276" w:lineRule="auto"/>
              <w:ind w:left="468" w:right="150" w:hanging="360"/>
              <w:rPr>
                <w:sz w:val="22"/>
                <w:szCs w:val="22"/>
              </w:rPr>
            </w:pPr>
            <w:r>
              <w:rPr>
                <w:sz w:val="22"/>
                <w:szCs w:val="22"/>
              </w:rPr>
              <w:t>(c) If the economic operator has taken self- cleaning measures, please describe the measures taken</w:t>
            </w:r>
          </w:p>
        </w:tc>
        <w:tc>
          <w:tcPr>
            <w:tcW w:w="3525" w:type="dxa"/>
            <w:gridSpan w:val="2"/>
            <w:tcBorders>
              <w:top w:val="single" w:sz="4" w:space="0" w:color="5B9BD4"/>
              <w:left w:val="single" w:sz="4" w:space="0" w:color="5B9BD4"/>
              <w:bottom w:val="single" w:sz="4" w:space="0" w:color="5B9BD4"/>
              <w:right w:val="single" w:sz="4" w:space="0" w:color="5B9BD4"/>
            </w:tcBorders>
          </w:tcPr>
          <w:p w14:paraId="62E486D0" w14:textId="71EDC990" w:rsidR="0053590A" w:rsidRDefault="0053590A">
            <w:pPr>
              <w:pStyle w:val="TableParagraph"/>
              <w:kinsoku w:val="0"/>
              <w:overflowPunct w:val="0"/>
              <w:spacing w:line="268" w:lineRule="exact"/>
              <w:ind w:left="109"/>
              <w:rPr>
                <w:sz w:val="22"/>
                <w:szCs w:val="22"/>
              </w:rPr>
            </w:pPr>
          </w:p>
        </w:tc>
      </w:tr>
      <w:tr w:rsidR="00C60C2E" w14:paraId="5A458D97" w14:textId="77777777">
        <w:trPr>
          <w:trHeight w:val="1355"/>
        </w:trPr>
        <w:tc>
          <w:tcPr>
            <w:tcW w:w="1358" w:type="dxa"/>
            <w:tcBorders>
              <w:top w:val="single" w:sz="4" w:space="0" w:color="5B9BD4"/>
              <w:left w:val="single" w:sz="4" w:space="0" w:color="5B9BD4"/>
              <w:bottom w:val="single" w:sz="4" w:space="0" w:color="5B9BD4"/>
              <w:right w:val="single" w:sz="4" w:space="0" w:color="5B9BD4"/>
            </w:tcBorders>
            <w:shd w:val="clear" w:color="auto" w:fill="DEEAF6"/>
          </w:tcPr>
          <w:p w14:paraId="5B750E18" w14:textId="0C4DE52C" w:rsidR="0053590A" w:rsidRDefault="00963B84">
            <w:pPr>
              <w:pStyle w:val="TableParagraph"/>
              <w:kinsoku w:val="0"/>
              <w:overflowPunct w:val="0"/>
              <w:spacing w:line="384" w:lineRule="auto"/>
              <w:ind w:left="426" w:right="586"/>
              <w:rPr>
                <w:sz w:val="22"/>
                <w:szCs w:val="22"/>
              </w:rPr>
            </w:pPr>
            <w:r>
              <w:rPr>
                <w:noProof/>
              </w:rPr>
              <mc:AlternateContent>
                <mc:Choice Requires="wps">
                  <w:drawing>
                    <wp:anchor distT="0" distB="0" distL="114300" distR="114300" simplePos="0" relativeHeight="251658294" behindDoc="0" locked="0" layoutInCell="0" allowOverlap="1" wp14:anchorId="7070DF80" wp14:editId="18DEAAE8">
                      <wp:simplePos x="0" y="0"/>
                      <wp:positionH relativeFrom="page">
                        <wp:posOffset>79375</wp:posOffset>
                      </wp:positionH>
                      <wp:positionV relativeFrom="page">
                        <wp:posOffset>44147</wp:posOffset>
                      </wp:positionV>
                      <wp:extent cx="142240" cy="142240"/>
                      <wp:effectExtent l="0" t="0" r="0" b="0"/>
                      <wp:wrapNone/>
                      <wp:docPr id="484611973" name="Freeform 1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F57203" id="Freeform 112" o:spid="_x0000_s1026" style="position:absolute;margin-left:6.25pt;margin-top:3.5pt;width:11.2pt;height:11.2pt;z-index:251692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" o:allowincell="f" path="m,223r223,l223,,,,,223xe" filled="f" strokeweight=".25397mm">
                      <v:path arrowok="t" o:connecttype="custom" o:connectlocs="0,141605;141605,141605;141605,0;0,0;0,141605" o:connectangles="0,0,0,0,0"/>
                      <w10:wrap anchorx="page" anchory="page"/>
                    </v:shape>
                  </w:pict>
                </mc:Fallback>
              </mc:AlternateContent>
            </w:r>
            <w:r>
              <w:rPr>
                <w:noProof/>
              </w:rPr>
              <mc:AlternateContent>
                <mc:Choice Requires="wps">
                  <w:drawing>
                    <wp:anchor distT="0" distB="0" distL="114300" distR="114300" simplePos="0" relativeHeight="251658295" behindDoc="0" locked="0" layoutInCell="0" allowOverlap="1" wp14:anchorId="3AC659F3" wp14:editId="354DE48D">
                      <wp:simplePos x="0" y="0"/>
                      <wp:positionH relativeFrom="page">
                        <wp:posOffset>79375</wp:posOffset>
                      </wp:positionH>
                      <wp:positionV relativeFrom="page">
                        <wp:posOffset>297318</wp:posOffset>
                      </wp:positionV>
                      <wp:extent cx="142240" cy="142240"/>
                      <wp:effectExtent l="0" t="0" r="0" b="0"/>
                      <wp:wrapNone/>
                      <wp:docPr id="1642280730" name="Freeform 1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89D816" id="Freeform 113" o:spid="_x0000_s1026" style="position:absolute;margin-left:6.25pt;margin-top:23.4pt;width:11.2pt;height:11.2pt;z-index:251693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" o:allowincell="f" path="m,223r223,l223,,,,,223xe" filled="f" strokeweight=".25397mm">
                      <v:path arrowok="t" o:connecttype="custom" o:connectlocs="0,141605;141605,141605;141605,0;0,0;0,141605" o:connectangles="0,0,0,0,0"/>
                      <w10:wrap anchorx="page" anchory="page"/>
                    </v:shape>
                  </w:pict>
                </mc:Fallback>
              </mc:AlternateContent>
            </w:r>
            <w:r w:rsidR="0053590A">
              <w:rPr>
                <w:sz w:val="22"/>
                <w:szCs w:val="22"/>
              </w:rPr>
              <w:t>YES</w:t>
            </w:r>
            <w:r w:rsidR="0053590A">
              <w:rPr>
                <w:spacing w:val="-48"/>
                <w:sz w:val="22"/>
                <w:szCs w:val="22"/>
              </w:rPr>
              <w:t xml:space="preserve"> </w:t>
            </w:r>
            <w:r w:rsidR="0053590A">
              <w:rPr>
                <w:sz w:val="22"/>
                <w:szCs w:val="22"/>
              </w:rPr>
              <w:t>NO</w:t>
            </w:r>
          </w:p>
        </w:tc>
        <w:tc>
          <w:tcPr>
            <w:tcW w:w="816" w:type="dxa"/>
            <w:tcBorders>
              <w:top w:val="single" w:sz="4" w:space="0" w:color="5B9BD4"/>
              <w:left w:val="single" w:sz="4" w:space="0" w:color="5B9BD4"/>
              <w:bottom w:val="single" w:sz="4" w:space="0" w:color="5B9BD4"/>
              <w:right w:val="single" w:sz="4" w:space="0" w:color="5B9BD4"/>
            </w:tcBorders>
            <w:shd w:val="clear" w:color="auto" w:fill="DEEAF6"/>
          </w:tcPr>
          <w:p w14:paraId="34AA97D8" w14:textId="77777777" w:rsidR="0053590A" w:rsidRDefault="0053590A">
            <w:pPr>
              <w:pStyle w:val="TableParagraph"/>
              <w:kinsoku w:val="0"/>
              <w:overflowPunct w:val="0"/>
              <w:spacing w:line="268" w:lineRule="exact"/>
              <w:ind w:left="108"/>
              <w:rPr>
                <w:sz w:val="22"/>
                <w:szCs w:val="22"/>
              </w:rPr>
            </w:pPr>
            <w:r>
              <w:rPr>
                <w:sz w:val="22"/>
                <w:szCs w:val="22"/>
              </w:rPr>
              <w:t>C.9</w:t>
            </w:r>
          </w:p>
        </w:tc>
        <w:tc>
          <w:tcPr>
            <w:tcW w:w="4219" w:type="dxa"/>
            <w:tcBorders>
              <w:top w:val="single" w:sz="4" w:space="0" w:color="5B9BD4"/>
              <w:left w:val="single" w:sz="4" w:space="0" w:color="5B9BD4"/>
              <w:bottom w:val="single" w:sz="4" w:space="0" w:color="5B9BD4"/>
              <w:right w:val="single" w:sz="4" w:space="0" w:color="5B9BD4"/>
            </w:tcBorders>
            <w:shd w:val="clear" w:color="auto" w:fill="DEEAF6"/>
          </w:tcPr>
          <w:p w14:paraId="0F900D3E" w14:textId="77777777" w:rsidR="0053590A" w:rsidRDefault="0053590A">
            <w:pPr>
              <w:pStyle w:val="TableParagraph"/>
              <w:kinsoku w:val="0"/>
              <w:overflowPunct w:val="0"/>
              <w:spacing w:line="276" w:lineRule="auto"/>
              <w:ind w:left="108" w:right="553"/>
              <w:rPr>
                <w:b/>
                <w:bCs/>
                <w:sz w:val="22"/>
                <w:szCs w:val="22"/>
              </w:rPr>
            </w:pPr>
            <w:r>
              <w:rPr>
                <w:b/>
                <w:bCs/>
                <w:sz w:val="22"/>
                <w:szCs w:val="22"/>
              </w:rPr>
              <w:t>Is the economic operator aware of any conflict of interest (</w:t>
            </w:r>
            <w:r>
              <w:rPr>
                <w:sz w:val="22"/>
                <w:szCs w:val="22"/>
                <w:vertAlign w:val="superscript"/>
              </w:rPr>
              <w:t>23</w:t>
            </w:r>
            <w:r>
              <w:rPr>
                <w:b/>
                <w:bCs/>
                <w:sz w:val="22"/>
                <w:szCs w:val="22"/>
              </w:rPr>
              <w:t>) due to its participation in the procurement procedure?</w:t>
            </w:r>
          </w:p>
        </w:tc>
        <w:tc>
          <w:tcPr>
            <w:tcW w:w="856" w:type="dxa"/>
            <w:tcBorders>
              <w:top w:val="single" w:sz="4" w:space="0" w:color="5B9BD4"/>
              <w:left w:val="single" w:sz="4" w:space="0" w:color="5B9BD4"/>
              <w:bottom w:val="single" w:sz="4" w:space="0" w:color="5B9BD4"/>
              <w:right w:val="none" w:sz="6" w:space="0" w:color="auto"/>
            </w:tcBorders>
          </w:tcPr>
          <w:p w14:paraId="7ADE87C1" w14:textId="3E229A63" w:rsidR="0053590A" w:rsidRDefault="00C0566D" w:rsidP="00C0566D">
            <w:pPr>
              <w:pStyle w:val="TableParagraph"/>
              <w:kinsoku w:val="0"/>
              <w:overflowPunct w:val="0"/>
              <w:spacing w:before="193"/>
              <w:rPr>
                <w:sz w:val="22"/>
                <w:szCs w:val="22"/>
              </w:rPr>
            </w:pPr>
            <w:r>
              <w:rPr>
                <w:i/>
                <w:iCs/>
                <w:sz w:val="22"/>
                <w:szCs w:val="22"/>
              </w:rPr>
              <w:t xml:space="preserve">   </w:t>
            </w:r>
            <w:r w:rsidR="0053590A">
              <w:rPr>
                <w:sz w:val="22"/>
                <w:szCs w:val="22"/>
              </w:rPr>
              <w:t>Yes</w:t>
            </w:r>
          </w:p>
        </w:tc>
        <w:tc>
          <w:tcPr>
            <w:tcW w:w="2669" w:type="dxa"/>
            <w:tcBorders>
              <w:top w:val="single" w:sz="4" w:space="0" w:color="5B9BD4"/>
              <w:left w:val="none" w:sz="6" w:space="0" w:color="auto"/>
              <w:bottom w:val="single" w:sz="4" w:space="0" w:color="5B9BD4"/>
              <w:right w:val="single" w:sz="4" w:space="0" w:color="5B9BD4"/>
            </w:tcBorders>
          </w:tcPr>
          <w:p w14:paraId="2D34B662" w14:textId="1E0540E0" w:rsidR="0053590A" w:rsidRDefault="00C0566D" w:rsidP="00C0566D">
            <w:pPr>
              <w:pStyle w:val="TableParagraph"/>
              <w:kinsoku w:val="0"/>
              <w:overflowPunct w:val="0"/>
              <w:spacing w:before="193"/>
              <w:rPr>
                <w:sz w:val="22"/>
                <w:szCs w:val="22"/>
              </w:rPr>
            </w:pPr>
            <w:r>
              <w:rPr>
                <w:i/>
                <w:iCs/>
                <w:sz w:val="22"/>
                <w:szCs w:val="22"/>
              </w:rPr>
              <w:t xml:space="preserve">         </w:t>
            </w:r>
            <w:r w:rsidR="0053590A">
              <w:rPr>
                <w:sz w:val="22"/>
                <w:szCs w:val="22"/>
              </w:rPr>
              <w:t>No</w:t>
            </w:r>
          </w:p>
        </w:tc>
      </w:tr>
      <w:tr w:rsidR="00C60C2E" w14:paraId="04CCC9E6" w14:textId="77777777">
        <w:trPr>
          <w:trHeight w:val="737"/>
        </w:trPr>
        <w:tc>
          <w:tcPr>
            <w:tcW w:w="1358" w:type="dxa"/>
            <w:tcBorders>
              <w:top w:val="single" w:sz="4" w:space="0" w:color="5B9BD4"/>
              <w:left w:val="single" w:sz="4" w:space="0" w:color="5B9BD4"/>
              <w:bottom w:val="single" w:sz="4" w:space="0" w:color="5B9BD4"/>
              <w:right w:val="single" w:sz="4" w:space="0" w:color="5B9BD4"/>
            </w:tcBorders>
            <w:shd w:val="clear" w:color="auto" w:fill="DEEAF6"/>
          </w:tcPr>
          <w:p w14:paraId="3955B857" w14:textId="105EC028" w:rsidR="0053590A" w:rsidRDefault="0053590A">
            <w:pPr>
              <w:pStyle w:val="TableParagraph"/>
              <w:kinsoku w:val="0"/>
              <w:overflowPunct w:val="0"/>
              <w:rPr>
                <w:rFonts w:ascii="Times New Roman" w:hAnsi="Times New Roman" w:cs="Times New Roman"/>
                <w:sz w:val="20"/>
                <w:szCs w:val="20"/>
              </w:rPr>
            </w:pPr>
          </w:p>
        </w:tc>
        <w:tc>
          <w:tcPr>
            <w:tcW w:w="816" w:type="dxa"/>
            <w:tcBorders>
              <w:top w:val="single" w:sz="4" w:space="0" w:color="5B9BD4"/>
              <w:left w:val="single" w:sz="4" w:space="0" w:color="5B9BD4"/>
              <w:bottom w:val="single" w:sz="4" w:space="0" w:color="5B9BD4"/>
              <w:right w:val="single" w:sz="4" w:space="0" w:color="5B9BD4"/>
            </w:tcBorders>
            <w:shd w:val="clear" w:color="auto" w:fill="DEEAF6"/>
          </w:tcPr>
          <w:p w14:paraId="288DBD52" w14:textId="77777777" w:rsidR="0053590A" w:rsidRDefault="0053590A">
            <w:pPr>
              <w:pStyle w:val="TableParagraph"/>
              <w:kinsoku w:val="0"/>
              <w:overflowPunct w:val="0"/>
              <w:spacing w:line="268" w:lineRule="exact"/>
              <w:ind w:left="108"/>
              <w:rPr>
                <w:sz w:val="22"/>
                <w:szCs w:val="22"/>
              </w:rPr>
            </w:pPr>
            <w:r>
              <w:rPr>
                <w:sz w:val="22"/>
                <w:szCs w:val="22"/>
              </w:rPr>
              <w:t>C.10</w:t>
            </w:r>
          </w:p>
        </w:tc>
        <w:tc>
          <w:tcPr>
            <w:tcW w:w="4219" w:type="dxa"/>
            <w:tcBorders>
              <w:top w:val="single" w:sz="4" w:space="0" w:color="5B9BD4"/>
              <w:left w:val="single" w:sz="4" w:space="0" w:color="5B9BD4"/>
              <w:bottom w:val="single" w:sz="4" w:space="0" w:color="5B9BD4"/>
              <w:right w:val="single" w:sz="4" w:space="0" w:color="5B9BD4"/>
            </w:tcBorders>
            <w:shd w:val="clear" w:color="auto" w:fill="DEEAF6"/>
          </w:tcPr>
          <w:p w14:paraId="60A4B2DA" w14:textId="77777777" w:rsidR="0053590A" w:rsidRDefault="0053590A">
            <w:pPr>
              <w:pStyle w:val="TableParagraph"/>
              <w:kinsoku w:val="0"/>
              <w:overflowPunct w:val="0"/>
              <w:spacing w:line="278" w:lineRule="auto"/>
              <w:ind w:left="108" w:right="383"/>
              <w:rPr>
                <w:sz w:val="22"/>
                <w:szCs w:val="22"/>
              </w:rPr>
            </w:pPr>
            <w:r>
              <w:rPr>
                <w:sz w:val="22"/>
                <w:szCs w:val="22"/>
              </w:rPr>
              <w:t xml:space="preserve">If the answer to C.9 is </w:t>
            </w:r>
            <w:r>
              <w:rPr>
                <w:b/>
                <w:bCs/>
                <w:sz w:val="22"/>
                <w:szCs w:val="22"/>
              </w:rPr>
              <w:t>yes</w:t>
            </w:r>
            <w:r>
              <w:rPr>
                <w:sz w:val="22"/>
                <w:szCs w:val="22"/>
              </w:rPr>
              <w:t>, please provide details</w:t>
            </w:r>
          </w:p>
        </w:tc>
        <w:tc>
          <w:tcPr>
            <w:tcW w:w="3525" w:type="dxa"/>
            <w:gridSpan w:val="2"/>
            <w:tcBorders>
              <w:top w:val="single" w:sz="4" w:space="0" w:color="5B9BD4"/>
              <w:left w:val="single" w:sz="4" w:space="0" w:color="5B9BD4"/>
              <w:bottom w:val="single" w:sz="4" w:space="0" w:color="5B9BD4"/>
              <w:right w:val="single" w:sz="4" w:space="0" w:color="5B9BD4"/>
            </w:tcBorders>
          </w:tcPr>
          <w:p w14:paraId="296E3AA6" w14:textId="41A779A5" w:rsidR="0053590A" w:rsidRDefault="0053590A">
            <w:pPr>
              <w:pStyle w:val="TableParagraph"/>
              <w:kinsoku w:val="0"/>
              <w:overflowPunct w:val="0"/>
              <w:spacing w:line="268" w:lineRule="exact"/>
              <w:ind w:left="109"/>
              <w:rPr>
                <w:sz w:val="22"/>
                <w:szCs w:val="22"/>
              </w:rPr>
            </w:pPr>
          </w:p>
        </w:tc>
      </w:tr>
      <w:tr w:rsidR="00C60C2E" w14:paraId="3FAF1065" w14:textId="77777777">
        <w:trPr>
          <w:trHeight w:val="1972"/>
        </w:trPr>
        <w:tc>
          <w:tcPr>
            <w:tcW w:w="1358" w:type="dxa"/>
            <w:tcBorders>
              <w:top w:val="single" w:sz="4" w:space="0" w:color="5B9BD4"/>
              <w:left w:val="single" w:sz="4" w:space="0" w:color="5B9BD4"/>
              <w:bottom w:val="single" w:sz="4" w:space="0" w:color="5B9BD4"/>
              <w:right w:val="single" w:sz="4" w:space="0" w:color="5B9BD4"/>
            </w:tcBorders>
            <w:shd w:val="clear" w:color="auto" w:fill="DEEAF6"/>
          </w:tcPr>
          <w:p w14:paraId="3F6A3CFE" w14:textId="7325BBDA" w:rsidR="0053590A" w:rsidRDefault="00963B84">
            <w:pPr>
              <w:pStyle w:val="TableParagraph"/>
              <w:kinsoku w:val="0"/>
              <w:overflowPunct w:val="0"/>
              <w:spacing w:line="384" w:lineRule="auto"/>
              <w:ind w:left="426" w:right="586"/>
              <w:rPr>
                <w:sz w:val="22"/>
                <w:szCs w:val="22"/>
              </w:rPr>
            </w:pPr>
            <w:r>
              <w:rPr>
                <w:noProof/>
              </w:rPr>
              <mc:AlternateContent>
                <mc:Choice Requires="wps">
                  <w:drawing>
                    <wp:anchor distT="0" distB="0" distL="114300" distR="114300" simplePos="0" relativeHeight="251658296" behindDoc="0" locked="0" layoutInCell="0" allowOverlap="1" wp14:anchorId="469FDB2B" wp14:editId="3FC2CD0C">
                      <wp:simplePos x="0" y="0"/>
                      <wp:positionH relativeFrom="page">
                        <wp:posOffset>79375</wp:posOffset>
                      </wp:positionH>
                      <wp:positionV relativeFrom="page">
                        <wp:posOffset>36830</wp:posOffset>
                      </wp:positionV>
                      <wp:extent cx="142240" cy="142240"/>
                      <wp:effectExtent l="0" t="0" r="0" b="0"/>
                      <wp:wrapNone/>
                      <wp:docPr id="2119231762" name="Freeform 1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944619" id="Freeform 114" o:spid="_x0000_s1026" style="position:absolute;margin-left:6.25pt;margin-top:2.9pt;width:11.2pt;height:11.2pt;z-index:251694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" o:allowincell="f" path="m,223r223,l223,,,,,223xe" filled="f" strokeweight=".25397mm">
                      <v:path arrowok="t" o:connecttype="custom" o:connectlocs="0,141605;141605,141605;141605,0;0,0;0,141605" o:connectangles="0,0,0,0,0"/>
                      <w10:wrap anchorx="page" anchory="page"/>
                    </v:shape>
                  </w:pict>
                </mc:Fallback>
              </mc:AlternateContent>
            </w:r>
            <w:r>
              <w:rPr>
                <w:noProof/>
              </w:rPr>
              <mc:AlternateContent>
                <mc:Choice Requires="wps">
                  <w:drawing>
                    <wp:anchor distT="0" distB="0" distL="114300" distR="114300" simplePos="0" relativeHeight="251658297" behindDoc="0" locked="0" layoutInCell="0" allowOverlap="1" wp14:anchorId="2B0A5753" wp14:editId="38037015">
                      <wp:simplePos x="0" y="0"/>
                      <wp:positionH relativeFrom="page">
                        <wp:posOffset>79375</wp:posOffset>
                      </wp:positionH>
                      <wp:positionV relativeFrom="page">
                        <wp:posOffset>305904</wp:posOffset>
                      </wp:positionV>
                      <wp:extent cx="142240" cy="142240"/>
                      <wp:effectExtent l="0" t="0" r="0" b="0"/>
                      <wp:wrapNone/>
                      <wp:docPr id="1933947750" name="Freeform 1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2154DE" id="Freeform 115" o:spid="_x0000_s1026" style="position:absolute;margin-left:6.25pt;margin-top:24.1pt;width:11.2pt;height:11.2pt;z-index:251695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" o:allowincell="f" path="m,223r223,l223,,,,,223xe" filled="f" strokeweight=".25397mm">
                      <v:path arrowok="t" o:connecttype="custom" o:connectlocs="0,141605;141605,141605;141605,0;0,0;0,141605" o:connectangles="0,0,0,0,0"/>
                      <w10:wrap anchorx="page" anchory="page"/>
                    </v:shape>
                  </w:pict>
                </mc:Fallback>
              </mc:AlternateContent>
            </w:r>
            <w:r w:rsidR="0053590A">
              <w:rPr>
                <w:sz w:val="22"/>
                <w:szCs w:val="22"/>
              </w:rPr>
              <w:t>YES</w:t>
            </w:r>
            <w:r w:rsidR="0053590A">
              <w:rPr>
                <w:spacing w:val="-48"/>
                <w:sz w:val="22"/>
                <w:szCs w:val="22"/>
              </w:rPr>
              <w:t xml:space="preserve"> </w:t>
            </w:r>
            <w:r w:rsidR="0053590A">
              <w:rPr>
                <w:sz w:val="22"/>
                <w:szCs w:val="22"/>
              </w:rPr>
              <w:t>NO</w:t>
            </w:r>
          </w:p>
        </w:tc>
        <w:tc>
          <w:tcPr>
            <w:tcW w:w="816" w:type="dxa"/>
            <w:tcBorders>
              <w:top w:val="single" w:sz="4" w:space="0" w:color="5B9BD4"/>
              <w:left w:val="single" w:sz="4" w:space="0" w:color="5B9BD4"/>
              <w:bottom w:val="single" w:sz="4" w:space="0" w:color="5B9BD4"/>
              <w:right w:val="single" w:sz="4" w:space="0" w:color="5B9BD4"/>
            </w:tcBorders>
            <w:shd w:val="clear" w:color="auto" w:fill="DEEAF6"/>
          </w:tcPr>
          <w:p w14:paraId="69B2BE34" w14:textId="77777777" w:rsidR="0053590A" w:rsidRDefault="0053590A">
            <w:pPr>
              <w:pStyle w:val="TableParagraph"/>
              <w:kinsoku w:val="0"/>
              <w:overflowPunct w:val="0"/>
              <w:spacing w:line="268" w:lineRule="exact"/>
              <w:ind w:left="108"/>
              <w:rPr>
                <w:sz w:val="22"/>
                <w:szCs w:val="22"/>
              </w:rPr>
            </w:pPr>
            <w:r>
              <w:rPr>
                <w:sz w:val="22"/>
                <w:szCs w:val="22"/>
              </w:rPr>
              <w:t>C.11</w:t>
            </w:r>
          </w:p>
        </w:tc>
        <w:tc>
          <w:tcPr>
            <w:tcW w:w="4219" w:type="dxa"/>
            <w:tcBorders>
              <w:top w:val="single" w:sz="4" w:space="0" w:color="5B9BD4"/>
              <w:left w:val="single" w:sz="4" w:space="0" w:color="5B9BD4"/>
              <w:bottom w:val="single" w:sz="4" w:space="0" w:color="5B9BD4"/>
              <w:right w:val="single" w:sz="4" w:space="0" w:color="5B9BD4"/>
            </w:tcBorders>
            <w:shd w:val="clear" w:color="auto" w:fill="DEEAF6"/>
          </w:tcPr>
          <w:p w14:paraId="0937BA3E" w14:textId="77777777" w:rsidR="0053590A" w:rsidRDefault="0053590A">
            <w:pPr>
              <w:pStyle w:val="TableParagraph"/>
              <w:kinsoku w:val="0"/>
              <w:overflowPunct w:val="0"/>
              <w:spacing w:line="276" w:lineRule="auto"/>
              <w:ind w:left="108" w:right="221"/>
              <w:rPr>
                <w:b/>
                <w:bCs/>
                <w:sz w:val="22"/>
                <w:szCs w:val="22"/>
              </w:rPr>
            </w:pPr>
            <w:r>
              <w:rPr>
                <w:b/>
                <w:bCs/>
                <w:sz w:val="22"/>
                <w:szCs w:val="22"/>
              </w:rPr>
              <w:t>Has the economic operator or an undertaking related to it advised the contracting authority or contracting entity or otherwise been involved in the preparation of the procurement procedure?</w:t>
            </w:r>
          </w:p>
        </w:tc>
        <w:tc>
          <w:tcPr>
            <w:tcW w:w="856" w:type="dxa"/>
            <w:tcBorders>
              <w:top w:val="single" w:sz="4" w:space="0" w:color="5B9BD4"/>
              <w:left w:val="single" w:sz="4" w:space="0" w:color="5B9BD4"/>
              <w:bottom w:val="single" w:sz="4" w:space="0" w:color="5B9BD4"/>
              <w:right w:val="none" w:sz="6" w:space="0" w:color="auto"/>
            </w:tcBorders>
          </w:tcPr>
          <w:p w14:paraId="39F09ED6" w14:textId="77777777" w:rsidR="0053590A" w:rsidRDefault="0053590A">
            <w:pPr>
              <w:pStyle w:val="TableParagraph"/>
              <w:kinsoku w:val="0"/>
              <w:overflowPunct w:val="0"/>
              <w:rPr>
                <w:i/>
                <w:iCs/>
                <w:sz w:val="22"/>
                <w:szCs w:val="22"/>
              </w:rPr>
            </w:pPr>
          </w:p>
          <w:p w14:paraId="5F0A4810" w14:textId="77777777" w:rsidR="0053590A" w:rsidRDefault="0053590A">
            <w:pPr>
              <w:pStyle w:val="TableParagraph"/>
              <w:kinsoku w:val="0"/>
              <w:overflowPunct w:val="0"/>
              <w:rPr>
                <w:i/>
                <w:iCs/>
                <w:sz w:val="22"/>
                <w:szCs w:val="22"/>
              </w:rPr>
            </w:pPr>
          </w:p>
          <w:p w14:paraId="256613C0" w14:textId="0FDD1E0C" w:rsidR="0053590A" w:rsidRDefault="00C0566D" w:rsidP="00C0566D">
            <w:pPr>
              <w:pStyle w:val="TableParagraph"/>
              <w:kinsoku w:val="0"/>
              <w:overflowPunct w:val="0"/>
              <w:spacing w:before="1"/>
              <w:rPr>
                <w:sz w:val="22"/>
                <w:szCs w:val="22"/>
              </w:rPr>
            </w:pPr>
            <w:r>
              <w:rPr>
                <w:i/>
                <w:iCs/>
                <w:sz w:val="19"/>
                <w:szCs w:val="19"/>
              </w:rPr>
              <w:t xml:space="preserve">  </w:t>
            </w:r>
            <w:r w:rsidR="0053590A">
              <w:rPr>
                <w:sz w:val="22"/>
                <w:szCs w:val="22"/>
              </w:rPr>
              <w:t>Yes</w:t>
            </w:r>
          </w:p>
        </w:tc>
        <w:tc>
          <w:tcPr>
            <w:tcW w:w="2669" w:type="dxa"/>
            <w:tcBorders>
              <w:top w:val="single" w:sz="4" w:space="0" w:color="5B9BD4"/>
              <w:left w:val="none" w:sz="6" w:space="0" w:color="auto"/>
              <w:bottom w:val="single" w:sz="4" w:space="0" w:color="5B9BD4"/>
              <w:right w:val="single" w:sz="4" w:space="0" w:color="5B9BD4"/>
            </w:tcBorders>
          </w:tcPr>
          <w:p w14:paraId="581071C2" w14:textId="77777777" w:rsidR="0053590A" w:rsidRDefault="0053590A">
            <w:pPr>
              <w:pStyle w:val="TableParagraph"/>
              <w:kinsoku w:val="0"/>
              <w:overflowPunct w:val="0"/>
              <w:rPr>
                <w:i/>
                <w:iCs/>
                <w:sz w:val="22"/>
                <w:szCs w:val="22"/>
              </w:rPr>
            </w:pPr>
          </w:p>
          <w:p w14:paraId="09E9047C" w14:textId="77777777" w:rsidR="0053590A" w:rsidRDefault="0053590A">
            <w:pPr>
              <w:pStyle w:val="TableParagraph"/>
              <w:kinsoku w:val="0"/>
              <w:overflowPunct w:val="0"/>
              <w:rPr>
                <w:i/>
                <w:iCs/>
                <w:sz w:val="22"/>
                <w:szCs w:val="22"/>
              </w:rPr>
            </w:pPr>
          </w:p>
          <w:p w14:paraId="653BBC2E" w14:textId="481564A3" w:rsidR="0053590A" w:rsidRDefault="00C0566D" w:rsidP="00C0566D">
            <w:pPr>
              <w:pStyle w:val="TableParagraph"/>
              <w:kinsoku w:val="0"/>
              <w:overflowPunct w:val="0"/>
              <w:spacing w:before="1"/>
              <w:rPr>
                <w:sz w:val="22"/>
                <w:szCs w:val="22"/>
              </w:rPr>
            </w:pPr>
            <w:r>
              <w:rPr>
                <w:i/>
                <w:iCs/>
                <w:sz w:val="19"/>
                <w:szCs w:val="19"/>
              </w:rPr>
              <w:t xml:space="preserve">          </w:t>
            </w:r>
            <w:r w:rsidR="0053590A">
              <w:rPr>
                <w:sz w:val="22"/>
                <w:szCs w:val="22"/>
              </w:rPr>
              <w:t>No</w:t>
            </w:r>
          </w:p>
        </w:tc>
      </w:tr>
      <w:tr w:rsidR="00C60C2E" w14:paraId="6626A83D" w14:textId="77777777">
        <w:trPr>
          <w:trHeight w:val="738"/>
        </w:trPr>
        <w:tc>
          <w:tcPr>
            <w:tcW w:w="1358" w:type="dxa"/>
            <w:tcBorders>
              <w:top w:val="single" w:sz="4" w:space="0" w:color="5B9BD4"/>
              <w:left w:val="single" w:sz="4" w:space="0" w:color="5B9BD4"/>
              <w:bottom w:val="single" w:sz="4" w:space="0" w:color="5B9BD4"/>
              <w:right w:val="single" w:sz="4" w:space="0" w:color="5B9BD4"/>
            </w:tcBorders>
            <w:shd w:val="clear" w:color="auto" w:fill="DEEAF6"/>
          </w:tcPr>
          <w:p w14:paraId="3A14CACF" w14:textId="77777777" w:rsidR="0053590A" w:rsidRDefault="0053590A">
            <w:pPr>
              <w:pStyle w:val="TableParagraph"/>
              <w:kinsoku w:val="0"/>
              <w:overflowPunct w:val="0"/>
              <w:rPr>
                <w:rFonts w:ascii="Times New Roman" w:hAnsi="Times New Roman" w:cs="Times New Roman"/>
                <w:sz w:val="20"/>
                <w:szCs w:val="20"/>
              </w:rPr>
            </w:pPr>
          </w:p>
        </w:tc>
        <w:tc>
          <w:tcPr>
            <w:tcW w:w="816" w:type="dxa"/>
            <w:tcBorders>
              <w:top w:val="single" w:sz="4" w:space="0" w:color="5B9BD4"/>
              <w:left w:val="single" w:sz="4" w:space="0" w:color="5B9BD4"/>
              <w:bottom w:val="single" w:sz="4" w:space="0" w:color="5B9BD4"/>
              <w:right w:val="single" w:sz="4" w:space="0" w:color="5B9BD4"/>
            </w:tcBorders>
            <w:shd w:val="clear" w:color="auto" w:fill="DEEAF6"/>
          </w:tcPr>
          <w:p w14:paraId="4AB5320D" w14:textId="77777777" w:rsidR="0053590A" w:rsidRDefault="0053590A">
            <w:pPr>
              <w:pStyle w:val="TableParagraph"/>
              <w:kinsoku w:val="0"/>
              <w:overflowPunct w:val="0"/>
              <w:spacing w:before="1"/>
              <w:ind w:left="108"/>
              <w:rPr>
                <w:sz w:val="22"/>
                <w:szCs w:val="22"/>
              </w:rPr>
            </w:pPr>
            <w:r>
              <w:rPr>
                <w:sz w:val="22"/>
                <w:szCs w:val="22"/>
              </w:rPr>
              <w:t>C.12</w:t>
            </w:r>
          </w:p>
        </w:tc>
        <w:tc>
          <w:tcPr>
            <w:tcW w:w="4219" w:type="dxa"/>
            <w:tcBorders>
              <w:top w:val="single" w:sz="4" w:space="0" w:color="5B9BD4"/>
              <w:left w:val="single" w:sz="4" w:space="0" w:color="5B9BD4"/>
              <w:bottom w:val="single" w:sz="4" w:space="0" w:color="5B9BD4"/>
              <w:right w:val="single" w:sz="4" w:space="0" w:color="5B9BD4"/>
            </w:tcBorders>
            <w:shd w:val="clear" w:color="auto" w:fill="DEEAF6"/>
          </w:tcPr>
          <w:p w14:paraId="244E082C" w14:textId="77777777" w:rsidR="0053590A" w:rsidRDefault="0053590A">
            <w:pPr>
              <w:pStyle w:val="TableParagraph"/>
              <w:kinsoku w:val="0"/>
              <w:overflowPunct w:val="0"/>
              <w:spacing w:before="1" w:line="273" w:lineRule="auto"/>
              <w:ind w:left="108" w:right="272"/>
              <w:rPr>
                <w:sz w:val="22"/>
                <w:szCs w:val="22"/>
              </w:rPr>
            </w:pPr>
            <w:r>
              <w:rPr>
                <w:sz w:val="22"/>
                <w:szCs w:val="22"/>
              </w:rPr>
              <w:t xml:space="preserve">If the answer to C.11 is </w:t>
            </w:r>
            <w:r>
              <w:rPr>
                <w:b/>
                <w:bCs/>
                <w:sz w:val="22"/>
                <w:szCs w:val="22"/>
              </w:rPr>
              <w:t>yes</w:t>
            </w:r>
            <w:r>
              <w:rPr>
                <w:sz w:val="22"/>
                <w:szCs w:val="22"/>
              </w:rPr>
              <w:t>, please provide details</w:t>
            </w:r>
          </w:p>
        </w:tc>
        <w:tc>
          <w:tcPr>
            <w:tcW w:w="3525" w:type="dxa"/>
            <w:gridSpan w:val="2"/>
            <w:tcBorders>
              <w:top w:val="single" w:sz="4" w:space="0" w:color="5B9BD4"/>
              <w:left w:val="single" w:sz="4" w:space="0" w:color="5B9BD4"/>
              <w:bottom w:val="single" w:sz="4" w:space="0" w:color="5B9BD4"/>
              <w:right w:val="single" w:sz="4" w:space="0" w:color="5B9BD4"/>
            </w:tcBorders>
          </w:tcPr>
          <w:p w14:paraId="609C4597" w14:textId="5CC3B186" w:rsidR="0053590A" w:rsidRDefault="0053590A">
            <w:pPr>
              <w:pStyle w:val="TableParagraph"/>
              <w:kinsoku w:val="0"/>
              <w:overflowPunct w:val="0"/>
              <w:spacing w:before="1"/>
              <w:ind w:left="109"/>
              <w:rPr>
                <w:sz w:val="22"/>
                <w:szCs w:val="22"/>
              </w:rPr>
            </w:pPr>
          </w:p>
        </w:tc>
      </w:tr>
      <w:tr w:rsidR="00C60C2E" w14:paraId="3466A78D" w14:textId="77777777">
        <w:trPr>
          <w:trHeight w:val="1972"/>
        </w:trPr>
        <w:tc>
          <w:tcPr>
            <w:tcW w:w="1358" w:type="dxa"/>
            <w:tcBorders>
              <w:top w:val="single" w:sz="4" w:space="0" w:color="5B9BD4"/>
              <w:left w:val="single" w:sz="4" w:space="0" w:color="5B9BD4"/>
              <w:bottom w:val="single" w:sz="4" w:space="0" w:color="5B9BD4"/>
              <w:right w:val="single" w:sz="4" w:space="0" w:color="5B9BD4"/>
            </w:tcBorders>
            <w:shd w:val="clear" w:color="auto" w:fill="DEEAF6"/>
          </w:tcPr>
          <w:p w14:paraId="74112C0F" w14:textId="780E06C1" w:rsidR="0053590A" w:rsidRDefault="00963B84">
            <w:pPr>
              <w:pStyle w:val="TableParagraph"/>
              <w:kinsoku w:val="0"/>
              <w:overflowPunct w:val="0"/>
              <w:spacing w:line="384" w:lineRule="auto"/>
              <w:ind w:left="426" w:right="586"/>
              <w:rPr>
                <w:sz w:val="22"/>
                <w:szCs w:val="22"/>
              </w:rPr>
            </w:pPr>
            <w:r>
              <w:rPr>
                <w:noProof/>
              </w:rPr>
              <mc:AlternateContent>
                <mc:Choice Requires="wps">
                  <w:drawing>
                    <wp:anchor distT="0" distB="0" distL="114300" distR="114300" simplePos="0" relativeHeight="251658298" behindDoc="0" locked="0" layoutInCell="0" allowOverlap="1" wp14:anchorId="0A5DF847" wp14:editId="04B9AC84">
                      <wp:simplePos x="0" y="0"/>
                      <wp:positionH relativeFrom="page">
                        <wp:posOffset>79375</wp:posOffset>
                      </wp:positionH>
                      <wp:positionV relativeFrom="page">
                        <wp:posOffset>53367</wp:posOffset>
                      </wp:positionV>
                      <wp:extent cx="142240" cy="142240"/>
                      <wp:effectExtent l="0" t="0" r="0" b="0"/>
                      <wp:wrapNone/>
                      <wp:docPr id="1807364118" name="Freeform 1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5C6571" id="Freeform 116" o:spid="_x0000_s1026" style="position:absolute;margin-left:6.25pt;margin-top:4.2pt;width:11.2pt;height:11.2pt;z-index:2516966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" o:allowincell="f" path="m,223r223,l223,,,,,223xe" filled="f" strokeweight=".72pt">
                      <v:path arrowok="t" o:connecttype="custom" o:connectlocs="0,141605;141605,141605;141605,0;0,0;0,141605" o:connectangles="0,0,0,0,0"/>
                      <w10:wrap anchorx="page" anchory="page"/>
                    </v:shape>
                  </w:pict>
                </mc:Fallback>
              </mc:AlternateContent>
            </w:r>
            <w:r>
              <w:rPr>
                <w:noProof/>
              </w:rPr>
              <mc:AlternateContent>
                <mc:Choice Requires="wps">
                  <w:drawing>
                    <wp:anchor distT="0" distB="0" distL="114300" distR="114300" simplePos="0" relativeHeight="251658299" behindDoc="0" locked="0" layoutInCell="0" allowOverlap="1" wp14:anchorId="74E880E9" wp14:editId="75936EB4">
                      <wp:simplePos x="0" y="0"/>
                      <wp:positionH relativeFrom="page">
                        <wp:posOffset>71424</wp:posOffset>
                      </wp:positionH>
                      <wp:positionV relativeFrom="page">
                        <wp:posOffset>302564</wp:posOffset>
                      </wp:positionV>
                      <wp:extent cx="142240" cy="142240"/>
                      <wp:effectExtent l="0" t="0" r="0" b="0"/>
                      <wp:wrapNone/>
                      <wp:docPr id="485086017" name="Freeform 1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4B2558" id="Freeform 117" o:spid="_x0000_s1026" style="position:absolute;margin-left:5.6pt;margin-top:23.8pt;width:11.2pt;height:11.2pt;z-index:2516976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" o:allowincell="f" path="m,223r223,l223,,,,,223xe" filled="f" strokeweight=".72pt">
                      <v:path arrowok="t" o:connecttype="custom" o:connectlocs="0,141605;141605,141605;141605,0;0,0;0,141605" o:connectangles="0,0,0,0,0"/>
                      <w10:wrap anchorx="page" anchory="page"/>
                    </v:shape>
                  </w:pict>
                </mc:Fallback>
              </mc:AlternateContent>
            </w:r>
            <w:r w:rsidR="0053590A">
              <w:rPr>
                <w:sz w:val="22"/>
                <w:szCs w:val="22"/>
              </w:rPr>
              <w:t>YES</w:t>
            </w:r>
            <w:r w:rsidR="0053590A">
              <w:rPr>
                <w:spacing w:val="-48"/>
                <w:sz w:val="22"/>
                <w:szCs w:val="22"/>
              </w:rPr>
              <w:t xml:space="preserve"> </w:t>
            </w:r>
            <w:r w:rsidR="0053590A">
              <w:rPr>
                <w:sz w:val="22"/>
                <w:szCs w:val="22"/>
              </w:rPr>
              <w:t>NO</w:t>
            </w:r>
          </w:p>
        </w:tc>
        <w:tc>
          <w:tcPr>
            <w:tcW w:w="816" w:type="dxa"/>
            <w:tcBorders>
              <w:top w:val="single" w:sz="4" w:space="0" w:color="5B9BD4"/>
              <w:left w:val="single" w:sz="4" w:space="0" w:color="5B9BD4"/>
              <w:bottom w:val="single" w:sz="4" w:space="0" w:color="5B9BD4"/>
              <w:right w:val="single" w:sz="4" w:space="0" w:color="5B9BD4"/>
            </w:tcBorders>
            <w:shd w:val="clear" w:color="auto" w:fill="DEEAF6"/>
          </w:tcPr>
          <w:p w14:paraId="51D43DF9" w14:textId="77777777" w:rsidR="0053590A" w:rsidRDefault="0053590A">
            <w:pPr>
              <w:pStyle w:val="TableParagraph"/>
              <w:kinsoku w:val="0"/>
              <w:overflowPunct w:val="0"/>
              <w:spacing w:line="268" w:lineRule="exact"/>
              <w:ind w:left="108"/>
              <w:rPr>
                <w:sz w:val="22"/>
                <w:szCs w:val="22"/>
              </w:rPr>
            </w:pPr>
            <w:r>
              <w:rPr>
                <w:sz w:val="22"/>
                <w:szCs w:val="22"/>
              </w:rPr>
              <w:t>C.13</w:t>
            </w:r>
          </w:p>
        </w:tc>
        <w:tc>
          <w:tcPr>
            <w:tcW w:w="4219" w:type="dxa"/>
            <w:tcBorders>
              <w:top w:val="single" w:sz="4" w:space="0" w:color="5B9BD4"/>
              <w:left w:val="single" w:sz="4" w:space="0" w:color="5B9BD4"/>
              <w:bottom w:val="single" w:sz="4" w:space="0" w:color="5B9BD4"/>
              <w:right w:val="single" w:sz="4" w:space="0" w:color="5B9BD4"/>
            </w:tcBorders>
            <w:shd w:val="clear" w:color="auto" w:fill="DEEAF6"/>
          </w:tcPr>
          <w:p w14:paraId="565A637B" w14:textId="77777777" w:rsidR="0053590A" w:rsidRDefault="0053590A">
            <w:pPr>
              <w:pStyle w:val="TableParagraph"/>
              <w:kinsoku w:val="0"/>
              <w:overflowPunct w:val="0"/>
              <w:spacing w:line="276" w:lineRule="auto"/>
              <w:ind w:left="108" w:right="121"/>
              <w:rPr>
                <w:b/>
                <w:bCs/>
                <w:sz w:val="22"/>
                <w:szCs w:val="22"/>
              </w:rPr>
            </w:pPr>
            <w:r>
              <w:rPr>
                <w:b/>
                <w:bCs/>
                <w:sz w:val="22"/>
                <w:szCs w:val="22"/>
              </w:rPr>
              <w:t>Has the economic operator experienced that a prior public contract or a prior concession contract was terminated early, or that damages or other comparable sanctions were imposed in connection with that prior</w:t>
            </w:r>
            <w:r>
              <w:rPr>
                <w:b/>
                <w:bCs/>
                <w:spacing w:val="-3"/>
                <w:sz w:val="22"/>
                <w:szCs w:val="22"/>
              </w:rPr>
              <w:t xml:space="preserve"> </w:t>
            </w:r>
            <w:r>
              <w:rPr>
                <w:b/>
                <w:bCs/>
                <w:sz w:val="22"/>
                <w:szCs w:val="22"/>
              </w:rPr>
              <w:t>contract?</w:t>
            </w:r>
          </w:p>
        </w:tc>
        <w:tc>
          <w:tcPr>
            <w:tcW w:w="856" w:type="dxa"/>
            <w:tcBorders>
              <w:top w:val="single" w:sz="4" w:space="0" w:color="5B9BD4"/>
              <w:left w:val="single" w:sz="4" w:space="0" w:color="5B9BD4"/>
              <w:bottom w:val="single" w:sz="4" w:space="0" w:color="5B9BD4"/>
              <w:right w:val="none" w:sz="6" w:space="0" w:color="auto"/>
            </w:tcBorders>
          </w:tcPr>
          <w:p w14:paraId="64A74058" w14:textId="77777777" w:rsidR="0053590A" w:rsidRDefault="0053590A">
            <w:pPr>
              <w:pStyle w:val="TableParagraph"/>
              <w:kinsoku w:val="0"/>
              <w:overflowPunct w:val="0"/>
              <w:rPr>
                <w:i/>
                <w:iCs/>
                <w:sz w:val="22"/>
                <w:szCs w:val="22"/>
              </w:rPr>
            </w:pPr>
          </w:p>
          <w:p w14:paraId="7F5C67ED" w14:textId="77777777" w:rsidR="0053590A" w:rsidRDefault="0053590A">
            <w:pPr>
              <w:pStyle w:val="TableParagraph"/>
              <w:kinsoku w:val="0"/>
              <w:overflowPunct w:val="0"/>
              <w:rPr>
                <w:i/>
                <w:iCs/>
                <w:sz w:val="22"/>
                <w:szCs w:val="22"/>
              </w:rPr>
            </w:pPr>
          </w:p>
          <w:p w14:paraId="3ECB9B73" w14:textId="77C2AB76" w:rsidR="0053590A" w:rsidRDefault="00C0566D" w:rsidP="00C0566D">
            <w:pPr>
              <w:pStyle w:val="TableParagraph"/>
              <w:kinsoku w:val="0"/>
              <w:overflowPunct w:val="0"/>
              <w:rPr>
                <w:sz w:val="22"/>
                <w:szCs w:val="22"/>
              </w:rPr>
            </w:pPr>
            <w:r>
              <w:rPr>
                <w:i/>
                <w:iCs/>
                <w:sz w:val="19"/>
                <w:szCs w:val="19"/>
              </w:rPr>
              <w:t xml:space="preserve"> </w:t>
            </w:r>
            <w:r w:rsidR="0053590A">
              <w:rPr>
                <w:sz w:val="22"/>
                <w:szCs w:val="22"/>
              </w:rPr>
              <w:t>Yes</w:t>
            </w:r>
          </w:p>
        </w:tc>
        <w:tc>
          <w:tcPr>
            <w:tcW w:w="2669" w:type="dxa"/>
            <w:tcBorders>
              <w:top w:val="single" w:sz="4" w:space="0" w:color="5B9BD4"/>
              <w:left w:val="none" w:sz="6" w:space="0" w:color="auto"/>
              <w:bottom w:val="single" w:sz="4" w:space="0" w:color="5B9BD4"/>
              <w:right w:val="single" w:sz="4" w:space="0" w:color="5B9BD4"/>
            </w:tcBorders>
          </w:tcPr>
          <w:p w14:paraId="24175628" w14:textId="77777777" w:rsidR="0053590A" w:rsidRDefault="0053590A">
            <w:pPr>
              <w:pStyle w:val="TableParagraph"/>
              <w:kinsoku w:val="0"/>
              <w:overflowPunct w:val="0"/>
              <w:rPr>
                <w:i/>
                <w:iCs/>
                <w:sz w:val="22"/>
                <w:szCs w:val="22"/>
              </w:rPr>
            </w:pPr>
          </w:p>
          <w:p w14:paraId="2E510C08" w14:textId="77777777" w:rsidR="0053590A" w:rsidRDefault="0053590A">
            <w:pPr>
              <w:pStyle w:val="TableParagraph"/>
              <w:kinsoku w:val="0"/>
              <w:overflowPunct w:val="0"/>
              <w:rPr>
                <w:i/>
                <w:iCs/>
                <w:sz w:val="22"/>
                <w:szCs w:val="22"/>
              </w:rPr>
            </w:pPr>
          </w:p>
          <w:p w14:paraId="2AEF2B8E" w14:textId="12EC2CF5" w:rsidR="0053590A" w:rsidRDefault="00C0566D" w:rsidP="00C0566D">
            <w:pPr>
              <w:pStyle w:val="TableParagraph"/>
              <w:kinsoku w:val="0"/>
              <w:overflowPunct w:val="0"/>
              <w:rPr>
                <w:sz w:val="22"/>
                <w:szCs w:val="22"/>
              </w:rPr>
            </w:pPr>
            <w:r>
              <w:rPr>
                <w:i/>
                <w:iCs/>
                <w:sz w:val="19"/>
                <w:szCs w:val="19"/>
              </w:rPr>
              <w:t xml:space="preserve">          </w:t>
            </w:r>
            <w:r w:rsidR="0053590A">
              <w:rPr>
                <w:sz w:val="22"/>
                <w:szCs w:val="22"/>
              </w:rPr>
              <w:t>No</w:t>
            </w:r>
          </w:p>
        </w:tc>
      </w:tr>
      <w:tr w:rsidR="00C60C2E" w14:paraId="684360F9" w14:textId="77777777">
        <w:trPr>
          <w:trHeight w:val="738"/>
        </w:trPr>
        <w:tc>
          <w:tcPr>
            <w:tcW w:w="1358" w:type="dxa"/>
            <w:tcBorders>
              <w:top w:val="single" w:sz="4" w:space="0" w:color="5B9BD4"/>
              <w:left w:val="single" w:sz="4" w:space="0" w:color="5B9BD4"/>
              <w:bottom w:val="single" w:sz="4" w:space="0" w:color="5B9BD4"/>
              <w:right w:val="single" w:sz="4" w:space="0" w:color="5B9BD4"/>
            </w:tcBorders>
            <w:shd w:val="clear" w:color="auto" w:fill="DEEAF6"/>
          </w:tcPr>
          <w:p w14:paraId="61369234" w14:textId="77777777" w:rsidR="0053590A" w:rsidRDefault="0053590A">
            <w:pPr>
              <w:pStyle w:val="TableParagraph"/>
              <w:kinsoku w:val="0"/>
              <w:overflowPunct w:val="0"/>
              <w:rPr>
                <w:rFonts w:ascii="Times New Roman" w:hAnsi="Times New Roman" w:cs="Times New Roman"/>
                <w:sz w:val="20"/>
                <w:szCs w:val="20"/>
              </w:rPr>
            </w:pPr>
          </w:p>
        </w:tc>
        <w:tc>
          <w:tcPr>
            <w:tcW w:w="816" w:type="dxa"/>
            <w:tcBorders>
              <w:top w:val="single" w:sz="4" w:space="0" w:color="5B9BD4"/>
              <w:left w:val="single" w:sz="4" w:space="0" w:color="5B9BD4"/>
              <w:bottom w:val="single" w:sz="4" w:space="0" w:color="5B9BD4"/>
              <w:right w:val="single" w:sz="4" w:space="0" w:color="5B9BD4"/>
            </w:tcBorders>
            <w:shd w:val="clear" w:color="auto" w:fill="DEEAF6"/>
          </w:tcPr>
          <w:p w14:paraId="0593C7C2" w14:textId="77777777" w:rsidR="0053590A" w:rsidRDefault="0053590A">
            <w:pPr>
              <w:pStyle w:val="TableParagraph"/>
              <w:kinsoku w:val="0"/>
              <w:overflowPunct w:val="0"/>
              <w:spacing w:line="268" w:lineRule="exact"/>
              <w:ind w:left="108"/>
              <w:rPr>
                <w:sz w:val="22"/>
                <w:szCs w:val="22"/>
              </w:rPr>
            </w:pPr>
            <w:r>
              <w:rPr>
                <w:sz w:val="22"/>
                <w:szCs w:val="22"/>
              </w:rPr>
              <w:t>C.14</w:t>
            </w:r>
          </w:p>
        </w:tc>
        <w:tc>
          <w:tcPr>
            <w:tcW w:w="4219" w:type="dxa"/>
            <w:tcBorders>
              <w:top w:val="single" w:sz="4" w:space="0" w:color="5B9BD4"/>
              <w:left w:val="single" w:sz="4" w:space="0" w:color="5B9BD4"/>
              <w:bottom w:val="single" w:sz="4" w:space="0" w:color="5B9BD4"/>
              <w:right w:val="single" w:sz="4" w:space="0" w:color="5B9BD4"/>
            </w:tcBorders>
            <w:shd w:val="clear" w:color="auto" w:fill="DEEAF6"/>
          </w:tcPr>
          <w:p w14:paraId="1163226A" w14:textId="77777777" w:rsidR="0053590A" w:rsidRDefault="0053590A">
            <w:pPr>
              <w:pStyle w:val="TableParagraph"/>
              <w:kinsoku w:val="0"/>
              <w:overflowPunct w:val="0"/>
              <w:spacing w:line="276" w:lineRule="auto"/>
              <w:ind w:left="108" w:right="782"/>
              <w:rPr>
                <w:sz w:val="22"/>
                <w:szCs w:val="22"/>
              </w:rPr>
            </w:pPr>
            <w:r>
              <w:rPr>
                <w:sz w:val="22"/>
                <w:szCs w:val="22"/>
              </w:rPr>
              <w:t xml:space="preserve">If the answer to C.13 is </w:t>
            </w:r>
            <w:r>
              <w:rPr>
                <w:b/>
                <w:bCs/>
                <w:sz w:val="22"/>
                <w:szCs w:val="22"/>
              </w:rPr>
              <w:t>yes</w:t>
            </w:r>
            <w:r>
              <w:rPr>
                <w:sz w:val="22"/>
                <w:szCs w:val="22"/>
              </w:rPr>
              <w:t>, please complete parts (a), (b) and (c)</w:t>
            </w:r>
            <w:r>
              <w:rPr>
                <w:spacing w:val="-14"/>
                <w:sz w:val="22"/>
                <w:szCs w:val="22"/>
              </w:rPr>
              <w:t xml:space="preserve"> </w:t>
            </w:r>
            <w:r>
              <w:rPr>
                <w:sz w:val="22"/>
                <w:szCs w:val="22"/>
              </w:rPr>
              <w:t>below:</w:t>
            </w:r>
          </w:p>
        </w:tc>
        <w:tc>
          <w:tcPr>
            <w:tcW w:w="3525" w:type="dxa"/>
            <w:gridSpan w:val="2"/>
            <w:tcBorders>
              <w:top w:val="single" w:sz="4" w:space="0" w:color="5B9BD4"/>
              <w:left w:val="single" w:sz="4" w:space="0" w:color="5B9BD4"/>
              <w:bottom w:val="single" w:sz="4" w:space="0" w:color="5B9BD4"/>
              <w:right w:val="single" w:sz="4" w:space="0" w:color="5B9BD4"/>
            </w:tcBorders>
          </w:tcPr>
          <w:p w14:paraId="232BF42E" w14:textId="77777777" w:rsidR="0053590A" w:rsidRDefault="0053590A">
            <w:pPr>
              <w:pStyle w:val="TableParagraph"/>
              <w:kinsoku w:val="0"/>
              <w:overflowPunct w:val="0"/>
              <w:rPr>
                <w:rFonts w:ascii="Times New Roman" w:hAnsi="Times New Roman" w:cs="Times New Roman"/>
                <w:sz w:val="20"/>
                <w:szCs w:val="20"/>
              </w:rPr>
            </w:pPr>
          </w:p>
        </w:tc>
      </w:tr>
      <w:tr w:rsidR="00C60C2E" w14:paraId="38904081" w14:textId="77777777">
        <w:trPr>
          <w:trHeight w:val="1973"/>
        </w:trPr>
        <w:tc>
          <w:tcPr>
            <w:tcW w:w="1358" w:type="dxa"/>
            <w:tcBorders>
              <w:top w:val="single" w:sz="4" w:space="0" w:color="5B9BD4"/>
              <w:left w:val="single" w:sz="4" w:space="0" w:color="5B9BD4"/>
              <w:bottom w:val="single" w:sz="4" w:space="0" w:color="5B9BD4"/>
              <w:right w:val="single" w:sz="4" w:space="0" w:color="5B9BD4"/>
            </w:tcBorders>
            <w:shd w:val="clear" w:color="auto" w:fill="DEEAF6"/>
          </w:tcPr>
          <w:p w14:paraId="7BEC2F9B" w14:textId="77777777" w:rsidR="0053590A" w:rsidRDefault="0053590A">
            <w:pPr>
              <w:pStyle w:val="TableParagraph"/>
              <w:kinsoku w:val="0"/>
              <w:overflowPunct w:val="0"/>
              <w:rPr>
                <w:rFonts w:ascii="Times New Roman" w:hAnsi="Times New Roman" w:cs="Times New Roman"/>
                <w:sz w:val="20"/>
                <w:szCs w:val="20"/>
              </w:rPr>
            </w:pPr>
          </w:p>
        </w:tc>
        <w:tc>
          <w:tcPr>
            <w:tcW w:w="816" w:type="dxa"/>
            <w:tcBorders>
              <w:top w:val="single" w:sz="4" w:space="0" w:color="5B9BD4"/>
              <w:left w:val="single" w:sz="4" w:space="0" w:color="5B9BD4"/>
              <w:bottom w:val="single" w:sz="4" w:space="0" w:color="5B9BD4"/>
              <w:right w:val="single" w:sz="4" w:space="0" w:color="5B9BD4"/>
            </w:tcBorders>
            <w:shd w:val="clear" w:color="auto" w:fill="DEEAF6"/>
          </w:tcPr>
          <w:p w14:paraId="2EEB56E1" w14:textId="77777777" w:rsidR="0053590A" w:rsidRDefault="0053590A">
            <w:pPr>
              <w:pStyle w:val="TableParagraph"/>
              <w:kinsoku w:val="0"/>
              <w:overflowPunct w:val="0"/>
              <w:rPr>
                <w:rFonts w:ascii="Times New Roman" w:hAnsi="Times New Roman" w:cs="Times New Roman"/>
                <w:sz w:val="20"/>
                <w:szCs w:val="20"/>
              </w:rPr>
            </w:pPr>
          </w:p>
        </w:tc>
        <w:tc>
          <w:tcPr>
            <w:tcW w:w="4219" w:type="dxa"/>
            <w:tcBorders>
              <w:top w:val="single" w:sz="4" w:space="0" w:color="5B9BD4"/>
              <w:left w:val="single" w:sz="4" w:space="0" w:color="5B9BD4"/>
              <w:bottom w:val="single" w:sz="4" w:space="0" w:color="5B9BD4"/>
              <w:right w:val="single" w:sz="4" w:space="0" w:color="5B9BD4"/>
            </w:tcBorders>
            <w:shd w:val="clear" w:color="auto" w:fill="DEEAF6"/>
          </w:tcPr>
          <w:p w14:paraId="1570BC19" w14:textId="77777777" w:rsidR="0053590A" w:rsidRDefault="0053590A">
            <w:pPr>
              <w:pStyle w:val="TableParagraph"/>
              <w:kinsoku w:val="0"/>
              <w:overflowPunct w:val="0"/>
              <w:spacing w:line="276" w:lineRule="auto"/>
              <w:ind w:left="468" w:right="106" w:hanging="360"/>
              <w:rPr>
                <w:sz w:val="22"/>
                <w:szCs w:val="22"/>
              </w:rPr>
            </w:pPr>
            <w:r>
              <w:rPr>
                <w:sz w:val="22"/>
                <w:szCs w:val="22"/>
              </w:rPr>
              <w:t>(a) Please provide details of the prior public contract or a prior concession contract that was terminated early, or the damages or other comparable sanctions that were imposed in connection with that prior</w:t>
            </w:r>
            <w:r>
              <w:rPr>
                <w:spacing w:val="-3"/>
                <w:sz w:val="22"/>
                <w:szCs w:val="22"/>
              </w:rPr>
              <w:t xml:space="preserve"> </w:t>
            </w:r>
            <w:r>
              <w:rPr>
                <w:sz w:val="22"/>
                <w:szCs w:val="22"/>
              </w:rPr>
              <w:t>contract</w:t>
            </w:r>
          </w:p>
        </w:tc>
        <w:tc>
          <w:tcPr>
            <w:tcW w:w="3525" w:type="dxa"/>
            <w:gridSpan w:val="2"/>
            <w:tcBorders>
              <w:top w:val="single" w:sz="4" w:space="0" w:color="5B9BD4"/>
              <w:left w:val="single" w:sz="4" w:space="0" w:color="5B9BD4"/>
              <w:bottom w:val="single" w:sz="4" w:space="0" w:color="5B9BD4"/>
              <w:right w:val="single" w:sz="4" w:space="0" w:color="5B9BD4"/>
            </w:tcBorders>
          </w:tcPr>
          <w:p w14:paraId="20ECD410" w14:textId="44BF5CF6" w:rsidR="0053590A" w:rsidRDefault="0053590A">
            <w:pPr>
              <w:pStyle w:val="TableParagraph"/>
              <w:kinsoku w:val="0"/>
              <w:overflowPunct w:val="0"/>
              <w:spacing w:line="268" w:lineRule="exact"/>
              <w:ind w:left="109"/>
              <w:rPr>
                <w:sz w:val="22"/>
                <w:szCs w:val="22"/>
              </w:rPr>
            </w:pPr>
          </w:p>
        </w:tc>
      </w:tr>
      <w:tr w:rsidR="00C60C2E" w14:paraId="713CCD10" w14:textId="77777777">
        <w:trPr>
          <w:trHeight w:val="738"/>
        </w:trPr>
        <w:tc>
          <w:tcPr>
            <w:tcW w:w="1358" w:type="dxa"/>
            <w:tcBorders>
              <w:top w:val="single" w:sz="4" w:space="0" w:color="5B9BD4"/>
              <w:left w:val="single" w:sz="4" w:space="0" w:color="5B9BD4"/>
              <w:bottom w:val="single" w:sz="4" w:space="0" w:color="5B9BD4"/>
              <w:right w:val="single" w:sz="4" w:space="0" w:color="5B9BD4"/>
            </w:tcBorders>
            <w:shd w:val="clear" w:color="auto" w:fill="DEEAF6"/>
          </w:tcPr>
          <w:p w14:paraId="110774C6" w14:textId="77777777" w:rsidR="0053590A" w:rsidRDefault="0053590A">
            <w:pPr>
              <w:pStyle w:val="TableParagraph"/>
              <w:kinsoku w:val="0"/>
              <w:overflowPunct w:val="0"/>
              <w:rPr>
                <w:rFonts w:ascii="Times New Roman" w:hAnsi="Times New Roman" w:cs="Times New Roman"/>
                <w:sz w:val="20"/>
                <w:szCs w:val="20"/>
              </w:rPr>
            </w:pPr>
          </w:p>
        </w:tc>
        <w:tc>
          <w:tcPr>
            <w:tcW w:w="816" w:type="dxa"/>
            <w:tcBorders>
              <w:top w:val="single" w:sz="4" w:space="0" w:color="5B9BD4"/>
              <w:left w:val="single" w:sz="4" w:space="0" w:color="5B9BD4"/>
              <w:bottom w:val="single" w:sz="4" w:space="0" w:color="5B9BD4"/>
              <w:right w:val="single" w:sz="4" w:space="0" w:color="5B9BD4"/>
            </w:tcBorders>
            <w:shd w:val="clear" w:color="auto" w:fill="DEEAF6"/>
          </w:tcPr>
          <w:p w14:paraId="66179696" w14:textId="77777777" w:rsidR="0053590A" w:rsidRDefault="0053590A">
            <w:pPr>
              <w:pStyle w:val="TableParagraph"/>
              <w:kinsoku w:val="0"/>
              <w:overflowPunct w:val="0"/>
              <w:rPr>
                <w:rFonts w:ascii="Times New Roman" w:hAnsi="Times New Roman" w:cs="Times New Roman"/>
                <w:sz w:val="20"/>
                <w:szCs w:val="20"/>
              </w:rPr>
            </w:pPr>
          </w:p>
        </w:tc>
        <w:tc>
          <w:tcPr>
            <w:tcW w:w="4219" w:type="dxa"/>
            <w:tcBorders>
              <w:top w:val="single" w:sz="4" w:space="0" w:color="5B9BD4"/>
              <w:left w:val="single" w:sz="4" w:space="0" w:color="5B9BD4"/>
              <w:bottom w:val="single" w:sz="4" w:space="0" w:color="5B9BD4"/>
              <w:right w:val="single" w:sz="4" w:space="0" w:color="5B9BD4"/>
            </w:tcBorders>
            <w:shd w:val="clear" w:color="auto" w:fill="DEEAF6"/>
          </w:tcPr>
          <w:p w14:paraId="31F8DD59" w14:textId="77777777" w:rsidR="0053590A" w:rsidRDefault="0053590A">
            <w:pPr>
              <w:pStyle w:val="TableParagraph"/>
              <w:kinsoku w:val="0"/>
              <w:overflowPunct w:val="0"/>
              <w:spacing w:line="276" w:lineRule="auto"/>
              <w:ind w:left="468" w:right="150" w:hanging="360"/>
              <w:rPr>
                <w:sz w:val="22"/>
                <w:szCs w:val="22"/>
              </w:rPr>
            </w:pPr>
            <w:r>
              <w:rPr>
                <w:sz w:val="22"/>
                <w:szCs w:val="22"/>
              </w:rPr>
              <w:t>(b) Has the economic operator taken self- cleaning</w:t>
            </w:r>
            <w:r>
              <w:rPr>
                <w:spacing w:val="-2"/>
                <w:sz w:val="22"/>
                <w:szCs w:val="22"/>
              </w:rPr>
              <w:t xml:space="preserve"> </w:t>
            </w:r>
            <w:r>
              <w:rPr>
                <w:sz w:val="22"/>
                <w:szCs w:val="22"/>
              </w:rPr>
              <w:t>measures?</w:t>
            </w:r>
          </w:p>
        </w:tc>
        <w:tc>
          <w:tcPr>
            <w:tcW w:w="856" w:type="dxa"/>
            <w:tcBorders>
              <w:top w:val="single" w:sz="4" w:space="0" w:color="5B9BD4"/>
              <w:left w:val="single" w:sz="4" w:space="0" w:color="5B9BD4"/>
              <w:bottom w:val="single" w:sz="4" w:space="0" w:color="5B9BD4"/>
              <w:right w:val="none" w:sz="6" w:space="0" w:color="auto"/>
            </w:tcBorders>
          </w:tcPr>
          <w:p w14:paraId="3350658A" w14:textId="784B9F24" w:rsidR="0053590A" w:rsidRDefault="00C0566D">
            <w:pPr>
              <w:pStyle w:val="TableParagraph"/>
              <w:kinsoku w:val="0"/>
              <w:overflowPunct w:val="0"/>
              <w:spacing w:before="155"/>
              <w:ind w:left="109"/>
              <w:rPr>
                <w:sz w:val="22"/>
                <w:szCs w:val="22"/>
              </w:rPr>
            </w:pPr>
            <w:r>
              <w:rPr>
                <w:noProof/>
              </w:rPr>
              <mc:AlternateContent>
                <mc:Choice Requires="wps">
                  <w:drawing>
                    <wp:anchor distT="0" distB="0" distL="114300" distR="114300" simplePos="0" relativeHeight="251658292" behindDoc="1" locked="0" layoutInCell="0" allowOverlap="1" wp14:anchorId="5989810B" wp14:editId="679D0137">
                      <wp:simplePos x="0" y="0"/>
                      <wp:positionH relativeFrom="page">
                        <wp:posOffset>363639</wp:posOffset>
                      </wp:positionH>
                      <wp:positionV relativeFrom="page">
                        <wp:posOffset>120849</wp:posOffset>
                      </wp:positionV>
                      <wp:extent cx="142240" cy="142240"/>
                      <wp:effectExtent l="0" t="0" r="0" b="0"/>
                      <wp:wrapNone/>
                      <wp:docPr id="423478052" name="Freeform 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E6225E" id="Freeform 110" o:spid="_x0000_s1026" style="position:absolute;margin-left:28.65pt;margin-top:9.5pt;width:11.2pt;height:11.2pt;z-index:-251625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" o:allowincell="f" path="m,223r223,l223,,,,,223xe" filled="f" strokeweight=".72pt">
                      <v:path arrowok="t" o:connecttype="custom" o:connectlocs="0,141605;141605,141605;141605,0;0,0;0,141605" o:connectangles="0,0,0,0,0"/>
                      <w10:wrap anchorx="page" anchory="page"/>
                    </v:shape>
                  </w:pict>
                </mc:Fallback>
              </mc:AlternateContent>
            </w:r>
            <w:r w:rsidR="0053590A">
              <w:rPr>
                <w:sz w:val="22"/>
                <w:szCs w:val="22"/>
              </w:rPr>
              <w:t>Yes</w:t>
            </w:r>
          </w:p>
        </w:tc>
        <w:tc>
          <w:tcPr>
            <w:tcW w:w="2669" w:type="dxa"/>
            <w:tcBorders>
              <w:top w:val="single" w:sz="4" w:space="0" w:color="5B9BD4"/>
              <w:left w:val="none" w:sz="6" w:space="0" w:color="auto"/>
              <w:bottom w:val="single" w:sz="4" w:space="0" w:color="5B9BD4"/>
              <w:right w:val="single" w:sz="4" w:space="0" w:color="5B9BD4"/>
            </w:tcBorders>
          </w:tcPr>
          <w:p w14:paraId="2E54408A" w14:textId="07333C9E" w:rsidR="0053590A" w:rsidRDefault="00C0566D">
            <w:pPr>
              <w:pStyle w:val="TableParagraph"/>
              <w:kinsoku w:val="0"/>
              <w:overflowPunct w:val="0"/>
              <w:spacing w:before="155"/>
              <w:ind w:left="451"/>
              <w:rPr>
                <w:sz w:val="22"/>
                <w:szCs w:val="22"/>
              </w:rPr>
            </w:pPr>
            <w:r>
              <w:rPr>
                <w:noProof/>
              </w:rPr>
              <mc:AlternateContent>
                <mc:Choice Requires="wps">
                  <w:drawing>
                    <wp:anchor distT="0" distB="0" distL="114300" distR="114300" simplePos="0" relativeHeight="251658293" behindDoc="1" locked="0" layoutInCell="0" allowOverlap="1" wp14:anchorId="2A3E6439" wp14:editId="41B34316">
                      <wp:simplePos x="0" y="0"/>
                      <wp:positionH relativeFrom="page">
                        <wp:posOffset>542354</wp:posOffset>
                      </wp:positionH>
                      <wp:positionV relativeFrom="page">
                        <wp:posOffset>115553</wp:posOffset>
                      </wp:positionV>
                      <wp:extent cx="142240" cy="142240"/>
                      <wp:effectExtent l="0" t="0" r="0" b="0"/>
                      <wp:wrapNone/>
                      <wp:docPr id="740817929" name="Freeform 1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3CC60E" id="Freeform 111" o:spid="_x0000_s1026" style="position:absolute;margin-left:42.7pt;margin-top:9.1pt;width:11.2pt;height:11.2pt;z-index:-251624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" o:allowincell="f" path="m,223r223,l223,,,,,223xe" filled="f" strokeweight=".72pt">
                      <v:path arrowok="t" o:connecttype="custom" o:connectlocs="0,141605;141605,141605;141605,0;0,0;0,141605" o:connectangles="0,0,0,0,0"/>
                      <w10:wrap anchorx="page" anchory="page"/>
                    </v:shape>
                  </w:pict>
                </mc:Fallback>
              </mc:AlternateContent>
            </w:r>
            <w:r w:rsidR="0053590A">
              <w:rPr>
                <w:sz w:val="22"/>
                <w:szCs w:val="22"/>
              </w:rPr>
              <w:t>No</w:t>
            </w:r>
          </w:p>
        </w:tc>
      </w:tr>
      <w:tr w:rsidR="00C60C2E" w14:paraId="3B82184F" w14:textId="77777777">
        <w:trPr>
          <w:trHeight w:val="1045"/>
        </w:trPr>
        <w:tc>
          <w:tcPr>
            <w:tcW w:w="1358" w:type="dxa"/>
            <w:tcBorders>
              <w:top w:val="single" w:sz="4" w:space="0" w:color="5B9BD4"/>
              <w:left w:val="single" w:sz="4" w:space="0" w:color="5B9BD4"/>
              <w:bottom w:val="single" w:sz="4" w:space="0" w:color="5B9BD4"/>
              <w:right w:val="single" w:sz="4" w:space="0" w:color="5B9BD4"/>
            </w:tcBorders>
            <w:shd w:val="clear" w:color="auto" w:fill="DEEAF6"/>
          </w:tcPr>
          <w:p w14:paraId="4493E456" w14:textId="77777777" w:rsidR="0053590A" w:rsidRDefault="0053590A">
            <w:pPr>
              <w:pStyle w:val="TableParagraph"/>
              <w:kinsoku w:val="0"/>
              <w:overflowPunct w:val="0"/>
              <w:rPr>
                <w:rFonts w:ascii="Times New Roman" w:hAnsi="Times New Roman" w:cs="Times New Roman"/>
                <w:sz w:val="20"/>
                <w:szCs w:val="20"/>
              </w:rPr>
            </w:pPr>
          </w:p>
        </w:tc>
        <w:tc>
          <w:tcPr>
            <w:tcW w:w="816" w:type="dxa"/>
            <w:tcBorders>
              <w:top w:val="single" w:sz="4" w:space="0" w:color="5B9BD4"/>
              <w:left w:val="single" w:sz="4" w:space="0" w:color="5B9BD4"/>
              <w:bottom w:val="single" w:sz="4" w:space="0" w:color="5B9BD4"/>
              <w:right w:val="single" w:sz="4" w:space="0" w:color="5B9BD4"/>
            </w:tcBorders>
            <w:shd w:val="clear" w:color="auto" w:fill="DEEAF6"/>
          </w:tcPr>
          <w:p w14:paraId="78AB8517" w14:textId="77777777" w:rsidR="0053590A" w:rsidRDefault="0053590A">
            <w:pPr>
              <w:pStyle w:val="TableParagraph"/>
              <w:kinsoku w:val="0"/>
              <w:overflowPunct w:val="0"/>
              <w:rPr>
                <w:rFonts w:ascii="Times New Roman" w:hAnsi="Times New Roman" w:cs="Times New Roman"/>
                <w:sz w:val="20"/>
                <w:szCs w:val="20"/>
              </w:rPr>
            </w:pPr>
          </w:p>
        </w:tc>
        <w:tc>
          <w:tcPr>
            <w:tcW w:w="4219" w:type="dxa"/>
            <w:tcBorders>
              <w:top w:val="single" w:sz="4" w:space="0" w:color="5B9BD4"/>
              <w:left w:val="single" w:sz="4" w:space="0" w:color="5B9BD4"/>
              <w:bottom w:val="single" w:sz="4" w:space="0" w:color="5B9BD4"/>
              <w:right w:val="single" w:sz="4" w:space="0" w:color="5B9BD4"/>
            </w:tcBorders>
            <w:shd w:val="clear" w:color="auto" w:fill="DEEAF6"/>
          </w:tcPr>
          <w:p w14:paraId="671DB8FE" w14:textId="77777777" w:rsidR="0053590A" w:rsidRDefault="0053590A">
            <w:pPr>
              <w:pStyle w:val="TableParagraph"/>
              <w:kinsoku w:val="0"/>
              <w:overflowPunct w:val="0"/>
              <w:spacing w:line="276" w:lineRule="auto"/>
              <w:ind w:left="468" w:right="150" w:hanging="360"/>
              <w:rPr>
                <w:sz w:val="22"/>
                <w:szCs w:val="22"/>
              </w:rPr>
            </w:pPr>
            <w:r>
              <w:rPr>
                <w:sz w:val="22"/>
                <w:szCs w:val="22"/>
              </w:rPr>
              <w:t>(c) If the economic operator has taken self- cleaning measures, please describe the measures taken</w:t>
            </w:r>
          </w:p>
        </w:tc>
        <w:tc>
          <w:tcPr>
            <w:tcW w:w="3525" w:type="dxa"/>
            <w:gridSpan w:val="2"/>
            <w:tcBorders>
              <w:top w:val="single" w:sz="4" w:space="0" w:color="5B9BD4"/>
              <w:left w:val="single" w:sz="4" w:space="0" w:color="5B9BD4"/>
              <w:bottom w:val="single" w:sz="4" w:space="0" w:color="5B9BD4"/>
              <w:right w:val="single" w:sz="4" w:space="0" w:color="5B9BD4"/>
            </w:tcBorders>
          </w:tcPr>
          <w:p w14:paraId="7A4EC901" w14:textId="42B30744" w:rsidR="0053590A" w:rsidRDefault="0053590A">
            <w:pPr>
              <w:pStyle w:val="TableParagraph"/>
              <w:kinsoku w:val="0"/>
              <w:overflowPunct w:val="0"/>
              <w:spacing w:line="268" w:lineRule="exact"/>
              <w:ind w:left="109"/>
              <w:rPr>
                <w:sz w:val="22"/>
                <w:szCs w:val="22"/>
              </w:rPr>
            </w:pPr>
          </w:p>
        </w:tc>
      </w:tr>
    </w:tbl>
    <w:p w14:paraId="08EB6CBD" w14:textId="63DBED80" w:rsidR="0053590A" w:rsidRDefault="0053590A">
      <w:pPr>
        <w:pStyle w:val="BodyText"/>
        <w:kinsoku w:val="0"/>
        <w:overflowPunct w:val="0"/>
        <w:rPr>
          <w:sz w:val="20"/>
          <w:szCs w:val="20"/>
        </w:rPr>
      </w:pPr>
      <w:r>
        <w:rPr>
          <w:noProof/>
        </w:rPr>
        <mc:AlternateContent>
          <mc:Choice Requires="wps">
            <w:drawing>
              <wp:anchor distT="0" distB="0" distL="114300" distR="114300" simplePos="0" relativeHeight="251658286" behindDoc="1" locked="0" layoutInCell="0" allowOverlap="1" wp14:anchorId="62C8D11B" wp14:editId="4D0AE395">
                <wp:simplePos x="0" y="0"/>
                <wp:positionH relativeFrom="page">
                  <wp:posOffset>5348605</wp:posOffset>
                </wp:positionH>
                <wp:positionV relativeFrom="page">
                  <wp:posOffset>2205355</wp:posOffset>
                </wp:positionV>
                <wp:extent cx="142240" cy="142240"/>
                <wp:effectExtent l="0" t="0" r="0" b="0"/>
                <wp:wrapNone/>
                <wp:docPr id="239215248" name="Freeform 1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1DAAB1" id="Freeform 104" o:spid="_x0000_s1026" style="position:absolute;margin-left:421.15pt;margin-top:173.65pt;width:11.2pt;height:11.2pt;z-index:-251632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" o:allowincell="f" path="m,223r223,l223,,,,,223xe" filled="f" strokeweight=".72pt">
                <v:path arrowok="t" o:connecttype="custom" o:connectlocs="0,141605;141605,141605;141605,0;0,0;0,141605" o:connectangles="0,0,0,0,0"/>
                <w10:wrap anchorx="page" anchory="page"/>
              </v:shape>
            </w:pict>
          </mc:Fallback>
        </mc:AlternateContent>
      </w:r>
      <w:r>
        <w:rPr>
          <w:noProof/>
        </w:rPr>
        <mc:AlternateContent>
          <mc:Choice Requires="wps">
            <w:drawing>
              <wp:anchor distT="0" distB="0" distL="114300" distR="114300" simplePos="0" relativeHeight="251658287" behindDoc="1" locked="0" layoutInCell="0" allowOverlap="1" wp14:anchorId="35C99EC0" wp14:editId="12DBFA81">
                <wp:simplePos x="0" y="0"/>
                <wp:positionH relativeFrom="page">
                  <wp:posOffset>6071235</wp:posOffset>
                </wp:positionH>
                <wp:positionV relativeFrom="page">
                  <wp:posOffset>2205355</wp:posOffset>
                </wp:positionV>
                <wp:extent cx="142240" cy="142240"/>
                <wp:effectExtent l="0" t="0" r="0" b="0"/>
                <wp:wrapNone/>
                <wp:docPr id="543903715" name="Freeform 1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F9DA60" id="Freeform 105" o:spid="_x0000_s1026" style="position:absolute;margin-left:478.05pt;margin-top:173.65pt;width:11.2pt;height:11.2pt;z-index:-251631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" o:allowincell="f" path="m,223r223,l223,,,,,223xe" filled="f" strokeweight=".72pt">
                <v:path arrowok="t" o:connecttype="custom" o:connectlocs="0,141605;141605,141605;141605,0;0,0;0,141605" o:connectangles="0,0,0,0,0"/>
                <w10:wrap anchorx="page" anchory="page"/>
              </v:shape>
            </w:pict>
          </mc:Fallback>
        </mc:AlternateContent>
      </w:r>
      <w:r>
        <w:rPr>
          <w:noProof/>
        </w:rPr>
        <mc:AlternateContent>
          <mc:Choice Requires="wps">
            <w:drawing>
              <wp:anchor distT="0" distB="0" distL="114300" distR="114300" simplePos="0" relativeHeight="251658288" behindDoc="1" locked="0" layoutInCell="0" allowOverlap="1" wp14:anchorId="1C25D6AC" wp14:editId="72A9339D">
                <wp:simplePos x="0" y="0"/>
                <wp:positionH relativeFrom="page">
                  <wp:posOffset>5348605</wp:posOffset>
                </wp:positionH>
                <wp:positionV relativeFrom="page">
                  <wp:posOffset>3743325</wp:posOffset>
                </wp:positionV>
                <wp:extent cx="142240" cy="142240"/>
                <wp:effectExtent l="0" t="0" r="0" b="0"/>
                <wp:wrapNone/>
                <wp:docPr id="1409969675" name="Freeform 1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D38FAF" id="Freeform 106" o:spid="_x0000_s1026" style="position:absolute;margin-left:421.15pt;margin-top:294.75pt;width:11.2pt;height:11.2pt;z-index:-251630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" o:allowincell="f" path="m,223r223,l223,,,,,223xe" filled="f" strokeweight=".72pt">
                <v:path arrowok="t" o:connecttype="custom" o:connectlocs="0,141605;141605,141605;141605,0;0,0;0,141605" o:connectangles="0,0,0,0,0"/>
                <w10:wrap anchorx="page" anchory="page"/>
              </v:shape>
            </w:pict>
          </mc:Fallback>
        </mc:AlternateContent>
      </w:r>
      <w:r>
        <w:rPr>
          <w:noProof/>
        </w:rPr>
        <mc:AlternateContent>
          <mc:Choice Requires="wps">
            <w:drawing>
              <wp:anchor distT="0" distB="0" distL="114300" distR="114300" simplePos="0" relativeHeight="251658289" behindDoc="1" locked="0" layoutInCell="0" allowOverlap="1" wp14:anchorId="602DF18A" wp14:editId="5D981D5D">
                <wp:simplePos x="0" y="0"/>
                <wp:positionH relativeFrom="page">
                  <wp:posOffset>6071235</wp:posOffset>
                </wp:positionH>
                <wp:positionV relativeFrom="page">
                  <wp:posOffset>3743325</wp:posOffset>
                </wp:positionV>
                <wp:extent cx="142240" cy="142240"/>
                <wp:effectExtent l="0" t="0" r="0" b="0"/>
                <wp:wrapNone/>
                <wp:docPr id="1409618204" name="Freeform 1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99763A" id="Freeform 107" o:spid="_x0000_s1026" style="position:absolute;margin-left:478.05pt;margin-top:294.75pt;width:11.2pt;height:11.2pt;z-index:-251629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" o:allowincell="f" path="m,223r223,l223,,,,,223xe" filled="f" strokeweight=".72pt">
                <v:path arrowok="t" o:connecttype="custom" o:connectlocs="0,141605;141605,141605;141605,0;0,0;0,141605" o:connectangles="0,0,0,0,0"/>
                <w10:wrap anchorx="page" anchory="page"/>
              </v:shape>
            </w:pict>
          </mc:Fallback>
        </mc:AlternateContent>
      </w:r>
      <w:r>
        <w:rPr>
          <w:noProof/>
        </w:rPr>
        <mc:AlternateContent>
          <mc:Choice Requires="wps">
            <w:drawing>
              <wp:anchor distT="0" distB="0" distL="114300" distR="114300" simplePos="0" relativeHeight="251658290" behindDoc="1" locked="0" layoutInCell="0" allowOverlap="1" wp14:anchorId="2FAB57A5" wp14:editId="5B4E2D21">
                <wp:simplePos x="0" y="0"/>
                <wp:positionH relativeFrom="page">
                  <wp:posOffset>5348605</wp:posOffset>
                </wp:positionH>
                <wp:positionV relativeFrom="page">
                  <wp:posOffset>5477510</wp:posOffset>
                </wp:positionV>
                <wp:extent cx="142240" cy="142240"/>
                <wp:effectExtent l="0" t="0" r="0" b="0"/>
                <wp:wrapNone/>
                <wp:docPr id="987877118" name="Freeform 1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9A7567" id="Freeform 108" o:spid="_x0000_s1026" style="position:absolute;margin-left:421.15pt;margin-top:431.3pt;width:11.2pt;height:11.2pt;z-index:-2516280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" o:allowincell="f" path="m,223r223,l223,,,,,223xe" filled="f" strokeweight=".72pt">
                <v:path arrowok="t" o:connecttype="custom" o:connectlocs="0,141605;141605,141605;141605,0;0,0;0,141605" o:connectangles="0,0,0,0,0"/>
                <w10:wrap anchorx="page" anchory="page"/>
              </v:shape>
            </w:pict>
          </mc:Fallback>
        </mc:AlternateContent>
      </w:r>
      <w:r>
        <w:rPr>
          <w:noProof/>
        </w:rPr>
        <mc:AlternateContent>
          <mc:Choice Requires="wps">
            <w:drawing>
              <wp:anchor distT="0" distB="0" distL="114300" distR="114300" simplePos="0" relativeHeight="251658291" behindDoc="1" locked="0" layoutInCell="0" allowOverlap="1" wp14:anchorId="6126432C" wp14:editId="7330A927">
                <wp:simplePos x="0" y="0"/>
                <wp:positionH relativeFrom="page">
                  <wp:posOffset>6071235</wp:posOffset>
                </wp:positionH>
                <wp:positionV relativeFrom="page">
                  <wp:posOffset>5477510</wp:posOffset>
                </wp:positionV>
                <wp:extent cx="142240" cy="142240"/>
                <wp:effectExtent l="0" t="0" r="0" b="0"/>
                <wp:wrapNone/>
                <wp:docPr id="654714745" name="Freeform 1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11D961" id="Freeform 109" o:spid="_x0000_s1026" style="position:absolute;margin-left:478.05pt;margin-top:431.3pt;width:11.2pt;height:11.2pt;z-index:-2516270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" o:allowincell="f" path="m,223r223,l223,,,,,223xe" filled="f" strokeweight=".72pt">
                <v:path arrowok="t" o:connecttype="custom" o:connectlocs="0,141605;141605,141605;141605,0;0,0;0,141605" o:connectangles="0,0,0,0,0"/>
                <w10:wrap anchorx="page" anchory="page"/>
              </v:shape>
            </w:pict>
          </mc:Fallback>
        </mc:AlternateContent>
      </w:r>
    </w:p>
    <w:p w14:paraId="4AB74090" w14:textId="77777777" w:rsidR="0053590A" w:rsidRDefault="0053590A">
      <w:pPr>
        <w:pStyle w:val="BodyText"/>
        <w:kinsoku w:val="0"/>
        <w:overflowPunct w:val="0"/>
        <w:rPr>
          <w:sz w:val="18"/>
          <w:szCs w:val="18"/>
        </w:rPr>
      </w:pPr>
      <w:r>
        <w:rPr>
          <w:noProof/>
        </w:rPr>
        <mc:AlternateContent>
          <mc:Choice Requires="wps">
            <w:drawing>
              <wp:anchor distT="0" distB="0" distL="0" distR="0" simplePos="0" relativeHeight="251658283" behindDoc="0" locked="0" layoutInCell="0" allowOverlap="1" wp14:anchorId="0541C7EA" wp14:editId="479F2224">
                <wp:simplePos x="0" y="0"/>
                <wp:positionH relativeFrom="page">
                  <wp:posOffset>914400</wp:posOffset>
                </wp:positionH>
                <wp:positionV relativeFrom="paragraph">
                  <wp:posOffset>164465</wp:posOffset>
                </wp:positionV>
                <wp:extent cx="1829435" cy="12700"/>
                <wp:effectExtent l="0" t="0" r="0" b="0"/>
                <wp:wrapTopAndBottom/>
                <wp:docPr id="1597247852" name="Freeform 1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9435" cy="12700"/>
                        </a:xfrm>
                        <a:custGeom>
                          <a:avLst/>
                          <a:gdLst>
                            <a:gd name="T0" fmla="*/ 2880 w 2881"/>
                            <a:gd name="T1" fmla="*/ 0 h 20"/>
                            <a:gd name="T2" fmla="*/ 0 w 2881"/>
                            <a:gd name="T3" fmla="*/ 0 h 20"/>
                            <a:gd name="T4" fmla="*/ 0 w 2881"/>
                            <a:gd name="T5" fmla="*/ 14 h 20"/>
                            <a:gd name="T6" fmla="*/ 2880 w 2881"/>
                            <a:gd name="T7" fmla="*/ 14 h 20"/>
                            <a:gd name="T8" fmla="*/ 2880 w 2881"/>
                            <a:gd name="T9" fmla="*/ 0 h 20"/>
                          </a:gdLst>
                          <a:ahLst/>
                          <a:cxnLst>
                            <a:cxn ang="0">
                              <a:pos x="T0" y="T1"/>
                            </a:cxn>
                            <a:cxn ang="0">
                              <a:pos x="T2" y="T3"/>
                            </a:cxn>
                            <a:cxn ang="0">
                              <a:pos x="T4" y="T5"/>
                            </a:cxn>
                            <a:cxn ang="0">
                              <a:pos x="T6" y="T7"/>
                            </a:cxn>
                            <a:cxn ang="0">
                              <a:pos x="T8" y="T9"/>
                            </a:cxn>
                          </a:cxnLst>
                          <a:rect l="0" t="0" r="r" b="b"/>
                          <a:pathLst>
                            <a:path w="2881" h="20">
                              <a:moveTo>
                                <a:pt x="2880" y="0"/>
                              </a:moveTo>
                              <a:lnTo>
                                <a:pt x="0" y="0"/>
                              </a:lnTo>
                              <a:lnTo>
                                <a:pt x="0" y="14"/>
                              </a:lnTo>
                              <a:lnTo>
                                <a:pt x="2880" y="14"/>
                              </a:lnTo>
                              <a:lnTo>
                                <a:pt x="288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9F1601" id="Freeform 118" o:spid="_x0000_s1026" style="position:absolute;margin-left:1in;margin-top:12.95pt;width:144.05pt;height:1pt;z-index:2516812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" o:allowincell="f" path="m2880,l,,,14r2880,l2880,xe" fillcolor="black" stroked="f">
                <v:path arrowok="t" o:connecttype="custom" o:connectlocs="1828800,0;0,0;0,8890;1828800,8890;1828800,0" o:connectangles="0,0,0,0,0"/>
                <w10:wrap type="topAndBottom" anchorx="page"/>
              </v:shape>
            </w:pict>
          </mc:Fallback>
        </mc:AlternateContent>
      </w:r>
    </w:p>
    <w:p w14:paraId="7334AD1A" w14:textId="77777777" w:rsidR="0053590A" w:rsidRDefault="0053590A">
      <w:pPr>
        <w:pStyle w:val="ListParagraph"/>
        <w:numPr>
          <w:ilvl w:val="0"/>
          <w:numId w:val="6"/>
        </w:numPr>
        <w:tabs>
          <w:tab w:val="left" w:pos="311"/>
        </w:tabs>
        <w:kinsoku w:val="0"/>
        <w:overflowPunct w:val="0"/>
        <w:spacing w:before="70"/>
        <w:rPr>
          <w:i/>
          <w:iCs/>
          <w:color w:val="000000"/>
          <w:sz w:val="14"/>
          <w:szCs w:val="14"/>
        </w:rPr>
      </w:pPr>
      <w:r>
        <w:rPr>
          <w:i/>
          <w:iCs/>
          <w:sz w:val="14"/>
          <w:szCs w:val="14"/>
        </w:rPr>
        <w:t>As</w:t>
      </w:r>
      <w:r>
        <w:rPr>
          <w:i/>
          <w:iCs/>
          <w:spacing w:val="-4"/>
          <w:sz w:val="14"/>
          <w:szCs w:val="14"/>
        </w:rPr>
        <w:t xml:space="preserve"> </w:t>
      </w:r>
      <w:r>
        <w:rPr>
          <w:i/>
          <w:iCs/>
          <w:sz w:val="14"/>
          <w:szCs w:val="14"/>
        </w:rPr>
        <w:t>indicated</w:t>
      </w:r>
      <w:r>
        <w:rPr>
          <w:i/>
          <w:iCs/>
          <w:spacing w:val="-1"/>
          <w:sz w:val="14"/>
          <w:szCs w:val="14"/>
        </w:rPr>
        <w:t xml:space="preserve"> </w:t>
      </w:r>
      <w:r>
        <w:rPr>
          <w:i/>
          <w:iCs/>
          <w:sz w:val="14"/>
          <w:szCs w:val="14"/>
        </w:rPr>
        <w:t>in</w:t>
      </w:r>
      <w:r>
        <w:rPr>
          <w:i/>
          <w:iCs/>
          <w:spacing w:val="-4"/>
          <w:sz w:val="14"/>
          <w:szCs w:val="14"/>
        </w:rPr>
        <w:t xml:space="preserve"> </w:t>
      </w:r>
      <w:r>
        <w:rPr>
          <w:i/>
          <w:iCs/>
          <w:sz w:val="14"/>
          <w:szCs w:val="14"/>
        </w:rPr>
        <w:t>national</w:t>
      </w:r>
      <w:r>
        <w:rPr>
          <w:i/>
          <w:iCs/>
          <w:spacing w:val="-2"/>
          <w:sz w:val="14"/>
          <w:szCs w:val="14"/>
        </w:rPr>
        <w:t xml:space="preserve"> </w:t>
      </w:r>
      <w:r>
        <w:rPr>
          <w:i/>
          <w:iCs/>
          <w:sz w:val="14"/>
          <w:szCs w:val="14"/>
        </w:rPr>
        <w:t>law,</w:t>
      </w:r>
      <w:r>
        <w:rPr>
          <w:i/>
          <w:iCs/>
          <w:spacing w:val="-2"/>
          <w:sz w:val="14"/>
          <w:szCs w:val="14"/>
        </w:rPr>
        <w:t xml:space="preserve"> </w:t>
      </w:r>
      <w:r>
        <w:rPr>
          <w:i/>
          <w:iCs/>
          <w:sz w:val="14"/>
          <w:szCs w:val="14"/>
        </w:rPr>
        <w:t>the</w:t>
      </w:r>
      <w:r>
        <w:rPr>
          <w:i/>
          <w:iCs/>
          <w:spacing w:val="-4"/>
          <w:sz w:val="14"/>
          <w:szCs w:val="14"/>
        </w:rPr>
        <w:t xml:space="preserve"> </w:t>
      </w:r>
      <w:r>
        <w:rPr>
          <w:i/>
          <w:iCs/>
          <w:sz w:val="14"/>
          <w:szCs w:val="14"/>
        </w:rPr>
        <w:t>relevant</w:t>
      </w:r>
      <w:r>
        <w:rPr>
          <w:i/>
          <w:iCs/>
          <w:spacing w:val="-2"/>
          <w:sz w:val="14"/>
          <w:szCs w:val="14"/>
        </w:rPr>
        <w:t xml:space="preserve"> </w:t>
      </w:r>
      <w:r>
        <w:rPr>
          <w:i/>
          <w:iCs/>
          <w:sz w:val="14"/>
          <w:szCs w:val="14"/>
        </w:rPr>
        <w:t>notice</w:t>
      </w:r>
      <w:r>
        <w:rPr>
          <w:i/>
          <w:iCs/>
          <w:spacing w:val="-4"/>
          <w:sz w:val="14"/>
          <w:szCs w:val="14"/>
        </w:rPr>
        <w:t xml:space="preserve"> </w:t>
      </w:r>
      <w:r>
        <w:rPr>
          <w:i/>
          <w:iCs/>
          <w:sz w:val="14"/>
          <w:szCs w:val="14"/>
        </w:rPr>
        <w:t>or</w:t>
      </w:r>
      <w:r>
        <w:rPr>
          <w:i/>
          <w:iCs/>
          <w:spacing w:val="-2"/>
          <w:sz w:val="14"/>
          <w:szCs w:val="14"/>
        </w:rPr>
        <w:t xml:space="preserve"> </w:t>
      </w:r>
      <w:r>
        <w:rPr>
          <w:i/>
          <w:iCs/>
          <w:sz w:val="14"/>
          <w:szCs w:val="14"/>
        </w:rPr>
        <w:t>the</w:t>
      </w:r>
      <w:r>
        <w:rPr>
          <w:i/>
          <w:iCs/>
          <w:spacing w:val="-3"/>
          <w:sz w:val="14"/>
          <w:szCs w:val="14"/>
        </w:rPr>
        <w:t xml:space="preserve"> </w:t>
      </w:r>
      <w:r>
        <w:rPr>
          <w:i/>
          <w:iCs/>
          <w:sz w:val="14"/>
          <w:szCs w:val="14"/>
        </w:rPr>
        <w:t>procurement</w:t>
      </w:r>
      <w:r>
        <w:rPr>
          <w:i/>
          <w:iCs/>
          <w:spacing w:val="-2"/>
          <w:sz w:val="14"/>
          <w:szCs w:val="14"/>
        </w:rPr>
        <w:t xml:space="preserve"> </w:t>
      </w:r>
      <w:r>
        <w:rPr>
          <w:i/>
          <w:iCs/>
          <w:sz w:val="14"/>
          <w:szCs w:val="14"/>
        </w:rPr>
        <w:t>documents.</w:t>
      </w:r>
    </w:p>
    <w:p w14:paraId="46E1A1A6" w14:textId="77777777" w:rsidR="0053590A" w:rsidRDefault="0053590A">
      <w:pPr>
        <w:pStyle w:val="ListParagraph"/>
        <w:numPr>
          <w:ilvl w:val="0"/>
          <w:numId w:val="6"/>
        </w:numPr>
        <w:tabs>
          <w:tab w:val="left" w:pos="311"/>
        </w:tabs>
        <w:kinsoku w:val="0"/>
        <w:overflowPunct w:val="0"/>
        <w:spacing w:before="70"/>
        <w:rPr>
          <w:i/>
          <w:iCs/>
          <w:color w:val="000000"/>
          <w:sz w:val="14"/>
          <w:szCs w:val="14"/>
        </w:rPr>
        <w:sectPr w:rsidR="0053590A" w:rsidSect="00CA6B9C">
          <w:footerReference w:type="default" r:id="rId15"/>
          <w:pgSz w:w="11910" w:h="16840"/>
          <w:pgMar w:top="680" w:right="420" w:bottom="680" w:left="1300" w:header="0" w:footer="609" w:gutter="0"/>
          <w:cols w:space="720"/>
          <w:noEndnote/>
          <w:titlePg/>
        </w:sectPr>
      </w:pPr>
    </w:p>
    <w:tbl>
      <w:tblPr>
        <w:tblW w:w="0" w:type="auto"/>
        <w:tblInd w:w="139" w:type="dxa"/>
        <w:tblLayout w:type="fixed"/>
        <w:tblCellMar>
          <w:left w:w="0" w:type="dxa"/>
          <w:right w:w="0" w:type="dxa"/>
        </w:tblCellMar>
        <w:tblLook w:val="0000" w:firstRow="0" w:lastRow="0" w:firstColumn="0" w:lastColumn="0" w:noHBand="0" w:noVBand="0"/>
      </w:tblPr>
      <w:tblGrid>
        <w:gridCol w:w="1354"/>
        <w:gridCol w:w="821"/>
        <w:gridCol w:w="4220"/>
        <w:gridCol w:w="3527"/>
      </w:tblGrid>
      <w:tr w:rsidR="00C60C2E" w14:paraId="0C9B17C4" w14:textId="77777777">
        <w:trPr>
          <w:trHeight w:val="606"/>
        </w:trPr>
        <w:tc>
          <w:tcPr>
            <w:tcW w:w="1354" w:type="dxa"/>
            <w:tcBorders>
              <w:top w:val="single" w:sz="4" w:space="0" w:color="5B9BD4"/>
              <w:left w:val="single" w:sz="4" w:space="0" w:color="5B9BD4"/>
              <w:bottom w:val="single" w:sz="4" w:space="0" w:color="5B9BD4"/>
              <w:right w:val="single" w:sz="4" w:space="0" w:color="5B9BD4"/>
            </w:tcBorders>
            <w:shd w:val="clear" w:color="auto" w:fill="DEEAF6"/>
          </w:tcPr>
          <w:p w14:paraId="59034A06" w14:textId="77777777" w:rsidR="0053590A" w:rsidRDefault="0053590A">
            <w:pPr>
              <w:pStyle w:val="TableParagraph"/>
              <w:kinsoku w:val="0"/>
              <w:overflowPunct w:val="0"/>
              <w:rPr>
                <w:rFonts w:ascii="Times New Roman" w:hAnsi="Times New Roman" w:cs="Times New Roman"/>
                <w:sz w:val="20"/>
                <w:szCs w:val="20"/>
              </w:rPr>
            </w:pPr>
          </w:p>
        </w:tc>
        <w:tc>
          <w:tcPr>
            <w:tcW w:w="821" w:type="dxa"/>
            <w:vMerge w:val="restart"/>
            <w:tcBorders>
              <w:top w:val="single" w:sz="4" w:space="0" w:color="5B9BD4"/>
              <w:left w:val="single" w:sz="4" w:space="0" w:color="5B9BD4"/>
              <w:bottom w:val="single" w:sz="4" w:space="0" w:color="5B9BD4"/>
              <w:right w:val="single" w:sz="4" w:space="0" w:color="5B9BD4"/>
            </w:tcBorders>
            <w:shd w:val="clear" w:color="auto" w:fill="DEEAF6"/>
          </w:tcPr>
          <w:p w14:paraId="6E3BB785" w14:textId="77777777" w:rsidR="0053590A" w:rsidRDefault="0053590A">
            <w:pPr>
              <w:pStyle w:val="TableParagraph"/>
              <w:kinsoku w:val="0"/>
              <w:overflowPunct w:val="0"/>
              <w:spacing w:line="268" w:lineRule="exact"/>
              <w:ind w:left="112"/>
              <w:rPr>
                <w:sz w:val="22"/>
                <w:szCs w:val="22"/>
              </w:rPr>
            </w:pPr>
            <w:r>
              <w:rPr>
                <w:sz w:val="22"/>
                <w:szCs w:val="22"/>
              </w:rPr>
              <w:t>C.15</w:t>
            </w:r>
          </w:p>
        </w:tc>
        <w:tc>
          <w:tcPr>
            <w:tcW w:w="4220" w:type="dxa"/>
            <w:tcBorders>
              <w:top w:val="single" w:sz="4" w:space="0" w:color="5B9BD4"/>
              <w:left w:val="single" w:sz="4" w:space="0" w:color="5B9BD4"/>
              <w:bottom w:val="none" w:sz="6" w:space="0" w:color="auto"/>
              <w:right w:val="single" w:sz="4" w:space="0" w:color="5B9BD4"/>
            </w:tcBorders>
            <w:shd w:val="clear" w:color="auto" w:fill="DEEAF6"/>
          </w:tcPr>
          <w:p w14:paraId="03FC6660" w14:textId="77777777" w:rsidR="0053590A" w:rsidRDefault="0053590A">
            <w:pPr>
              <w:pStyle w:val="TableParagraph"/>
              <w:kinsoku w:val="0"/>
              <w:overflowPunct w:val="0"/>
              <w:spacing w:line="268" w:lineRule="exact"/>
              <w:ind w:left="107"/>
              <w:rPr>
                <w:sz w:val="22"/>
                <w:szCs w:val="22"/>
              </w:rPr>
            </w:pPr>
            <w:r>
              <w:rPr>
                <w:sz w:val="22"/>
                <w:szCs w:val="22"/>
              </w:rPr>
              <w:t>Can the economic operator confirm</w:t>
            </w:r>
            <w:r>
              <w:rPr>
                <w:spacing w:val="-13"/>
                <w:sz w:val="22"/>
                <w:szCs w:val="22"/>
              </w:rPr>
              <w:t xml:space="preserve"> </w:t>
            </w:r>
            <w:r>
              <w:rPr>
                <w:sz w:val="22"/>
                <w:szCs w:val="22"/>
              </w:rPr>
              <w:t>that:</w:t>
            </w:r>
          </w:p>
        </w:tc>
        <w:tc>
          <w:tcPr>
            <w:tcW w:w="3527" w:type="dxa"/>
            <w:tcBorders>
              <w:top w:val="single" w:sz="4" w:space="0" w:color="5B9BD4"/>
              <w:left w:val="single" w:sz="4" w:space="0" w:color="5B9BD4"/>
              <w:bottom w:val="none" w:sz="6" w:space="0" w:color="auto"/>
              <w:right w:val="single" w:sz="4" w:space="0" w:color="5B9BD4"/>
            </w:tcBorders>
          </w:tcPr>
          <w:p w14:paraId="04F02A80" w14:textId="1B786153" w:rsidR="0053590A" w:rsidRDefault="0053590A">
            <w:pPr>
              <w:pStyle w:val="TableParagraph"/>
              <w:kinsoku w:val="0"/>
              <w:overflowPunct w:val="0"/>
              <w:rPr>
                <w:rFonts w:ascii="Times New Roman" w:hAnsi="Times New Roman" w:cs="Times New Roman"/>
                <w:sz w:val="20"/>
                <w:szCs w:val="20"/>
              </w:rPr>
            </w:pPr>
          </w:p>
        </w:tc>
      </w:tr>
      <w:tr w:rsidR="00C60C2E" w14:paraId="4C3741B3" w14:textId="77777777">
        <w:trPr>
          <w:trHeight w:val="1682"/>
        </w:trPr>
        <w:tc>
          <w:tcPr>
            <w:tcW w:w="1354" w:type="dxa"/>
            <w:tcBorders>
              <w:top w:val="single" w:sz="4" w:space="0" w:color="5B9BD4"/>
              <w:left w:val="single" w:sz="4" w:space="0" w:color="5B9BD4"/>
              <w:bottom w:val="single" w:sz="4" w:space="0" w:color="5B9BD4"/>
              <w:right w:val="single" w:sz="4" w:space="0" w:color="5B9BD4"/>
            </w:tcBorders>
            <w:shd w:val="clear" w:color="auto" w:fill="DEEAF6"/>
          </w:tcPr>
          <w:p w14:paraId="34EB7493" w14:textId="77777777" w:rsidR="0053590A" w:rsidRDefault="0053590A">
            <w:pPr>
              <w:pStyle w:val="TableParagraph"/>
              <w:kinsoku w:val="0"/>
              <w:overflowPunct w:val="0"/>
              <w:rPr>
                <w:rFonts w:ascii="Times New Roman" w:hAnsi="Times New Roman" w:cs="Times New Roman"/>
                <w:sz w:val="20"/>
                <w:szCs w:val="20"/>
              </w:rPr>
            </w:pPr>
          </w:p>
        </w:tc>
        <w:tc>
          <w:tcPr>
            <w:tcW w:w="821" w:type="dxa"/>
            <w:vMerge/>
            <w:tcBorders>
              <w:top w:val="nil"/>
              <w:left w:val="single" w:sz="4" w:space="0" w:color="5B9BD4"/>
              <w:bottom w:val="single" w:sz="4" w:space="0" w:color="5B9BD4"/>
              <w:right w:val="single" w:sz="4" w:space="0" w:color="5B9BD4"/>
            </w:tcBorders>
            <w:shd w:val="clear" w:color="auto" w:fill="DEEAF6"/>
          </w:tcPr>
          <w:p w14:paraId="47E3F1FC" w14:textId="77777777" w:rsidR="0053590A" w:rsidRDefault="0053590A">
            <w:pPr>
              <w:pStyle w:val="ListParagraph"/>
              <w:numPr>
                <w:ilvl w:val="0"/>
                <w:numId w:val="6"/>
              </w:numPr>
              <w:tabs>
                <w:tab w:val="left" w:pos="311"/>
              </w:tabs>
              <w:kinsoku w:val="0"/>
              <w:overflowPunct w:val="0"/>
              <w:spacing w:before="70"/>
              <w:rPr>
                <w:i/>
                <w:iCs/>
                <w:color w:val="000000"/>
                <w:sz w:val="2"/>
                <w:szCs w:val="2"/>
              </w:rPr>
            </w:pPr>
          </w:p>
        </w:tc>
        <w:tc>
          <w:tcPr>
            <w:tcW w:w="4220" w:type="dxa"/>
            <w:tcBorders>
              <w:top w:val="none" w:sz="6" w:space="0" w:color="auto"/>
              <w:left w:val="single" w:sz="4" w:space="0" w:color="5B9BD4"/>
              <w:bottom w:val="none" w:sz="6" w:space="0" w:color="auto"/>
              <w:right w:val="single" w:sz="4" w:space="0" w:color="5B9BD4"/>
            </w:tcBorders>
            <w:shd w:val="clear" w:color="auto" w:fill="DEEAF6"/>
          </w:tcPr>
          <w:p w14:paraId="0EC72E6F" w14:textId="77777777" w:rsidR="0053590A" w:rsidRDefault="0053590A">
            <w:pPr>
              <w:pStyle w:val="TableParagraph"/>
              <w:kinsoku w:val="0"/>
              <w:overflowPunct w:val="0"/>
              <w:spacing w:before="1" w:line="276" w:lineRule="auto"/>
              <w:ind w:left="467" w:right="91" w:hanging="360"/>
              <w:rPr>
                <w:sz w:val="22"/>
                <w:szCs w:val="22"/>
              </w:rPr>
            </w:pPr>
            <w:r>
              <w:rPr>
                <w:sz w:val="22"/>
                <w:szCs w:val="22"/>
              </w:rPr>
              <w:t>(a) It has not been guilty of serious misinterpretation in supplying the information required for the verification of the absence of grounds for exclusion or the fulfilment of the selection</w:t>
            </w:r>
            <w:r>
              <w:rPr>
                <w:spacing w:val="-11"/>
                <w:sz w:val="22"/>
                <w:szCs w:val="22"/>
              </w:rPr>
              <w:t xml:space="preserve"> </w:t>
            </w:r>
            <w:r>
              <w:rPr>
                <w:sz w:val="22"/>
                <w:szCs w:val="22"/>
              </w:rPr>
              <w:t>criteria,</w:t>
            </w:r>
          </w:p>
        </w:tc>
        <w:tc>
          <w:tcPr>
            <w:tcW w:w="3527" w:type="dxa"/>
            <w:tcBorders>
              <w:top w:val="none" w:sz="6" w:space="0" w:color="auto"/>
              <w:left w:val="single" w:sz="4" w:space="0" w:color="5B9BD4"/>
              <w:bottom w:val="none" w:sz="6" w:space="0" w:color="auto"/>
              <w:right w:val="single" w:sz="4" w:space="0" w:color="5B9BD4"/>
            </w:tcBorders>
          </w:tcPr>
          <w:p w14:paraId="0A4D22A8" w14:textId="0E016213" w:rsidR="0053590A" w:rsidRDefault="00C0566D">
            <w:pPr>
              <w:pStyle w:val="TableParagraph"/>
              <w:tabs>
                <w:tab w:val="left" w:pos="1641"/>
              </w:tabs>
              <w:kinsoku w:val="0"/>
              <w:overflowPunct w:val="0"/>
              <w:spacing w:before="1"/>
              <w:ind w:left="107"/>
              <w:rPr>
                <w:sz w:val="22"/>
                <w:szCs w:val="22"/>
              </w:rPr>
            </w:pPr>
            <w:r>
              <w:rPr>
                <w:noProof/>
              </w:rPr>
              <mc:AlternateContent>
                <mc:Choice Requires="wps">
                  <w:drawing>
                    <wp:anchor distT="0" distB="0" distL="114300" distR="114300" simplePos="0" relativeHeight="251658301" behindDoc="1" locked="0" layoutInCell="0" allowOverlap="1" wp14:anchorId="48CF6B83" wp14:editId="6149A54A">
                      <wp:simplePos x="0" y="0"/>
                      <wp:positionH relativeFrom="page">
                        <wp:posOffset>1304925</wp:posOffset>
                      </wp:positionH>
                      <wp:positionV relativeFrom="page">
                        <wp:posOffset>35654</wp:posOffset>
                      </wp:positionV>
                      <wp:extent cx="142240" cy="142240"/>
                      <wp:effectExtent l="0" t="0" r="0" b="0"/>
                      <wp:wrapNone/>
                      <wp:docPr id="583424876" name="Freeform 1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A3F80E" id="Freeform 120" o:spid="_x0000_s1026" style="position:absolute;margin-left:102.75pt;margin-top:2.8pt;width:11.2pt;height:11.2pt;z-index:-2516167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" o:allowincell="f" path="m,223r223,l223,,,,,223xe" filled="f" strokeweight=".72pt">
                      <v:path arrowok="t" o:connecttype="custom" o:connectlocs="0,141605;141605,141605;141605,0;0,0;0,141605" o:connectangles="0,0,0,0,0"/>
                      <w10:wrap anchorx="page" anchory="page"/>
                    </v:shape>
                  </w:pict>
                </mc:Fallback>
              </mc:AlternateContent>
            </w:r>
            <w:r>
              <w:rPr>
                <w:noProof/>
              </w:rPr>
              <mc:AlternateContent>
                <mc:Choice Requires="wps">
                  <w:drawing>
                    <wp:anchor distT="0" distB="0" distL="114300" distR="114300" simplePos="0" relativeHeight="251658300" behindDoc="1" locked="0" layoutInCell="0" allowOverlap="1" wp14:anchorId="3EED9984" wp14:editId="6D128926">
                      <wp:simplePos x="0" y="0"/>
                      <wp:positionH relativeFrom="page">
                        <wp:posOffset>584200</wp:posOffset>
                      </wp:positionH>
                      <wp:positionV relativeFrom="page">
                        <wp:posOffset>40181</wp:posOffset>
                      </wp:positionV>
                      <wp:extent cx="142240" cy="142240"/>
                      <wp:effectExtent l="0" t="0" r="0" b="0"/>
                      <wp:wrapNone/>
                      <wp:docPr id="2141672558" name="Freeform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0F1676" id="Freeform 119" o:spid="_x0000_s1026" style="position:absolute;margin-left:46pt;margin-top:3.15pt;width:11.2pt;height:11.2pt;z-index:-2516177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" o:allowincell="f" path="m,223r223,l223,,,,,223xe" filled="f" strokeweight=".72pt">
                      <v:path arrowok="t" o:connecttype="custom" o:connectlocs="0,141605;141605,141605;141605,0;0,0;0,141605" o:connectangles="0,0,0,0,0"/>
                      <w10:wrap anchorx="page" anchory="page"/>
                    </v:shape>
                  </w:pict>
                </mc:Fallback>
              </mc:AlternateContent>
            </w:r>
            <w:r w:rsidR="0053590A">
              <w:rPr>
                <w:sz w:val="22"/>
                <w:szCs w:val="22"/>
              </w:rPr>
              <w:t xml:space="preserve">(a) </w:t>
            </w:r>
            <w:r w:rsidR="0053590A">
              <w:rPr>
                <w:spacing w:val="20"/>
                <w:sz w:val="22"/>
                <w:szCs w:val="22"/>
              </w:rPr>
              <w:t xml:space="preserve"> </w:t>
            </w:r>
            <w:r w:rsidR="0053590A">
              <w:rPr>
                <w:sz w:val="22"/>
                <w:szCs w:val="22"/>
              </w:rPr>
              <w:t>Yes</w:t>
            </w:r>
            <w:r w:rsidR="0053590A">
              <w:rPr>
                <w:sz w:val="22"/>
                <w:szCs w:val="22"/>
              </w:rPr>
              <w:tab/>
              <w:t>No</w:t>
            </w:r>
          </w:p>
        </w:tc>
      </w:tr>
      <w:tr w:rsidR="00C60C2E" w14:paraId="5672F823" w14:textId="77777777">
        <w:trPr>
          <w:trHeight w:val="573"/>
        </w:trPr>
        <w:tc>
          <w:tcPr>
            <w:tcW w:w="1354" w:type="dxa"/>
            <w:tcBorders>
              <w:top w:val="single" w:sz="4" w:space="0" w:color="5B9BD4"/>
              <w:left w:val="single" w:sz="4" w:space="0" w:color="5B9BD4"/>
              <w:bottom w:val="single" w:sz="4" w:space="0" w:color="5B9BD4"/>
              <w:right w:val="single" w:sz="4" w:space="0" w:color="5B9BD4"/>
            </w:tcBorders>
            <w:shd w:val="clear" w:color="auto" w:fill="DEEAF6"/>
          </w:tcPr>
          <w:p w14:paraId="7EE0527B" w14:textId="77777777" w:rsidR="0053590A" w:rsidRDefault="0053590A">
            <w:pPr>
              <w:pStyle w:val="TableParagraph"/>
              <w:kinsoku w:val="0"/>
              <w:overflowPunct w:val="0"/>
              <w:rPr>
                <w:rFonts w:ascii="Times New Roman" w:hAnsi="Times New Roman" w:cs="Times New Roman"/>
                <w:sz w:val="20"/>
                <w:szCs w:val="20"/>
              </w:rPr>
            </w:pPr>
          </w:p>
        </w:tc>
        <w:tc>
          <w:tcPr>
            <w:tcW w:w="821" w:type="dxa"/>
            <w:vMerge/>
            <w:tcBorders>
              <w:top w:val="nil"/>
              <w:left w:val="single" w:sz="4" w:space="0" w:color="5B9BD4"/>
              <w:bottom w:val="single" w:sz="4" w:space="0" w:color="5B9BD4"/>
              <w:right w:val="single" w:sz="4" w:space="0" w:color="5B9BD4"/>
            </w:tcBorders>
            <w:shd w:val="clear" w:color="auto" w:fill="DEEAF6"/>
          </w:tcPr>
          <w:p w14:paraId="7EC92C72" w14:textId="77777777" w:rsidR="0053590A" w:rsidRDefault="0053590A">
            <w:pPr>
              <w:pStyle w:val="ListParagraph"/>
              <w:numPr>
                <w:ilvl w:val="0"/>
                <w:numId w:val="6"/>
              </w:numPr>
              <w:tabs>
                <w:tab w:val="left" w:pos="311"/>
              </w:tabs>
              <w:kinsoku w:val="0"/>
              <w:overflowPunct w:val="0"/>
              <w:spacing w:before="70"/>
              <w:rPr>
                <w:i/>
                <w:iCs/>
                <w:color w:val="000000"/>
                <w:sz w:val="2"/>
                <w:szCs w:val="2"/>
              </w:rPr>
            </w:pPr>
          </w:p>
        </w:tc>
        <w:tc>
          <w:tcPr>
            <w:tcW w:w="4220" w:type="dxa"/>
            <w:tcBorders>
              <w:top w:val="none" w:sz="6" w:space="0" w:color="auto"/>
              <w:left w:val="single" w:sz="4" w:space="0" w:color="5B9BD4"/>
              <w:bottom w:val="none" w:sz="6" w:space="0" w:color="auto"/>
              <w:right w:val="single" w:sz="4" w:space="0" w:color="5B9BD4"/>
            </w:tcBorders>
            <w:shd w:val="clear" w:color="auto" w:fill="DEEAF6"/>
          </w:tcPr>
          <w:p w14:paraId="06BB03AF" w14:textId="77777777" w:rsidR="0053590A" w:rsidRDefault="0053590A">
            <w:pPr>
              <w:pStyle w:val="TableParagraph"/>
              <w:kinsoku w:val="0"/>
              <w:overflowPunct w:val="0"/>
              <w:spacing w:line="268" w:lineRule="exact"/>
              <w:ind w:left="107"/>
              <w:rPr>
                <w:sz w:val="22"/>
                <w:szCs w:val="22"/>
              </w:rPr>
            </w:pPr>
            <w:r>
              <w:rPr>
                <w:sz w:val="22"/>
                <w:szCs w:val="22"/>
              </w:rPr>
              <w:t>(b)  It has not withheld such information,</w:t>
            </w:r>
          </w:p>
        </w:tc>
        <w:tc>
          <w:tcPr>
            <w:tcW w:w="3527" w:type="dxa"/>
            <w:tcBorders>
              <w:top w:val="none" w:sz="6" w:space="0" w:color="auto"/>
              <w:left w:val="single" w:sz="4" w:space="0" w:color="5B9BD4"/>
              <w:bottom w:val="none" w:sz="6" w:space="0" w:color="auto"/>
              <w:right w:val="single" w:sz="4" w:space="0" w:color="5B9BD4"/>
            </w:tcBorders>
          </w:tcPr>
          <w:p w14:paraId="4F890433" w14:textId="7717A25E" w:rsidR="0053590A" w:rsidRDefault="00C0566D">
            <w:pPr>
              <w:pStyle w:val="TableParagraph"/>
              <w:tabs>
                <w:tab w:val="left" w:pos="1641"/>
              </w:tabs>
              <w:kinsoku w:val="0"/>
              <w:overflowPunct w:val="0"/>
              <w:spacing w:line="268" w:lineRule="exact"/>
              <w:ind w:left="107"/>
              <w:rPr>
                <w:sz w:val="22"/>
                <w:szCs w:val="22"/>
              </w:rPr>
            </w:pPr>
            <w:r>
              <w:rPr>
                <w:noProof/>
              </w:rPr>
              <mc:AlternateContent>
                <mc:Choice Requires="wps">
                  <w:drawing>
                    <wp:anchor distT="0" distB="0" distL="114300" distR="114300" simplePos="0" relativeHeight="251658303" behindDoc="1" locked="0" layoutInCell="0" allowOverlap="1" wp14:anchorId="6C02E86E" wp14:editId="48D0FBB9">
                      <wp:simplePos x="0" y="0"/>
                      <wp:positionH relativeFrom="page">
                        <wp:posOffset>1300398</wp:posOffset>
                      </wp:positionH>
                      <wp:positionV relativeFrom="page">
                        <wp:posOffset>15793</wp:posOffset>
                      </wp:positionV>
                      <wp:extent cx="142240" cy="142240"/>
                      <wp:effectExtent l="0" t="0" r="0" b="0"/>
                      <wp:wrapNone/>
                      <wp:docPr id="2000946043" name="Freeform 1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142A3A" id="Freeform 122" o:spid="_x0000_s1026" style="position:absolute;margin-left:102.4pt;margin-top:1.25pt;width:11.2pt;height:11.2pt;z-index:-251614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" o:allowincell="f" path="m,223r223,l223,,,,,223xe" filled="f" strokeweight=".72pt">
                      <v:path arrowok="t" o:connecttype="custom" o:connectlocs="0,141605;141605,141605;141605,0;0,0;0,141605" o:connectangles="0,0,0,0,0"/>
                      <w10:wrap anchorx="page" anchory="page"/>
                    </v:shape>
                  </w:pict>
                </mc:Fallback>
              </mc:AlternateContent>
            </w:r>
            <w:r>
              <w:rPr>
                <w:noProof/>
              </w:rPr>
              <mc:AlternateContent>
                <mc:Choice Requires="wps">
                  <w:drawing>
                    <wp:anchor distT="0" distB="0" distL="114300" distR="114300" simplePos="0" relativeHeight="251658302" behindDoc="1" locked="0" layoutInCell="0" allowOverlap="1" wp14:anchorId="68BB6E81" wp14:editId="5A0E9A82">
                      <wp:simplePos x="0" y="0"/>
                      <wp:positionH relativeFrom="page">
                        <wp:posOffset>579120</wp:posOffset>
                      </wp:positionH>
                      <wp:positionV relativeFrom="page">
                        <wp:posOffset>24929</wp:posOffset>
                      </wp:positionV>
                      <wp:extent cx="142240" cy="142240"/>
                      <wp:effectExtent l="0" t="0" r="0" b="0"/>
                      <wp:wrapNone/>
                      <wp:docPr id="205966945" name="Freeform 1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CE1253" id="Freeform 121" o:spid="_x0000_s1026" style="position:absolute;margin-left:45.6pt;margin-top:1.95pt;width:11.2pt;height:11.2pt;z-index:-251615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" o:allowincell="f" path="m,223r223,l223,,,,,223xe" filled="f" strokeweight=".72pt">
                      <v:path arrowok="t" o:connecttype="custom" o:connectlocs="0,141605;141605,141605;141605,0;0,0;0,141605" o:connectangles="0,0,0,0,0"/>
                      <w10:wrap anchorx="page" anchory="page"/>
                    </v:shape>
                  </w:pict>
                </mc:Fallback>
              </mc:AlternateContent>
            </w:r>
            <w:r w:rsidR="0053590A">
              <w:rPr>
                <w:sz w:val="22"/>
                <w:szCs w:val="22"/>
              </w:rPr>
              <w:t xml:space="preserve">(b) </w:t>
            </w:r>
            <w:r w:rsidR="0053590A">
              <w:rPr>
                <w:spacing w:val="11"/>
                <w:sz w:val="22"/>
                <w:szCs w:val="22"/>
              </w:rPr>
              <w:t xml:space="preserve"> </w:t>
            </w:r>
            <w:r w:rsidR="0053590A">
              <w:rPr>
                <w:sz w:val="22"/>
                <w:szCs w:val="22"/>
              </w:rPr>
              <w:t>Yes</w:t>
            </w:r>
            <w:r w:rsidR="0053590A">
              <w:rPr>
                <w:sz w:val="22"/>
                <w:szCs w:val="22"/>
              </w:rPr>
              <w:tab/>
              <w:t>No</w:t>
            </w:r>
          </w:p>
        </w:tc>
      </w:tr>
      <w:tr w:rsidR="00C60C2E" w14:paraId="30697DD3" w14:textId="77777777">
        <w:trPr>
          <w:trHeight w:val="1353"/>
        </w:trPr>
        <w:tc>
          <w:tcPr>
            <w:tcW w:w="1354" w:type="dxa"/>
            <w:tcBorders>
              <w:top w:val="single" w:sz="4" w:space="0" w:color="5B9BD4"/>
              <w:left w:val="single" w:sz="4" w:space="0" w:color="5B9BD4"/>
              <w:bottom w:val="single" w:sz="4" w:space="0" w:color="5B9BD4"/>
              <w:right w:val="single" w:sz="4" w:space="0" w:color="5B9BD4"/>
            </w:tcBorders>
            <w:shd w:val="clear" w:color="auto" w:fill="DEEAF6"/>
          </w:tcPr>
          <w:p w14:paraId="13A627DD" w14:textId="77777777" w:rsidR="0053590A" w:rsidRDefault="0053590A">
            <w:pPr>
              <w:pStyle w:val="TableParagraph"/>
              <w:kinsoku w:val="0"/>
              <w:overflowPunct w:val="0"/>
              <w:rPr>
                <w:rFonts w:ascii="Times New Roman" w:hAnsi="Times New Roman" w:cs="Times New Roman"/>
                <w:sz w:val="20"/>
                <w:szCs w:val="20"/>
              </w:rPr>
            </w:pPr>
          </w:p>
        </w:tc>
        <w:tc>
          <w:tcPr>
            <w:tcW w:w="821" w:type="dxa"/>
            <w:vMerge/>
            <w:tcBorders>
              <w:top w:val="nil"/>
              <w:left w:val="single" w:sz="4" w:space="0" w:color="5B9BD4"/>
              <w:bottom w:val="single" w:sz="4" w:space="0" w:color="5B9BD4"/>
              <w:right w:val="single" w:sz="4" w:space="0" w:color="5B9BD4"/>
            </w:tcBorders>
            <w:shd w:val="clear" w:color="auto" w:fill="DEEAF6"/>
          </w:tcPr>
          <w:p w14:paraId="68541842" w14:textId="77777777" w:rsidR="0053590A" w:rsidRDefault="0053590A">
            <w:pPr>
              <w:pStyle w:val="ListParagraph"/>
              <w:numPr>
                <w:ilvl w:val="0"/>
                <w:numId w:val="6"/>
              </w:numPr>
              <w:tabs>
                <w:tab w:val="left" w:pos="311"/>
              </w:tabs>
              <w:kinsoku w:val="0"/>
              <w:overflowPunct w:val="0"/>
              <w:spacing w:before="70"/>
              <w:rPr>
                <w:i/>
                <w:iCs/>
                <w:color w:val="000000"/>
                <w:sz w:val="2"/>
                <w:szCs w:val="2"/>
              </w:rPr>
            </w:pPr>
          </w:p>
        </w:tc>
        <w:tc>
          <w:tcPr>
            <w:tcW w:w="4220" w:type="dxa"/>
            <w:tcBorders>
              <w:top w:val="none" w:sz="6" w:space="0" w:color="auto"/>
              <w:left w:val="single" w:sz="4" w:space="0" w:color="5B9BD4"/>
              <w:bottom w:val="none" w:sz="6" w:space="0" w:color="auto"/>
              <w:right w:val="single" w:sz="4" w:space="0" w:color="5B9BD4"/>
            </w:tcBorders>
            <w:shd w:val="clear" w:color="auto" w:fill="DEEAF6"/>
          </w:tcPr>
          <w:p w14:paraId="7D33870C" w14:textId="77777777" w:rsidR="0053590A" w:rsidRDefault="0053590A">
            <w:pPr>
              <w:pStyle w:val="TableParagraph"/>
              <w:kinsoku w:val="0"/>
              <w:overflowPunct w:val="0"/>
              <w:spacing w:line="276" w:lineRule="auto"/>
              <w:ind w:left="467" w:right="348" w:hanging="360"/>
              <w:rPr>
                <w:sz w:val="22"/>
                <w:szCs w:val="22"/>
              </w:rPr>
            </w:pPr>
            <w:r>
              <w:rPr>
                <w:sz w:val="22"/>
                <w:szCs w:val="22"/>
              </w:rPr>
              <w:t>(c) It has been able, without delay, to submit the supporting documents required by a contracting authority or contracting entity,</w:t>
            </w:r>
            <w:r>
              <w:rPr>
                <w:spacing w:val="-1"/>
                <w:sz w:val="22"/>
                <w:szCs w:val="22"/>
              </w:rPr>
              <w:t xml:space="preserve"> </w:t>
            </w:r>
            <w:r>
              <w:rPr>
                <w:sz w:val="22"/>
                <w:szCs w:val="22"/>
              </w:rPr>
              <w:t>and</w:t>
            </w:r>
          </w:p>
        </w:tc>
        <w:tc>
          <w:tcPr>
            <w:tcW w:w="3527" w:type="dxa"/>
            <w:tcBorders>
              <w:top w:val="none" w:sz="6" w:space="0" w:color="auto"/>
              <w:left w:val="single" w:sz="4" w:space="0" w:color="5B9BD4"/>
              <w:bottom w:val="none" w:sz="6" w:space="0" w:color="auto"/>
              <w:right w:val="single" w:sz="4" w:space="0" w:color="5B9BD4"/>
            </w:tcBorders>
          </w:tcPr>
          <w:p w14:paraId="3CD0C6DA" w14:textId="093EA17E" w:rsidR="0053590A" w:rsidRDefault="00C0566D">
            <w:pPr>
              <w:pStyle w:val="TableParagraph"/>
              <w:tabs>
                <w:tab w:val="left" w:pos="1641"/>
              </w:tabs>
              <w:kinsoku w:val="0"/>
              <w:overflowPunct w:val="0"/>
              <w:spacing w:line="268" w:lineRule="exact"/>
              <w:ind w:left="107"/>
              <w:rPr>
                <w:sz w:val="22"/>
                <w:szCs w:val="22"/>
              </w:rPr>
            </w:pPr>
            <w:r>
              <w:rPr>
                <w:noProof/>
              </w:rPr>
              <mc:AlternateContent>
                <mc:Choice Requires="wps">
                  <w:drawing>
                    <wp:anchor distT="0" distB="0" distL="114300" distR="114300" simplePos="0" relativeHeight="251658305" behindDoc="1" locked="0" layoutInCell="0" allowOverlap="1" wp14:anchorId="27F3965E" wp14:editId="41610DD2">
                      <wp:simplePos x="0" y="0"/>
                      <wp:positionH relativeFrom="page">
                        <wp:posOffset>1313978</wp:posOffset>
                      </wp:positionH>
                      <wp:positionV relativeFrom="page">
                        <wp:posOffset>25331</wp:posOffset>
                      </wp:positionV>
                      <wp:extent cx="142240" cy="142240"/>
                      <wp:effectExtent l="0" t="0" r="0" b="0"/>
                      <wp:wrapNone/>
                      <wp:docPr id="1653184986" name="Freeform 1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6083F1" id="Freeform 124" o:spid="_x0000_s1026" style="position:absolute;margin-left:103.45pt;margin-top:2pt;width:11.2pt;height:11.2pt;z-index:-251612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" o:allowincell="f" path="m,223r223,l223,,,,,223xe" filled="f" strokeweight=".72pt">
                      <v:path arrowok="t" o:connecttype="custom" o:connectlocs="0,141605;141605,141605;141605,0;0,0;0,141605" o:connectangles="0,0,0,0,0"/>
                      <w10:wrap anchorx="page" anchory="page"/>
                    </v:shape>
                  </w:pict>
                </mc:Fallback>
              </mc:AlternateContent>
            </w:r>
            <w:r>
              <w:rPr>
                <w:noProof/>
              </w:rPr>
              <mc:AlternateContent>
                <mc:Choice Requires="wps">
                  <w:drawing>
                    <wp:anchor distT="0" distB="0" distL="114300" distR="114300" simplePos="0" relativeHeight="251658304" behindDoc="1" locked="0" layoutInCell="0" allowOverlap="1" wp14:anchorId="5C1B468B" wp14:editId="02FE301E">
                      <wp:simplePos x="0" y="0"/>
                      <wp:positionH relativeFrom="page">
                        <wp:posOffset>584200</wp:posOffset>
                      </wp:positionH>
                      <wp:positionV relativeFrom="page">
                        <wp:posOffset>20804</wp:posOffset>
                      </wp:positionV>
                      <wp:extent cx="142240" cy="142240"/>
                      <wp:effectExtent l="0" t="0" r="0" b="0"/>
                      <wp:wrapNone/>
                      <wp:docPr id="1445342268" name="Freeform 1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4B2385" id="Freeform 123" o:spid="_x0000_s1026" style="position:absolute;margin-left:46pt;margin-top:1.65pt;width:11.2pt;height:11.2pt;z-index:-251613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" o:allowincell="f" path="m,223r223,l223,,,,,223xe" filled="f" strokeweight=".72pt">
                      <v:path arrowok="t" o:connecttype="custom" o:connectlocs="0,141605;141605,141605;141605,0;0,0;0,141605" o:connectangles="0,0,0,0,0"/>
                      <w10:wrap anchorx="page" anchory="page"/>
                    </v:shape>
                  </w:pict>
                </mc:Fallback>
              </mc:AlternateContent>
            </w:r>
            <w:r w:rsidR="0053590A">
              <w:rPr>
                <w:sz w:val="22"/>
                <w:szCs w:val="22"/>
              </w:rPr>
              <w:t xml:space="preserve">(c) </w:t>
            </w:r>
            <w:r w:rsidR="0053590A">
              <w:rPr>
                <w:spacing w:val="33"/>
                <w:sz w:val="22"/>
                <w:szCs w:val="22"/>
              </w:rPr>
              <w:t xml:space="preserve"> </w:t>
            </w:r>
            <w:r w:rsidR="0053590A">
              <w:rPr>
                <w:sz w:val="22"/>
                <w:szCs w:val="22"/>
              </w:rPr>
              <w:t>Yes</w:t>
            </w:r>
            <w:r w:rsidR="0053590A">
              <w:rPr>
                <w:sz w:val="22"/>
                <w:szCs w:val="22"/>
              </w:rPr>
              <w:tab/>
              <w:t>No</w:t>
            </w:r>
          </w:p>
        </w:tc>
      </w:tr>
      <w:tr w:rsidR="00C60C2E" w14:paraId="5219B2DD" w14:textId="77777777">
        <w:trPr>
          <w:trHeight w:val="3519"/>
        </w:trPr>
        <w:tc>
          <w:tcPr>
            <w:tcW w:w="1354" w:type="dxa"/>
            <w:tcBorders>
              <w:top w:val="single" w:sz="4" w:space="0" w:color="5B9BD4"/>
              <w:left w:val="single" w:sz="4" w:space="0" w:color="5B9BD4"/>
              <w:bottom w:val="single" w:sz="4" w:space="0" w:color="5B9BD4"/>
              <w:right w:val="single" w:sz="4" w:space="0" w:color="5B9BD4"/>
            </w:tcBorders>
            <w:shd w:val="clear" w:color="auto" w:fill="DEEAF6"/>
          </w:tcPr>
          <w:p w14:paraId="5A0CDF51" w14:textId="77777777" w:rsidR="0053590A" w:rsidRDefault="0053590A">
            <w:pPr>
              <w:pStyle w:val="TableParagraph"/>
              <w:kinsoku w:val="0"/>
              <w:overflowPunct w:val="0"/>
              <w:rPr>
                <w:rFonts w:ascii="Times New Roman" w:hAnsi="Times New Roman" w:cs="Times New Roman"/>
                <w:sz w:val="20"/>
                <w:szCs w:val="20"/>
              </w:rPr>
            </w:pPr>
          </w:p>
        </w:tc>
        <w:tc>
          <w:tcPr>
            <w:tcW w:w="821" w:type="dxa"/>
            <w:vMerge/>
            <w:tcBorders>
              <w:top w:val="nil"/>
              <w:left w:val="single" w:sz="4" w:space="0" w:color="5B9BD4"/>
              <w:bottom w:val="single" w:sz="4" w:space="0" w:color="5B9BD4"/>
              <w:right w:val="single" w:sz="4" w:space="0" w:color="5B9BD4"/>
            </w:tcBorders>
            <w:shd w:val="clear" w:color="auto" w:fill="DEEAF6"/>
          </w:tcPr>
          <w:p w14:paraId="3AE01432" w14:textId="77777777" w:rsidR="0053590A" w:rsidRDefault="0053590A">
            <w:pPr>
              <w:pStyle w:val="ListParagraph"/>
              <w:numPr>
                <w:ilvl w:val="0"/>
                <w:numId w:val="6"/>
              </w:numPr>
              <w:tabs>
                <w:tab w:val="left" w:pos="311"/>
              </w:tabs>
              <w:kinsoku w:val="0"/>
              <w:overflowPunct w:val="0"/>
              <w:spacing w:before="70"/>
              <w:rPr>
                <w:i/>
                <w:iCs/>
                <w:color w:val="000000"/>
                <w:sz w:val="2"/>
                <w:szCs w:val="2"/>
              </w:rPr>
            </w:pPr>
          </w:p>
        </w:tc>
        <w:tc>
          <w:tcPr>
            <w:tcW w:w="4220" w:type="dxa"/>
            <w:tcBorders>
              <w:top w:val="none" w:sz="6" w:space="0" w:color="auto"/>
              <w:left w:val="single" w:sz="4" w:space="0" w:color="5B9BD4"/>
              <w:bottom w:val="single" w:sz="4" w:space="0" w:color="5B9BD4"/>
              <w:right w:val="single" w:sz="4" w:space="0" w:color="5B9BD4"/>
            </w:tcBorders>
            <w:shd w:val="clear" w:color="auto" w:fill="DEEAF6"/>
          </w:tcPr>
          <w:p w14:paraId="41739FF9" w14:textId="77777777" w:rsidR="0053590A" w:rsidRDefault="0053590A">
            <w:pPr>
              <w:pStyle w:val="TableParagraph"/>
              <w:kinsoku w:val="0"/>
              <w:overflowPunct w:val="0"/>
              <w:spacing w:before="2" w:line="276" w:lineRule="auto"/>
              <w:ind w:left="467" w:right="110" w:hanging="360"/>
              <w:rPr>
                <w:sz w:val="22"/>
                <w:szCs w:val="22"/>
              </w:rPr>
            </w:pPr>
            <w:r>
              <w:rPr>
                <w:sz w:val="22"/>
                <w:szCs w:val="22"/>
              </w:rPr>
              <w:t>(d) 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527" w:type="dxa"/>
            <w:tcBorders>
              <w:top w:val="none" w:sz="6" w:space="0" w:color="auto"/>
              <w:left w:val="single" w:sz="4" w:space="0" w:color="5B9BD4"/>
              <w:bottom w:val="single" w:sz="4" w:space="0" w:color="5B9BD4"/>
              <w:right w:val="single" w:sz="4" w:space="0" w:color="5B9BD4"/>
            </w:tcBorders>
          </w:tcPr>
          <w:p w14:paraId="0BCCFD2F" w14:textId="076CB0B7" w:rsidR="0053590A" w:rsidRDefault="00C0566D">
            <w:pPr>
              <w:pStyle w:val="TableParagraph"/>
              <w:tabs>
                <w:tab w:val="left" w:pos="1641"/>
              </w:tabs>
              <w:kinsoku w:val="0"/>
              <w:overflowPunct w:val="0"/>
              <w:spacing w:before="2"/>
              <w:ind w:left="107"/>
              <w:rPr>
                <w:sz w:val="22"/>
                <w:szCs w:val="22"/>
              </w:rPr>
            </w:pPr>
            <w:r>
              <w:rPr>
                <w:noProof/>
              </w:rPr>
              <mc:AlternateContent>
                <mc:Choice Requires="wps">
                  <w:drawing>
                    <wp:anchor distT="0" distB="0" distL="114300" distR="114300" simplePos="0" relativeHeight="251658307" behindDoc="1" locked="0" layoutInCell="0" allowOverlap="1" wp14:anchorId="1CFB54D8" wp14:editId="0DEEE459">
                      <wp:simplePos x="0" y="0"/>
                      <wp:positionH relativeFrom="page">
                        <wp:posOffset>1318505</wp:posOffset>
                      </wp:positionH>
                      <wp:positionV relativeFrom="page">
                        <wp:posOffset>13656</wp:posOffset>
                      </wp:positionV>
                      <wp:extent cx="142240" cy="142240"/>
                      <wp:effectExtent l="0" t="0" r="0" b="0"/>
                      <wp:wrapNone/>
                      <wp:docPr id="1265876180" name="Freeform 1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DCC936" id="Freeform 126" o:spid="_x0000_s1026" style="position:absolute;margin-left:103.8pt;margin-top:1.1pt;width:11.2pt;height:11.2pt;z-index:-251610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" o:allowincell="f" path="m,223r223,l223,,,,,223xe" filled="f" strokeweight=".72pt">
                      <v:path arrowok="t" o:connecttype="custom" o:connectlocs="0,141605;141605,141605;141605,0;0,0;0,141605" o:connectangles="0,0,0,0,0"/>
                      <w10:wrap anchorx="page" anchory="page"/>
                    </v:shape>
                  </w:pict>
                </mc:Fallback>
              </mc:AlternateContent>
            </w:r>
            <w:r>
              <w:rPr>
                <w:noProof/>
              </w:rPr>
              <mc:AlternateContent>
                <mc:Choice Requires="wps">
                  <w:drawing>
                    <wp:anchor distT="0" distB="0" distL="114300" distR="114300" simplePos="0" relativeHeight="251658306" behindDoc="1" locked="0" layoutInCell="0" allowOverlap="1" wp14:anchorId="0F6C0BFE" wp14:editId="3FA148F7">
                      <wp:simplePos x="0" y="0"/>
                      <wp:positionH relativeFrom="page">
                        <wp:posOffset>597780</wp:posOffset>
                      </wp:positionH>
                      <wp:positionV relativeFrom="page">
                        <wp:posOffset>27235</wp:posOffset>
                      </wp:positionV>
                      <wp:extent cx="142240" cy="142240"/>
                      <wp:effectExtent l="0" t="0" r="0" b="0"/>
                      <wp:wrapNone/>
                      <wp:docPr id="2133826980" name="Freeform 1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8E5E4A" id="Freeform 125" o:spid="_x0000_s1026" style="position:absolute;margin-left:47.05pt;margin-top:2.15pt;width:11.2pt;height:11.2pt;z-index:-251611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" o:allowincell="f" path="m,223r223,l223,,,,,223xe" filled="f" strokeweight=".72pt">
                      <v:path arrowok="t" o:connecttype="custom" o:connectlocs="0,141605;141605,141605;141605,0;0,0;0,141605" o:connectangles="0,0,0,0,0"/>
                      <w10:wrap anchorx="page" anchory="page"/>
                    </v:shape>
                  </w:pict>
                </mc:Fallback>
              </mc:AlternateContent>
            </w:r>
            <w:r w:rsidR="0053590A">
              <w:rPr>
                <w:sz w:val="22"/>
                <w:szCs w:val="22"/>
              </w:rPr>
              <w:t xml:space="preserve">(d) </w:t>
            </w:r>
            <w:r w:rsidR="0053590A">
              <w:rPr>
                <w:spacing w:val="11"/>
                <w:sz w:val="22"/>
                <w:szCs w:val="22"/>
              </w:rPr>
              <w:t xml:space="preserve"> </w:t>
            </w:r>
            <w:r w:rsidR="0053590A">
              <w:rPr>
                <w:sz w:val="22"/>
                <w:szCs w:val="22"/>
              </w:rPr>
              <w:t>Yes</w:t>
            </w:r>
            <w:r w:rsidR="0053590A">
              <w:rPr>
                <w:sz w:val="22"/>
                <w:szCs w:val="22"/>
              </w:rPr>
              <w:tab/>
              <w:t>No</w:t>
            </w:r>
          </w:p>
        </w:tc>
      </w:tr>
    </w:tbl>
    <w:p w14:paraId="48CE7575" w14:textId="77777777" w:rsidR="0053590A" w:rsidRDefault="0053590A">
      <w:pPr>
        <w:rPr>
          <w:i/>
          <w:iCs/>
          <w:color w:val="000000"/>
          <w:sz w:val="14"/>
          <w:szCs w:val="14"/>
        </w:rPr>
      </w:pPr>
    </w:p>
    <w:p w14:paraId="5B35A11A" w14:textId="77777777" w:rsidR="0078348C" w:rsidRPr="00F55493" w:rsidRDefault="0078348C" w:rsidP="0078348C">
      <w:pPr>
        <w:rPr>
          <w:sz w:val="14"/>
          <w:szCs w:val="14"/>
        </w:rPr>
      </w:pPr>
    </w:p>
    <w:p w14:paraId="43037139" w14:textId="77777777" w:rsidR="0078348C" w:rsidRPr="00F55493" w:rsidRDefault="0078348C" w:rsidP="0078348C">
      <w:pPr>
        <w:rPr>
          <w:sz w:val="14"/>
          <w:szCs w:val="14"/>
        </w:rPr>
      </w:pPr>
    </w:p>
    <w:p w14:paraId="15729E73" w14:textId="77777777" w:rsidR="0078348C" w:rsidRPr="00F55493" w:rsidRDefault="0078348C" w:rsidP="0078348C">
      <w:pPr>
        <w:rPr>
          <w:sz w:val="14"/>
          <w:szCs w:val="14"/>
        </w:rPr>
      </w:pPr>
    </w:p>
    <w:p w14:paraId="3E7BEBA1" w14:textId="77777777" w:rsidR="0078348C" w:rsidRPr="00F55493" w:rsidRDefault="0078348C" w:rsidP="0078348C">
      <w:pPr>
        <w:rPr>
          <w:sz w:val="14"/>
          <w:szCs w:val="14"/>
        </w:rPr>
      </w:pPr>
    </w:p>
    <w:p w14:paraId="5620F52B" w14:textId="77777777" w:rsidR="0078348C" w:rsidRPr="00F55493" w:rsidRDefault="0078348C" w:rsidP="0078348C">
      <w:pPr>
        <w:rPr>
          <w:sz w:val="14"/>
          <w:szCs w:val="14"/>
        </w:rPr>
      </w:pPr>
    </w:p>
    <w:p w14:paraId="0FE706D1" w14:textId="77777777" w:rsidR="0078348C" w:rsidRPr="00F55493" w:rsidRDefault="0078348C" w:rsidP="0078348C">
      <w:pPr>
        <w:rPr>
          <w:sz w:val="14"/>
          <w:szCs w:val="14"/>
        </w:rPr>
      </w:pPr>
    </w:p>
    <w:p w14:paraId="08538BF9" w14:textId="77777777" w:rsidR="0078348C" w:rsidRPr="00F55493" w:rsidRDefault="0078348C" w:rsidP="0078348C">
      <w:pPr>
        <w:rPr>
          <w:sz w:val="14"/>
          <w:szCs w:val="14"/>
        </w:rPr>
      </w:pPr>
    </w:p>
    <w:p w14:paraId="563B4E87" w14:textId="77777777" w:rsidR="0078348C" w:rsidRPr="00F55493" w:rsidRDefault="0078348C" w:rsidP="0078348C">
      <w:pPr>
        <w:rPr>
          <w:sz w:val="14"/>
          <w:szCs w:val="14"/>
        </w:rPr>
      </w:pPr>
    </w:p>
    <w:p w14:paraId="108A582C" w14:textId="77777777" w:rsidR="0078348C" w:rsidRPr="00F55493" w:rsidRDefault="0078348C" w:rsidP="0078348C">
      <w:pPr>
        <w:rPr>
          <w:sz w:val="14"/>
          <w:szCs w:val="14"/>
        </w:rPr>
      </w:pPr>
    </w:p>
    <w:p w14:paraId="143BEA2A" w14:textId="77777777" w:rsidR="0078348C" w:rsidRPr="00F55493" w:rsidRDefault="0078348C" w:rsidP="0078348C">
      <w:pPr>
        <w:rPr>
          <w:sz w:val="14"/>
          <w:szCs w:val="14"/>
        </w:rPr>
      </w:pPr>
    </w:p>
    <w:p w14:paraId="7A309FB4" w14:textId="77777777" w:rsidR="0078348C" w:rsidRPr="00F55493" w:rsidRDefault="0078348C" w:rsidP="0078348C">
      <w:pPr>
        <w:rPr>
          <w:sz w:val="14"/>
          <w:szCs w:val="14"/>
        </w:rPr>
      </w:pPr>
    </w:p>
    <w:p w14:paraId="5D546ECB" w14:textId="77777777" w:rsidR="0078348C" w:rsidRPr="00F55493" w:rsidRDefault="0078348C" w:rsidP="0078348C">
      <w:pPr>
        <w:rPr>
          <w:sz w:val="14"/>
          <w:szCs w:val="14"/>
        </w:rPr>
      </w:pPr>
    </w:p>
    <w:p w14:paraId="1685450D" w14:textId="77777777" w:rsidR="0078348C" w:rsidRPr="00F55493" w:rsidRDefault="0078348C" w:rsidP="0078348C">
      <w:pPr>
        <w:rPr>
          <w:sz w:val="14"/>
          <w:szCs w:val="14"/>
        </w:rPr>
      </w:pPr>
    </w:p>
    <w:p w14:paraId="2D2E2834" w14:textId="77777777" w:rsidR="0078348C" w:rsidRPr="00F55493" w:rsidRDefault="0078348C" w:rsidP="0078348C">
      <w:pPr>
        <w:rPr>
          <w:sz w:val="14"/>
          <w:szCs w:val="14"/>
        </w:rPr>
      </w:pPr>
    </w:p>
    <w:p w14:paraId="6666F7DF" w14:textId="77777777" w:rsidR="0078348C" w:rsidRPr="00F55493" w:rsidRDefault="0078348C" w:rsidP="0078348C">
      <w:pPr>
        <w:rPr>
          <w:sz w:val="14"/>
          <w:szCs w:val="14"/>
        </w:rPr>
      </w:pPr>
    </w:p>
    <w:p w14:paraId="1057DC90" w14:textId="77777777" w:rsidR="0078348C" w:rsidRPr="00F55493" w:rsidRDefault="0078348C" w:rsidP="0078348C">
      <w:pPr>
        <w:rPr>
          <w:sz w:val="14"/>
          <w:szCs w:val="14"/>
        </w:rPr>
      </w:pPr>
    </w:p>
    <w:p w14:paraId="675F1236" w14:textId="77777777" w:rsidR="0078348C" w:rsidRPr="00F55493" w:rsidRDefault="0078348C" w:rsidP="0078348C">
      <w:pPr>
        <w:rPr>
          <w:sz w:val="14"/>
          <w:szCs w:val="14"/>
        </w:rPr>
      </w:pPr>
    </w:p>
    <w:p w14:paraId="58B94348" w14:textId="77777777" w:rsidR="0078348C" w:rsidRPr="00F55493" w:rsidRDefault="0078348C" w:rsidP="0078348C">
      <w:pPr>
        <w:rPr>
          <w:sz w:val="14"/>
          <w:szCs w:val="14"/>
        </w:rPr>
      </w:pPr>
    </w:p>
    <w:p w14:paraId="64DBD84B" w14:textId="77777777" w:rsidR="0078348C" w:rsidRPr="00F55493" w:rsidRDefault="0078348C" w:rsidP="0078348C">
      <w:pPr>
        <w:rPr>
          <w:sz w:val="14"/>
          <w:szCs w:val="14"/>
        </w:rPr>
      </w:pPr>
    </w:p>
    <w:p w14:paraId="318ABFE9" w14:textId="77777777" w:rsidR="0078348C" w:rsidRPr="00F55493" w:rsidRDefault="0078348C" w:rsidP="0078348C">
      <w:pPr>
        <w:rPr>
          <w:sz w:val="14"/>
          <w:szCs w:val="14"/>
        </w:rPr>
      </w:pPr>
    </w:p>
    <w:p w14:paraId="65965379" w14:textId="77777777" w:rsidR="0078348C" w:rsidRPr="00F55493" w:rsidRDefault="0078348C" w:rsidP="0078348C">
      <w:pPr>
        <w:rPr>
          <w:sz w:val="14"/>
          <w:szCs w:val="14"/>
        </w:rPr>
      </w:pPr>
    </w:p>
    <w:p w14:paraId="3A221C1A" w14:textId="77777777" w:rsidR="0078348C" w:rsidRPr="00F55493" w:rsidRDefault="0078348C" w:rsidP="0078348C">
      <w:pPr>
        <w:rPr>
          <w:sz w:val="14"/>
          <w:szCs w:val="14"/>
        </w:rPr>
      </w:pPr>
    </w:p>
    <w:p w14:paraId="21A25C39" w14:textId="77777777" w:rsidR="0078348C" w:rsidRPr="00F55493" w:rsidRDefault="0078348C" w:rsidP="0078348C">
      <w:pPr>
        <w:rPr>
          <w:sz w:val="14"/>
          <w:szCs w:val="14"/>
        </w:rPr>
      </w:pPr>
    </w:p>
    <w:p w14:paraId="05EC61A7" w14:textId="77777777" w:rsidR="0078348C" w:rsidRPr="00F55493" w:rsidRDefault="0078348C" w:rsidP="0078348C">
      <w:pPr>
        <w:rPr>
          <w:sz w:val="14"/>
          <w:szCs w:val="14"/>
        </w:rPr>
      </w:pPr>
    </w:p>
    <w:p w14:paraId="198FA404" w14:textId="77777777" w:rsidR="0078348C" w:rsidRPr="00F55493" w:rsidRDefault="0078348C" w:rsidP="0078348C">
      <w:pPr>
        <w:rPr>
          <w:sz w:val="14"/>
          <w:szCs w:val="14"/>
        </w:rPr>
      </w:pPr>
    </w:p>
    <w:p w14:paraId="616B24AB" w14:textId="77777777" w:rsidR="0078348C" w:rsidRPr="00F55493" w:rsidRDefault="0078348C" w:rsidP="0078348C">
      <w:pPr>
        <w:rPr>
          <w:sz w:val="14"/>
          <w:szCs w:val="14"/>
        </w:rPr>
      </w:pPr>
    </w:p>
    <w:p w14:paraId="2147E2DE" w14:textId="77777777" w:rsidR="0078348C" w:rsidRPr="00F55493" w:rsidRDefault="0078348C" w:rsidP="0078348C">
      <w:pPr>
        <w:rPr>
          <w:sz w:val="14"/>
          <w:szCs w:val="14"/>
        </w:rPr>
      </w:pPr>
    </w:p>
    <w:p w14:paraId="22D8B985" w14:textId="31707E01" w:rsidR="0078348C" w:rsidRDefault="0078348C" w:rsidP="00F55493">
      <w:pPr>
        <w:tabs>
          <w:tab w:val="left" w:pos="1845"/>
        </w:tabs>
        <w:rPr>
          <w:i/>
          <w:iCs/>
          <w:color w:val="000000"/>
          <w:sz w:val="14"/>
          <w:szCs w:val="14"/>
        </w:rPr>
      </w:pPr>
      <w:r>
        <w:rPr>
          <w:i/>
          <w:iCs/>
          <w:color w:val="000000"/>
          <w:sz w:val="14"/>
          <w:szCs w:val="14"/>
        </w:rPr>
        <w:tab/>
      </w:r>
    </w:p>
    <w:p w14:paraId="3EEFAA5E" w14:textId="6F51D54B" w:rsidR="009E510B" w:rsidRPr="00F55493" w:rsidRDefault="0078348C" w:rsidP="00F55493">
      <w:pPr>
        <w:tabs>
          <w:tab w:val="left" w:pos="1845"/>
        </w:tabs>
        <w:rPr>
          <w:sz w:val="14"/>
          <w:szCs w:val="14"/>
        </w:rPr>
        <w:sectPr w:rsidR="009E510B" w:rsidRPr="00F55493" w:rsidSect="00CA6B9C">
          <w:pgSz w:w="11910" w:h="16840"/>
          <w:pgMar w:top="680" w:right="420" w:bottom="680" w:left="1300" w:header="0" w:footer="609" w:gutter="0"/>
          <w:cols w:space="720"/>
          <w:noEndnote/>
          <w:titlePg/>
        </w:sectPr>
      </w:pPr>
      <w:r>
        <w:rPr>
          <w:sz w:val="14"/>
          <w:szCs w:val="14"/>
        </w:rPr>
        <w:tab/>
      </w:r>
    </w:p>
    <w:p w14:paraId="0B67A913" w14:textId="77777777" w:rsidR="0053590A" w:rsidRDefault="0053590A">
      <w:pPr>
        <w:pStyle w:val="BodyText"/>
        <w:kinsoku w:val="0"/>
        <w:overflowPunct w:val="0"/>
        <w:rPr>
          <w:sz w:val="20"/>
          <w:szCs w:val="20"/>
        </w:rPr>
      </w:pPr>
    </w:p>
    <w:p w14:paraId="22CDF7F9" w14:textId="77777777" w:rsidR="0053590A" w:rsidRDefault="0053590A">
      <w:pPr>
        <w:pStyle w:val="BodyText"/>
        <w:kinsoku w:val="0"/>
        <w:overflowPunct w:val="0"/>
        <w:spacing w:before="5"/>
        <w:rPr>
          <w:sz w:val="20"/>
          <w:szCs w:val="20"/>
        </w:rPr>
      </w:pPr>
    </w:p>
    <w:p w14:paraId="4D29B842" w14:textId="77777777" w:rsidR="00C0566D" w:rsidRDefault="00C0566D">
      <w:pPr>
        <w:pStyle w:val="Heading2"/>
        <w:kinsoku w:val="0"/>
        <w:overflowPunct w:val="0"/>
        <w:ind w:left="3465" w:right="3834" w:firstLine="0"/>
        <w:jc w:val="center"/>
      </w:pPr>
    </w:p>
    <w:p w14:paraId="7B899671" w14:textId="77777777" w:rsidR="00C0566D" w:rsidRDefault="00C0566D">
      <w:pPr>
        <w:pStyle w:val="Heading2"/>
        <w:kinsoku w:val="0"/>
        <w:overflowPunct w:val="0"/>
        <w:ind w:left="3465" w:right="3834" w:firstLine="0"/>
        <w:jc w:val="center"/>
      </w:pPr>
    </w:p>
    <w:p w14:paraId="52AEDC87" w14:textId="548E8B79" w:rsidR="0053590A" w:rsidRDefault="0053590A">
      <w:pPr>
        <w:pStyle w:val="Heading2"/>
        <w:kinsoku w:val="0"/>
        <w:overflowPunct w:val="0"/>
        <w:ind w:left="3465" w:right="3834" w:firstLine="0"/>
        <w:jc w:val="center"/>
      </w:pPr>
      <w:r>
        <w:t>End of</w:t>
      </w:r>
      <w:r>
        <w:rPr>
          <w:spacing w:val="-1"/>
        </w:rPr>
        <w:t xml:space="preserve"> </w:t>
      </w:r>
      <w:r>
        <w:t>Document</w:t>
      </w:r>
    </w:p>
    <w:p w14:paraId="194F156A" w14:textId="77777777" w:rsidR="0053590A" w:rsidRDefault="0053590A">
      <w:pPr>
        <w:pStyle w:val="BodyText"/>
        <w:kinsoku w:val="0"/>
        <w:overflowPunct w:val="0"/>
        <w:rPr>
          <w:b/>
          <w:bCs/>
          <w:i w:val="0"/>
          <w:iCs w:val="0"/>
          <w:sz w:val="20"/>
          <w:szCs w:val="20"/>
        </w:rPr>
      </w:pPr>
    </w:p>
    <w:p w14:paraId="09F54C57" w14:textId="77777777" w:rsidR="0053590A" w:rsidRDefault="0053590A">
      <w:pPr>
        <w:pStyle w:val="BodyText"/>
        <w:kinsoku w:val="0"/>
        <w:overflowPunct w:val="0"/>
        <w:rPr>
          <w:b/>
          <w:bCs/>
          <w:i w:val="0"/>
          <w:iCs w:val="0"/>
          <w:sz w:val="20"/>
          <w:szCs w:val="20"/>
        </w:rPr>
      </w:pPr>
    </w:p>
    <w:p w14:paraId="227E6E5D" w14:textId="77777777" w:rsidR="0053590A" w:rsidRDefault="0053590A">
      <w:pPr>
        <w:pStyle w:val="BodyText"/>
        <w:kinsoku w:val="0"/>
        <w:overflowPunct w:val="0"/>
        <w:rPr>
          <w:b/>
          <w:bCs/>
          <w:i w:val="0"/>
          <w:iCs w:val="0"/>
          <w:sz w:val="20"/>
          <w:szCs w:val="20"/>
        </w:rPr>
      </w:pPr>
    </w:p>
    <w:p w14:paraId="675CA792" w14:textId="77777777" w:rsidR="0053590A" w:rsidRDefault="0053590A">
      <w:pPr>
        <w:pStyle w:val="BodyText"/>
        <w:kinsoku w:val="0"/>
        <w:overflowPunct w:val="0"/>
        <w:rPr>
          <w:b/>
          <w:bCs/>
          <w:i w:val="0"/>
          <w:iCs w:val="0"/>
          <w:sz w:val="20"/>
          <w:szCs w:val="20"/>
        </w:rPr>
      </w:pPr>
    </w:p>
    <w:p w14:paraId="6895784F" w14:textId="77777777" w:rsidR="0053590A" w:rsidRDefault="0053590A">
      <w:pPr>
        <w:pStyle w:val="BodyText"/>
        <w:kinsoku w:val="0"/>
        <w:overflowPunct w:val="0"/>
        <w:rPr>
          <w:b/>
          <w:bCs/>
          <w:i w:val="0"/>
          <w:iCs w:val="0"/>
          <w:sz w:val="20"/>
          <w:szCs w:val="20"/>
        </w:rPr>
      </w:pPr>
    </w:p>
    <w:p w14:paraId="49355A99" w14:textId="77777777" w:rsidR="0053590A" w:rsidRDefault="0053590A">
      <w:pPr>
        <w:pStyle w:val="BodyText"/>
        <w:kinsoku w:val="0"/>
        <w:overflowPunct w:val="0"/>
        <w:rPr>
          <w:b/>
          <w:bCs/>
          <w:i w:val="0"/>
          <w:iCs w:val="0"/>
          <w:sz w:val="20"/>
          <w:szCs w:val="20"/>
        </w:rPr>
      </w:pPr>
    </w:p>
    <w:p w14:paraId="1EE168A4" w14:textId="77777777" w:rsidR="0053590A" w:rsidRDefault="0053590A">
      <w:pPr>
        <w:pStyle w:val="BodyText"/>
        <w:kinsoku w:val="0"/>
        <w:overflowPunct w:val="0"/>
        <w:rPr>
          <w:b/>
          <w:bCs/>
          <w:i w:val="0"/>
          <w:iCs w:val="0"/>
          <w:sz w:val="20"/>
          <w:szCs w:val="20"/>
        </w:rPr>
      </w:pPr>
    </w:p>
    <w:p w14:paraId="487812E0" w14:textId="77777777" w:rsidR="0053590A" w:rsidRDefault="0053590A">
      <w:pPr>
        <w:pStyle w:val="BodyText"/>
        <w:kinsoku w:val="0"/>
        <w:overflowPunct w:val="0"/>
        <w:rPr>
          <w:b/>
          <w:bCs/>
          <w:i w:val="0"/>
          <w:iCs w:val="0"/>
          <w:sz w:val="20"/>
          <w:szCs w:val="20"/>
        </w:rPr>
      </w:pPr>
    </w:p>
    <w:p w14:paraId="4178F72A" w14:textId="77777777" w:rsidR="0053590A" w:rsidRDefault="0053590A">
      <w:pPr>
        <w:pStyle w:val="BodyText"/>
        <w:kinsoku w:val="0"/>
        <w:overflowPunct w:val="0"/>
        <w:rPr>
          <w:b/>
          <w:bCs/>
          <w:i w:val="0"/>
          <w:iCs w:val="0"/>
          <w:sz w:val="20"/>
          <w:szCs w:val="20"/>
        </w:rPr>
      </w:pPr>
    </w:p>
    <w:p w14:paraId="58AECD4A" w14:textId="77777777" w:rsidR="0053590A" w:rsidRDefault="0053590A">
      <w:pPr>
        <w:pStyle w:val="BodyText"/>
        <w:kinsoku w:val="0"/>
        <w:overflowPunct w:val="0"/>
        <w:rPr>
          <w:b/>
          <w:bCs/>
          <w:i w:val="0"/>
          <w:iCs w:val="0"/>
          <w:sz w:val="20"/>
          <w:szCs w:val="20"/>
        </w:rPr>
      </w:pPr>
    </w:p>
    <w:p w14:paraId="45067137" w14:textId="77777777" w:rsidR="0053590A" w:rsidRDefault="0053590A">
      <w:pPr>
        <w:pStyle w:val="BodyText"/>
        <w:kinsoku w:val="0"/>
        <w:overflowPunct w:val="0"/>
        <w:rPr>
          <w:b/>
          <w:bCs/>
          <w:i w:val="0"/>
          <w:iCs w:val="0"/>
          <w:sz w:val="20"/>
          <w:szCs w:val="20"/>
        </w:rPr>
      </w:pPr>
    </w:p>
    <w:p w14:paraId="233222F3" w14:textId="77777777" w:rsidR="0053590A" w:rsidRDefault="0053590A">
      <w:pPr>
        <w:pStyle w:val="BodyText"/>
        <w:kinsoku w:val="0"/>
        <w:overflowPunct w:val="0"/>
        <w:rPr>
          <w:b/>
          <w:bCs/>
          <w:i w:val="0"/>
          <w:iCs w:val="0"/>
          <w:sz w:val="20"/>
          <w:szCs w:val="20"/>
        </w:rPr>
      </w:pPr>
    </w:p>
    <w:p w14:paraId="55738131" w14:textId="77777777" w:rsidR="0053590A" w:rsidRDefault="0053590A">
      <w:pPr>
        <w:pStyle w:val="BodyText"/>
        <w:kinsoku w:val="0"/>
        <w:overflowPunct w:val="0"/>
        <w:rPr>
          <w:b/>
          <w:bCs/>
          <w:i w:val="0"/>
          <w:iCs w:val="0"/>
          <w:sz w:val="20"/>
          <w:szCs w:val="20"/>
        </w:rPr>
      </w:pPr>
    </w:p>
    <w:p w14:paraId="4B30287D" w14:textId="77777777" w:rsidR="0053590A" w:rsidRDefault="0053590A">
      <w:pPr>
        <w:pStyle w:val="BodyText"/>
        <w:kinsoku w:val="0"/>
        <w:overflowPunct w:val="0"/>
        <w:rPr>
          <w:b/>
          <w:bCs/>
          <w:i w:val="0"/>
          <w:iCs w:val="0"/>
          <w:sz w:val="20"/>
          <w:szCs w:val="20"/>
        </w:rPr>
      </w:pPr>
    </w:p>
    <w:p w14:paraId="118E2EA3" w14:textId="77777777" w:rsidR="0053590A" w:rsidRDefault="0053590A">
      <w:pPr>
        <w:pStyle w:val="BodyText"/>
        <w:kinsoku w:val="0"/>
        <w:overflowPunct w:val="0"/>
        <w:rPr>
          <w:b/>
          <w:bCs/>
          <w:i w:val="0"/>
          <w:iCs w:val="0"/>
          <w:sz w:val="20"/>
          <w:szCs w:val="20"/>
        </w:rPr>
      </w:pPr>
    </w:p>
    <w:p w14:paraId="169FD3EC" w14:textId="77777777" w:rsidR="0053590A" w:rsidRDefault="0053590A">
      <w:pPr>
        <w:pStyle w:val="BodyText"/>
        <w:kinsoku w:val="0"/>
        <w:overflowPunct w:val="0"/>
        <w:rPr>
          <w:b/>
          <w:bCs/>
          <w:i w:val="0"/>
          <w:iCs w:val="0"/>
          <w:sz w:val="20"/>
          <w:szCs w:val="20"/>
        </w:rPr>
      </w:pPr>
    </w:p>
    <w:p w14:paraId="0C91BAC3" w14:textId="77777777" w:rsidR="0053590A" w:rsidRDefault="0053590A">
      <w:pPr>
        <w:pStyle w:val="BodyText"/>
        <w:kinsoku w:val="0"/>
        <w:overflowPunct w:val="0"/>
        <w:rPr>
          <w:b/>
          <w:bCs/>
          <w:i w:val="0"/>
          <w:iCs w:val="0"/>
          <w:sz w:val="20"/>
          <w:szCs w:val="20"/>
        </w:rPr>
      </w:pPr>
    </w:p>
    <w:p w14:paraId="4DB67CE4" w14:textId="77777777" w:rsidR="0053590A" w:rsidRDefault="0053590A">
      <w:pPr>
        <w:pStyle w:val="BodyText"/>
        <w:kinsoku w:val="0"/>
        <w:overflowPunct w:val="0"/>
        <w:rPr>
          <w:b/>
          <w:bCs/>
          <w:i w:val="0"/>
          <w:iCs w:val="0"/>
          <w:sz w:val="20"/>
          <w:szCs w:val="20"/>
        </w:rPr>
      </w:pPr>
    </w:p>
    <w:p w14:paraId="6CE21D8D" w14:textId="77777777" w:rsidR="0053590A" w:rsidRDefault="0053590A">
      <w:pPr>
        <w:pStyle w:val="BodyText"/>
        <w:kinsoku w:val="0"/>
        <w:overflowPunct w:val="0"/>
        <w:rPr>
          <w:b/>
          <w:bCs/>
          <w:i w:val="0"/>
          <w:iCs w:val="0"/>
          <w:sz w:val="20"/>
          <w:szCs w:val="20"/>
        </w:rPr>
      </w:pPr>
    </w:p>
    <w:p w14:paraId="3994AB8D" w14:textId="77777777" w:rsidR="0053590A" w:rsidRDefault="0053590A">
      <w:pPr>
        <w:pStyle w:val="BodyText"/>
        <w:kinsoku w:val="0"/>
        <w:overflowPunct w:val="0"/>
        <w:rPr>
          <w:b/>
          <w:bCs/>
          <w:i w:val="0"/>
          <w:iCs w:val="0"/>
          <w:sz w:val="20"/>
          <w:szCs w:val="20"/>
        </w:rPr>
      </w:pPr>
    </w:p>
    <w:p w14:paraId="1786077B" w14:textId="77777777" w:rsidR="0053590A" w:rsidRDefault="0053590A">
      <w:pPr>
        <w:pStyle w:val="BodyText"/>
        <w:kinsoku w:val="0"/>
        <w:overflowPunct w:val="0"/>
        <w:rPr>
          <w:b/>
          <w:bCs/>
          <w:i w:val="0"/>
          <w:iCs w:val="0"/>
          <w:sz w:val="20"/>
          <w:szCs w:val="20"/>
        </w:rPr>
      </w:pPr>
    </w:p>
    <w:p w14:paraId="0BD9C990" w14:textId="77777777" w:rsidR="0053590A" w:rsidRDefault="0053590A">
      <w:pPr>
        <w:pStyle w:val="BodyText"/>
        <w:kinsoku w:val="0"/>
        <w:overflowPunct w:val="0"/>
        <w:rPr>
          <w:b/>
          <w:bCs/>
          <w:i w:val="0"/>
          <w:iCs w:val="0"/>
          <w:sz w:val="20"/>
          <w:szCs w:val="20"/>
        </w:rPr>
      </w:pPr>
    </w:p>
    <w:p w14:paraId="3D163E8D" w14:textId="77777777" w:rsidR="0053590A" w:rsidRDefault="0053590A">
      <w:pPr>
        <w:pStyle w:val="BodyText"/>
        <w:kinsoku w:val="0"/>
        <w:overflowPunct w:val="0"/>
        <w:rPr>
          <w:b/>
          <w:bCs/>
          <w:i w:val="0"/>
          <w:iCs w:val="0"/>
          <w:sz w:val="20"/>
          <w:szCs w:val="20"/>
        </w:rPr>
      </w:pPr>
    </w:p>
    <w:p w14:paraId="196A8BA1" w14:textId="77777777" w:rsidR="0053590A" w:rsidRDefault="0053590A">
      <w:pPr>
        <w:pStyle w:val="BodyText"/>
        <w:kinsoku w:val="0"/>
        <w:overflowPunct w:val="0"/>
        <w:rPr>
          <w:b/>
          <w:bCs/>
          <w:i w:val="0"/>
          <w:iCs w:val="0"/>
          <w:sz w:val="20"/>
          <w:szCs w:val="20"/>
        </w:rPr>
      </w:pPr>
    </w:p>
    <w:p w14:paraId="277B6240" w14:textId="77777777" w:rsidR="0053590A" w:rsidRDefault="0053590A">
      <w:pPr>
        <w:pStyle w:val="BodyText"/>
        <w:kinsoku w:val="0"/>
        <w:overflowPunct w:val="0"/>
        <w:rPr>
          <w:b/>
          <w:bCs/>
          <w:i w:val="0"/>
          <w:iCs w:val="0"/>
          <w:sz w:val="20"/>
          <w:szCs w:val="20"/>
        </w:rPr>
      </w:pPr>
    </w:p>
    <w:p w14:paraId="43750505" w14:textId="77777777" w:rsidR="0053590A" w:rsidRDefault="0053590A">
      <w:pPr>
        <w:pStyle w:val="BodyText"/>
        <w:kinsoku w:val="0"/>
        <w:overflowPunct w:val="0"/>
        <w:rPr>
          <w:b/>
          <w:bCs/>
          <w:i w:val="0"/>
          <w:iCs w:val="0"/>
          <w:sz w:val="20"/>
          <w:szCs w:val="20"/>
        </w:rPr>
      </w:pPr>
    </w:p>
    <w:p w14:paraId="7B4E6D80" w14:textId="77777777" w:rsidR="0053590A" w:rsidRDefault="0053590A">
      <w:pPr>
        <w:pStyle w:val="BodyText"/>
        <w:kinsoku w:val="0"/>
        <w:overflowPunct w:val="0"/>
        <w:rPr>
          <w:b/>
          <w:bCs/>
          <w:i w:val="0"/>
          <w:iCs w:val="0"/>
          <w:sz w:val="20"/>
          <w:szCs w:val="20"/>
        </w:rPr>
      </w:pPr>
    </w:p>
    <w:p w14:paraId="0ACBBBCB" w14:textId="77777777" w:rsidR="0053590A" w:rsidRDefault="0053590A">
      <w:pPr>
        <w:pStyle w:val="BodyText"/>
        <w:kinsoku w:val="0"/>
        <w:overflowPunct w:val="0"/>
        <w:rPr>
          <w:b/>
          <w:bCs/>
          <w:i w:val="0"/>
          <w:iCs w:val="0"/>
          <w:sz w:val="20"/>
          <w:szCs w:val="20"/>
        </w:rPr>
      </w:pPr>
    </w:p>
    <w:p w14:paraId="44F00AA0" w14:textId="77777777" w:rsidR="0053590A" w:rsidRDefault="0053590A">
      <w:pPr>
        <w:pStyle w:val="BodyText"/>
        <w:kinsoku w:val="0"/>
        <w:overflowPunct w:val="0"/>
        <w:rPr>
          <w:b/>
          <w:bCs/>
          <w:i w:val="0"/>
          <w:iCs w:val="0"/>
          <w:sz w:val="20"/>
          <w:szCs w:val="20"/>
        </w:rPr>
      </w:pPr>
    </w:p>
    <w:p w14:paraId="47D47896" w14:textId="77777777" w:rsidR="0053590A" w:rsidRDefault="0053590A">
      <w:pPr>
        <w:pStyle w:val="BodyText"/>
        <w:kinsoku w:val="0"/>
        <w:overflowPunct w:val="0"/>
        <w:rPr>
          <w:b/>
          <w:bCs/>
          <w:i w:val="0"/>
          <w:iCs w:val="0"/>
          <w:sz w:val="20"/>
          <w:szCs w:val="20"/>
        </w:rPr>
      </w:pPr>
    </w:p>
    <w:p w14:paraId="3D22F1E0" w14:textId="77777777" w:rsidR="0053590A" w:rsidRDefault="0053590A">
      <w:pPr>
        <w:pStyle w:val="BodyText"/>
        <w:kinsoku w:val="0"/>
        <w:overflowPunct w:val="0"/>
        <w:rPr>
          <w:b/>
          <w:bCs/>
          <w:i w:val="0"/>
          <w:iCs w:val="0"/>
          <w:sz w:val="20"/>
          <w:szCs w:val="20"/>
        </w:rPr>
      </w:pPr>
    </w:p>
    <w:p w14:paraId="00A600FC" w14:textId="77777777" w:rsidR="0053590A" w:rsidRDefault="0053590A">
      <w:pPr>
        <w:pStyle w:val="BodyText"/>
        <w:kinsoku w:val="0"/>
        <w:overflowPunct w:val="0"/>
        <w:rPr>
          <w:b/>
          <w:bCs/>
          <w:i w:val="0"/>
          <w:iCs w:val="0"/>
          <w:sz w:val="20"/>
          <w:szCs w:val="20"/>
        </w:rPr>
      </w:pPr>
    </w:p>
    <w:p w14:paraId="7B807885" w14:textId="77777777" w:rsidR="0053590A" w:rsidRDefault="0053590A">
      <w:pPr>
        <w:pStyle w:val="BodyText"/>
        <w:kinsoku w:val="0"/>
        <w:overflowPunct w:val="0"/>
        <w:rPr>
          <w:b/>
          <w:bCs/>
          <w:i w:val="0"/>
          <w:iCs w:val="0"/>
          <w:sz w:val="20"/>
          <w:szCs w:val="20"/>
        </w:rPr>
      </w:pPr>
    </w:p>
    <w:p w14:paraId="0A9C7045" w14:textId="77777777" w:rsidR="0053590A" w:rsidRDefault="0053590A">
      <w:pPr>
        <w:pStyle w:val="BodyText"/>
        <w:kinsoku w:val="0"/>
        <w:overflowPunct w:val="0"/>
        <w:rPr>
          <w:b/>
          <w:bCs/>
          <w:i w:val="0"/>
          <w:iCs w:val="0"/>
          <w:sz w:val="20"/>
          <w:szCs w:val="20"/>
        </w:rPr>
      </w:pPr>
    </w:p>
    <w:p w14:paraId="2E8BBFF0" w14:textId="77777777" w:rsidR="0053590A" w:rsidRDefault="0053590A">
      <w:pPr>
        <w:pStyle w:val="BodyText"/>
        <w:kinsoku w:val="0"/>
        <w:overflowPunct w:val="0"/>
        <w:rPr>
          <w:b/>
          <w:bCs/>
          <w:i w:val="0"/>
          <w:iCs w:val="0"/>
          <w:sz w:val="20"/>
          <w:szCs w:val="20"/>
        </w:rPr>
      </w:pPr>
    </w:p>
    <w:p w14:paraId="424F2EDB" w14:textId="77777777" w:rsidR="0053590A" w:rsidRDefault="0053590A">
      <w:pPr>
        <w:pStyle w:val="BodyText"/>
        <w:kinsoku w:val="0"/>
        <w:overflowPunct w:val="0"/>
        <w:rPr>
          <w:b/>
          <w:bCs/>
          <w:i w:val="0"/>
          <w:iCs w:val="0"/>
          <w:sz w:val="20"/>
          <w:szCs w:val="20"/>
        </w:rPr>
      </w:pPr>
    </w:p>
    <w:p w14:paraId="72C56B23" w14:textId="77777777" w:rsidR="0053590A" w:rsidRDefault="0053590A">
      <w:pPr>
        <w:pStyle w:val="BodyText"/>
        <w:kinsoku w:val="0"/>
        <w:overflowPunct w:val="0"/>
        <w:rPr>
          <w:b/>
          <w:bCs/>
          <w:i w:val="0"/>
          <w:iCs w:val="0"/>
          <w:sz w:val="20"/>
          <w:szCs w:val="20"/>
        </w:rPr>
      </w:pPr>
    </w:p>
    <w:p w14:paraId="1AAC06EB" w14:textId="77777777" w:rsidR="0053590A" w:rsidRDefault="0053590A">
      <w:pPr>
        <w:pStyle w:val="BodyText"/>
        <w:kinsoku w:val="0"/>
        <w:overflowPunct w:val="0"/>
        <w:rPr>
          <w:b/>
          <w:bCs/>
          <w:i w:val="0"/>
          <w:iCs w:val="0"/>
          <w:sz w:val="20"/>
          <w:szCs w:val="20"/>
        </w:rPr>
      </w:pPr>
    </w:p>
    <w:p w14:paraId="549219BF" w14:textId="77777777" w:rsidR="0053590A" w:rsidRDefault="0053590A">
      <w:pPr>
        <w:pStyle w:val="BodyText"/>
        <w:kinsoku w:val="0"/>
        <w:overflowPunct w:val="0"/>
        <w:rPr>
          <w:b/>
          <w:bCs/>
          <w:i w:val="0"/>
          <w:iCs w:val="0"/>
          <w:sz w:val="20"/>
          <w:szCs w:val="20"/>
        </w:rPr>
      </w:pPr>
    </w:p>
    <w:p w14:paraId="03F28CF5" w14:textId="77777777" w:rsidR="0053590A" w:rsidRDefault="0053590A">
      <w:pPr>
        <w:pStyle w:val="BodyText"/>
        <w:kinsoku w:val="0"/>
        <w:overflowPunct w:val="0"/>
        <w:rPr>
          <w:b/>
          <w:bCs/>
          <w:i w:val="0"/>
          <w:iCs w:val="0"/>
          <w:sz w:val="20"/>
          <w:szCs w:val="20"/>
        </w:rPr>
      </w:pPr>
    </w:p>
    <w:p w14:paraId="0B163AF2" w14:textId="77777777" w:rsidR="0053590A" w:rsidRDefault="0053590A">
      <w:pPr>
        <w:pStyle w:val="BodyText"/>
        <w:kinsoku w:val="0"/>
        <w:overflowPunct w:val="0"/>
        <w:rPr>
          <w:b/>
          <w:bCs/>
          <w:i w:val="0"/>
          <w:iCs w:val="0"/>
          <w:sz w:val="20"/>
          <w:szCs w:val="20"/>
        </w:rPr>
      </w:pPr>
    </w:p>
    <w:p w14:paraId="6EE00245" w14:textId="77777777" w:rsidR="0053590A" w:rsidRDefault="0053590A">
      <w:pPr>
        <w:pStyle w:val="BodyText"/>
        <w:kinsoku w:val="0"/>
        <w:overflowPunct w:val="0"/>
        <w:rPr>
          <w:b/>
          <w:bCs/>
          <w:i w:val="0"/>
          <w:iCs w:val="0"/>
          <w:sz w:val="20"/>
          <w:szCs w:val="20"/>
        </w:rPr>
      </w:pPr>
    </w:p>
    <w:p w14:paraId="22C3FF4A" w14:textId="77777777" w:rsidR="0053590A" w:rsidRDefault="0053590A">
      <w:pPr>
        <w:pStyle w:val="BodyText"/>
        <w:kinsoku w:val="0"/>
        <w:overflowPunct w:val="0"/>
        <w:rPr>
          <w:b/>
          <w:bCs/>
          <w:i w:val="0"/>
          <w:iCs w:val="0"/>
          <w:sz w:val="20"/>
          <w:szCs w:val="20"/>
        </w:rPr>
      </w:pPr>
    </w:p>
    <w:p w14:paraId="542574DA" w14:textId="77777777" w:rsidR="0053590A" w:rsidRDefault="0053590A">
      <w:pPr>
        <w:pStyle w:val="BodyText"/>
        <w:kinsoku w:val="0"/>
        <w:overflowPunct w:val="0"/>
        <w:rPr>
          <w:b/>
          <w:bCs/>
          <w:i w:val="0"/>
          <w:iCs w:val="0"/>
          <w:sz w:val="20"/>
          <w:szCs w:val="20"/>
        </w:rPr>
      </w:pPr>
    </w:p>
    <w:p w14:paraId="3C00A729" w14:textId="77777777" w:rsidR="0053590A" w:rsidRDefault="0053590A">
      <w:pPr>
        <w:pStyle w:val="BodyText"/>
        <w:kinsoku w:val="0"/>
        <w:overflowPunct w:val="0"/>
        <w:rPr>
          <w:b/>
          <w:bCs/>
          <w:i w:val="0"/>
          <w:iCs w:val="0"/>
          <w:sz w:val="20"/>
          <w:szCs w:val="20"/>
        </w:rPr>
      </w:pPr>
    </w:p>
    <w:p w14:paraId="0019B32E" w14:textId="77777777" w:rsidR="0053590A" w:rsidRDefault="0053590A">
      <w:pPr>
        <w:pStyle w:val="BodyText"/>
        <w:kinsoku w:val="0"/>
        <w:overflowPunct w:val="0"/>
        <w:rPr>
          <w:b/>
          <w:bCs/>
          <w:i w:val="0"/>
          <w:iCs w:val="0"/>
          <w:sz w:val="20"/>
          <w:szCs w:val="20"/>
        </w:rPr>
      </w:pPr>
    </w:p>
    <w:p w14:paraId="74FB92AC" w14:textId="77777777" w:rsidR="0053590A" w:rsidRDefault="0053590A">
      <w:pPr>
        <w:pStyle w:val="BodyText"/>
        <w:kinsoku w:val="0"/>
        <w:overflowPunct w:val="0"/>
        <w:rPr>
          <w:b/>
          <w:bCs/>
          <w:i w:val="0"/>
          <w:iCs w:val="0"/>
          <w:sz w:val="20"/>
          <w:szCs w:val="20"/>
        </w:rPr>
      </w:pPr>
    </w:p>
    <w:p w14:paraId="7236BBB5" w14:textId="77777777" w:rsidR="0053590A" w:rsidRDefault="0053590A">
      <w:pPr>
        <w:pStyle w:val="BodyText"/>
        <w:kinsoku w:val="0"/>
        <w:overflowPunct w:val="0"/>
        <w:rPr>
          <w:b/>
          <w:bCs/>
          <w:i w:val="0"/>
          <w:iCs w:val="0"/>
          <w:sz w:val="20"/>
          <w:szCs w:val="20"/>
        </w:rPr>
      </w:pPr>
    </w:p>
    <w:p w14:paraId="38CBF389" w14:textId="77777777" w:rsidR="0053590A" w:rsidRDefault="0053590A">
      <w:pPr>
        <w:pStyle w:val="BodyText"/>
        <w:kinsoku w:val="0"/>
        <w:overflowPunct w:val="0"/>
        <w:rPr>
          <w:b/>
          <w:bCs/>
          <w:i w:val="0"/>
          <w:iCs w:val="0"/>
          <w:sz w:val="20"/>
          <w:szCs w:val="20"/>
        </w:rPr>
      </w:pPr>
    </w:p>
    <w:p w14:paraId="034A8E17" w14:textId="77777777" w:rsidR="0053590A" w:rsidRDefault="0053590A">
      <w:pPr>
        <w:pStyle w:val="BodyText"/>
        <w:kinsoku w:val="0"/>
        <w:overflowPunct w:val="0"/>
        <w:rPr>
          <w:b/>
          <w:bCs/>
          <w:i w:val="0"/>
          <w:iCs w:val="0"/>
          <w:sz w:val="20"/>
          <w:szCs w:val="20"/>
        </w:rPr>
      </w:pPr>
    </w:p>
    <w:p w14:paraId="5E39A820" w14:textId="77777777" w:rsidR="0053590A" w:rsidRDefault="0053590A">
      <w:pPr>
        <w:pStyle w:val="BodyText"/>
        <w:kinsoku w:val="0"/>
        <w:overflowPunct w:val="0"/>
        <w:rPr>
          <w:b/>
          <w:bCs/>
          <w:i w:val="0"/>
          <w:iCs w:val="0"/>
          <w:sz w:val="20"/>
          <w:szCs w:val="20"/>
        </w:rPr>
      </w:pPr>
    </w:p>
    <w:p w14:paraId="64F3AE10" w14:textId="77777777" w:rsidR="0053590A" w:rsidRDefault="0053590A">
      <w:pPr>
        <w:pStyle w:val="BodyText"/>
        <w:kinsoku w:val="0"/>
        <w:overflowPunct w:val="0"/>
        <w:rPr>
          <w:b/>
          <w:bCs/>
          <w:i w:val="0"/>
          <w:iCs w:val="0"/>
          <w:sz w:val="20"/>
          <w:szCs w:val="20"/>
        </w:rPr>
      </w:pPr>
    </w:p>
    <w:p w14:paraId="736995DE" w14:textId="77777777" w:rsidR="0053590A" w:rsidRDefault="0053590A">
      <w:pPr>
        <w:pStyle w:val="BodyText"/>
        <w:kinsoku w:val="0"/>
        <w:overflowPunct w:val="0"/>
        <w:rPr>
          <w:b/>
          <w:bCs/>
          <w:i w:val="0"/>
          <w:iCs w:val="0"/>
          <w:sz w:val="20"/>
          <w:szCs w:val="20"/>
        </w:rPr>
      </w:pPr>
    </w:p>
    <w:p w14:paraId="34A761BB" w14:textId="77777777" w:rsidR="0053590A" w:rsidRDefault="0053590A">
      <w:pPr>
        <w:pStyle w:val="BodyText"/>
        <w:kinsoku w:val="0"/>
        <w:overflowPunct w:val="0"/>
        <w:rPr>
          <w:b/>
          <w:bCs/>
          <w:i w:val="0"/>
          <w:iCs w:val="0"/>
          <w:sz w:val="20"/>
          <w:szCs w:val="20"/>
        </w:rPr>
      </w:pPr>
    </w:p>
    <w:p w14:paraId="145D14FC" w14:textId="77777777" w:rsidR="0053590A" w:rsidRDefault="0053590A">
      <w:pPr>
        <w:pStyle w:val="BodyText"/>
        <w:kinsoku w:val="0"/>
        <w:overflowPunct w:val="0"/>
        <w:spacing w:before="6"/>
        <w:rPr>
          <w:b/>
          <w:bCs/>
          <w:i w:val="0"/>
          <w:iCs w:val="0"/>
          <w:sz w:val="20"/>
          <w:szCs w:val="20"/>
        </w:rPr>
      </w:pPr>
    </w:p>
    <w:p w14:paraId="51FAB70D" w14:textId="63D6368B" w:rsidR="0053590A" w:rsidRDefault="0053590A">
      <w:pPr>
        <w:pStyle w:val="BodyText"/>
        <w:kinsoku w:val="0"/>
        <w:overflowPunct w:val="0"/>
        <w:spacing w:before="69"/>
        <w:ind w:right="109"/>
        <w:jc w:val="right"/>
        <w:rPr>
          <w:b/>
          <w:bCs/>
          <w:i w:val="0"/>
          <w:iCs w:val="0"/>
          <w:color w:val="44546A"/>
          <w:sz w:val="16"/>
          <w:szCs w:val="16"/>
        </w:rPr>
      </w:pPr>
    </w:p>
    <w:sectPr w:rsidR="0053590A" w:rsidSect="00CA6B9C">
      <w:footerReference w:type="default" r:id="rId16"/>
      <w:pgSz w:w="11900" w:h="16840"/>
      <w:pgMar w:top="680" w:right="1300" w:bottom="680" w:left="1680" w:header="0" w:footer="0" w:gutter="0"/>
      <w:cols w:space="720" w:equalWidth="0">
        <w:col w:w="8920"/>
      </w:cols>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CF279" w14:textId="77777777" w:rsidR="00D040FE" w:rsidRDefault="00D040FE">
      <w:r>
        <w:separator/>
      </w:r>
    </w:p>
  </w:endnote>
  <w:endnote w:type="continuationSeparator" w:id="0">
    <w:p w14:paraId="60C2BC0A" w14:textId="77777777" w:rsidR="00D040FE" w:rsidRDefault="00D040FE">
      <w:r>
        <w:continuationSeparator/>
      </w:r>
    </w:p>
  </w:endnote>
  <w:endnote w:type="continuationNotice" w:id="1">
    <w:p w14:paraId="134278DD" w14:textId="77777777" w:rsidR="00D040FE" w:rsidRDefault="00D040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97857" w14:textId="77777777" w:rsidR="00C80F68" w:rsidRDefault="00C80F68">
    <w:pPr>
      <w:pStyle w:val="BodyText"/>
      <w:kinsoku w:val="0"/>
      <w:overflowPunct w:val="0"/>
      <w:spacing w:line="14" w:lineRule="auto"/>
      <w:rPr>
        <w:rFonts w:ascii="Times New Roman" w:hAnsi="Times New Roman" w:cs="Times New Roman"/>
        <w:i w:val="0"/>
        <w:iCs w:val="0"/>
        <w:sz w:val="12"/>
        <w:szCs w:val="12"/>
      </w:rPr>
    </w:pPr>
    <w:r>
      <w:rPr>
        <w:noProof/>
      </w:rPr>
      <mc:AlternateContent>
        <mc:Choice Requires="wps">
          <w:drawing>
            <wp:anchor distT="0" distB="0" distL="114300" distR="114300" simplePos="0" relativeHeight="251658241" behindDoc="1" locked="0" layoutInCell="0" allowOverlap="1" wp14:anchorId="79FD464E" wp14:editId="047F1A0C">
              <wp:simplePos x="0" y="0"/>
              <wp:positionH relativeFrom="page">
                <wp:posOffset>6518275</wp:posOffset>
              </wp:positionH>
              <wp:positionV relativeFrom="page">
                <wp:posOffset>10116820</wp:posOffset>
              </wp:positionV>
              <wp:extent cx="180340" cy="127635"/>
              <wp:effectExtent l="0" t="0" r="0" b="0"/>
              <wp:wrapNone/>
              <wp:docPr id="19610846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340" cy="127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43102F" w14:textId="77777777" w:rsidR="00C80F68" w:rsidRDefault="00C80F68">
                          <w:pPr>
                            <w:pStyle w:val="BodyText"/>
                            <w:kinsoku w:val="0"/>
                            <w:overflowPunct w:val="0"/>
                            <w:spacing w:line="184" w:lineRule="exact"/>
                            <w:ind w:left="60"/>
                            <w:rPr>
                              <w:b/>
                              <w:bCs/>
                              <w:i w:val="0"/>
                              <w:iCs w:val="0"/>
                              <w:color w:val="44546A"/>
                              <w:sz w:val="16"/>
                              <w:szCs w:val="16"/>
                            </w:rPr>
                          </w:pPr>
                          <w:r>
                            <w:rPr>
                              <w:b/>
                              <w:bCs/>
                              <w:i w:val="0"/>
                              <w:iCs w:val="0"/>
                              <w:color w:val="44546A"/>
                              <w:sz w:val="16"/>
                              <w:szCs w:val="16"/>
                            </w:rPr>
                            <w:fldChar w:fldCharType="begin"/>
                          </w:r>
                          <w:r>
                            <w:rPr>
                              <w:b/>
                              <w:bCs/>
                              <w:i w:val="0"/>
                              <w:iCs w:val="0"/>
                              <w:color w:val="44546A"/>
                              <w:sz w:val="16"/>
                              <w:szCs w:val="16"/>
                            </w:rPr>
                            <w:instrText xml:space="preserve"> PAGE </w:instrText>
                          </w:r>
                          <w:r>
                            <w:rPr>
                              <w:b/>
                              <w:bCs/>
                              <w:i w:val="0"/>
                              <w:iCs w:val="0"/>
                              <w:color w:val="44546A"/>
                              <w:sz w:val="16"/>
                              <w:szCs w:val="16"/>
                            </w:rPr>
                            <w:fldChar w:fldCharType="separate"/>
                          </w:r>
                          <w:r>
                            <w:rPr>
                              <w:b/>
                              <w:bCs/>
                              <w:i w:val="0"/>
                              <w:iCs w:val="0"/>
                              <w:noProof/>
                              <w:color w:val="44546A"/>
                              <w:sz w:val="16"/>
                              <w:szCs w:val="16"/>
                            </w:rPr>
                            <w:t>2</w:t>
                          </w:r>
                          <w:r>
                            <w:rPr>
                              <w:b/>
                              <w:bCs/>
                              <w:i w:val="0"/>
                              <w:iCs w:val="0"/>
                              <w:color w:val="44546A"/>
                              <w:sz w:val="16"/>
                              <w:szCs w:val="16"/>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FD464E" id="_x0000_t202" coordsize="21600,21600" o:spt="202" path="m,l,21600r21600,l21600,xe">
              <v:stroke joinstyle="miter"/>
              <v:path gradientshapeok="t" o:connecttype="rect"/>
            </v:shapetype>
            <v:shape id="Text Box 1" o:spid="_x0000_s1041" type="#_x0000_t202" style="position:absolute;margin-left:513.25pt;margin-top:796.6pt;width:14.2pt;height:10.0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" o:allowincell="f" filled="f" stroked="f">
              <v:textbox inset="0,0,0,0">
                <w:txbxContent>
                  <w:p w14:paraId="1D43102F" w14:textId="77777777" w:rsidR="00C80F68" w:rsidRDefault="00C80F68">
                    <w:pPr>
                      <w:pStyle w:val="BodyText"/>
                      <w:kinsoku w:val="0"/>
                      <w:overflowPunct w:val="0"/>
                      <w:spacing w:line="184" w:lineRule="exact"/>
                      <w:ind w:left="60"/>
                      <w:rPr>
                        <w:b/>
                        <w:bCs/>
                        <w:i w:val="0"/>
                        <w:iCs w:val="0"/>
                        <w:color w:val="44546A"/>
                        <w:sz w:val="16"/>
                        <w:szCs w:val="16"/>
                      </w:rPr>
                    </w:pPr>
                    <w:r>
                      <w:rPr>
                        <w:b/>
                        <w:bCs/>
                        <w:i w:val="0"/>
                        <w:iCs w:val="0"/>
                        <w:color w:val="44546A"/>
                        <w:sz w:val="16"/>
                        <w:szCs w:val="16"/>
                      </w:rPr>
                      <w:fldChar w:fldCharType="begin"/>
                    </w:r>
                    <w:r>
                      <w:rPr>
                        <w:b/>
                        <w:bCs/>
                        <w:i w:val="0"/>
                        <w:iCs w:val="0"/>
                        <w:color w:val="44546A"/>
                        <w:sz w:val="16"/>
                        <w:szCs w:val="16"/>
                      </w:rPr>
                      <w:instrText xml:space="preserve"> PAGE </w:instrText>
                    </w:r>
                    <w:r>
                      <w:rPr>
                        <w:b/>
                        <w:bCs/>
                        <w:i w:val="0"/>
                        <w:iCs w:val="0"/>
                        <w:color w:val="44546A"/>
                        <w:sz w:val="16"/>
                        <w:szCs w:val="16"/>
                      </w:rPr>
                      <w:fldChar w:fldCharType="separate"/>
                    </w:r>
                    <w:r>
                      <w:rPr>
                        <w:b/>
                        <w:bCs/>
                        <w:i w:val="0"/>
                        <w:iCs w:val="0"/>
                        <w:noProof/>
                        <w:color w:val="44546A"/>
                        <w:sz w:val="16"/>
                        <w:szCs w:val="16"/>
                      </w:rPr>
                      <w:t>2</w:t>
                    </w:r>
                    <w:r>
                      <w:rPr>
                        <w:b/>
                        <w:bCs/>
                        <w:i w:val="0"/>
                        <w:iCs w:val="0"/>
                        <w:color w:val="44546A"/>
                        <w:sz w:val="16"/>
                        <w:szCs w:val="1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13867" w14:textId="373CA67B" w:rsidR="0053590A" w:rsidRDefault="0053590A">
    <w:pPr>
      <w:pStyle w:val="BodyText"/>
      <w:kinsoku w:val="0"/>
      <w:overflowPunct w:val="0"/>
      <w:spacing w:line="14" w:lineRule="auto"/>
      <w:rPr>
        <w:rFonts w:ascii="Times New Roman" w:hAnsi="Times New Roman" w:cs="Times New Roman"/>
        <w:i w:val="0"/>
        <w:iCs w:val="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4C9DF" w14:textId="7EB5CFC5" w:rsidR="0053590A" w:rsidRDefault="0053590A">
    <w:pPr>
      <w:pStyle w:val="BodyText"/>
      <w:kinsoku w:val="0"/>
      <w:overflowPunct w:val="0"/>
      <w:spacing w:line="14" w:lineRule="auto"/>
      <w:rPr>
        <w:rFonts w:ascii="Times New Roman" w:hAnsi="Times New Roman" w:cs="Times New Roman"/>
        <w:i w:val="0"/>
        <w:iCs w:val="0"/>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92B4F" w14:textId="77777777" w:rsidR="0053590A" w:rsidRDefault="0053590A">
    <w:pPr>
      <w:pStyle w:val="BodyText"/>
      <w:kinsoku w:val="0"/>
      <w:overflowPunct w:val="0"/>
      <w:spacing w:line="14" w:lineRule="auto"/>
      <w:rPr>
        <w:rFonts w:ascii="Times New Roman" w:hAnsi="Times New Roman" w:cs="Times New Roman"/>
        <w:i w:val="0"/>
        <w:iCs w:val="0"/>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7F7E4" w14:textId="77777777" w:rsidR="00D040FE" w:rsidRDefault="00D040FE">
      <w:r>
        <w:separator/>
      </w:r>
    </w:p>
  </w:footnote>
  <w:footnote w:type="continuationSeparator" w:id="0">
    <w:p w14:paraId="7AB19FDB" w14:textId="77777777" w:rsidR="00D040FE" w:rsidRDefault="00D040FE">
      <w:r>
        <w:continuationSeparator/>
      </w:r>
    </w:p>
  </w:footnote>
  <w:footnote w:type="continuationNotice" w:id="1">
    <w:p w14:paraId="5F4C3E6B" w14:textId="77777777" w:rsidR="00D040FE" w:rsidRDefault="00D040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DC95A" w14:textId="77777777" w:rsidR="00CA6B9C" w:rsidRDefault="00CA6B9C" w:rsidP="00CD7EB9">
    <w:pPr>
      <w:pStyle w:val="BodyText"/>
      <w:kinsoku w:val="0"/>
      <w:overflowPunct w:val="0"/>
      <w:spacing w:before="49"/>
      <w:ind w:left="3333"/>
      <w:rPr>
        <w:b/>
        <w:bCs/>
        <w:i w:val="0"/>
        <w:iCs w:val="0"/>
        <w:color w:val="808080"/>
        <w:sz w:val="16"/>
        <w:szCs w:val="16"/>
      </w:rPr>
    </w:pPr>
  </w:p>
  <w:p w14:paraId="51CC70ED" w14:textId="77777777" w:rsidR="00CA6B9C" w:rsidRDefault="00CA6B9C" w:rsidP="00CD7EB9">
    <w:pPr>
      <w:pStyle w:val="BodyText"/>
      <w:kinsoku w:val="0"/>
      <w:overflowPunct w:val="0"/>
      <w:spacing w:before="49"/>
      <w:ind w:left="3333"/>
      <w:rPr>
        <w:b/>
        <w:bCs/>
        <w:i w:val="0"/>
        <w:iCs w:val="0"/>
        <w:color w:val="808080"/>
        <w:sz w:val="16"/>
        <w:szCs w:val="16"/>
      </w:rPr>
    </w:pPr>
  </w:p>
  <w:p w14:paraId="72C5FCE7" w14:textId="0FCE4C14" w:rsidR="00CD7EB9" w:rsidRPr="00F01AD1" w:rsidRDefault="00CD7EB9" w:rsidP="00B44C0F">
    <w:pPr>
      <w:pStyle w:val="BodyText"/>
      <w:kinsoku w:val="0"/>
      <w:overflowPunct w:val="0"/>
      <w:spacing w:before="49"/>
      <w:jc w:val="right"/>
      <w:rPr>
        <w:i w:val="0"/>
        <w:iCs w:val="0"/>
        <w:color w:val="808080"/>
        <w:sz w:val="16"/>
        <w:szCs w:val="16"/>
      </w:rPr>
    </w:pPr>
    <w:r w:rsidRPr="00F01AD1">
      <w:rPr>
        <w:i w:val="0"/>
        <w:iCs w:val="0"/>
        <w:color w:val="808080"/>
        <w:sz w:val="16"/>
        <w:szCs w:val="16"/>
      </w:rPr>
      <w:t>Land</w:t>
    </w:r>
    <w:r w:rsidRPr="00F01AD1">
      <w:rPr>
        <w:i w:val="0"/>
        <w:iCs w:val="0"/>
        <w:color w:val="808080"/>
        <w:spacing w:val="-2"/>
        <w:sz w:val="16"/>
        <w:szCs w:val="16"/>
      </w:rPr>
      <w:t xml:space="preserve"> </w:t>
    </w:r>
    <w:r w:rsidRPr="00F01AD1">
      <w:rPr>
        <w:i w:val="0"/>
        <w:iCs w:val="0"/>
        <w:color w:val="808080"/>
        <w:sz w:val="16"/>
        <w:szCs w:val="16"/>
      </w:rPr>
      <w:t>Development</w:t>
    </w:r>
    <w:r w:rsidRPr="00F01AD1">
      <w:rPr>
        <w:i w:val="0"/>
        <w:iCs w:val="0"/>
        <w:color w:val="808080"/>
        <w:spacing w:val="-3"/>
        <w:sz w:val="16"/>
        <w:szCs w:val="16"/>
      </w:rPr>
      <w:t xml:space="preserve"> </w:t>
    </w:r>
    <w:r w:rsidRPr="00F01AD1">
      <w:rPr>
        <w:i w:val="0"/>
        <w:iCs w:val="0"/>
        <w:color w:val="808080"/>
        <w:sz w:val="16"/>
        <w:szCs w:val="16"/>
      </w:rPr>
      <w:t>Agency</w:t>
    </w:r>
    <w:r w:rsidRPr="00F01AD1">
      <w:rPr>
        <w:i w:val="0"/>
        <w:iCs w:val="0"/>
        <w:color w:val="808080"/>
        <w:spacing w:val="-2"/>
        <w:sz w:val="16"/>
        <w:szCs w:val="16"/>
      </w:rPr>
      <w:t xml:space="preserve"> </w:t>
    </w:r>
    <w:r w:rsidRPr="00F01AD1">
      <w:rPr>
        <w:i w:val="0"/>
        <w:iCs w:val="0"/>
        <w:color w:val="808080"/>
        <w:sz w:val="16"/>
        <w:szCs w:val="16"/>
      </w:rPr>
      <w:t>|</w:t>
    </w:r>
    <w:r w:rsidRPr="00F01AD1">
      <w:rPr>
        <w:i w:val="0"/>
        <w:iCs w:val="0"/>
        <w:color w:val="808080"/>
        <w:spacing w:val="-5"/>
        <w:sz w:val="16"/>
        <w:szCs w:val="16"/>
      </w:rPr>
      <w:t xml:space="preserve"> </w:t>
    </w:r>
    <w:r w:rsidRPr="00F01AD1">
      <w:rPr>
        <w:i w:val="0"/>
        <w:iCs w:val="0"/>
        <w:color w:val="808080"/>
        <w:sz w:val="16"/>
        <w:szCs w:val="16"/>
      </w:rPr>
      <w:t>Applicant</w:t>
    </w:r>
    <w:r w:rsidRPr="00F01AD1">
      <w:rPr>
        <w:i w:val="0"/>
        <w:iCs w:val="0"/>
        <w:color w:val="808080"/>
        <w:spacing w:val="-3"/>
        <w:sz w:val="16"/>
        <w:szCs w:val="16"/>
      </w:rPr>
      <w:t xml:space="preserve"> </w:t>
    </w:r>
    <w:r w:rsidRPr="00F01AD1">
      <w:rPr>
        <w:i w:val="0"/>
        <w:iCs w:val="0"/>
        <w:color w:val="808080"/>
        <w:sz w:val="16"/>
        <w:szCs w:val="16"/>
      </w:rPr>
      <w:t>Submission</w:t>
    </w:r>
    <w:r w:rsidRPr="00F01AD1">
      <w:rPr>
        <w:i w:val="0"/>
        <w:iCs w:val="0"/>
        <w:color w:val="808080"/>
        <w:spacing w:val="-2"/>
        <w:sz w:val="16"/>
        <w:szCs w:val="16"/>
      </w:rPr>
      <w:t xml:space="preserve"> </w:t>
    </w:r>
    <w:r w:rsidRPr="00F01AD1">
      <w:rPr>
        <w:i w:val="0"/>
        <w:iCs w:val="0"/>
        <w:color w:val="808080"/>
        <w:sz w:val="16"/>
        <w:szCs w:val="16"/>
      </w:rPr>
      <w:t>Document</w:t>
    </w:r>
    <w:r w:rsidRPr="00F01AD1">
      <w:rPr>
        <w:i w:val="0"/>
        <w:iCs w:val="0"/>
        <w:color w:val="808080"/>
        <w:spacing w:val="-3"/>
        <w:sz w:val="16"/>
        <w:szCs w:val="16"/>
      </w:rPr>
      <w:t xml:space="preserve"> </w:t>
    </w:r>
    <w:r w:rsidRPr="00F01AD1">
      <w:rPr>
        <w:i w:val="0"/>
        <w:iCs w:val="0"/>
        <w:color w:val="808080"/>
        <w:sz w:val="16"/>
        <w:szCs w:val="16"/>
      </w:rPr>
      <w:t>|</w:t>
    </w:r>
    <w:r w:rsidRPr="00F01AD1">
      <w:rPr>
        <w:i w:val="0"/>
        <w:iCs w:val="0"/>
        <w:color w:val="808080"/>
        <w:spacing w:val="-2"/>
        <w:sz w:val="16"/>
        <w:szCs w:val="16"/>
      </w:rPr>
      <w:t xml:space="preserve"> </w:t>
    </w:r>
    <w:r w:rsidR="002E5844" w:rsidRPr="00F01AD1">
      <w:rPr>
        <w:i w:val="0"/>
        <w:iCs w:val="0"/>
        <w:color w:val="808080"/>
        <w:spacing w:val="-2"/>
        <w:sz w:val="16"/>
        <w:szCs w:val="16"/>
      </w:rPr>
      <w:t xml:space="preserve">SI Framework </w:t>
    </w:r>
    <w:r w:rsidRPr="00F01AD1">
      <w:rPr>
        <w:i w:val="0"/>
        <w:iCs w:val="0"/>
        <w:color w:val="808080"/>
        <w:sz w:val="16"/>
        <w:szCs w:val="16"/>
      </w:rPr>
      <w:t>|</w:t>
    </w:r>
    <w:r w:rsidRPr="00F01AD1">
      <w:rPr>
        <w:i w:val="0"/>
        <w:iCs w:val="0"/>
        <w:color w:val="808080"/>
        <w:spacing w:val="-2"/>
        <w:sz w:val="16"/>
        <w:szCs w:val="16"/>
      </w:rPr>
      <w:t xml:space="preserve"> </w:t>
    </w:r>
    <w:r w:rsidR="0040059E" w:rsidRPr="00F01AD1">
      <w:rPr>
        <w:i w:val="0"/>
        <w:iCs w:val="0"/>
        <w:color w:val="808080"/>
        <w:spacing w:val="-2"/>
        <w:sz w:val="16"/>
        <w:szCs w:val="16"/>
      </w:rPr>
      <w:t>Aug</w:t>
    </w:r>
    <w:r w:rsidR="002E5844" w:rsidRPr="00F01AD1">
      <w:rPr>
        <w:i w:val="0"/>
        <w:iCs w:val="0"/>
        <w:color w:val="808080"/>
        <w:spacing w:val="-2"/>
        <w:sz w:val="16"/>
        <w:szCs w:val="16"/>
      </w:rPr>
      <w:t xml:space="preserve"> 202</w:t>
    </w:r>
    <w:r w:rsidR="0040059E" w:rsidRPr="00F01AD1">
      <w:rPr>
        <w:i w:val="0"/>
        <w:iCs w:val="0"/>
        <w:color w:val="808080"/>
        <w:spacing w:val="-2"/>
        <w:sz w:val="16"/>
        <w:szCs w:val="16"/>
      </w:rPr>
      <w:t>6</w:t>
    </w:r>
  </w:p>
  <w:p w14:paraId="47A726F4" w14:textId="77777777" w:rsidR="00CD7EB9" w:rsidRDefault="00CD7E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A552B" w14:textId="65C7D41A" w:rsidR="00CA6B9C" w:rsidRDefault="00CA6B9C" w:rsidP="00CA6B9C">
    <w:pPr>
      <w:pStyle w:val="Header"/>
      <w:tabs>
        <w:tab w:val="clear" w:pos="4513"/>
        <w:tab w:val="center" w:pos="3402"/>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EAD97" w14:textId="77777777" w:rsidR="00CD7EB9" w:rsidRDefault="00CD7EB9" w:rsidP="00CD7EB9">
    <w:pPr>
      <w:pStyle w:val="BodyText"/>
      <w:kinsoku w:val="0"/>
      <w:overflowPunct w:val="0"/>
      <w:spacing w:before="49"/>
      <w:ind w:left="3333"/>
      <w:rPr>
        <w:b/>
        <w:bCs/>
        <w:i w:val="0"/>
        <w:iCs w:val="0"/>
        <w:color w:val="808080"/>
        <w:sz w:val="16"/>
        <w:szCs w:val="16"/>
      </w:rPr>
    </w:pPr>
  </w:p>
  <w:p w14:paraId="28363BF2" w14:textId="77777777" w:rsidR="00CD7EB9" w:rsidRDefault="00CD7EB9" w:rsidP="00CD7EB9">
    <w:pPr>
      <w:pStyle w:val="BodyText"/>
      <w:kinsoku w:val="0"/>
      <w:overflowPunct w:val="0"/>
      <w:spacing w:before="49"/>
      <w:ind w:left="3333"/>
      <w:rPr>
        <w:b/>
        <w:bCs/>
        <w:i w:val="0"/>
        <w:iCs w:val="0"/>
        <w:color w:val="808080"/>
        <w:sz w:val="16"/>
        <w:szCs w:val="16"/>
      </w:rPr>
    </w:pPr>
  </w:p>
  <w:p w14:paraId="62E399CB" w14:textId="77777777" w:rsidR="00CD7EB9" w:rsidRDefault="00CD7E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FFFFFFFF"/>
    <w:lvl w:ilvl="0">
      <w:start w:val="1"/>
      <w:numFmt w:val="decimal"/>
      <w:lvlText w:val="%1"/>
      <w:lvlJc w:val="left"/>
      <w:pPr>
        <w:ind w:left="1250" w:hanging="432"/>
      </w:pPr>
      <w:rPr>
        <w:rFonts w:ascii="Calibri" w:hAnsi="Calibri" w:cs="Calibri"/>
        <w:b/>
        <w:bCs/>
        <w:w w:val="99"/>
        <w:sz w:val="24"/>
        <w:szCs w:val="24"/>
      </w:rPr>
    </w:lvl>
    <w:lvl w:ilvl="1">
      <w:start w:val="1"/>
      <w:numFmt w:val="decimal"/>
      <w:lvlText w:val="%1.%2"/>
      <w:lvlJc w:val="left"/>
      <w:pPr>
        <w:ind w:left="1394" w:hanging="576"/>
      </w:pPr>
      <w:rPr>
        <w:rFonts w:ascii="Calibri" w:hAnsi="Calibri" w:cs="Calibri"/>
        <w:b/>
        <w:bCs/>
        <w:spacing w:val="-2"/>
        <w:w w:val="100"/>
        <w:sz w:val="22"/>
        <w:szCs w:val="22"/>
      </w:rPr>
    </w:lvl>
    <w:lvl w:ilvl="2">
      <w:numFmt w:val="bullet"/>
      <w:lvlText w:val="•"/>
      <w:lvlJc w:val="left"/>
      <w:pPr>
        <w:ind w:left="2435" w:hanging="576"/>
      </w:pPr>
    </w:lvl>
    <w:lvl w:ilvl="3">
      <w:numFmt w:val="bullet"/>
      <w:lvlText w:val="•"/>
      <w:lvlJc w:val="left"/>
      <w:pPr>
        <w:ind w:left="3471" w:hanging="576"/>
      </w:pPr>
    </w:lvl>
    <w:lvl w:ilvl="4">
      <w:numFmt w:val="bullet"/>
      <w:lvlText w:val="•"/>
      <w:lvlJc w:val="left"/>
      <w:pPr>
        <w:ind w:left="4506" w:hanging="576"/>
      </w:pPr>
    </w:lvl>
    <w:lvl w:ilvl="5">
      <w:numFmt w:val="bullet"/>
      <w:lvlText w:val="•"/>
      <w:lvlJc w:val="left"/>
      <w:pPr>
        <w:ind w:left="5542" w:hanging="576"/>
      </w:pPr>
    </w:lvl>
    <w:lvl w:ilvl="6">
      <w:numFmt w:val="bullet"/>
      <w:lvlText w:val="•"/>
      <w:lvlJc w:val="left"/>
      <w:pPr>
        <w:ind w:left="6577" w:hanging="576"/>
      </w:pPr>
    </w:lvl>
    <w:lvl w:ilvl="7">
      <w:numFmt w:val="bullet"/>
      <w:lvlText w:val="•"/>
      <w:lvlJc w:val="left"/>
      <w:pPr>
        <w:ind w:left="7613" w:hanging="576"/>
      </w:pPr>
    </w:lvl>
    <w:lvl w:ilvl="8">
      <w:numFmt w:val="bullet"/>
      <w:lvlText w:val="•"/>
      <w:lvlJc w:val="left"/>
      <w:pPr>
        <w:ind w:left="8648" w:hanging="576"/>
      </w:pPr>
    </w:lvl>
  </w:abstractNum>
  <w:abstractNum w:abstractNumId="1" w15:restartNumberingAfterBreak="0">
    <w:nsid w:val="00000403"/>
    <w:multiLevelType w:val="multilevel"/>
    <w:tmpl w:val="FFFFFFFF"/>
    <w:lvl w:ilvl="0">
      <w:numFmt w:val="bullet"/>
      <w:lvlText w:val=""/>
      <w:lvlJc w:val="left"/>
      <w:pPr>
        <w:ind w:left="1538" w:hanging="360"/>
      </w:pPr>
      <w:rPr>
        <w:rFonts w:ascii="Symbol" w:hAnsi="Symbol" w:cs="Symbol"/>
        <w:b w:val="0"/>
        <w:bCs w:val="0"/>
        <w:w w:val="100"/>
        <w:sz w:val="22"/>
        <w:szCs w:val="22"/>
      </w:rPr>
    </w:lvl>
    <w:lvl w:ilvl="1">
      <w:numFmt w:val="bullet"/>
      <w:lvlText w:val="•"/>
      <w:lvlJc w:val="left"/>
      <w:pPr>
        <w:ind w:left="2458" w:hanging="360"/>
      </w:pPr>
    </w:lvl>
    <w:lvl w:ilvl="2">
      <w:numFmt w:val="bullet"/>
      <w:lvlText w:val="•"/>
      <w:lvlJc w:val="left"/>
      <w:pPr>
        <w:ind w:left="3376" w:hanging="360"/>
      </w:pPr>
    </w:lvl>
    <w:lvl w:ilvl="3">
      <w:numFmt w:val="bullet"/>
      <w:lvlText w:val="•"/>
      <w:lvlJc w:val="left"/>
      <w:pPr>
        <w:ind w:left="4294" w:hanging="360"/>
      </w:pPr>
    </w:lvl>
    <w:lvl w:ilvl="4">
      <w:numFmt w:val="bullet"/>
      <w:lvlText w:val="•"/>
      <w:lvlJc w:val="left"/>
      <w:pPr>
        <w:ind w:left="5212" w:hanging="360"/>
      </w:pPr>
    </w:lvl>
    <w:lvl w:ilvl="5">
      <w:numFmt w:val="bullet"/>
      <w:lvlText w:val="•"/>
      <w:lvlJc w:val="left"/>
      <w:pPr>
        <w:ind w:left="6130" w:hanging="360"/>
      </w:pPr>
    </w:lvl>
    <w:lvl w:ilvl="6">
      <w:numFmt w:val="bullet"/>
      <w:lvlText w:val="•"/>
      <w:lvlJc w:val="left"/>
      <w:pPr>
        <w:ind w:left="7048" w:hanging="360"/>
      </w:pPr>
    </w:lvl>
    <w:lvl w:ilvl="7">
      <w:numFmt w:val="bullet"/>
      <w:lvlText w:val="•"/>
      <w:lvlJc w:val="left"/>
      <w:pPr>
        <w:ind w:left="7966" w:hanging="360"/>
      </w:pPr>
    </w:lvl>
    <w:lvl w:ilvl="8">
      <w:numFmt w:val="bullet"/>
      <w:lvlText w:val="•"/>
      <w:lvlJc w:val="left"/>
      <w:pPr>
        <w:ind w:left="8884" w:hanging="360"/>
      </w:pPr>
    </w:lvl>
  </w:abstractNum>
  <w:abstractNum w:abstractNumId="2" w15:restartNumberingAfterBreak="0">
    <w:nsid w:val="00000404"/>
    <w:multiLevelType w:val="multilevel"/>
    <w:tmpl w:val="FFFFFFFF"/>
    <w:lvl w:ilvl="0">
      <w:start w:val="5"/>
      <w:numFmt w:val="decimal"/>
      <w:lvlText w:val="%1"/>
      <w:lvlJc w:val="left"/>
      <w:pPr>
        <w:ind w:left="1368" w:hanging="550"/>
      </w:pPr>
    </w:lvl>
    <w:lvl w:ilvl="1">
      <w:start w:val="6"/>
      <w:numFmt w:val="decimal"/>
      <w:lvlText w:val="%1.%2"/>
      <w:lvlJc w:val="left"/>
      <w:pPr>
        <w:ind w:left="1368" w:hanging="550"/>
      </w:pPr>
    </w:lvl>
    <w:lvl w:ilvl="2">
      <w:start w:val="2"/>
      <w:numFmt w:val="decimal"/>
      <w:lvlText w:val="%1.%2.%3"/>
      <w:lvlJc w:val="left"/>
      <w:pPr>
        <w:ind w:left="1368" w:hanging="550"/>
      </w:pPr>
      <w:rPr>
        <w:rFonts w:ascii="Calibri" w:hAnsi="Calibri" w:cs="Calibri"/>
        <w:b/>
        <w:bCs/>
        <w:spacing w:val="-2"/>
        <w:w w:val="99"/>
        <w:sz w:val="24"/>
        <w:szCs w:val="24"/>
      </w:rPr>
    </w:lvl>
    <w:lvl w:ilvl="3">
      <w:numFmt w:val="bullet"/>
      <w:lvlText w:val="•"/>
      <w:lvlJc w:val="left"/>
      <w:pPr>
        <w:ind w:left="4168" w:hanging="550"/>
      </w:pPr>
    </w:lvl>
    <w:lvl w:ilvl="4">
      <w:numFmt w:val="bullet"/>
      <w:lvlText w:val="•"/>
      <w:lvlJc w:val="left"/>
      <w:pPr>
        <w:ind w:left="5104" w:hanging="550"/>
      </w:pPr>
    </w:lvl>
    <w:lvl w:ilvl="5">
      <w:numFmt w:val="bullet"/>
      <w:lvlText w:val="•"/>
      <w:lvlJc w:val="left"/>
      <w:pPr>
        <w:ind w:left="6040" w:hanging="550"/>
      </w:pPr>
    </w:lvl>
    <w:lvl w:ilvl="6">
      <w:numFmt w:val="bullet"/>
      <w:lvlText w:val="•"/>
      <w:lvlJc w:val="left"/>
      <w:pPr>
        <w:ind w:left="6976" w:hanging="550"/>
      </w:pPr>
    </w:lvl>
    <w:lvl w:ilvl="7">
      <w:numFmt w:val="bullet"/>
      <w:lvlText w:val="•"/>
      <w:lvlJc w:val="left"/>
      <w:pPr>
        <w:ind w:left="7912" w:hanging="550"/>
      </w:pPr>
    </w:lvl>
    <w:lvl w:ilvl="8">
      <w:numFmt w:val="bullet"/>
      <w:lvlText w:val="•"/>
      <w:lvlJc w:val="left"/>
      <w:pPr>
        <w:ind w:left="8848" w:hanging="550"/>
      </w:pPr>
    </w:lvl>
  </w:abstractNum>
  <w:abstractNum w:abstractNumId="3" w15:restartNumberingAfterBreak="0">
    <w:nsid w:val="00000405"/>
    <w:multiLevelType w:val="multilevel"/>
    <w:tmpl w:val="FFFFFFFF"/>
    <w:lvl w:ilvl="0">
      <w:start w:val="1"/>
      <w:numFmt w:val="decimal"/>
      <w:lvlText w:val="%1."/>
      <w:lvlJc w:val="left"/>
      <w:pPr>
        <w:ind w:left="823" w:hanging="360"/>
      </w:pPr>
      <w:rPr>
        <w:b w:val="0"/>
        <w:bCs w:val="0"/>
        <w:i/>
        <w:iCs/>
        <w:w w:val="100"/>
      </w:rPr>
    </w:lvl>
    <w:lvl w:ilvl="1">
      <w:numFmt w:val="bullet"/>
      <w:lvlText w:val="•"/>
      <w:lvlJc w:val="left"/>
      <w:pPr>
        <w:ind w:left="1638" w:hanging="360"/>
      </w:pPr>
    </w:lvl>
    <w:lvl w:ilvl="2">
      <w:numFmt w:val="bullet"/>
      <w:lvlText w:val="•"/>
      <w:lvlJc w:val="left"/>
      <w:pPr>
        <w:ind w:left="2457" w:hanging="360"/>
      </w:pPr>
    </w:lvl>
    <w:lvl w:ilvl="3">
      <w:numFmt w:val="bullet"/>
      <w:lvlText w:val="•"/>
      <w:lvlJc w:val="left"/>
      <w:pPr>
        <w:ind w:left="3276" w:hanging="360"/>
      </w:pPr>
    </w:lvl>
    <w:lvl w:ilvl="4">
      <w:numFmt w:val="bullet"/>
      <w:lvlText w:val="•"/>
      <w:lvlJc w:val="left"/>
      <w:pPr>
        <w:ind w:left="4095" w:hanging="360"/>
      </w:pPr>
    </w:lvl>
    <w:lvl w:ilvl="5">
      <w:numFmt w:val="bullet"/>
      <w:lvlText w:val="•"/>
      <w:lvlJc w:val="left"/>
      <w:pPr>
        <w:ind w:left="4914" w:hanging="360"/>
      </w:pPr>
    </w:lvl>
    <w:lvl w:ilvl="6">
      <w:numFmt w:val="bullet"/>
      <w:lvlText w:val="•"/>
      <w:lvlJc w:val="left"/>
      <w:pPr>
        <w:ind w:left="5733" w:hanging="360"/>
      </w:pPr>
    </w:lvl>
    <w:lvl w:ilvl="7">
      <w:numFmt w:val="bullet"/>
      <w:lvlText w:val="•"/>
      <w:lvlJc w:val="left"/>
      <w:pPr>
        <w:ind w:left="6552" w:hanging="360"/>
      </w:pPr>
    </w:lvl>
    <w:lvl w:ilvl="8">
      <w:numFmt w:val="bullet"/>
      <w:lvlText w:val="•"/>
      <w:lvlJc w:val="left"/>
      <w:pPr>
        <w:ind w:left="7371" w:hanging="360"/>
      </w:pPr>
    </w:lvl>
  </w:abstractNum>
  <w:abstractNum w:abstractNumId="4" w15:restartNumberingAfterBreak="0">
    <w:nsid w:val="00000406"/>
    <w:multiLevelType w:val="multilevel"/>
    <w:tmpl w:val="FFFFFFFF"/>
    <w:lvl w:ilvl="0">
      <w:start w:val="1"/>
      <w:numFmt w:val="decimal"/>
      <w:lvlText w:val="%1."/>
      <w:lvlJc w:val="left"/>
      <w:pPr>
        <w:ind w:left="827" w:hanging="360"/>
      </w:pPr>
      <w:rPr>
        <w:rFonts w:ascii="Calibri" w:hAnsi="Calibri" w:cs="Calibri"/>
        <w:b w:val="0"/>
        <w:bCs w:val="0"/>
        <w:i/>
        <w:iCs/>
        <w:w w:val="100"/>
        <w:sz w:val="22"/>
        <w:szCs w:val="22"/>
      </w:rPr>
    </w:lvl>
    <w:lvl w:ilvl="1">
      <w:numFmt w:val="bullet"/>
      <w:lvlText w:val="•"/>
      <w:lvlJc w:val="left"/>
      <w:pPr>
        <w:ind w:left="1190" w:hanging="360"/>
      </w:pPr>
    </w:lvl>
    <w:lvl w:ilvl="2">
      <w:numFmt w:val="bullet"/>
      <w:lvlText w:val="•"/>
      <w:lvlJc w:val="left"/>
      <w:pPr>
        <w:ind w:left="1561" w:hanging="360"/>
      </w:pPr>
    </w:lvl>
    <w:lvl w:ilvl="3">
      <w:numFmt w:val="bullet"/>
      <w:lvlText w:val="•"/>
      <w:lvlJc w:val="left"/>
      <w:pPr>
        <w:ind w:left="1932" w:hanging="360"/>
      </w:pPr>
    </w:lvl>
    <w:lvl w:ilvl="4">
      <w:numFmt w:val="bullet"/>
      <w:lvlText w:val="•"/>
      <w:lvlJc w:val="left"/>
      <w:pPr>
        <w:ind w:left="2302" w:hanging="360"/>
      </w:pPr>
    </w:lvl>
    <w:lvl w:ilvl="5">
      <w:numFmt w:val="bullet"/>
      <w:lvlText w:val="•"/>
      <w:lvlJc w:val="left"/>
      <w:pPr>
        <w:ind w:left="2673" w:hanging="360"/>
      </w:pPr>
    </w:lvl>
    <w:lvl w:ilvl="6">
      <w:numFmt w:val="bullet"/>
      <w:lvlText w:val="•"/>
      <w:lvlJc w:val="left"/>
      <w:pPr>
        <w:ind w:left="3044" w:hanging="360"/>
      </w:pPr>
    </w:lvl>
    <w:lvl w:ilvl="7">
      <w:numFmt w:val="bullet"/>
      <w:lvlText w:val="•"/>
      <w:lvlJc w:val="left"/>
      <w:pPr>
        <w:ind w:left="3414" w:hanging="360"/>
      </w:pPr>
    </w:lvl>
    <w:lvl w:ilvl="8">
      <w:numFmt w:val="bullet"/>
      <w:lvlText w:val="•"/>
      <w:lvlJc w:val="left"/>
      <w:pPr>
        <w:ind w:left="3785" w:hanging="360"/>
      </w:pPr>
    </w:lvl>
  </w:abstractNum>
  <w:abstractNum w:abstractNumId="5" w15:restartNumberingAfterBreak="0">
    <w:nsid w:val="00000407"/>
    <w:multiLevelType w:val="multilevel"/>
    <w:tmpl w:val="FFFFFFFF"/>
    <w:lvl w:ilvl="0">
      <w:start w:val="3"/>
      <w:numFmt w:val="decimal"/>
      <w:lvlText w:val="%1"/>
      <w:lvlJc w:val="left"/>
      <w:pPr>
        <w:ind w:left="241" w:hanging="101"/>
      </w:pPr>
      <w:rPr>
        <w:rFonts w:ascii="Calibri" w:hAnsi="Calibri" w:cs="Calibri"/>
        <w:b w:val="0"/>
        <w:bCs w:val="0"/>
        <w:i/>
        <w:iCs/>
        <w:w w:val="99"/>
        <w:sz w:val="14"/>
        <w:szCs w:val="14"/>
      </w:rPr>
    </w:lvl>
    <w:lvl w:ilvl="1">
      <w:numFmt w:val="bullet"/>
      <w:lvlText w:val="•"/>
      <w:lvlJc w:val="left"/>
      <w:pPr>
        <w:ind w:left="1234" w:hanging="101"/>
      </w:pPr>
    </w:lvl>
    <w:lvl w:ilvl="2">
      <w:numFmt w:val="bullet"/>
      <w:lvlText w:val="•"/>
      <w:lvlJc w:val="left"/>
      <w:pPr>
        <w:ind w:left="2229" w:hanging="101"/>
      </w:pPr>
    </w:lvl>
    <w:lvl w:ilvl="3">
      <w:numFmt w:val="bullet"/>
      <w:lvlText w:val="•"/>
      <w:lvlJc w:val="left"/>
      <w:pPr>
        <w:ind w:left="3223" w:hanging="101"/>
      </w:pPr>
    </w:lvl>
    <w:lvl w:ilvl="4">
      <w:numFmt w:val="bullet"/>
      <w:lvlText w:val="•"/>
      <w:lvlJc w:val="left"/>
      <w:pPr>
        <w:ind w:left="4218" w:hanging="101"/>
      </w:pPr>
    </w:lvl>
    <w:lvl w:ilvl="5">
      <w:numFmt w:val="bullet"/>
      <w:lvlText w:val="•"/>
      <w:lvlJc w:val="left"/>
      <w:pPr>
        <w:ind w:left="5213" w:hanging="101"/>
      </w:pPr>
    </w:lvl>
    <w:lvl w:ilvl="6">
      <w:numFmt w:val="bullet"/>
      <w:lvlText w:val="•"/>
      <w:lvlJc w:val="left"/>
      <w:pPr>
        <w:ind w:left="6207" w:hanging="101"/>
      </w:pPr>
    </w:lvl>
    <w:lvl w:ilvl="7">
      <w:numFmt w:val="bullet"/>
      <w:lvlText w:val="•"/>
      <w:lvlJc w:val="left"/>
      <w:pPr>
        <w:ind w:left="7202" w:hanging="101"/>
      </w:pPr>
    </w:lvl>
    <w:lvl w:ilvl="8">
      <w:numFmt w:val="bullet"/>
      <w:lvlText w:val="•"/>
      <w:lvlJc w:val="left"/>
      <w:pPr>
        <w:ind w:left="8197" w:hanging="101"/>
      </w:pPr>
    </w:lvl>
  </w:abstractNum>
  <w:abstractNum w:abstractNumId="6" w15:restartNumberingAfterBreak="0">
    <w:nsid w:val="00000408"/>
    <w:multiLevelType w:val="multilevel"/>
    <w:tmpl w:val="FFFFFFFF"/>
    <w:lvl w:ilvl="0">
      <w:start w:val="9"/>
      <w:numFmt w:val="decimal"/>
      <w:lvlText w:val="%1"/>
      <w:lvlJc w:val="left"/>
      <w:pPr>
        <w:ind w:left="140" w:hanging="101"/>
      </w:pPr>
      <w:rPr>
        <w:rFonts w:ascii="Calibri" w:hAnsi="Calibri" w:cs="Calibri"/>
        <w:b w:val="0"/>
        <w:bCs w:val="0"/>
        <w:i/>
        <w:iCs/>
        <w:w w:val="99"/>
        <w:sz w:val="14"/>
        <w:szCs w:val="14"/>
      </w:rPr>
    </w:lvl>
    <w:lvl w:ilvl="1">
      <w:numFmt w:val="bullet"/>
      <w:lvlText w:val="•"/>
      <w:lvlJc w:val="left"/>
      <w:pPr>
        <w:ind w:left="1144" w:hanging="101"/>
      </w:pPr>
    </w:lvl>
    <w:lvl w:ilvl="2">
      <w:numFmt w:val="bullet"/>
      <w:lvlText w:val="•"/>
      <w:lvlJc w:val="left"/>
      <w:pPr>
        <w:ind w:left="2149" w:hanging="101"/>
      </w:pPr>
    </w:lvl>
    <w:lvl w:ilvl="3">
      <w:numFmt w:val="bullet"/>
      <w:lvlText w:val="•"/>
      <w:lvlJc w:val="left"/>
      <w:pPr>
        <w:ind w:left="3153" w:hanging="101"/>
      </w:pPr>
    </w:lvl>
    <w:lvl w:ilvl="4">
      <w:numFmt w:val="bullet"/>
      <w:lvlText w:val="•"/>
      <w:lvlJc w:val="left"/>
      <w:pPr>
        <w:ind w:left="4158" w:hanging="101"/>
      </w:pPr>
    </w:lvl>
    <w:lvl w:ilvl="5">
      <w:numFmt w:val="bullet"/>
      <w:lvlText w:val="•"/>
      <w:lvlJc w:val="left"/>
      <w:pPr>
        <w:ind w:left="5163" w:hanging="101"/>
      </w:pPr>
    </w:lvl>
    <w:lvl w:ilvl="6">
      <w:numFmt w:val="bullet"/>
      <w:lvlText w:val="•"/>
      <w:lvlJc w:val="left"/>
      <w:pPr>
        <w:ind w:left="6167" w:hanging="101"/>
      </w:pPr>
    </w:lvl>
    <w:lvl w:ilvl="7">
      <w:numFmt w:val="bullet"/>
      <w:lvlText w:val="•"/>
      <w:lvlJc w:val="left"/>
      <w:pPr>
        <w:ind w:left="7172" w:hanging="101"/>
      </w:pPr>
    </w:lvl>
    <w:lvl w:ilvl="8">
      <w:numFmt w:val="bullet"/>
      <w:lvlText w:val="•"/>
      <w:lvlJc w:val="left"/>
      <w:pPr>
        <w:ind w:left="8177" w:hanging="101"/>
      </w:pPr>
    </w:lvl>
  </w:abstractNum>
  <w:abstractNum w:abstractNumId="7" w15:restartNumberingAfterBreak="0">
    <w:nsid w:val="00000409"/>
    <w:multiLevelType w:val="multilevel"/>
    <w:tmpl w:val="FFFFFFFF"/>
    <w:lvl w:ilvl="0">
      <w:start w:val="4"/>
      <w:numFmt w:val="decimal"/>
      <w:lvlText w:val="%1."/>
      <w:lvlJc w:val="left"/>
      <w:pPr>
        <w:ind w:left="827" w:hanging="360"/>
      </w:pPr>
      <w:rPr>
        <w:rFonts w:ascii="Calibri" w:hAnsi="Calibri" w:cs="Calibri"/>
        <w:b w:val="0"/>
        <w:bCs w:val="0"/>
        <w:i/>
        <w:iCs/>
        <w:w w:val="100"/>
        <w:sz w:val="22"/>
        <w:szCs w:val="22"/>
      </w:rPr>
    </w:lvl>
    <w:lvl w:ilvl="1">
      <w:numFmt w:val="bullet"/>
      <w:lvlText w:val="•"/>
      <w:lvlJc w:val="left"/>
      <w:pPr>
        <w:ind w:left="1190" w:hanging="360"/>
      </w:pPr>
    </w:lvl>
    <w:lvl w:ilvl="2">
      <w:numFmt w:val="bullet"/>
      <w:lvlText w:val="•"/>
      <w:lvlJc w:val="left"/>
      <w:pPr>
        <w:ind w:left="1561" w:hanging="360"/>
      </w:pPr>
    </w:lvl>
    <w:lvl w:ilvl="3">
      <w:numFmt w:val="bullet"/>
      <w:lvlText w:val="•"/>
      <w:lvlJc w:val="left"/>
      <w:pPr>
        <w:ind w:left="1932" w:hanging="360"/>
      </w:pPr>
    </w:lvl>
    <w:lvl w:ilvl="4">
      <w:numFmt w:val="bullet"/>
      <w:lvlText w:val="•"/>
      <w:lvlJc w:val="left"/>
      <w:pPr>
        <w:ind w:left="2302" w:hanging="360"/>
      </w:pPr>
    </w:lvl>
    <w:lvl w:ilvl="5">
      <w:numFmt w:val="bullet"/>
      <w:lvlText w:val="•"/>
      <w:lvlJc w:val="left"/>
      <w:pPr>
        <w:ind w:left="2673" w:hanging="360"/>
      </w:pPr>
    </w:lvl>
    <w:lvl w:ilvl="6">
      <w:numFmt w:val="bullet"/>
      <w:lvlText w:val="•"/>
      <w:lvlJc w:val="left"/>
      <w:pPr>
        <w:ind w:left="3044" w:hanging="360"/>
      </w:pPr>
    </w:lvl>
    <w:lvl w:ilvl="7">
      <w:numFmt w:val="bullet"/>
      <w:lvlText w:val="•"/>
      <w:lvlJc w:val="left"/>
      <w:pPr>
        <w:ind w:left="3414" w:hanging="360"/>
      </w:pPr>
    </w:lvl>
    <w:lvl w:ilvl="8">
      <w:numFmt w:val="bullet"/>
      <w:lvlText w:val="•"/>
      <w:lvlJc w:val="left"/>
      <w:pPr>
        <w:ind w:left="3785" w:hanging="360"/>
      </w:pPr>
    </w:lvl>
  </w:abstractNum>
  <w:abstractNum w:abstractNumId="8" w15:restartNumberingAfterBreak="0">
    <w:nsid w:val="0000040A"/>
    <w:multiLevelType w:val="multilevel"/>
    <w:tmpl w:val="FFFFFFFF"/>
    <w:lvl w:ilvl="0">
      <w:start w:val="14"/>
      <w:numFmt w:val="decimal"/>
      <w:lvlText w:val="%1"/>
      <w:lvlJc w:val="left"/>
      <w:pPr>
        <w:ind w:left="310" w:hanging="171"/>
      </w:pPr>
      <w:rPr>
        <w:b w:val="0"/>
        <w:bCs w:val="0"/>
        <w:i/>
        <w:iCs/>
        <w:spacing w:val="-1"/>
        <w:w w:val="99"/>
      </w:rPr>
    </w:lvl>
    <w:lvl w:ilvl="1">
      <w:numFmt w:val="bullet"/>
      <w:lvlText w:val="•"/>
      <w:lvlJc w:val="left"/>
      <w:pPr>
        <w:ind w:left="1306" w:hanging="171"/>
      </w:pPr>
    </w:lvl>
    <w:lvl w:ilvl="2">
      <w:numFmt w:val="bullet"/>
      <w:lvlText w:val="•"/>
      <w:lvlJc w:val="left"/>
      <w:pPr>
        <w:ind w:left="2293" w:hanging="171"/>
      </w:pPr>
    </w:lvl>
    <w:lvl w:ilvl="3">
      <w:numFmt w:val="bullet"/>
      <w:lvlText w:val="•"/>
      <w:lvlJc w:val="left"/>
      <w:pPr>
        <w:ind w:left="3279" w:hanging="171"/>
      </w:pPr>
    </w:lvl>
    <w:lvl w:ilvl="4">
      <w:numFmt w:val="bullet"/>
      <w:lvlText w:val="•"/>
      <w:lvlJc w:val="left"/>
      <w:pPr>
        <w:ind w:left="4266" w:hanging="171"/>
      </w:pPr>
    </w:lvl>
    <w:lvl w:ilvl="5">
      <w:numFmt w:val="bullet"/>
      <w:lvlText w:val="•"/>
      <w:lvlJc w:val="left"/>
      <w:pPr>
        <w:ind w:left="5253" w:hanging="171"/>
      </w:pPr>
    </w:lvl>
    <w:lvl w:ilvl="6">
      <w:numFmt w:val="bullet"/>
      <w:lvlText w:val="•"/>
      <w:lvlJc w:val="left"/>
      <w:pPr>
        <w:ind w:left="6239" w:hanging="171"/>
      </w:pPr>
    </w:lvl>
    <w:lvl w:ilvl="7">
      <w:numFmt w:val="bullet"/>
      <w:lvlText w:val="•"/>
      <w:lvlJc w:val="left"/>
      <w:pPr>
        <w:ind w:left="7226" w:hanging="171"/>
      </w:pPr>
    </w:lvl>
    <w:lvl w:ilvl="8">
      <w:numFmt w:val="bullet"/>
      <w:lvlText w:val="•"/>
      <w:lvlJc w:val="left"/>
      <w:pPr>
        <w:ind w:left="8213" w:hanging="171"/>
      </w:pPr>
    </w:lvl>
  </w:abstractNum>
  <w:abstractNum w:abstractNumId="9" w15:restartNumberingAfterBreak="0">
    <w:nsid w:val="0000040B"/>
    <w:multiLevelType w:val="multilevel"/>
    <w:tmpl w:val="FFFFFFFF"/>
    <w:lvl w:ilvl="0">
      <w:numFmt w:val="bullet"/>
      <w:lvlText w:val=""/>
      <w:lvlJc w:val="left"/>
      <w:pPr>
        <w:ind w:left="827" w:hanging="360"/>
      </w:pPr>
      <w:rPr>
        <w:rFonts w:ascii="Symbol" w:hAnsi="Symbol" w:cs="Symbol"/>
        <w:b w:val="0"/>
        <w:bCs w:val="0"/>
        <w:w w:val="100"/>
        <w:sz w:val="22"/>
        <w:szCs w:val="22"/>
      </w:rPr>
    </w:lvl>
    <w:lvl w:ilvl="1">
      <w:numFmt w:val="bullet"/>
      <w:lvlText w:val="•"/>
      <w:lvlJc w:val="left"/>
      <w:pPr>
        <w:ind w:left="1190" w:hanging="360"/>
      </w:pPr>
    </w:lvl>
    <w:lvl w:ilvl="2">
      <w:numFmt w:val="bullet"/>
      <w:lvlText w:val="•"/>
      <w:lvlJc w:val="left"/>
      <w:pPr>
        <w:ind w:left="1561" w:hanging="360"/>
      </w:pPr>
    </w:lvl>
    <w:lvl w:ilvl="3">
      <w:numFmt w:val="bullet"/>
      <w:lvlText w:val="•"/>
      <w:lvlJc w:val="left"/>
      <w:pPr>
        <w:ind w:left="1932" w:hanging="360"/>
      </w:pPr>
    </w:lvl>
    <w:lvl w:ilvl="4">
      <w:numFmt w:val="bullet"/>
      <w:lvlText w:val="•"/>
      <w:lvlJc w:val="left"/>
      <w:pPr>
        <w:ind w:left="2302" w:hanging="360"/>
      </w:pPr>
    </w:lvl>
    <w:lvl w:ilvl="5">
      <w:numFmt w:val="bullet"/>
      <w:lvlText w:val="•"/>
      <w:lvlJc w:val="left"/>
      <w:pPr>
        <w:ind w:left="2673" w:hanging="360"/>
      </w:pPr>
    </w:lvl>
    <w:lvl w:ilvl="6">
      <w:numFmt w:val="bullet"/>
      <w:lvlText w:val="•"/>
      <w:lvlJc w:val="left"/>
      <w:pPr>
        <w:ind w:left="3044" w:hanging="360"/>
      </w:pPr>
    </w:lvl>
    <w:lvl w:ilvl="7">
      <w:numFmt w:val="bullet"/>
      <w:lvlText w:val="•"/>
      <w:lvlJc w:val="left"/>
      <w:pPr>
        <w:ind w:left="3414" w:hanging="360"/>
      </w:pPr>
    </w:lvl>
    <w:lvl w:ilvl="8">
      <w:numFmt w:val="bullet"/>
      <w:lvlText w:val="•"/>
      <w:lvlJc w:val="left"/>
      <w:pPr>
        <w:ind w:left="3785" w:hanging="360"/>
      </w:pPr>
    </w:lvl>
  </w:abstractNum>
  <w:abstractNum w:abstractNumId="10" w15:restartNumberingAfterBreak="0">
    <w:nsid w:val="0000040C"/>
    <w:multiLevelType w:val="multilevel"/>
    <w:tmpl w:val="FFFFFFFF"/>
    <w:lvl w:ilvl="0">
      <w:numFmt w:val="bullet"/>
      <w:lvlText w:val=""/>
      <w:lvlJc w:val="left"/>
      <w:pPr>
        <w:ind w:left="827" w:hanging="360"/>
      </w:pPr>
      <w:rPr>
        <w:rFonts w:ascii="Symbol" w:hAnsi="Symbol" w:cs="Symbol"/>
        <w:b w:val="0"/>
        <w:bCs w:val="0"/>
        <w:w w:val="100"/>
        <w:sz w:val="22"/>
        <w:szCs w:val="22"/>
      </w:rPr>
    </w:lvl>
    <w:lvl w:ilvl="1">
      <w:numFmt w:val="bullet"/>
      <w:lvlText w:val="•"/>
      <w:lvlJc w:val="left"/>
      <w:pPr>
        <w:ind w:left="1190" w:hanging="360"/>
      </w:pPr>
    </w:lvl>
    <w:lvl w:ilvl="2">
      <w:numFmt w:val="bullet"/>
      <w:lvlText w:val="•"/>
      <w:lvlJc w:val="left"/>
      <w:pPr>
        <w:ind w:left="1561" w:hanging="360"/>
      </w:pPr>
    </w:lvl>
    <w:lvl w:ilvl="3">
      <w:numFmt w:val="bullet"/>
      <w:lvlText w:val="•"/>
      <w:lvlJc w:val="left"/>
      <w:pPr>
        <w:ind w:left="1932" w:hanging="360"/>
      </w:pPr>
    </w:lvl>
    <w:lvl w:ilvl="4">
      <w:numFmt w:val="bullet"/>
      <w:lvlText w:val="•"/>
      <w:lvlJc w:val="left"/>
      <w:pPr>
        <w:ind w:left="2302" w:hanging="360"/>
      </w:pPr>
    </w:lvl>
    <w:lvl w:ilvl="5">
      <w:numFmt w:val="bullet"/>
      <w:lvlText w:val="•"/>
      <w:lvlJc w:val="left"/>
      <w:pPr>
        <w:ind w:left="2673" w:hanging="360"/>
      </w:pPr>
    </w:lvl>
    <w:lvl w:ilvl="6">
      <w:numFmt w:val="bullet"/>
      <w:lvlText w:val="•"/>
      <w:lvlJc w:val="left"/>
      <w:pPr>
        <w:ind w:left="3044" w:hanging="360"/>
      </w:pPr>
    </w:lvl>
    <w:lvl w:ilvl="7">
      <w:numFmt w:val="bullet"/>
      <w:lvlText w:val="•"/>
      <w:lvlJc w:val="left"/>
      <w:pPr>
        <w:ind w:left="3414" w:hanging="360"/>
      </w:pPr>
    </w:lvl>
    <w:lvl w:ilvl="8">
      <w:numFmt w:val="bullet"/>
      <w:lvlText w:val="•"/>
      <w:lvlJc w:val="left"/>
      <w:pPr>
        <w:ind w:left="3785" w:hanging="360"/>
      </w:pPr>
    </w:lvl>
  </w:abstractNum>
  <w:abstractNum w:abstractNumId="11" w15:restartNumberingAfterBreak="0">
    <w:nsid w:val="0000040D"/>
    <w:multiLevelType w:val="multilevel"/>
    <w:tmpl w:val="FFFFFFFF"/>
    <w:lvl w:ilvl="0">
      <w:numFmt w:val="bullet"/>
      <w:lvlText w:val=""/>
      <w:lvlJc w:val="left"/>
      <w:pPr>
        <w:ind w:left="827" w:hanging="360"/>
      </w:pPr>
      <w:rPr>
        <w:rFonts w:ascii="Symbol" w:hAnsi="Symbol" w:cs="Symbol"/>
        <w:b w:val="0"/>
        <w:bCs w:val="0"/>
        <w:w w:val="100"/>
        <w:sz w:val="22"/>
        <w:szCs w:val="22"/>
      </w:rPr>
    </w:lvl>
    <w:lvl w:ilvl="1">
      <w:numFmt w:val="bullet"/>
      <w:lvlText w:val="•"/>
      <w:lvlJc w:val="left"/>
      <w:pPr>
        <w:ind w:left="1190" w:hanging="360"/>
      </w:pPr>
    </w:lvl>
    <w:lvl w:ilvl="2">
      <w:numFmt w:val="bullet"/>
      <w:lvlText w:val="•"/>
      <w:lvlJc w:val="left"/>
      <w:pPr>
        <w:ind w:left="1561" w:hanging="360"/>
      </w:pPr>
    </w:lvl>
    <w:lvl w:ilvl="3">
      <w:numFmt w:val="bullet"/>
      <w:lvlText w:val="•"/>
      <w:lvlJc w:val="left"/>
      <w:pPr>
        <w:ind w:left="1932" w:hanging="360"/>
      </w:pPr>
    </w:lvl>
    <w:lvl w:ilvl="4">
      <w:numFmt w:val="bullet"/>
      <w:lvlText w:val="•"/>
      <w:lvlJc w:val="left"/>
      <w:pPr>
        <w:ind w:left="2302" w:hanging="360"/>
      </w:pPr>
    </w:lvl>
    <w:lvl w:ilvl="5">
      <w:numFmt w:val="bullet"/>
      <w:lvlText w:val="•"/>
      <w:lvlJc w:val="left"/>
      <w:pPr>
        <w:ind w:left="2673" w:hanging="360"/>
      </w:pPr>
    </w:lvl>
    <w:lvl w:ilvl="6">
      <w:numFmt w:val="bullet"/>
      <w:lvlText w:val="•"/>
      <w:lvlJc w:val="left"/>
      <w:pPr>
        <w:ind w:left="3044" w:hanging="360"/>
      </w:pPr>
    </w:lvl>
    <w:lvl w:ilvl="7">
      <w:numFmt w:val="bullet"/>
      <w:lvlText w:val="•"/>
      <w:lvlJc w:val="left"/>
      <w:pPr>
        <w:ind w:left="3414" w:hanging="360"/>
      </w:pPr>
    </w:lvl>
    <w:lvl w:ilvl="8">
      <w:numFmt w:val="bullet"/>
      <w:lvlText w:val="•"/>
      <w:lvlJc w:val="left"/>
      <w:pPr>
        <w:ind w:left="3785" w:hanging="360"/>
      </w:pPr>
    </w:lvl>
  </w:abstractNum>
  <w:abstractNum w:abstractNumId="12" w15:restartNumberingAfterBreak="0">
    <w:nsid w:val="0000040E"/>
    <w:multiLevelType w:val="multilevel"/>
    <w:tmpl w:val="FFFFFFFF"/>
    <w:lvl w:ilvl="0">
      <w:start w:val="1"/>
      <w:numFmt w:val="lowerLetter"/>
      <w:lvlText w:val="(%1)"/>
      <w:lvlJc w:val="left"/>
      <w:pPr>
        <w:ind w:left="828" w:hanging="360"/>
      </w:pPr>
      <w:rPr>
        <w:rFonts w:ascii="Calibri" w:hAnsi="Calibri" w:cs="Calibri"/>
        <w:b w:val="0"/>
        <w:bCs w:val="0"/>
        <w:spacing w:val="-1"/>
        <w:w w:val="100"/>
        <w:sz w:val="22"/>
        <w:szCs w:val="22"/>
      </w:rPr>
    </w:lvl>
    <w:lvl w:ilvl="1">
      <w:numFmt w:val="bullet"/>
      <w:lvlText w:val="•"/>
      <w:lvlJc w:val="left"/>
      <w:pPr>
        <w:ind w:left="1158" w:hanging="360"/>
      </w:pPr>
    </w:lvl>
    <w:lvl w:ilvl="2">
      <w:numFmt w:val="bullet"/>
      <w:lvlText w:val="•"/>
      <w:lvlJc w:val="left"/>
      <w:pPr>
        <w:ind w:left="1497" w:hanging="360"/>
      </w:pPr>
    </w:lvl>
    <w:lvl w:ilvl="3">
      <w:numFmt w:val="bullet"/>
      <w:lvlText w:val="•"/>
      <w:lvlJc w:val="left"/>
      <w:pPr>
        <w:ind w:left="1836" w:hanging="360"/>
      </w:pPr>
    </w:lvl>
    <w:lvl w:ilvl="4">
      <w:numFmt w:val="bullet"/>
      <w:lvlText w:val="•"/>
      <w:lvlJc w:val="left"/>
      <w:pPr>
        <w:ind w:left="2175" w:hanging="360"/>
      </w:pPr>
    </w:lvl>
    <w:lvl w:ilvl="5">
      <w:numFmt w:val="bullet"/>
      <w:lvlText w:val="•"/>
      <w:lvlJc w:val="left"/>
      <w:pPr>
        <w:ind w:left="2514" w:hanging="360"/>
      </w:pPr>
    </w:lvl>
    <w:lvl w:ilvl="6">
      <w:numFmt w:val="bullet"/>
      <w:lvlText w:val="•"/>
      <w:lvlJc w:val="left"/>
      <w:pPr>
        <w:ind w:left="2853" w:hanging="360"/>
      </w:pPr>
    </w:lvl>
    <w:lvl w:ilvl="7">
      <w:numFmt w:val="bullet"/>
      <w:lvlText w:val="•"/>
      <w:lvlJc w:val="left"/>
      <w:pPr>
        <w:ind w:left="3192" w:hanging="360"/>
      </w:pPr>
    </w:lvl>
    <w:lvl w:ilvl="8">
      <w:numFmt w:val="bullet"/>
      <w:lvlText w:val="•"/>
      <w:lvlJc w:val="left"/>
      <w:pPr>
        <w:ind w:left="3531" w:hanging="360"/>
      </w:pPr>
    </w:lvl>
  </w:abstractNum>
  <w:abstractNum w:abstractNumId="13" w15:restartNumberingAfterBreak="0">
    <w:nsid w:val="0000040F"/>
    <w:multiLevelType w:val="multilevel"/>
    <w:tmpl w:val="FFFFFFFF"/>
    <w:lvl w:ilvl="0">
      <w:start w:val="5"/>
      <w:numFmt w:val="lowerLetter"/>
      <w:lvlText w:val="(%1)"/>
      <w:lvlJc w:val="left"/>
      <w:pPr>
        <w:ind w:left="828" w:hanging="360"/>
      </w:pPr>
      <w:rPr>
        <w:rFonts w:ascii="Calibri" w:hAnsi="Calibri" w:cs="Calibri"/>
        <w:b w:val="0"/>
        <w:bCs w:val="0"/>
        <w:w w:val="100"/>
        <w:sz w:val="22"/>
        <w:szCs w:val="22"/>
      </w:rPr>
    </w:lvl>
    <w:lvl w:ilvl="1">
      <w:numFmt w:val="bullet"/>
      <w:lvlText w:val="•"/>
      <w:lvlJc w:val="left"/>
      <w:pPr>
        <w:ind w:left="1158" w:hanging="360"/>
      </w:pPr>
    </w:lvl>
    <w:lvl w:ilvl="2">
      <w:numFmt w:val="bullet"/>
      <w:lvlText w:val="•"/>
      <w:lvlJc w:val="left"/>
      <w:pPr>
        <w:ind w:left="1497" w:hanging="360"/>
      </w:pPr>
    </w:lvl>
    <w:lvl w:ilvl="3">
      <w:numFmt w:val="bullet"/>
      <w:lvlText w:val="•"/>
      <w:lvlJc w:val="left"/>
      <w:pPr>
        <w:ind w:left="1836" w:hanging="360"/>
      </w:pPr>
    </w:lvl>
    <w:lvl w:ilvl="4">
      <w:numFmt w:val="bullet"/>
      <w:lvlText w:val="•"/>
      <w:lvlJc w:val="left"/>
      <w:pPr>
        <w:ind w:left="2175" w:hanging="360"/>
      </w:pPr>
    </w:lvl>
    <w:lvl w:ilvl="5">
      <w:numFmt w:val="bullet"/>
      <w:lvlText w:val="•"/>
      <w:lvlJc w:val="left"/>
      <w:pPr>
        <w:ind w:left="2514" w:hanging="360"/>
      </w:pPr>
    </w:lvl>
    <w:lvl w:ilvl="6">
      <w:numFmt w:val="bullet"/>
      <w:lvlText w:val="•"/>
      <w:lvlJc w:val="left"/>
      <w:pPr>
        <w:ind w:left="2853" w:hanging="360"/>
      </w:pPr>
    </w:lvl>
    <w:lvl w:ilvl="7">
      <w:numFmt w:val="bullet"/>
      <w:lvlText w:val="•"/>
      <w:lvlJc w:val="left"/>
      <w:pPr>
        <w:ind w:left="3192" w:hanging="360"/>
      </w:pPr>
    </w:lvl>
    <w:lvl w:ilvl="8">
      <w:numFmt w:val="bullet"/>
      <w:lvlText w:val="•"/>
      <w:lvlJc w:val="left"/>
      <w:pPr>
        <w:ind w:left="3531" w:hanging="360"/>
      </w:pPr>
    </w:lvl>
  </w:abstractNum>
  <w:abstractNum w:abstractNumId="14" w15:restartNumberingAfterBreak="0">
    <w:nsid w:val="07212C06"/>
    <w:multiLevelType w:val="hybridMultilevel"/>
    <w:tmpl w:val="3252EA06"/>
    <w:lvl w:ilvl="0" w:tplc="08090001">
      <w:start w:val="1"/>
      <w:numFmt w:val="bullet"/>
      <w:lvlText w:val=""/>
      <w:lvlJc w:val="left"/>
      <w:pPr>
        <w:ind w:left="720" w:hanging="360"/>
      </w:pPr>
      <w:rPr>
        <w:rFonts w:ascii="Symbol" w:hAnsi="Symbol" w:hint="default"/>
      </w:rPr>
    </w:lvl>
    <w:lvl w:ilvl="1" w:tplc="A928E9A8">
      <w:numFmt w:val="bullet"/>
      <w:lvlText w:val="•"/>
      <w:lvlJc w:val="left"/>
      <w:pPr>
        <w:ind w:left="1800" w:hanging="720"/>
      </w:pPr>
      <w:rPr>
        <w:rFonts w:ascii="Arial" w:eastAsiaTheme="minorHAnsi"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7FE48F9"/>
    <w:multiLevelType w:val="multilevel"/>
    <w:tmpl w:val="82A466B0"/>
    <w:lvl w:ilvl="0">
      <w:start w:val="5"/>
      <w:numFmt w:val="decimal"/>
      <w:lvlText w:val="%1"/>
      <w:lvlJc w:val="left"/>
      <w:pPr>
        <w:ind w:left="480" w:hanging="480"/>
      </w:pPr>
      <w:rPr>
        <w:rFonts w:hint="default"/>
      </w:rPr>
    </w:lvl>
    <w:lvl w:ilvl="1">
      <w:start w:val="4"/>
      <w:numFmt w:val="decimal"/>
      <w:lvlText w:val="%1.%2"/>
      <w:lvlJc w:val="left"/>
      <w:pPr>
        <w:ind w:left="889" w:hanging="480"/>
      </w:pPr>
      <w:rPr>
        <w:rFonts w:hint="default"/>
      </w:rPr>
    </w:lvl>
    <w:lvl w:ilvl="2">
      <w:start w:val="4"/>
      <w:numFmt w:val="decimal"/>
      <w:lvlText w:val="%1.%2.%3"/>
      <w:lvlJc w:val="left"/>
      <w:pPr>
        <w:ind w:left="1538" w:hanging="720"/>
      </w:pPr>
      <w:rPr>
        <w:rFonts w:hint="default"/>
      </w:rPr>
    </w:lvl>
    <w:lvl w:ilvl="3">
      <w:start w:val="1"/>
      <w:numFmt w:val="decimal"/>
      <w:lvlText w:val="%1.%2.%3.%4"/>
      <w:lvlJc w:val="left"/>
      <w:pPr>
        <w:ind w:left="1947" w:hanging="720"/>
      </w:pPr>
      <w:rPr>
        <w:rFonts w:hint="default"/>
      </w:rPr>
    </w:lvl>
    <w:lvl w:ilvl="4">
      <w:start w:val="1"/>
      <w:numFmt w:val="decimal"/>
      <w:lvlText w:val="%1.%2.%3.%4.%5"/>
      <w:lvlJc w:val="left"/>
      <w:pPr>
        <w:ind w:left="2716" w:hanging="1080"/>
      </w:pPr>
      <w:rPr>
        <w:rFonts w:hint="default"/>
      </w:rPr>
    </w:lvl>
    <w:lvl w:ilvl="5">
      <w:start w:val="1"/>
      <w:numFmt w:val="decimal"/>
      <w:lvlText w:val="%1.%2.%3.%4.%5.%6"/>
      <w:lvlJc w:val="left"/>
      <w:pPr>
        <w:ind w:left="3125" w:hanging="1080"/>
      </w:pPr>
      <w:rPr>
        <w:rFonts w:hint="default"/>
      </w:rPr>
    </w:lvl>
    <w:lvl w:ilvl="6">
      <w:start w:val="1"/>
      <w:numFmt w:val="decimal"/>
      <w:lvlText w:val="%1.%2.%3.%4.%5.%6.%7"/>
      <w:lvlJc w:val="left"/>
      <w:pPr>
        <w:ind w:left="3894" w:hanging="1440"/>
      </w:pPr>
      <w:rPr>
        <w:rFonts w:hint="default"/>
      </w:rPr>
    </w:lvl>
    <w:lvl w:ilvl="7">
      <w:start w:val="1"/>
      <w:numFmt w:val="decimal"/>
      <w:lvlText w:val="%1.%2.%3.%4.%5.%6.%7.%8"/>
      <w:lvlJc w:val="left"/>
      <w:pPr>
        <w:ind w:left="4303" w:hanging="1440"/>
      </w:pPr>
      <w:rPr>
        <w:rFonts w:hint="default"/>
      </w:rPr>
    </w:lvl>
    <w:lvl w:ilvl="8">
      <w:start w:val="1"/>
      <w:numFmt w:val="decimal"/>
      <w:lvlText w:val="%1.%2.%3.%4.%5.%6.%7.%8.%9"/>
      <w:lvlJc w:val="left"/>
      <w:pPr>
        <w:ind w:left="5072" w:hanging="1800"/>
      </w:pPr>
      <w:rPr>
        <w:rFonts w:hint="default"/>
      </w:rPr>
    </w:lvl>
  </w:abstractNum>
  <w:abstractNum w:abstractNumId="16" w15:restartNumberingAfterBreak="0">
    <w:nsid w:val="0F5C6869"/>
    <w:multiLevelType w:val="multilevel"/>
    <w:tmpl w:val="B326410A"/>
    <w:lvl w:ilvl="0">
      <w:start w:val="5"/>
      <w:numFmt w:val="decimal"/>
      <w:lvlText w:val="%1"/>
      <w:lvlJc w:val="left"/>
      <w:pPr>
        <w:ind w:left="495" w:hanging="495"/>
      </w:pPr>
      <w:rPr>
        <w:rFonts w:hint="default"/>
      </w:rPr>
    </w:lvl>
    <w:lvl w:ilvl="1">
      <w:start w:val="5"/>
      <w:numFmt w:val="decimal"/>
      <w:lvlText w:val="%1.%2"/>
      <w:lvlJc w:val="left"/>
      <w:pPr>
        <w:ind w:left="904" w:hanging="495"/>
      </w:pPr>
      <w:rPr>
        <w:rFonts w:hint="default"/>
      </w:rPr>
    </w:lvl>
    <w:lvl w:ilvl="2">
      <w:start w:val="2"/>
      <w:numFmt w:val="decimal"/>
      <w:lvlText w:val="%1.%2.%3"/>
      <w:lvlJc w:val="left"/>
      <w:pPr>
        <w:ind w:left="1538" w:hanging="720"/>
      </w:pPr>
      <w:rPr>
        <w:rFonts w:hint="default"/>
      </w:rPr>
    </w:lvl>
    <w:lvl w:ilvl="3">
      <w:start w:val="1"/>
      <w:numFmt w:val="decimal"/>
      <w:lvlText w:val="%1.%2.%3.%4"/>
      <w:lvlJc w:val="left"/>
      <w:pPr>
        <w:ind w:left="1947" w:hanging="720"/>
      </w:pPr>
      <w:rPr>
        <w:rFonts w:hint="default"/>
      </w:rPr>
    </w:lvl>
    <w:lvl w:ilvl="4">
      <w:start w:val="1"/>
      <w:numFmt w:val="decimal"/>
      <w:lvlText w:val="%1.%2.%3.%4.%5"/>
      <w:lvlJc w:val="left"/>
      <w:pPr>
        <w:ind w:left="2716" w:hanging="1080"/>
      </w:pPr>
      <w:rPr>
        <w:rFonts w:hint="default"/>
      </w:rPr>
    </w:lvl>
    <w:lvl w:ilvl="5">
      <w:start w:val="1"/>
      <w:numFmt w:val="decimal"/>
      <w:lvlText w:val="%1.%2.%3.%4.%5.%6"/>
      <w:lvlJc w:val="left"/>
      <w:pPr>
        <w:ind w:left="3125" w:hanging="1080"/>
      </w:pPr>
      <w:rPr>
        <w:rFonts w:hint="default"/>
      </w:rPr>
    </w:lvl>
    <w:lvl w:ilvl="6">
      <w:start w:val="1"/>
      <w:numFmt w:val="decimal"/>
      <w:lvlText w:val="%1.%2.%3.%4.%5.%6.%7"/>
      <w:lvlJc w:val="left"/>
      <w:pPr>
        <w:ind w:left="3894" w:hanging="1440"/>
      </w:pPr>
      <w:rPr>
        <w:rFonts w:hint="default"/>
      </w:rPr>
    </w:lvl>
    <w:lvl w:ilvl="7">
      <w:start w:val="1"/>
      <w:numFmt w:val="decimal"/>
      <w:lvlText w:val="%1.%2.%3.%4.%5.%6.%7.%8"/>
      <w:lvlJc w:val="left"/>
      <w:pPr>
        <w:ind w:left="4303" w:hanging="1440"/>
      </w:pPr>
      <w:rPr>
        <w:rFonts w:hint="default"/>
      </w:rPr>
    </w:lvl>
    <w:lvl w:ilvl="8">
      <w:start w:val="1"/>
      <w:numFmt w:val="decimal"/>
      <w:lvlText w:val="%1.%2.%3.%4.%5.%6.%7.%8.%9"/>
      <w:lvlJc w:val="left"/>
      <w:pPr>
        <w:ind w:left="5072" w:hanging="1800"/>
      </w:pPr>
      <w:rPr>
        <w:rFonts w:hint="default"/>
      </w:rPr>
    </w:lvl>
  </w:abstractNum>
  <w:abstractNum w:abstractNumId="17" w15:restartNumberingAfterBreak="0">
    <w:nsid w:val="14DB4C06"/>
    <w:multiLevelType w:val="multilevel"/>
    <w:tmpl w:val="4B208C6C"/>
    <w:lvl w:ilvl="0">
      <w:numFmt w:val="bullet"/>
      <w:pStyle w:val="Bullet1"/>
      <w:lvlText w:val="·"/>
      <w:lvlJc w:val="left"/>
      <w:pPr>
        <w:tabs>
          <w:tab w:val="num" w:pos="1418"/>
        </w:tabs>
        <w:ind w:left="1985" w:hanging="567"/>
      </w:pPr>
      <w:rPr>
        <w:rFonts w:ascii="Symbol" w:hAnsi="Symbol" w:hint="default"/>
        <w:snapToGrid/>
        <w:spacing w:val="-2"/>
        <w:sz w:val="22"/>
        <w:szCs w:val="20"/>
      </w:rPr>
    </w:lvl>
    <w:lvl w:ilvl="1">
      <w:start w:val="1"/>
      <w:numFmt w:val="bullet"/>
      <w:pStyle w:val="Bullet2"/>
      <w:lvlText w:val="o"/>
      <w:lvlJc w:val="left"/>
      <w:pPr>
        <w:tabs>
          <w:tab w:val="num" w:pos="1985"/>
        </w:tabs>
        <w:ind w:left="2552" w:hanging="567"/>
      </w:pPr>
      <w:rPr>
        <w:rFonts w:ascii="Courier New" w:hAnsi="Courier New" w:hint="default"/>
      </w:rPr>
    </w:lvl>
    <w:lvl w:ilvl="2">
      <w:start w:val="1"/>
      <w:numFmt w:val="bullet"/>
      <w:lvlText w:val=""/>
      <w:lvlJc w:val="left"/>
      <w:pPr>
        <w:tabs>
          <w:tab w:val="num" w:pos="2552"/>
        </w:tabs>
        <w:ind w:left="3119" w:hanging="567"/>
      </w:pPr>
      <w:rPr>
        <w:rFonts w:ascii="Wingdings" w:hAnsi="Wingdings" w:hint="default"/>
      </w:rPr>
    </w:lvl>
    <w:lvl w:ilvl="3">
      <w:start w:val="1"/>
      <w:numFmt w:val="bullet"/>
      <w:lvlText w:val=""/>
      <w:lvlJc w:val="left"/>
      <w:pPr>
        <w:tabs>
          <w:tab w:val="num" w:pos="3119"/>
        </w:tabs>
        <w:ind w:left="3686" w:hanging="567"/>
      </w:pPr>
      <w:rPr>
        <w:rFonts w:ascii="Symbol" w:hAnsi="Symbol" w:hint="default"/>
      </w:rPr>
    </w:lvl>
    <w:lvl w:ilvl="4">
      <w:start w:val="1"/>
      <w:numFmt w:val="bullet"/>
      <w:lvlText w:val="o"/>
      <w:lvlJc w:val="left"/>
      <w:pPr>
        <w:tabs>
          <w:tab w:val="num" w:pos="3686"/>
        </w:tabs>
        <w:ind w:left="4253" w:hanging="567"/>
      </w:pPr>
      <w:rPr>
        <w:rFonts w:ascii="Courier New" w:hAnsi="Courier New" w:cs="Courier New" w:hint="default"/>
      </w:rPr>
    </w:lvl>
    <w:lvl w:ilvl="5">
      <w:start w:val="1"/>
      <w:numFmt w:val="bullet"/>
      <w:lvlText w:val=""/>
      <w:lvlJc w:val="left"/>
      <w:pPr>
        <w:tabs>
          <w:tab w:val="num" w:pos="4253"/>
        </w:tabs>
        <w:ind w:left="4820" w:hanging="567"/>
      </w:pPr>
      <w:rPr>
        <w:rFonts w:ascii="Wingdings" w:hAnsi="Wingdings" w:hint="default"/>
      </w:rPr>
    </w:lvl>
    <w:lvl w:ilvl="6">
      <w:start w:val="1"/>
      <w:numFmt w:val="bullet"/>
      <w:lvlText w:val=""/>
      <w:lvlJc w:val="left"/>
      <w:pPr>
        <w:tabs>
          <w:tab w:val="num" w:pos="4820"/>
        </w:tabs>
        <w:ind w:left="5387" w:hanging="567"/>
      </w:pPr>
      <w:rPr>
        <w:rFonts w:ascii="Symbol" w:hAnsi="Symbol" w:hint="default"/>
      </w:rPr>
    </w:lvl>
    <w:lvl w:ilvl="7">
      <w:start w:val="1"/>
      <w:numFmt w:val="bullet"/>
      <w:lvlText w:val="o"/>
      <w:lvlJc w:val="left"/>
      <w:pPr>
        <w:tabs>
          <w:tab w:val="num" w:pos="5387"/>
        </w:tabs>
        <w:ind w:left="5954" w:hanging="567"/>
      </w:pPr>
      <w:rPr>
        <w:rFonts w:ascii="Courier New" w:hAnsi="Courier New" w:cs="Courier New" w:hint="default"/>
      </w:rPr>
    </w:lvl>
    <w:lvl w:ilvl="8">
      <w:start w:val="1"/>
      <w:numFmt w:val="bullet"/>
      <w:lvlText w:val=""/>
      <w:lvlJc w:val="left"/>
      <w:pPr>
        <w:tabs>
          <w:tab w:val="num" w:pos="5954"/>
        </w:tabs>
        <w:ind w:left="6521" w:hanging="567"/>
      </w:pPr>
      <w:rPr>
        <w:rFonts w:ascii="Wingdings" w:hAnsi="Wingdings" w:hint="default"/>
      </w:rPr>
    </w:lvl>
  </w:abstractNum>
  <w:abstractNum w:abstractNumId="18" w15:restartNumberingAfterBreak="0">
    <w:nsid w:val="17EA12B8"/>
    <w:multiLevelType w:val="hybridMultilevel"/>
    <w:tmpl w:val="6B0AFA6E"/>
    <w:lvl w:ilvl="0" w:tplc="FFFFFFFF">
      <w:start w:val="1"/>
      <w:numFmt w:val="decimal"/>
      <w:lvlText w:val="%1."/>
      <w:lvlJc w:val="left"/>
      <w:pPr>
        <w:ind w:left="890" w:hanging="430"/>
      </w:pPr>
      <w:rPr>
        <w:rFonts w:hint="default"/>
      </w:r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9" w15:restartNumberingAfterBreak="0">
    <w:nsid w:val="1B4258D2"/>
    <w:multiLevelType w:val="multilevel"/>
    <w:tmpl w:val="72B8923E"/>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29914E8D"/>
    <w:multiLevelType w:val="hybridMultilevel"/>
    <w:tmpl w:val="17D0D02A"/>
    <w:lvl w:ilvl="0" w:tplc="FA3C6E26">
      <w:start w:val="4"/>
      <w:numFmt w:val="bullet"/>
      <w:lvlText w:val="-"/>
      <w:lvlJc w:val="left"/>
      <w:pPr>
        <w:ind w:left="720" w:hanging="360"/>
      </w:pPr>
      <w:rPr>
        <w:rFonts w:ascii="Aptos" w:eastAsia="Arial" w:hAnsi="Aptos"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2A0F3181"/>
    <w:multiLevelType w:val="hybridMultilevel"/>
    <w:tmpl w:val="DF60FBAC"/>
    <w:lvl w:ilvl="0" w:tplc="FE663FDA">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2CCE1EC5"/>
    <w:multiLevelType w:val="multilevel"/>
    <w:tmpl w:val="DAC41EF4"/>
    <w:lvl w:ilvl="0">
      <w:start w:val="2"/>
      <w:numFmt w:val="decimal"/>
      <w:lvlText w:val="%1"/>
      <w:lvlJc w:val="left"/>
      <w:pPr>
        <w:ind w:left="360" w:hanging="360"/>
      </w:pPr>
      <w:rPr>
        <w:rFonts w:hint="default"/>
      </w:rPr>
    </w:lvl>
    <w:lvl w:ilvl="1">
      <w:start w:val="2"/>
      <w:numFmt w:val="decimal"/>
      <w:lvlText w:val="%1.%2"/>
      <w:lvlJc w:val="left"/>
      <w:pPr>
        <w:ind w:left="1178" w:hanging="360"/>
      </w:pPr>
      <w:rPr>
        <w:rFonts w:hint="default"/>
      </w:rPr>
    </w:lvl>
    <w:lvl w:ilvl="2">
      <w:start w:val="1"/>
      <w:numFmt w:val="decimal"/>
      <w:lvlText w:val="%1.%2.%3"/>
      <w:lvlJc w:val="left"/>
      <w:pPr>
        <w:ind w:left="2356" w:hanging="720"/>
      </w:pPr>
      <w:rPr>
        <w:rFonts w:hint="default"/>
      </w:rPr>
    </w:lvl>
    <w:lvl w:ilvl="3">
      <w:start w:val="1"/>
      <w:numFmt w:val="decimal"/>
      <w:lvlText w:val="%1.%2.%3.%4"/>
      <w:lvlJc w:val="left"/>
      <w:pPr>
        <w:ind w:left="3174" w:hanging="720"/>
      </w:pPr>
      <w:rPr>
        <w:rFonts w:hint="default"/>
      </w:rPr>
    </w:lvl>
    <w:lvl w:ilvl="4">
      <w:start w:val="1"/>
      <w:numFmt w:val="decimal"/>
      <w:lvlText w:val="%1.%2.%3.%4.%5"/>
      <w:lvlJc w:val="left"/>
      <w:pPr>
        <w:ind w:left="4352" w:hanging="1080"/>
      </w:pPr>
      <w:rPr>
        <w:rFonts w:hint="default"/>
      </w:rPr>
    </w:lvl>
    <w:lvl w:ilvl="5">
      <w:start w:val="1"/>
      <w:numFmt w:val="decimal"/>
      <w:lvlText w:val="%1.%2.%3.%4.%5.%6"/>
      <w:lvlJc w:val="left"/>
      <w:pPr>
        <w:ind w:left="5170" w:hanging="1080"/>
      </w:pPr>
      <w:rPr>
        <w:rFonts w:hint="default"/>
      </w:rPr>
    </w:lvl>
    <w:lvl w:ilvl="6">
      <w:start w:val="1"/>
      <w:numFmt w:val="decimal"/>
      <w:lvlText w:val="%1.%2.%3.%4.%5.%6.%7"/>
      <w:lvlJc w:val="left"/>
      <w:pPr>
        <w:ind w:left="6348" w:hanging="1440"/>
      </w:pPr>
      <w:rPr>
        <w:rFonts w:hint="default"/>
      </w:rPr>
    </w:lvl>
    <w:lvl w:ilvl="7">
      <w:start w:val="1"/>
      <w:numFmt w:val="decimal"/>
      <w:lvlText w:val="%1.%2.%3.%4.%5.%6.%7.%8"/>
      <w:lvlJc w:val="left"/>
      <w:pPr>
        <w:ind w:left="7166" w:hanging="1440"/>
      </w:pPr>
      <w:rPr>
        <w:rFonts w:hint="default"/>
      </w:rPr>
    </w:lvl>
    <w:lvl w:ilvl="8">
      <w:start w:val="1"/>
      <w:numFmt w:val="decimal"/>
      <w:lvlText w:val="%1.%2.%3.%4.%5.%6.%7.%8.%9"/>
      <w:lvlJc w:val="left"/>
      <w:pPr>
        <w:ind w:left="8344" w:hanging="1800"/>
      </w:pPr>
      <w:rPr>
        <w:rFonts w:hint="default"/>
      </w:rPr>
    </w:lvl>
  </w:abstractNum>
  <w:abstractNum w:abstractNumId="24" w15:restartNumberingAfterBreak="0">
    <w:nsid w:val="425E602C"/>
    <w:multiLevelType w:val="multilevel"/>
    <w:tmpl w:val="9580E628"/>
    <w:lvl w:ilvl="0">
      <w:start w:val="5"/>
      <w:numFmt w:val="decimal"/>
      <w:lvlText w:val="%1"/>
      <w:lvlJc w:val="left"/>
      <w:pPr>
        <w:ind w:left="480" w:hanging="480"/>
      </w:pPr>
      <w:rPr>
        <w:rFonts w:hint="default"/>
      </w:rPr>
    </w:lvl>
    <w:lvl w:ilvl="1">
      <w:start w:val="5"/>
      <w:numFmt w:val="decimal"/>
      <w:lvlText w:val="%1.%2"/>
      <w:lvlJc w:val="left"/>
      <w:pPr>
        <w:ind w:left="889" w:hanging="480"/>
      </w:pPr>
      <w:rPr>
        <w:rFonts w:hint="default"/>
      </w:rPr>
    </w:lvl>
    <w:lvl w:ilvl="2">
      <w:start w:val="4"/>
      <w:numFmt w:val="decimal"/>
      <w:lvlText w:val="%1.%2.%3"/>
      <w:lvlJc w:val="left"/>
      <w:pPr>
        <w:ind w:left="1538" w:hanging="720"/>
      </w:pPr>
      <w:rPr>
        <w:rFonts w:hint="default"/>
      </w:rPr>
    </w:lvl>
    <w:lvl w:ilvl="3">
      <w:start w:val="1"/>
      <w:numFmt w:val="decimal"/>
      <w:lvlText w:val="%1.%2.%3.%4"/>
      <w:lvlJc w:val="left"/>
      <w:pPr>
        <w:ind w:left="1947" w:hanging="720"/>
      </w:pPr>
      <w:rPr>
        <w:rFonts w:hint="default"/>
      </w:rPr>
    </w:lvl>
    <w:lvl w:ilvl="4">
      <w:start w:val="1"/>
      <w:numFmt w:val="decimal"/>
      <w:lvlText w:val="%1.%2.%3.%4.%5"/>
      <w:lvlJc w:val="left"/>
      <w:pPr>
        <w:ind w:left="2716" w:hanging="1080"/>
      </w:pPr>
      <w:rPr>
        <w:rFonts w:hint="default"/>
      </w:rPr>
    </w:lvl>
    <w:lvl w:ilvl="5">
      <w:start w:val="1"/>
      <w:numFmt w:val="decimal"/>
      <w:lvlText w:val="%1.%2.%3.%4.%5.%6"/>
      <w:lvlJc w:val="left"/>
      <w:pPr>
        <w:ind w:left="3125" w:hanging="1080"/>
      </w:pPr>
      <w:rPr>
        <w:rFonts w:hint="default"/>
      </w:rPr>
    </w:lvl>
    <w:lvl w:ilvl="6">
      <w:start w:val="1"/>
      <w:numFmt w:val="decimal"/>
      <w:lvlText w:val="%1.%2.%3.%4.%5.%6.%7"/>
      <w:lvlJc w:val="left"/>
      <w:pPr>
        <w:ind w:left="3894" w:hanging="1440"/>
      </w:pPr>
      <w:rPr>
        <w:rFonts w:hint="default"/>
      </w:rPr>
    </w:lvl>
    <w:lvl w:ilvl="7">
      <w:start w:val="1"/>
      <w:numFmt w:val="decimal"/>
      <w:lvlText w:val="%1.%2.%3.%4.%5.%6.%7.%8"/>
      <w:lvlJc w:val="left"/>
      <w:pPr>
        <w:ind w:left="4303" w:hanging="1440"/>
      </w:pPr>
      <w:rPr>
        <w:rFonts w:hint="default"/>
      </w:rPr>
    </w:lvl>
    <w:lvl w:ilvl="8">
      <w:start w:val="1"/>
      <w:numFmt w:val="decimal"/>
      <w:lvlText w:val="%1.%2.%3.%4.%5.%6.%7.%8.%9"/>
      <w:lvlJc w:val="left"/>
      <w:pPr>
        <w:ind w:left="5072" w:hanging="1800"/>
      </w:pPr>
      <w:rPr>
        <w:rFonts w:hint="default"/>
      </w:rPr>
    </w:lvl>
  </w:abstractNum>
  <w:abstractNum w:abstractNumId="25" w15:restartNumberingAfterBreak="0">
    <w:nsid w:val="441C2D42"/>
    <w:multiLevelType w:val="multilevel"/>
    <w:tmpl w:val="FFFFFFFF"/>
    <w:lvl w:ilvl="0">
      <w:start w:val="1"/>
      <w:numFmt w:val="decimal"/>
      <w:lvlText w:val="%1"/>
      <w:lvlJc w:val="left"/>
      <w:pPr>
        <w:ind w:left="1250" w:hanging="432"/>
      </w:pPr>
      <w:rPr>
        <w:rFonts w:ascii="Calibri" w:hAnsi="Calibri" w:cs="Calibri"/>
        <w:b/>
        <w:bCs/>
        <w:w w:val="99"/>
        <w:sz w:val="24"/>
        <w:szCs w:val="24"/>
      </w:rPr>
    </w:lvl>
    <w:lvl w:ilvl="1">
      <w:start w:val="1"/>
      <w:numFmt w:val="decimal"/>
      <w:lvlText w:val="%1.%2"/>
      <w:lvlJc w:val="left"/>
      <w:pPr>
        <w:ind w:left="1394" w:hanging="576"/>
      </w:pPr>
      <w:rPr>
        <w:rFonts w:ascii="Calibri" w:hAnsi="Calibri" w:cs="Calibri"/>
        <w:b/>
        <w:bCs/>
        <w:spacing w:val="-2"/>
        <w:w w:val="100"/>
        <w:sz w:val="22"/>
        <w:szCs w:val="22"/>
      </w:rPr>
    </w:lvl>
    <w:lvl w:ilvl="2">
      <w:numFmt w:val="bullet"/>
      <w:lvlText w:val="•"/>
      <w:lvlJc w:val="left"/>
      <w:pPr>
        <w:ind w:left="2435" w:hanging="576"/>
      </w:pPr>
    </w:lvl>
    <w:lvl w:ilvl="3">
      <w:numFmt w:val="bullet"/>
      <w:lvlText w:val="•"/>
      <w:lvlJc w:val="left"/>
      <w:pPr>
        <w:ind w:left="3471" w:hanging="576"/>
      </w:pPr>
    </w:lvl>
    <w:lvl w:ilvl="4">
      <w:numFmt w:val="bullet"/>
      <w:lvlText w:val="•"/>
      <w:lvlJc w:val="left"/>
      <w:pPr>
        <w:ind w:left="4506" w:hanging="576"/>
      </w:pPr>
    </w:lvl>
    <w:lvl w:ilvl="5">
      <w:numFmt w:val="bullet"/>
      <w:lvlText w:val="•"/>
      <w:lvlJc w:val="left"/>
      <w:pPr>
        <w:ind w:left="5542" w:hanging="576"/>
      </w:pPr>
    </w:lvl>
    <w:lvl w:ilvl="6">
      <w:numFmt w:val="bullet"/>
      <w:lvlText w:val="•"/>
      <w:lvlJc w:val="left"/>
      <w:pPr>
        <w:ind w:left="6577" w:hanging="576"/>
      </w:pPr>
    </w:lvl>
    <w:lvl w:ilvl="7">
      <w:numFmt w:val="bullet"/>
      <w:lvlText w:val="•"/>
      <w:lvlJc w:val="left"/>
      <w:pPr>
        <w:ind w:left="7613" w:hanging="576"/>
      </w:pPr>
    </w:lvl>
    <w:lvl w:ilvl="8">
      <w:numFmt w:val="bullet"/>
      <w:lvlText w:val="•"/>
      <w:lvlJc w:val="left"/>
      <w:pPr>
        <w:ind w:left="8648" w:hanging="576"/>
      </w:pPr>
    </w:lvl>
  </w:abstractNum>
  <w:abstractNum w:abstractNumId="26" w15:restartNumberingAfterBreak="0">
    <w:nsid w:val="471665A8"/>
    <w:multiLevelType w:val="multilevel"/>
    <w:tmpl w:val="655E45C2"/>
    <w:lvl w:ilvl="0">
      <w:start w:val="5"/>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AB34D5D"/>
    <w:multiLevelType w:val="hybridMultilevel"/>
    <w:tmpl w:val="9F260D6C"/>
    <w:lvl w:ilvl="0" w:tplc="25CAFB5C">
      <w:start w:val="4"/>
      <w:numFmt w:val="bullet"/>
      <w:lvlText w:val="-"/>
      <w:lvlJc w:val="left"/>
      <w:pPr>
        <w:ind w:left="720" w:hanging="360"/>
      </w:pPr>
      <w:rPr>
        <w:rFonts w:ascii="Calibri" w:eastAsiaTheme="minorEastAsia"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5F353D47"/>
    <w:multiLevelType w:val="hybridMultilevel"/>
    <w:tmpl w:val="14929E0E"/>
    <w:lvl w:ilvl="0" w:tplc="C570E3A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04332F7"/>
    <w:multiLevelType w:val="multilevel"/>
    <w:tmpl w:val="EAEAD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0C834C7"/>
    <w:multiLevelType w:val="hybridMultilevel"/>
    <w:tmpl w:val="6B0AFA6E"/>
    <w:lvl w:ilvl="0" w:tplc="FFFFFFFF">
      <w:start w:val="1"/>
      <w:numFmt w:val="decimal"/>
      <w:lvlText w:val="%1."/>
      <w:lvlJc w:val="left"/>
      <w:pPr>
        <w:ind w:left="890" w:hanging="430"/>
      </w:pPr>
      <w:rPr>
        <w:rFonts w:hint="default"/>
      </w:r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1" w15:restartNumberingAfterBreak="0">
    <w:nsid w:val="7A17273C"/>
    <w:multiLevelType w:val="multilevel"/>
    <w:tmpl w:val="DAC41EF4"/>
    <w:lvl w:ilvl="0">
      <w:start w:val="2"/>
      <w:numFmt w:val="decimal"/>
      <w:lvlText w:val="%1"/>
      <w:lvlJc w:val="left"/>
      <w:pPr>
        <w:ind w:left="360" w:hanging="360"/>
      </w:pPr>
      <w:rPr>
        <w:rFonts w:hint="default"/>
      </w:rPr>
    </w:lvl>
    <w:lvl w:ilvl="1">
      <w:start w:val="2"/>
      <w:numFmt w:val="decimal"/>
      <w:lvlText w:val="%1.%2"/>
      <w:lvlJc w:val="left"/>
      <w:pPr>
        <w:ind w:left="1178" w:hanging="360"/>
      </w:pPr>
      <w:rPr>
        <w:rFonts w:hint="default"/>
      </w:rPr>
    </w:lvl>
    <w:lvl w:ilvl="2">
      <w:start w:val="1"/>
      <w:numFmt w:val="decimal"/>
      <w:lvlText w:val="%1.%2.%3"/>
      <w:lvlJc w:val="left"/>
      <w:pPr>
        <w:ind w:left="2356" w:hanging="720"/>
      </w:pPr>
      <w:rPr>
        <w:rFonts w:hint="default"/>
      </w:rPr>
    </w:lvl>
    <w:lvl w:ilvl="3">
      <w:start w:val="1"/>
      <w:numFmt w:val="decimal"/>
      <w:lvlText w:val="%1.%2.%3.%4"/>
      <w:lvlJc w:val="left"/>
      <w:pPr>
        <w:ind w:left="3174" w:hanging="720"/>
      </w:pPr>
      <w:rPr>
        <w:rFonts w:hint="default"/>
      </w:rPr>
    </w:lvl>
    <w:lvl w:ilvl="4">
      <w:start w:val="1"/>
      <w:numFmt w:val="decimal"/>
      <w:lvlText w:val="%1.%2.%3.%4.%5"/>
      <w:lvlJc w:val="left"/>
      <w:pPr>
        <w:ind w:left="4352" w:hanging="1080"/>
      </w:pPr>
      <w:rPr>
        <w:rFonts w:hint="default"/>
      </w:rPr>
    </w:lvl>
    <w:lvl w:ilvl="5">
      <w:start w:val="1"/>
      <w:numFmt w:val="decimal"/>
      <w:lvlText w:val="%1.%2.%3.%4.%5.%6"/>
      <w:lvlJc w:val="left"/>
      <w:pPr>
        <w:ind w:left="5170" w:hanging="1080"/>
      </w:pPr>
      <w:rPr>
        <w:rFonts w:hint="default"/>
      </w:rPr>
    </w:lvl>
    <w:lvl w:ilvl="6">
      <w:start w:val="1"/>
      <w:numFmt w:val="decimal"/>
      <w:lvlText w:val="%1.%2.%3.%4.%5.%6.%7"/>
      <w:lvlJc w:val="left"/>
      <w:pPr>
        <w:ind w:left="6348" w:hanging="1440"/>
      </w:pPr>
      <w:rPr>
        <w:rFonts w:hint="default"/>
      </w:rPr>
    </w:lvl>
    <w:lvl w:ilvl="7">
      <w:start w:val="1"/>
      <w:numFmt w:val="decimal"/>
      <w:lvlText w:val="%1.%2.%3.%4.%5.%6.%7.%8"/>
      <w:lvlJc w:val="left"/>
      <w:pPr>
        <w:ind w:left="7166" w:hanging="1440"/>
      </w:pPr>
      <w:rPr>
        <w:rFonts w:hint="default"/>
      </w:rPr>
    </w:lvl>
    <w:lvl w:ilvl="8">
      <w:start w:val="1"/>
      <w:numFmt w:val="decimal"/>
      <w:lvlText w:val="%1.%2.%3.%4.%5.%6.%7.%8.%9"/>
      <w:lvlJc w:val="left"/>
      <w:pPr>
        <w:ind w:left="8344" w:hanging="1800"/>
      </w:pPr>
      <w:rPr>
        <w:rFonts w:hint="default"/>
      </w:rPr>
    </w:lvl>
  </w:abstractNum>
  <w:num w:numId="1" w16cid:durableId="1237938483">
    <w:abstractNumId w:val="13"/>
  </w:num>
  <w:num w:numId="2" w16cid:durableId="15423877">
    <w:abstractNumId w:val="12"/>
  </w:num>
  <w:num w:numId="3" w16cid:durableId="357656918">
    <w:abstractNumId w:val="11"/>
  </w:num>
  <w:num w:numId="4" w16cid:durableId="1565681159">
    <w:abstractNumId w:val="10"/>
  </w:num>
  <w:num w:numId="5" w16cid:durableId="1815828290">
    <w:abstractNumId w:val="9"/>
  </w:num>
  <w:num w:numId="6" w16cid:durableId="1100686079">
    <w:abstractNumId w:val="8"/>
  </w:num>
  <w:num w:numId="7" w16cid:durableId="1466584670">
    <w:abstractNumId w:val="7"/>
  </w:num>
  <w:num w:numId="8" w16cid:durableId="539321449">
    <w:abstractNumId w:val="6"/>
  </w:num>
  <w:num w:numId="9" w16cid:durableId="1407262849">
    <w:abstractNumId w:val="5"/>
  </w:num>
  <w:num w:numId="10" w16cid:durableId="511382993">
    <w:abstractNumId w:val="4"/>
  </w:num>
  <w:num w:numId="11" w16cid:durableId="982853539">
    <w:abstractNumId w:val="3"/>
  </w:num>
  <w:num w:numId="12" w16cid:durableId="1498498901">
    <w:abstractNumId w:val="2"/>
  </w:num>
  <w:num w:numId="13" w16cid:durableId="1460804253">
    <w:abstractNumId w:val="1"/>
  </w:num>
  <w:num w:numId="14" w16cid:durableId="675962785">
    <w:abstractNumId w:val="0"/>
  </w:num>
  <w:num w:numId="15" w16cid:durableId="1186166283">
    <w:abstractNumId w:val="17"/>
  </w:num>
  <w:num w:numId="16" w16cid:durableId="945119698">
    <w:abstractNumId w:val="16"/>
  </w:num>
  <w:num w:numId="17" w16cid:durableId="270282693">
    <w:abstractNumId w:val="28"/>
  </w:num>
  <w:num w:numId="18" w16cid:durableId="1846554492">
    <w:abstractNumId w:val="25"/>
  </w:num>
  <w:num w:numId="19" w16cid:durableId="891963308">
    <w:abstractNumId w:val="22"/>
  </w:num>
  <w:num w:numId="20" w16cid:durableId="1018658715">
    <w:abstractNumId w:val="20"/>
  </w:num>
  <w:num w:numId="21" w16cid:durableId="946427618">
    <w:abstractNumId w:val="14"/>
  </w:num>
  <w:num w:numId="22" w16cid:durableId="1856310371">
    <w:abstractNumId w:val="31"/>
  </w:num>
  <w:num w:numId="23" w16cid:durableId="767196489">
    <w:abstractNumId w:val="23"/>
  </w:num>
  <w:num w:numId="24" w16cid:durableId="1116951190">
    <w:abstractNumId w:val="18"/>
  </w:num>
  <w:num w:numId="25" w16cid:durableId="173570338">
    <w:abstractNumId w:val="24"/>
  </w:num>
  <w:num w:numId="26" w16cid:durableId="1979022737">
    <w:abstractNumId w:val="19"/>
  </w:num>
  <w:num w:numId="27" w16cid:durableId="2094037474">
    <w:abstractNumId w:val="15"/>
  </w:num>
  <w:num w:numId="28" w16cid:durableId="1124540699">
    <w:abstractNumId w:val="26"/>
  </w:num>
  <w:num w:numId="29" w16cid:durableId="1829593032">
    <w:abstractNumId w:val="30"/>
  </w:num>
  <w:num w:numId="30" w16cid:durableId="918246999">
    <w:abstractNumId w:val="29"/>
  </w:num>
  <w:num w:numId="31" w16cid:durableId="458383419">
    <w:abstractNumId w:val="21"/>
  </w:num>
  <w:num w:numId="32" w16cid:durableId="54063382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590A"/>
    <w:rsid w:val="00000450"/>
    <w:rsid w:val="00003D0F"/>
    <w:rsid w:val="00007265"/>
    <w:rsid w:val="000126B3"/>
    <w:rsid w:val="00014CB7"/>
    <w:rsid w:val="000309E5"/>
    <w:rsid w:val="00041AAC"/>
    <w:rsid w:val="00044C2C"/>
    <w:rsid w:val="00046C1E"/>
    <w:rsid w:val="00056C21"/>
    <w:rsid w:val="000629B3"/>
    <w:rsid w:val="0007478F"/>
    <w:rsid w:val="000750CF"/>
    <w:rsid w:val="0007777C"/>
    <w:rsid w:val="00093F47"/>
    <w:rsid w:val="000943A6"/>
    <w:rsid w:val="0009725E"/>
    <w:rsid w:val="000A1E26"/>
    <w:rsid w:val="000B19CA"/>
    <w:rsid w:val="000C0C1D"/>
    <w:rsid w:val="000C1884"/>
    <w:rsid w:val="000C4C80"/>
    <w:rsid w:val="000C7004"/>
    <w:rsid w:val="000D0C11"/>
    <w:rsid w:val="000E0242"/>
    <w:rsid w:val="000E7446"/>
    <w:rsid w:val="00104684"/>
    <w:rsid w:val="00107FDB"/>
    <w:rsid w:val="001229EC"/>
    <w:rsid w:val="001343BF"/>
    <w:rsid w:val="00136281"/>
    <w:rsid w:val="00142B9E"/>
    <w:rsid w:val="00144328"/>
    <w:rsid w:val="00145A15"/>
    <w:rsid w:val="00163994"/>
    <w:rsid w:val="0016441B"/>
    <w:rsid w:val="00173751"/>
    <w:rsid w:val="00196E95"/>
    <w:rsid w:val="001A0E2C"/>
    <w:rsid w:val="001D5BDB"/>
    <w:rsid w:val="001D626B"/>
    <w:rsid w:val="00204530"/>
    <w:rsid w:val="00205A39"/>
    <w:rsid w:val="002152A2"/>
    <w:rsid w:val="00217D7A"/>
    <w:rsid w:val="00221A26"/>
    <w:rsid w:val="00223FCE"/>
    <w:rsid w:val="00225D47"/>
    <w:rsid w:val="00235B73"/>
    <w:rsid w:val="002474F8"/>
    <w:rsid w:val="00257ABF"/>
    <w:rsid w:val="00265CCE"/>
    <w:rsid w:val="00282738"/>
    <w:rsid w:val="002841FB"/>
    <w:rsid w:val="00286793"/>
    <w:rsid w:val="00286C94"/>
    <w:rsid w:val="002939B4"/>
    <w:rsid w:val="002A5305"/>
    <w:rsid w:val="002A6478"/>
    <w:rsid w:val="002D3AF7"/>
    <w:rsid w:val="002D4515"/>
    <w:rsid w:val="002E2C09"/>
    <w:rsid w:val="002E3CD7"/>
    <w:rsid w:val="002E5844"/>
    <w:rsid w:val="002E6947"/>
    <w:rsid w:val="002F5F29"/>
    <w:rsid w:val="00316D9E"/>
    <w:rsid w:val="00323613"/>
    <w:rsid w:val="0033399F"/>
    <w:rsid w:val="00334223"/>
    <w:rsid w:val="00341E83"/>
    <w:rsid w:val="00346897"/>
    <w:rsid w:val="003566A8"/>
    <w:rsid w:val="00366809"/>
    <w:rsid w:val="00374F51"/>
    <w:rsid w:val="00376606"/>
    <w:rsid w:val="00377517"/>
    <w:rsid w:val="003852DF"/>
    <w:rsid w:val="00392C57"/>
    <w:rsid w:val="00395912"/>
    <w:rsid w:val="00396260"/>
    <w:rsid w:val="003B2542"/>
    <w:rsid w:val="003C776E"/>
    <w:rsid w:val="003C7FC0"/>
    <w:rsid w:val="003D1517"/>
    <w:rsid w:val="003D7029"/>
    <w:rsid w:val="003E6924"/>
    <w:rsid w:val="003E7880"/>
    <w:rsid w:val="003F37EC"/>
    <w:rsid w:val="003F5C53"/>
    <w:rsid w:val="0040059E"/>
    <w:rsid w:val="004201A9"/>
    <w:rsid w:val="00427938"/>
    <w:rsid w:val="00437CE3"/>
    <w:rsid w:val="004407A3"/>
    <w:rsid w:val="00440F23"/>
    <w:rsid w:val="00452AB3"/>
    <w:rsid w:val="004539CB"/>
    <w:rsid w:val="00477039"/>
    <w:rsid w:val="00492C17"/>
    <w:rsid w:val="004A27A8"/>
    <w:rsid w:val="004A355F"/>
    <w:rsid w:val="004B0A67"/>
    <w:rsid w:val="004B44D6"/>
    <w:rsid w:val="004B7BF5"/>
    <w:rsid w:val="004C0447"/>
    <w:rsid w:val="004C67D8"/>
    <w:rsid w:val="004E454B"/>
    <w:rsid w:val="004F2D3C"/>
    <w:rsid w:val="004F38C7"/>
    <w:rsid w:val="00500E5E"/>
    <w:rsid w:val="005010FE"/>
    <w:rsid w:val="005106DC"/>
    <w:rsid w:val="0052409E"/>
    <w:rsid w:val="0052518F"/>
    <w:rsid w:val="0053590A"/>
    <w:rsid w:val="00537D7B"/>
    <w:rsid w:val="005447B5"/>
    <w:rsid w:val="00580A6E"/>
    <w:rsid w:val="005847E1"/>
    <w:rsid w:val="005B6087"/>
    <w:rsid w:val="005B7400"/>
    <w:rsid w:val="005C1B78"/>
    <w:rsid w:val="005C1CBD"/>
    <w:rsid w:val="005C2230"/>
    <w:rsid w:val="005C6135"/>
    <w:rsid w:val="005D6372"/>
    <w:rsid w:val="005F248D"/>
    <w:rsid w:val="005F2F44"/>
    <w:rsid w:val="005F4036"/>
    <w:rsid w:val="0060133B"/>
    <w:rsid w:val="00636867"/>
    <w:rsid w:val="00636A9C"/>
    <w:rsid w:val="006469FC"/>
    <w:rsid w:val="0065524E"/>
    <w:rsid w:val="00671BAE"/>
    <w:rsid w:val="006722EB"/>
    <w:rsid w:val="0067477B"/>
    <w:rsid w:val="006756D4"/>
    <w:rsid w:val="0068107C"/>
    <w:rsid w:val="006824ED"/>
    <w:rsid w:val="006862B6"/>
    <w:rsid w:val="006959E1"/>
    <w:rsid w:val="006A5EBB"/>
    <w:rsid w:val="006B1AC9"/>
    <w:rsid w:val="006B35A6"/>
    <w:rsid w:val="006C4362"/>
    <w:rsid w:val="006D2F73"/>
    <w:rsid w:val="006F5B08"/>
    <w:rsid w:val="00707753"/>
    <w:rsid w:val="007166BD"/>
    <w:rsid w:val="007177F7"/>
    <w:rsid w:val="007216D0"/>
    <w:rsid w:val="007231AC"/>
    <w:rsid w:val="0072358B"/>
    <w:rsid w:val="007379FA"/>
    <w:rsid w:val="007450BF"/>
    <w:rsid w:val="00746ADA"/>
    <w:rsid w:val="007471FF"/>
    <w:rsid w:val="007503CC"/>
    <w:rsid w:val="00755E60"/>
    <w:rsid w:val="00763067"/>
    <w:rsid w:val="007649A6"/>
    <w:rsid w:val="0077778C"/>
    <w:rsid w:val="0078348C"/>
    <w:rsid w:val="007916B0"/>
    <w:rsid w:val="007962CB"/>
    <w:rsid w:val="007C39B6"/>
    <w:rsid w:val="007C5C4B"/>
    <w:rsid w:val="007C7380"/>
    <w:rsid w:val="007D5D29"/>
    <w:rsid w:val="007D64E0"/>
    <w:rsid w:val="007D725B"/>
    <w:rsid w:val="007F6530"/>
    <w:rsid w:val="00801267"/>
    <w:rsid w:val="00813FE1"/>
    <w:rsid w:val="00835661"/>
    <w:rsid w:val="0083687E"/>
    <w:rsid w:val="008422FD"/>
    <w:rsid w:val="00847288"/>
    <w:rsid w:val="0086458B"/>
    <w:rsid w:val="00864859"/>
    <w:rsid w:val="0086503E"/>
    <w:rsid w:val="00870E55"/>
    <w:rsid w:val="008723A7"/>
    <w:rsid w:val="00875AE4"/>
    <w:rsid w:val="00881DDC"/>
    <w:rsid w:val="00890899"/>
    <w:rsid w:val="008C1EA1"/>
    <w:rsid w:val="008C49FF"/>
    <w:rsid w:val="008C5C7A"/>
    <w:rsid w:val="008D2306"/>
    <w:rsid w:val="008E01B9"/>
    <w:rsid w:val="008E7E36"/>
    <w:rsid w:val="008F5A15"/>
    <w:rsid w:val="008F687F"/>
    <w:rsid w:val="00900631"/>
    <w:rsid w:val="00916992"/>
    <w:rsid w:val="00924F8F"/>
    <w:rsid w:val="009301CD"/>
    <w:rsid w:val="00931110"/>
    <w:rsid w:val="009441F8"/>
    <w:rsid w:val="00944739"/>
    <w:rsid w:val="00955295"/>
    <w:rsid w:val="00963B84"/>
    <w:rsid w:val="0097464C"/>
    <w:rsid w:val="009777CD"/>
    <w:rsid w:val="00991588"/>
    <w:rsid w:val="009917B6"/>
    <w:rsid w:val="00996980"/>
    <w:rsid w:val="009970AF"/>
    <w:rsid w:val="009A19BA"/>
    <w:rsid w:val="009B23FD"/>
    <w:rsid w:val="009E47DA"/>
    <w:rsid w:val="009E510B"/>
    <w:rsid w:val="009F1ECA"/>
    <w:rsid w:val="009F5ABB"/>
    <w:rsid w:val="00A02C2D"/>
    <w:rsid w:val="00A0515D"/>
    <w:rsid w:val="00A07293"/>
    <w:rsid w:val="00A16640"/>
    <w:rsid w:val="00A16C2A"/>
    <w:rsid w:val="00A22918"/>
    <w:rsid w:val="00A23C97"/>
    <w:rsid w:val="00A33D14"/>
    <w:rsid w:val="00A42F6C"/>
    <w:rsid w:val="00A551D5"/>
    <w:rsid w:val="00A56AFA"/>
    <w:rsid w:val="00A7775A"/>
    <w:rsid w:val="00A80FF5"/>
    <w:rsid w:val="00A96E0E"/>
    <w:rsid w:val="00AB4C6F"/>
    <w:rsid w:val="00AE0BFD"/>
    <w:rsid w:val="00AE3613"/>
    <w:rsid w:val="00B007F6"/>
    <w:rsid w:val="00B0387F"/>
    <w:rsid w:val="00B21785"/>
    <w:rsid w:val="00B37C67"/>
    <w:rsid w:val="00B43BEB"/>
    <w:rsid w:val="00B44C0F"/>
    <w:rsid w:val="00B60AD0"/>
    <w:rsid w:val="00B63314"/>
    <w:rsid w:val="00B67C77"/>
    <w:rsid w:val="00B93DD3"/>
    <w:rsid w:val="00BA73F4"/>
    <w:rsid w:val="00BB3F00"/>
    <w:rsid w:val="00BC025C"/>
    <w:rsid w:val="00BC0F9A"/>
    <w:rsid w:val="00BC3188"/>
    <w:rsid w:val="00BC4778"/>
    <w:rsid w:val="00BC7E22"/>
    <w:rsid w:val="00BF2102"/>
    <w:rsid w:val="00BF3BF5"/>
    <w:rsid w:val="00BF643F"/>
    <w:rsid w:val="00C00168"/>
    <w:rsid w:val="00C04E5C"/>
    <w:rsid w:val="00C0566D"/>
    <w:rsid w:val="00C13D0C"/>
    <w:rsid w:val="00C22508"/>
    <w:rsid w:val="00C237CF"/>
    <w:rsid w:val="00C242AE"/>
    <w:rsid w:val="00C3086F"/>
    <w:rsid w:val="00C4780F"/>
    <w:rsid w:val="00C5682B"/>
    <w:rsid w:val="00C60C2E"/>
    <w:rsid w:val="00C7611D"/>
    <w:rsid w:val="00C80F68"/>
    <w:rsid w:val="00C90CB4"/>
    <w:rsid w:val="00C96BB5"/>
    <w:rsid w:val="00CA36D6"/>
    <w:rsid w:val="00CA6B9C"/>
    <w:rsid w:val="00CA79F2"/>
    <w:rsid w:val="00CB7F48"/>
    <w:rsid w:val="00CC3197"/>
    <w:rsid w:val="00CC3E6D"/>
    <w:rsid w:val="00CD7EB9"/>
    <w:rsid w:val="00CE43F7"/>
    <w:rsid w:val="00CF5C1B"/>
    <w:rsid w:val="00CF5E53"/>
    <w:rsid w:val="00D01F83"/>
    <w:rsid w:val="00D040FE"/>
    <w:rsid w:val="00D05424"/>
    <w:rsid w:val="00D1142E"/>
    <w:rsid w:val="00D15233"/>
    <w:rsid w:val="00D23122"/>
    <w:rsid w:val="00D26508"/>
    <w:rsid w:val="00D30580"/>
    <w:rsid w:val="00D34E82"/>
    <w:rsid w:val="00D53B45"/>
    <w:rsid w:val="00D55B1F"/>
    <w:rsid w:val="00D55D15"/>
    <w:rsid w:val="00D611CE"/>
    <w:rsid w:val="00D62AFB"/>
    <w:rsid w:val="00D6600D"/>
    <w:rsid w:val="00D72B1B"/>
    <w:rsid w:val="00D734A0"/>
    <w:rsid w:val="00D81786"/>
    <w:rsid w:val="00D9177F"/>
    <w:rsid w:val="00DA2E59"/>
    <w:rsid w:val="00DC2AF9"/>
    <w:rsid w:val="00DD0FF9"/>
    <w:rsid w:val="00DD1A60"/>
    <w:rsid w:val="00DD3D66"/>
    <w:rsid w:val="00DD60E2"/>
    <w:rsid w:val="00DE6B9A"/>
    <w:rsid w:val="00DF2DBC"/>
    <w:rsid w:val="00E35BC9"/>
    <w:rsid w:val="00E36786"/>
    <w:rsid w:val="00E51724"/>
    <w:rsid w:val="00E60823"/>
    <w:rsid w:val="00E63017"/>
    <w:rsid w:val="00E65E32"/>
    <w:rsid w:val="00E73393"/>
    <w:rsid w:val="00E756C1"/>
    <w:rsid w:val="00E9187B"/>
    <w:rsid w:val="00EA00CC"/>
    <w:rsid w:val="00EB0F79"/>
    <w:rsid w:val="00ED5100"/>
    <w:rsid w:val="00ED5E54"/>
    <w:rsid w:val="00EE0701"/>
    <w:rsid w:val="00EE1F29"/>
    <w:rsid w:val="00EE4214"/>
    <w:rsid w:val="00EF0AFE"/>
    <w:rsid w:val="00EF2D60"/>
    <w:rsid w:val="00EF49E6"/>
    <w:rsid w:val="00F01AD1"/>
    <w:rsid w:val="00F11B55"/>
    <w:rsid w:val="00F1281A"/>
    <w:rsid w:val="00F2375D"/>
    <w:rsid w:val="00F41364"/>
    <w:rsid w:val="00F47C77"/>
    <w:rsid w:val="00F5367F"/>
    <w:rsid w:val="00F53925"/>
    <w:rsid w:val="00F55337"/>
    <w:rsid w:val="00F55493"/>
    <w:rsid w:val="00F633D8"/>
    <w:rsid w:val="00F64E42"/>
    <w:rsid w:val="00F655A4"/>
    <w:rsid w:val="00F6648C"/>
    <w:rsid w:val="00F67EA9"/>
    <w:rsid w:val="00F802BC"/>
    <w:rsid w:val="00F811BB"/>
    <w:rsid w:val="00F817B3"/>
    <w:rsid w:val="00F8431F"/>
    <w:rsid w:val="00F90C9C"/>
    <w:rsid w:val="00F93970"/>
    <w:rsid w:val="00FA6C8C"/>
    <w:rsid w:val="00FB402C"/>
    <w:rsid w:val="00FC1DE3"/>
    <w:rsid w:val="00FC6135"/>
    <w:rsid w:val="00FC7FC4"/>
    <w:rsid w:val="00FD0A95"/>
    <w:rsid w:val="00FD22EC"/>
    <w:rsid w:val="00FE456E"/>
    <w:rsid w:val="00FF647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24FCBF0"/>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IE" w:eastAsia="en-I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uiPriority="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pPr>
      <w:widowControl w:val="0"/>
      <w:autoSpaceDE w:val="0"/>
      <w:autoSpaceDN w:val="0"/>
      <w:adjustRightInd w:val="0"/>
      <w:spacing w:after="0" w:line="240" w:lineRule="auto"/>
    </w:pPr>
    <w:rPr>
      <w:rFonts w:ascii="Calibri" w:hAnsi="Calibri" w:cs="Calibri"/>
      <w:kern w:val="0"/>
    </w:rPr>
  </w:style>
  <w:style w:type="paragraph" w:styleId="Heading1">
    <w:name w:val="heading 1"/>
    <w:basedOn w:val="Normal"/>
    <w:next w:val="Normal"/>
    <w:link w:val="Heading1Char"/>
    <w:uiPriority w:val="1"/>
    <w:qFormat/>
    <w:pPr>
      <w:spacing w:before="51"/>
      <w:ind w:left="1250" w:hanging="433"/>
      <w:outlineLvl w:val="0"/>
    </w:pPr>
    <w:rPr>
      <w:b/>
      <w:bCs/>
      <w:sz w:val="24"/>
      <w:szCs w:val="24"/>
    </w:rPr>
  </w:style>
  <w:style w:type="paragraph" w:styleId="Heading2">
    <w:name w:val="heading 2"/>
    <w:basedOn w:val="Normal"/>
    <w:next w:val="Normal"/>
    <w:link w:val="Heading2Char"/>
    <w:uiPriority w:val="1"/>
    <w:qFormat/>
    <w:pPr>
      <w:spacing w:before="56"/>
      <w:ind w:left="1394" w:hanging="577"/>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i/>
      <w:iCs/>
      <w:sz w:val="14"/>
      <w:szCs w:val="14"/>
    </w:rPr>
  </w:style>
  <w:style w:type="character" w:customStyle="1" w:styleId="BodyTextChar">
    <w:name w:val="Body Text Char"/>
    <w:basedOn w:val="DefaultParagraphFont"/>
    <w:link w:val="BodyText"/>
    <w:uiPriority w:val="99"/>
    <w:semiHidden/>
    <w:rPr>
      <w:rFonts w:ascii="Calibri" w:hAnsi="Calibri" w:cs="Calibri"/>
      <w:kern w:val="0"/>
    </w:rPr>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kern w:val="0"/>
      <w:sz w:val="28"/>
      <w:szCs w:val="28"/>
    </w:rPr>
  </w:style>
  <w:style w:type="paragraph" w:styleId="Title">
    <w:name w:val="Title"/>
    <w:basedOn w:val="Normal"/>
    <w:next w:val="Normal"/>
    <w:link w:val="TitleChar"/>
    <w:uiPriority w:val="10"/>
    <w:qFormat/>
    <w:pPr>
      <w:spacing w:before="3"/>
      <w:ind w:left="926"/>
    </w:pPr>
    <w:rPr>
      <w:b/>
      <w:bCs/>
      <w:sz w:val="48"/>
      <w:szCs w:val="48"/>
    </w:rPr>
  </w:style>
  <w:style w:type="character" w:customStyle="1" w:styleId="TitleChar">
    <w:name w:val="Title Char"/>
    <w:basedOn w:val="DefaultParagraphFont"/>
    <w:link w:val="Title"/>
    <w:uiPriority w:val="10"/>
    <w:rPr>
      <w:rFonts w:asciiTheme="majorHAnsi" w:eastAsiaTheme="majorEastAsia" w:hAnsiTheme="majorHAnsi" w:cstheme="majorBidi"/>
      <w:b/>
      <w:bCs/>
      <w:kern w:val="28"/>
      <w:sz w:val="32"/>
      <w:szCs w:val="32"/>
    </w:rPr>
  </w:style>
  <w:style w:type="paragraph" w:styleId="ListParagraph">
    <w:name w:val="List Paragraph"/>
    <w:aliases w:val="Bullets,igunore,Subtitle Cover Page,Bullet List,FooterText,List Paragraph1,numbered,Paragraphe de liste1,Bulletr List Paragraph,列出段落,列出段落1,List Paragraph2,List Paragraph21,Listeafsnit1,Parágrafo da Lista1,Párrafo de lista1,リスト段落1"/>
    <w:basedOn w:val="Normal"/>
    <w:link w:val="ListParagraphChar"/>
    <w:uiPriority w:val="34"/>
    <w:qFormat/>
    <w:pPr>
      <w:ind w:left="1394" w:hanging="577"/>
    </w:pPr>
    <w:rPr>
      <w:sz w:val="24"/>
      <w:szCs w:val="24"/>
    </w:rPr>
  </w:style>
  <w:style w:type="paragraph" w:customStyle="1" w:styleId="TableParagraph">
    <w:name w:val="Table Paragraph"/>
    <w:basedOn w:val="Normal"/>
    <w:uiPriority w:val="1"/>
    <w:qFormat/>
    <w:rPr>
      <w:sz w:val="24"/>
      <w:szCs w:val="24"/>
    </w:rPr>
  </w:style>
  <w:style w:type="paragraph" w:styleId="Header">
    <w:name w:val="header"/>
    <w:basedOn w:val="Normal"/>
    <w:link w:val="HeaderChar"/>
    <w:uiPriority w:val="99"/>
    <w:unhideWhenUsed/>
    <w:rsid w:val="0053590A"/>
    <w:pPr>
      <w:tabs>
        <w:tab w:val="center" w:pos="4513"/>
        <w:tab w:val="right" w:pos="9026"/>
      </w:tabs>
    </w:pPr>
  </w:style>
  <w:style w:type="character" w:customStyle="1" w:styleId="HeaderChar">
    <w:name w:val="Header Char"/>
    <w:basedOn w:val="DefaultParagraphFont"/>
    <w:link w:val="Header"/>
    <w:uiPriority w:val="99"/>
    <w:rsid w:val="0053590A"/>
    <w:rPr>
      <w:rFonts w:ascii="Calibri" w:hAnsi="Calibri" w:cs="Calibri"/>
      <w:kern w:val="0"/>
    </w:rPr>
  </w:style>
  <w:style w:type="paragraph" w:styleId="Footer">
    <w:name w:val="footer"/>
    <w:basedOn w:val="Normal"/>
    <w:link w:val="FooterChar"/>
    <w:uiPriority w:val="99"/>
    <w:unhideWhenUsed/>
    <w:rsid w:val="0053590A"/>
    <w:pPr>
      <w:tabs>
        <w:tab w:val="center" w:pos="4513"/>
        <w:tab w:val="right" w:pos="9026"/>
      </w:tabs>
    </w:pPr>
  </w:style>
  <w:style w:type="character" w:customStyle="1" w:styleId="FooterChar">
    <w:name w:val="Footer Char"/>
    <w:basedOn w:val="DefaultParagraphFont"/>
    <w:link w:val="Footer"/>
    <w:uiPriority w:val="99"/>
    <w:rsid w:val="0053590A"/>
    <w:rPr>
      <w:rFonts w:ascii="Calibri" w:hAnsi="Calibri" w:cs="Calibri"/>
      <w:kern w:val="0"/>
    </w:rPr>
  </w:style>
  <w:style w:type="character" w:styleId="CommentReference">
    <w:name w:val="annotation reference"/>
    <w:basedOn w:val="DefaultParagraphFont"/>
    <w:uiPriority w:val="99"/>
    <w:unhideWhenUsed/>
    <w:rsid w:val="00D30580"/>
    <w:rPr>
      <w:sz w:val="16"/>
      <w:szCs w:val="16"/>
    </w:rPr>
  </w:style>
  <w:style w:type="paragraph" w:styleId="CommentText">
    <w:name w:val="annotation text"/>
    <w:basedOn w:val="Normal"/>
    <w:link w:val="CommentTextChar"/>
    <w:uiPriority w:val="99"/>
    <w:unhideWhenUsed/>
    <w:rsid w:val="00D30580"/>
    <w:rPr>
      <w:sz w:val="20"/>
      <w:szCs w:val="20"/>
    </w:rPr>
  </w:style>
  <w:style w:type="character" w:customStyle="1" w:styleId="CommentTextChar">
    <w:name w:val="Comment Text Char"/>
    <w:basedOn w:val="DefaultParagraphFont"/>
    <w:link w:val="CommentText"/>
    <w:uiPriority w:val="99"/>
    <w:rsid w:val="00D30580"/>
    <w:rPr>
      <w:rFonts w:ascii="Calibri" w:hAnsi="Calibri" w:cs="Calibri"/>
      <w:kern w:val="0"/>
      <w:sz w:val="20"/>
      <w:szCs w:val="20"/>
    </w:rPr>
  </w:style>
  <w:style w:type="paragraph" w:styleId="CommentSubject">
    <w:name w:val="annotation subject"/>
    <w:basedOn w:val="CommentText"/>
    <w:next w:val="CommentText"/>
    <w:link w:val="CommentSubjectChar"/>
    <w:uiPriority w:val="99"/>
    <w:semiHidden/>
    <w:unhideWhenUsed/>
    <w:rsid w:val="00D30580"/>
    <w:rPr>
      <w:b/>
      <w:bCs/>
    </w:rPr>
  </w:style>
  <w:style w:type="character" w:customStyle="1" w:styleId="CommentSubjectChar">
    <w:name w:val="Comment Subject Char"/>
    <w:basedOn w:val="CommentTextChar"/>
    <w:link w:val="CommentSubject"/>
    <w:uiPriority w:val="99"/>
    <w:semiHidden/>
    <w:rsid w:val="00D30580"/>
    <w:rPr>
      <w:rFonts w:ascii="Calibri" w:hAnsi="Calibri" w:cs="Calibri"/>
      <w:b/>
      <w:bCs/>
      <w:kern w:val="0"/>
      <w:sz w:val="20"/>
      <w:szCs w:val="20"/>
    </w:rPr>
  </w:style>
  <w:style w:type="paragraph" w:styleId="TOCHeading">
    <w:name w:val="TOC Heading"/>
    <w:basedOn w:val="Heading1"/>
    <w:next w:val="Normal"/>
    <w:uiPriority w:val="39"/>
    <w:unhideWhenUsed/>
    <w:qFormat/>
    <w:rsid w:val="000629B3"/>
    <w:pPr>
      <w:keepNext/>
      <w:keepLines/>
      <w:widowControl/>
      <w:autoSpaceDE/>
      <w:autoSpaceDN/>
      <w:adjustRightInd/>
      <w:spacing w:before="240" w:line="259" w:lineRule="auto"/>
      <w:ind w:left="0" w:firstLine="0"/>
      <w:outlineLvl w:val="9"/>
    </w:pPr>
    <w:rPr>
      <w:rFonts w:asciiTheme="majorHAnsi" w:eastAsiaTheme="majorEastAsia" w:hAnsiTheme="majorHAnsi" w:cstheme="majorBidi"/>
      <w:b w:val="0"/>
      <w:bCs w:val="0"/>
      <w:color w:val="2F5496" w:themeColor="accent1" w:themeShade="BF"/>
      <w:sz w:val="32"/>
      <w:szCs w:val="32"/>
      <w:lang w:val="en-US" w:eastAsia="en-US"/>
      <w14:ligatures w14:val="none"/>
    </w:rPr>
  </w:style>
  <w:style w:type="paragraph" w:styleId="TOC2">
    <w:name w:val="toc 2"/>
    <w:basedOn w:val="Normal"/>
    <w:next w:val="Normal"/>
    <w:autoRedefine/>
    <w:uiPriority w:val="39"/>
    <w:unhideWhenUsed/>
    <w:rsid w:val="000629B3"/>
    <w:pPr>
      <w:spacing w:after="100"/>
      <w:ind w:left="220"/>
    </w:pPr>
  </w:style>
  <w:style w:type="paragraph" w:styleId="TOC1">
    <w:name w:val="toc 1"/>
    <w:basedOn w:val="Normal"/>
    <w:next w:val="Normal"/>
    <w:autoRedefine/>
    <w:uiPriority w:val="39"/>
    <w:unhideWhenUsed/>
    <w:rsid w:val="000629B3"/>
    <w:pPr>
      <w:spacing w:after="100"/>
    </w:pPr>
  </w:style>
  <w:style w:type="character" w:styleId="Hyperlink">
    <w:name w:val="Hyperlink"/>
    <w:basedOn w:val="DefaultParagraphFont"/>
    <w:uiPriority w:val="99"/>
    <w:unhideWhenUsed/>
    <w:rsid w:val="000629B3"/>
    <w:rPr>
      <w:color w:val="0563C1" w:themeColor="hyperlink"/>
      <w:u w:val="single"/>
    </w:rPr>
  </w:style>
  <w:style w:type="paragraph" w:customStyle="1" w:styleId="Bullet1">
    <w:name w:val="Bullet 1"/>
    <w:basedOn w:val="ListParagraph"/>
    <w:rsid w:val="00E35BC9"/>
    <w:pPr>
      <w:widowControl/>
      <w:numPr>
        <w:numId w:val="15"/>
      </w:numPr>
      <w:tabs>
        <w:tab w:val="clear" w:pos="1418"/>
      </w:tabs>
      <w:autoSpaceDE/>
      <w:autoSpaceDN/>
      <w:adjustRightInd/>
      <w:spacing w:after="160" w:line="259" w:lineRule="auto"/>
      <w:ind w:left="1571" w:hanging="360"/>
    </w:pPr>
    <w:rPr>
      <w:rFonts w:asciiTheme="minorHAnsi" w:eastAsiaTheme="minorHAnsi" w:hAnsiTheme="minorHAnsi" w:cstheme="minorBidi"/>
      <w:sz w:val="22"/>
      <w:szCs w:val="22"/>
      <w:lang w:val="en-GB" w:eastAsia="en-US"/>
      <w14:ligatures w14:val="none"/>
    </w:rPr>
  </w:style>
  <w:style w:type="paragraph" w:customStyle="1" w:styleId="Bullet2">
    <w:name w:val="Bullet 2"/>
    <w:basedOn w:val="Normal"/>
    <w:rsid w:val="00E35BC9"/>
    <w:pPr>
      <w:widowControl/>
      <w:numPr>
        <w:ilvl w:val="1"/>
        <w:numId w:val="15"/>
      </w:numPr>
      <w:tabs>
        <w:tab w:val="clear" w:pos="1985"/>
      </w:tabs>
      <w:autoSpaceDE/>
      <w:autoSpaceDN/>
      <w:adjustRightInd/>
      <w:spacing w:after="160" w:line="259" w:lineRule="auto"/>
      <w:ind w:left="2291" w:hanging="360"/>
    </w:pPr>
    <w:rPr>
      <w:rFonts w:asciiTheme="minorHAnsi" w:eastAsiaTheme="minorHAnsi" w:hAnsiTheme="minorHAnsi" w:cstheme="minorBidi"/>
      <w:lang w:val="en-GB" w:eastAsia="en-US"/>
      <w14:ligatures w14:val="none"/>
    </w:rPr>
  </w:style>
  <w:style w:type="character" w:customStyle="1" w:styleId="InitialStyle">
    <w:name w:val="InitialStyle"/>
    <w:rsid w:val="00F2375D"/>
    <w:rPr>
      <w:rFonts w:ascii="Courier New" w:hAnsi="Courier New" w:cs="Courier New"/>
      <w:color w:val="auto"/>
      <w:spacing w:val="0"/>
      <w:sz w:val="24"/>
    </w:rPr>
  </w:style>
  <w:style w:type="paragraph" w:styleId="TOC3">
    <w:name w:val="toc 3"/>
    <w:basedOn w:val="Normal"/>
    <w:next w:val="Normal"/>
    <w:autoRedefine/>
    <w:uiPriority w:val="39"/>
    <w:unhideWhenUsed/>
    <w:rsid w:val="006824ED"/>
    <w:pPr>
      <w:widowControl/>
      <w:autoSpaceDE/>
      <w:autoSpaceDN/>
      <w:adjustRightInd/>
      <w:spacing w:after="100" w:line="259" w:lineRule="auto"/>
      <w:ind w:left="440"/>
    </w:pPr>
    <w:rPr>
      <w:rFonts w:asciiTheme="minorHAnsi" w:hAnsiTheme="minorHAnsi" w:cs="Times New Roman"/>
      <w:lang w:val="en-US" w:eastAsia="en-US"/>
      <w14:ligatures w14:val="none"/>
    </w:rPr>
  </w:style>
  <w:style w:type="paragraph" w:styleId="Revision">
    <w:name w:val="Revision"/>
    <w:hidden/>
    <w:uiPriority w:val="99"/>
    <w:semiHidden/>
    <w:rsid w:val="00F633D8"/>
    <w:pPr>
      <w:spacing w:after="0" w:line="240" w:lineRule="auto"/>
    </w:pPr>
    <w:rPr>
      <w:rFonts w:ascii="Calibri" w:hAnsi="Calibri" w:cs="Calibri"/>
      <w:kern w:val="0"/>
    </w:rPr>
  </w:style>
  <w:style w:type="character" w:customStyle="1" w:styleId="ListParagraphChar">
    <w:name w:val="List Paragraph Char"/>
    <w:aliases w:val="Bullets Char,igunore Char,Subtitle Cover Page Char,Bullet List Char,FooterText Char,List Paragraph1 Char,numbered Char,Paragraphe de liste1 Char,Bulletr List Paragraph Char,列出段落 Char,列出段落1 Char,List Paragraph2 Char,Listeafsnit1 Char"/>
    <w:link w:val="ListParagraph"/>
    <w:uiPriority w:val="34"/>
    <w:qFormat/>
    <w:locked/>
    <w:rsid w:val="00282738"/>
    <w:rPr>
      <w:rFonts w:ascii="Calibri" w:hAnsi="Calibri" w:cs="Calibri"/>
      <w:kern w:val="0"/>
      <w:sz w:val="24"/>
      <w:szCs w:val="24"/>
    </w:rPr>
  </w:style>
  <w:style w:type="table" w:styleId="TableGrid">
    <w:name w:val="Table Grid"/>
    <w:basedOn w:val="TableNormal"/>
    <w:uiPriority w:val="59"/>
    <w:rsid w:val="00BF2102"/>
    <w:pPr>
      <w:spacing w:before="120" w:after="0" w:line="240" w:lineRule="auto"/>
    </w:pPr>
    <w:rPr>
      <w:kern w:val="0"/>
      <w:lang w:val="en-US" w:eastAsia="ja-JP"/>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DefaultTextChar">
    <w:name w:val="Default Text Char"/>
    <w:link w:val="DefaultText"/>
    <w:locked/>
    <w:rsid w:val="00BF2102"/>
    <w:rPr>
      <w:sz w:val="24"/>
      <w:szCs w:val="24"/>
    </w:rPr>
  </w:style>
  <w:style w:type="paragraph" w:customStyle="1" w:styleId="DefaultText">
    <w:name w:val="Default Text"/>
    <w:basedOn w:val="Normal"/>
    <w:link w:val="DefaultTextChar"/>
    <w:rsid w:val="00BF2102"/>
    <w:pPr>
      <w:widowControl/>
      <w:autoSpaceDE/>
      <w:autoSpaceDN/>
      <w:adjustRightInd/>
    </w:pPr>
    <w:rPr>
      <w:rFonts w:asciiTheme="minorHAnsi" w:hAnsiTheme="minorHAnsi" w:cstheme="minorBidi"/>
      <w:kern w:val="2"/>
      <w:sz w:val="24"/>
      <w:szCs w:val="24"/>
    </w:rPr>
  </w:style>
  <w:style w:type="paragraph" w:styleId="IntenseQuote">
    <w:name w:val="Intense Quote"/>
    <w:basedOn w:val="Normal"/>
    <w:next w:val="Normal"/>
    <w:link w:val="IntenseQuoteChar"/>
    <w:uiPriority w:val="30"/>
    <w:qFormat/>
    <w:rsid w:val="00ED5E54"/>
    <w:pPr>
      <w:widowControl/>
      <w:pBdr>
        <w:top w:val="single" w:sz="4" w:space="10" w:color="4472C4" w:themeColor="accent1"/>
        <w:bottom w:val="single" w:sz="4" w:space="10" w:color="4472C4" w:themeColor="accent1"/>
      </w:pBdr>
      <w:autoSpaceDE/>
      <w:autoSpaceDN/>
      <w:adjustRightInd/>
      <w:spacing w:before="360" w:after="360" w:line="264" w:lineRule="auto"/>
      <w:ind w:left="864" w:right="864"/>
      <w:jc w:val="center"/>
    </w:pPr>
    <w:rPr>
      <w:rFonts w:ascii="Trebuchet MS" w:hAnsi="Trebuchet MS" w:cstheme="minorBidi"/>
      <w:i/>
      <w:iCs/>
      <w:color w:val="4472C4" w:themeColor="accent1"/>
      <w:lang w:val="en-GB" w:eastAsia="ja-JP"/>
      <w14:ligatures w14:val="none"/>
    </w:rPr>
  </w:style>
  <w:style w:type="character" w:customStyle="1" w:styleId="IntenseQuoteChar">
    <w:name w:val="Intense Quote Char"/>
    <w:basedOn w:val="DefaultParagraphFont"/>
    <w:link w:val="IntenseQuote"/>
    <w:uiPriority w:val="30"/>
    <w:rsid w:val="00ED5E54"/>
    <w:rPr>
      <w:rFonts w:ascii="Trebuchet MS" w:hAnsi="Trebuchet MS"/>
      <w:i/>
      <w:iCs/>
      <w:color w:val="4472C4" w:themeColor="accent1"/>
      <w:kern w:val="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www.revenue.ie/en/online/tax-clearance.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2B2748A859E0242949DED9FECCCCE9C" ma:contentTypeVersion="14" ma:contentTypeDescription="Create a new document." ma:contentTypeScope="" ma:versionID="3eaac0e58f494c40a63dee312e8b1ceb">
  <xsd:schema xmlns:xsd="http://www.w3.org/2001/XMLSchema" xmlns:xs="http://www.w3.org/2001/XMLSchema" xmlns:p="http://schemas.microsoft.com/office/2006/metadata/properties" xmlns:ns2="3ab24bb2-b7f1-4304-bd26-5f0b5689ba6d" xmlns:ns3="65cfa825-b481-4768-bae9-90911f67c579" targetNamespace="http://schemas.microsoft.com/office/2006/metadata/properties" ma:root="true" ma:fieldsID="e259d127d700bea5ccb16e8cde49ac6c" ns2:_="" ns3:_="">
    <xsd:import namespace="3ab24bb2-b7f1-4304-bd26-5f0b5689ba6d"/>
    <xsd:import namespace="65cfa825-b481-4768-bae9-90911f67c57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b24bb2-b7f1-4304-bd26-5f0b5689ba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034cebb-f570-4df1-b46b-df2289f2da0b"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cfa825-b481-4768-bae9-90911f67c57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e77d51e-b8b8-4e07-9232-4e9fa64a4fb3}" ma:internalName="TaxCatchAll" ma:showField="CatchAllData" ma:web="65cfa825-b481-4768-bae9-90911f67c5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ab24bb2-b7f1-4304-bd26-5f0b5689ba6d">
      <Terms xmlns="http://schemas.microsoft.com/office/infopath/2007/PartnerControls"/>
    </lcf76f155ced4ddcb4097134ff3c332f>
    <TaxCatchAll xmlns="65cfa825-b481-4768-bae9-90911f67c579" xsi:nil="true"/>
  </documentManagement>
</p:properties>
</file>

<file path=customXml/itemProps1.xml><?xml version="1.0" encoding="utf-8"?>
<ds:datastoreItem xmlns:ds="http://schemas.openxmlformats.org/officeDocument/2006/customXml" ds:itemID="{1A25F641-5018-413B-A181-95D0712F04EC}">
  <ds:schemaRefs>
    <ds:schemaRef ds:uri="http://schemas.openxmlformats.org/officeDocument/2006/bibliography"/>
  </ds:schemaRefs>
</ds:datastoreItem>
</file>

<file path=customXml/itemProps2.xml><?xml version="1.0" encoding="utf-8"?>
<ds:datastoreItem xmlns:ds="http://schemas.openxmlformats.org/officeDocument/2006/customXml" ds:itemID="{F675F150-2044-49B4-919D-BF570568D531}"/>
</file>

<file path=customXml/itemProps3.xml><?xml version="1.0" encoding="utf-8"?>
<ds:datastoreItem xmlns:ds="http://schemas.openxmlformats.org/officeDocument/2006/customXml" ds:itemID="{A6BD9E03-C386-464F-BAB0-F7BFF7126C84}"/>
</file>

<file path=customXml/itemProps4.xml><?xml version="1.0" encoding="utf-8"?>
<ds:datastoreItem xmlns:ds="http://schemas.openxmlformats.org/officeDocument/2006/customXml" ds:itemID="{C7E4CDA7-0A0B-4CBD-85F8-F1062BE73122}"/>
</file>

<file path=docProps/app.xml><?xml version="1.0" encoding="utf-8"?>
<Properties xmlns="http://schemas.openxmlformats.org/officeDocument/2006/extended-properties" xmlns:vt="http://schemas.openxmlformats.org/officeDocument/2006/docPropsVTypes">
  <Template>Normal</Template>
  <TotalTime>0</TotalTime>
  <Pages>36</Pages>
  <Words>4473</Words>
  <Characters>25498</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2026-08-07T13:23:00Z</dcterms:created>
  <dcterms:modified xsi:type="dcterms:W3CDTF">2026-08-07T13:24:00Z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0x010100D2B2748A859E0242949DED9FECCCCE9C</vt:lpwstr>
  </property>
</Properties>
</file>